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5FC8C32" w14:textId="77777777" w:rsidR="00C419ED" w:rsidRPr="00A5149A" w:rsidRDefault="00C419ED" w:rsidP="00C419ED">
      <w:pPr>
        <w:jc w:val="center"/>
        <w:rPr>
          <w:sz w:val="28"/>
          <w:szCs w:val="28"/>
        </w:rPr>
      </w:pPr>
      <w:bookmarkStart w:id="0" w:name="_Hlk84233904"/>
      <w:bookmarkStart w:id="1" w:name="_Toc312530870"/>
      <w:bookmarkStart w:id="2" w:name="_Toc273554828"/>
      <w:bookmarkStart w:id="3" w:name="_Toc273558607"/>
      <w:bookmarkEnd w:id="0"/>
    </w:p>
    <w:p w14:paraId="149B1FA0" w14:textId="77777777" w:rsidR="00C419ED" w:rsidRPr="00A5149A" w:rsidRDefault="00C419ED" w:rsidP="00C419ED">
      <w:pPr>
        <w:jc w:val="center"/>
        <w:rPr>
          <w:sz w:val="28"/>
          <w:szCs w:val="28"/>
        </w:rPr>
      </w:pPr>
    </w:p>
    <w:p w14:paraId="1E18FF37" w14:textId="77777777" w:rsidR="00C419ED" w:rsidRPr="00A5149A" w:rsidRDefault="00C419ED" w:rsidP="00C419ED">
      <w:pPr>
        <w:jc w:val="center"/>
        <w:rPr>
          <w:sz w:val="28"/>
          <w:szCs w:val="28"/>
        </w:rPr>
      </w:pPr>
    </w:p>
    <w:p w14:paraId="40039C66" w14:textId="77777777" w:rsidR="00C419ED" w:rsidRPr="00A5149A" w:rsidRDefault="00C419ED" w:rsidP="00C419ED">
      <w:pPr>
        <w:jc w:val="center"/>
        <w:rPr>
          <w:sz w:val="28"/>
          <w:szCs w:val="28"/>
        </w:rPr>
      </w:pPr>
    </w:p>
    <w:p w14:paraId="6593D077" w14:textId="77777777" w:rsidR="00C419ED" w:rsidRPr="00A5149A" w:rsidRDefault="00C419ED" w:rsidP="00C419ED">
      <w:pPr>
        <w:jc w:val="center"/>
        <w:rPr>
          <w:sz w:val="28"/>
          <w:szCs w:val="28"/>
        </w:rPr>
      </w:pPr>
    </w:p>
    <w:p w14:paraId="53B4C27B" w14:textId="77777777" w:rsidR="00C419ED" w:rsidRPr="00A5149A" w:rsidRDefault="00C419ED" w:rsidP="00C419ED">
      <w:pPr>
        <w:jc w:val="center"/>
        <w:rPr>
          <w:sz w:val="28"/>
          <w:szCs w:val="28"/>
        </w:rPr>
      </w:pPr>
    </w:p>
    <w:p w14:paraId="04B8FBD4" w14:textId="77777777" w:rsidR="00C419ED" w:rsidRPr="00A5149A" w:rsidRDefault="00C419ED" w:rsidP="00C419ED">
      <w:pPr>
        <w:jc w:val="center"/>
        <w:rPr>
          <w:sz w:val="28"/>
          <w:szCs w:val="28"/>
        </w:rPr>
      </w:pPr>
    </w:p>
    <w:p w14:paraId="2BF42CBD" w14:textId="77777777" w:rsidR="00C419ED" w:rsidRPr="00A5149A" w:rsidRDefault="00C419ED" w:rsidP="00C419ED">
      <w:pPr>
        <w:jc w:val="center"/>
        <w:rPr>
          <w:sz w:val="28"/>
          <w:szCs w:val="28"/>
        </w:rPr>
      </w:pPr>
    </w:p>
    <w:p w14:paraId="516520B5" w14:textId="77777777" w:rsidR="00C419ED" w:rsidRPr="00A5149A" w:rsidRDefault="00C419ED" w:rsidP="00C419ED">
      <w:pPr>
        <w:jc w:val="center"/>
        <w:rPr>
          <w:sz w:val="28"/>
          <w:szCs w:val="28"/>
        </w:rPr>
      </w:pPr>
    </w:p>
    <w:p w14:paraId="2FA495A0" w14:textId="77777777" w:rsidR="00C419ED" w:rsidRPr="00A5149A" w:rsidRDefault="00C419ED" w:rsidP="00C419ED">
      <w:pPr>
        <w:jc w:val="center"/>
        <w:rPr>
          <w:sz w:val="28"/>
          <w:szCs w:val="28"/>
        </w:rPr>
      </w:pPr>
    </w:p>
    <w:p w14:paraId="580CD4BE" w14:textId="77777777" w:rsidR="00C419ED" w:rsidRPr="00A5149A" w:rsidRDefault="00C419ED" w:rsidP="00C419ED">
      <w:pPr>
        <w:jc w:val="center"/>
        <w:rPr>
          <w:sz w:val="28"/>
          <w:szCs w:val="28"/>
        </w:rPr>
      </w:pPr>
    </w:p>
    <w:p w14:paraId="7F4A7102" w14:textId="77777777" w:rsidR="00C419ED" w:rsidRPr="00A5149A" w:rsidRDefault="00C419ED" w:rsidP="00C419ED">
      <w:pPr>
        <w:jc w:val="center"/>
        <w:rPr>
          <w:sz w:val="28"/>
          <w:szCs w:val="28"/>
        </w:rPr>
      </w:pPr>
    </w:p>
    <w:p w14:paraId="65DE60D2" w14:textId="77777777" w:rsidR="00C419ED" w:rsidRPr="00A5149A" w:rsidRDefault="00C419ED" w:rsidP="00C419ED">
      <w:pPr>
        <w:jc w:val="center"/>
        <w:rPr>
          <w:sz w:val="28"/>
          <w:szCs w:val="28"/>
        </w:rPr>
      </w:pPr>
    </w:p>
    <w:p w14:paraId="1F354550" w14:textId="77777777" w:rsidR="00C419ED" w:rsidRPr="00A5149A" w:rsidRDefault="00C419ED" w:rsidP="00C419ED">
      <w:pPr>
        <w:jc w:val="center"/>
        <w:rPr>
          <w:b/>
          <w:sz w:val="28"/>
          <w:szCs w:val="28"/>
        </w:rPr>
      </w:pPr>
    </w:p>
    <w:p w14:paraId="3F30DD7B" w14:textId="34085A8C" w:rsidR="0061518C" w:rsidRPr="000244D1" w:rsidRDefault="0078318C" w:rsidP="00C419ED">
      <w:pPr>
        <w:jc w:val="center"/>
        <w:rPr>
          <w:b/>
          <w:sz w:val="28"/>
          <w:szCs w:val="28"/>
        </w:rPr>
      </w:pPr>
      <w:r w:rsidRPr="000244D1">
        <w:rPr>
          <w:b/>
          <w:sz w:val="28"/>
          <w:szCs w:val="28"/>
        </w:rPr>
        <w:t>ГЕНЕРАЛЬНЫЙ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ПЛАН</w:t>
      </w:r>
      <w:r w:rsidR="009C39A0" w:rsidRPr="000244D1">
        <w:rPr>
          <w:b/>
          <w:sz w:val="28"/>
          <w:szCs w:val="28"/>
        </w:rPr>
        <w:t xml:space="preserve"> </w:t>
      </w:r>
      <w:r w:rsidR="00106586" w:rsidRPr="000244D1">
        <w:rPr>
          <w:b/>
          <w:sz w:val="28"/>
          <w:szCs w:val="28"/>
        </w:rPr>
        <w:t>ЕГОРОВСКОГО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СЕЛЬСОВЕТА</w:t>
      </w:r>
      <w:r w:rsidR="009C39A0" w:rsidRPr="000244D1">
        <w:rPr>
          <w:b/>
          <w:sz w:val="28"/>
          <w:szCs w:val="28"/>
        </w:rPr>
        <w:t xml:space="preserve"> </w:t>
      </w:r>
    </w:p>
    <w:p w14:paraId="59B0CC8D" w14:textId="0948A289" w:rsidR="00C419ED" w:rsidRPr="000244D1" w:rsidRDefault="00730E78" w:rsidP="00C419ED">
      <w:pPr>
        <w:jc w:val="center"/>
        <w:rPr>
          <w:b/>
          <w:sz w:val="28"/>
          <w:szCs w:val="28"/>
        </w:rPr>
      </w:pPr>
      <w:r w:rsidRPr="000244D1">
        <w:rPr>
          <w:b/>
          <w:sz w:val="28"/>
          <w:szCs w:val="28"/>
        </w:rPr>
        <w:t>БОЛОТНИНСКОГО</w:t>
      </w:r>
      <w:r w:rsidR="009C39A0" w:rsidRPr="000244D1">
        <w:rPr>
          <w:b/>
          <w:sz w:val="28"/>
          <w:szCs w:val="28"/>
        </w:rPr>
        <w:t xml:space="preserve"> </w:t>
      </w:r>
      <w:r w:rsidR="0078318C" w:rsidRPr="000244D1">
        <w:rPr>
          <w:b/>
          <w:sz w:val="28"/>
          <w:szCs w:val="28"/>
        </w:rPr>
        <w:t>РАЙОНА</w:t>
      </w:r>
      <w:r w:rsidR="009C39A0" w:rsidRPr="000244D1">
        <w:rPr>
          <w:b/>
          <w:sz w:val="28"/>
          <w:szCs w:val="28"/>
        </w:rPr>
        <w:t xml:space="preserve"> </w:t>
      </w:r>
      <w:r w:rsidR="0078318C" w:rsidRPr="000244D1">
        <w:rPr>
          <w:b/>
          <w:sz w:val="28"/>
          <w:szCs w:val="28"/>
        </w:rPr>
        <w:t>НОВОСИБИРСКОЙ</w:t>
      </w:r>
      <w:r w:rsidR="009C39A0" w:rsidRPr="000244D1">
        <w:rPr>
          <w:b/>
          <w:sz w:val="28"/>
          <w:szCs w:val="28"/>
        </w:rPr>
        <w:t xml:space="preserve"> </w:t>
      </w:r>
      <w:r w:rsidR="0078318C" w:rsidRPr="000244D1">
        <w:rPr>
          <w:b/>
          <w:sz w:val="28"/>
          <w:szCs w:val="28"/>
        </w:rPr>
        <w:t>ОБЛАСТИ</w:t>
      </w:r>
    </w:p>
    <w:p w14:paraId="6EA429CB" w14:textId="77777777" w:rsidR="00C419ED" w:rsidRPr="000244D1" w:rsidRDefault="00C419ED" w:rsidP="00C419ED">
      <w:pPr>
        <w:jc w:val="center"/>
        <w:rPr>
          <w:b/>
          <w:sz w:val="28"/>
          <w:szCs w:val="28"/>
        </w:rPr>
      </w:pPr>
    </w:p>
    <w:p w14:paraId="2AE43228" w14:textId="77777777" w:rsidR="00C419ED" w:rsidRPr="000244D1" w:rsidRDefault="00C419ED" w:rsidP="00C419ED">
      <w:pPr>
        <w:jc w:val="center"/>
        <w:rPr>
          <w:b/>
          <w:sz w:val="28"/>
          <w:szCs w:val="28"/>
        </w:rPr>
      </w:pPr>
    </w:p>
    <w:p w14:paraId="0F64E11B" w14:textId="77777777" w:rsidR="00C419ED" w:rsidRPr="000244D1" w:rsidRDefault="00C419ED" w:rsidP="00C419ED">
      <w:pPr>
        <w:jc w:val="center"/>
        <w:rPr>
          <w:b/>
          <w:sz w:val="28"/>
          <w:szCs w:val="28"/>
        </w:rPr>
      </w:pPr>
    </w:p>
    <w:p w14:paraId="2C1C819B" w14:textId="77777777" w:rsidR="00C419ED" w:rsidRPr="000244D1" w:rsidRDefault="00C419ED" w:rsidP="00C419ED">
      <w:pPr>
        <w:jc w:val="center"/>
        <w:rPr>
          <w:b/>
          <w:sz w:val="28"/>
          <w:szCs w:val="28"/>
        </w:rPr>
      </w:pPr>
    </w:p>
    <w:p w14:paraId="5CA4E502" w14:textId="77777777" w:rsidR="00C419ED" w:rsidRPr="000244D1" w:rsidRDefault="00C419ED" w:rsidP="00C419ED">
      <w:pPr>
        <w:jc w:val="center"/>
        <w:rPr>
          <w:b/>
          <w:sz w:val="28"/>
          <w:szCs w:val="28"/>
        </w:rPr>
      </w:pPr>
    </w:p>
    <w:p w14:paraId="3CF2656E" w14:textId="77777777" w:rsidR="00C419ED" w:rsidRPr="000244D1" w:rsidRDefault="00C419ED" w:rsidP="00C419ED">
      <w:pPr>
        <w:jc w:val="center"/>
        <w:rPr>
          <w:b/>
          <w:sz w:val="28"/>
          <w:szCs w:val="28"/>
        </w:rPr>
      </w:pPr>
    </w:p>
    <w:p w14:paraId="3A29EF6C" w14:textId="77777777" w:rsidR="00C419ED" w:rsidRPr="000244D1" w:rsidRDefault="00C419ED" w:rsidP="00C419ED">
      <w:pPr>
        <w:jc w:val="center"/>
        <w:rPr>
          <w:b/>
          <w:sz w:val="28"/>
          <w:szCs w:val="28"/>
        </w:rPr>
      </w:pPr>
    </w:p>
    <w:p w14:paraId="75D2E07E" w14:textId="77777777" w:rsidR="00C419ED" w:rsidRPr="000244D1" w:rsidRDefault="00C419ED" w:rsidP="00C419ED">
      <w:pPr>
        <w:jc w:val="center"/>
        <w:rPr>
          <w:b/>
          <w:sz w:val="28"/>
          <w:szCs w:val="28"/>
        </w:rPr>
      </w:pPr>
    </w:p>
    <w:p w14:paraId="35FB2EF2" w14:textId="2E29D0F0" w:rsidR="00C419ED" w:rsidRPr="000244D1" w:rsidRDefault="00C419ED" w:rsidP="00C419ED">
      <w:pPr>
        <w:jc w:val="center"/>
        <w:rPr>
          <w:sz w:val="28"/>
          <w:szCs w:val="28"/>
        </w:rPr>
      </w:pPr>
      <w:r w:rsidRPr="000244D1">
        <w:rPr>
          <w:sz w:val="28"/>
          <w:szCs w:val="28"/>
        </w:rPr>
        <w:t>ТОМ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</w:t>
      </w:r>
    </w:p>
    <w:p w14:paraId="0044C66C" w14:textId="75B186DA" w:rsidR="00C419ED" w:rsidRPr="000244D1" w:rsidRDefault="00C419ED" w:rsidP="00C419ED">
      <w:pPr>
        <w:jc w:val="center"/>
        <w:rPr>
          <w:sz w:val="28"/>
          <w:szCs w:val="28"/>
        </w:rPr>
      </w:pPr>
      <w:r w:rsidRPr="000244D1">
        <w:rPr>
          <w:sz w:val="28"/>
          <w:szCs w:val="28"/>
        </w:rPr>
        <w:t>МАТЕРИАЛЫ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ОБОСНОВАНИЮ</w:t>
      </w:r>
    </w:p>
    <w:p w14:paraId="697CBBCE" w14:textId="77777777" w:rsidR="00C419ED" w:rsidRPr="000244D1" w:rsidRDefault="00C419ED" w:rsidP="00C419ED">
      <w:pPr>
        <w:jc w:val="center"/>
        <w:rPr>
          <w:b/>
          <w:sz w:val="28"/>
          <w:szCs w:val="28"/>
        </w:rPr>
      </w:pPr>
    </w:p>
    <w:p w14:paraId="713DABDF" w14:textId="77777777" w:rsidR="00C419ED" w:rsidRPr="000244D1" w:rsidRDefault="00C419ED" w:rsidP="00C419ED">
      <w:pPr>
        <w:jc w:val="center"/>
        <w:rPr>
          <w:b/>
          <w:sz w:val="28"/>
          <w:szCs w:val="28"/>
        </w:rPr>
      </w:pPr>
    </w:p>
    <w:p w14:paraId="65F770A9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p w14:paraId="60A9FDE7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p w14:paraId="747E6014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p w14:paraId="2F38E550" w14:textId="6CA7AAB5" w:rsidR="00C419ED" w:rsidRPr="000244D1" w:rsidRDefault="00C419ED" w:rsidP="00C419ED">
      <w:pPr>
        <w:jc w:val="center"/>
        <w:rPr>
          <w:sz w:val="28"/>
          <w:szCs w:val="28"/>
        </w:rPr>
      </w:pPr>
    </w:p>
    <w:p w14:paraId="774CC9AD" w14:textId="57E1EFA7" w:rsidR="0078318C" w:rsidRPr="000244D1" w:rsidRDefault="0078318C" w:rsidP="00C419ED">
      <w:pPr>
        <w:jc w:val="center"/>
        <w:rPr>
          <w:sz w:val="28"/>
          <w:szCs w:val="28"/>
        </w:rPr>
      </w:pPr>
    </w:p>
    <w:p w14:paraId="34248142" w14:textId="77777777" w:rsidR="0078318C" w:rsidRPr="000244D1" w:rsidRDefault="0078318C" w:rsidP="00C419ED">
      <w:pPr>
        <w:jc w:val="center"/>
        <w:rPr>
          <w:sz w:val="28"/>
          <w:szCs w:val="28"/>
        </w:rPr>
      </w:pPr>
    </w:p>
    <w:p w14:paraId="34C20641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p w14:paraId="1276BD70" w14:textId="22AABC73" w:rsidR="00C419ED" w:rsidRPr="000244D1" w:rsidRDefault="00C419ED" w:rsidP="00C419ED">
      <w:pPr>
        <w:jc w:val="center"/>
        <w:rPr>
          <w:sz w:val="28"/>
          <w:szCs w:val="28"/>
        </w:rPr>
      </w:pPr>
    </w:p>
    <w:p w14:paraId="0B0C5BDA" w14:textId="18F47413" w:rsidR="005A3B14" w:rsidRPr="000244D1" w:rsidRDefault="005A3B14" w:rsidP="00C419ED">
      <w:pPr>
        <w:jc w:val="center"/>
        <w:rPr>
          <w:sz w:val="28"/>
          <w:szCs w:val="28"/>
        </w:rPr>
      </w:pPr>
    </w:p>
    <w:p w14:paraId="693124DB" w14:textId="77777777" w:rsidR="005A3B14" w:rsidRPr="000244D1" w:rsidRDefault="005A3B14" w:rsidP="00C419ED">
      <w:pPr>
        <w:jc w:val="center"/>
        <w:rPr>
          <w:sz w:val="28"/>
          <w:szCs w:val="28"/>
        </w:rPr>
      </w:pPr>
    </w:p>
    <w:p w14:paraId="0008E9AB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p w14:paraId="70F8E530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p w14:paraId="177D58C1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p w14:paraId="442965E4" w14:textId="77777777" w:rsidR="00F66E83" w:rsidRPr="000244D1" w:rsidRDefault="00F66E83" w:rsidP="00C419ED">
      <w:pPr>
        <w:jc w:val="center"/>
        <w:rPr>
          <w:sz w:val="28"/>
          <w:szCs w:val="28"/>
        </w:rPr>
      </w:pPr>
    </w:p>
    <w:p w14:paraId="3EC29E09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p w14:paraId="4B358268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p w14:paraId="5ED8A007" w14:textId="339F793B" w:rsidR="00C419ED" w:rsidRPr="000244D1" w:rsidRDefault="00C419ED" w:rsidP="00C419ED">
      <w:pPr>
        <w:jc w:val="center"/>
        <w:rPr>
          <w:b/>
          <w:sz w:val="28"/>
          <w:szCs w:val="28"/>
        </w:rPr>
      </w:pPr>
      <w:r w:rsidRPr="000244D1">
        <w:rPr>
          <w:b/>
          <w:sz w:val="28"/>
          <w:szCs w:val="28"/>
        </w:rPr>
        <w:br w:type="page"/>
      </w:r>
    </w:p>
    <w:p w14:paraId="37801AFD" w14:textId="77777777" w:rsidR="00C419ED" w:rsidRPr="000244D1" w:rsidRDefault="00C419ED" w:rsidP="00C419ED">
      <w:pPr>
        <w:pStyle w:val="a1"/>
        <w:ind w:firstLine="0"/>
        <w:jc w:val="center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object w:dxaOrig="2664" w:dyaOrig="896" w14:anchorId="73A4D7E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1.25pt;height:36.75pt" o:ole="">
            <v:imagedata r:id="rId8" o:title=""/>
          </v:shape>
          <o:OLEObject Type="Embed" ProgID="CorelDRAW.Graphic.14" ShapeID="_x0000_i1025" DrawAspect="Content" ObjectID="_1794915581" r:id="rId9"/>
        </w:object>
      </w:r>
    </w:p>
    <w:p w14:paraId="48982BB5" w14:textId="719E3782" w:rsidR="00C419ED" w:rsidRPr="000244D1" w:rsidRDefault="00C419ED" w:rsidP="00C419ED">
      <w:pPr>
        <w:pStyle w:val="a1"/>
        <w:ind w:firstLine="0"/>
        <w:jc w:val="center"/>
        <w:rPr>
          <w:rFonts w:ascii="Cambria" w:hAnsi="Cambria"/>
          <w:sz w:val="28"/>
          <w:szCs w:val="28"/>
          <w:lang w:val="ru-RU"/>
        </w:rPr>
      </w:pPr>
      <w:r w:rsidRPr="000244D1">
        <w:rPr>
          <w:rFonts w:ascii="Cambria" w:hAnsi="Cambria"/>
          <w:sz w:val="28"/>
          <w:szCs w:val="28"/>
          <w:lang w:val="ru-RU"/>
        </w:rPr>
        <w:t>Общество</w:t>
      </w:r>
      <w:r w:rsidR="009C39A0" w:rsidRPr="000244D1">
        <w:rPr>
          <w:rFonts w:ascii="Cambria" w:hAnsi="Cambria"/>
          <w:sz w:val="28"/>
          <w:szCs w:val="28"/>
          <w:lang w:val="ru-RU"/>
        </w:rPr>
        <w:t xml:space="preserve"> </w:t>
      </w:r>
      <w:r w:rsidRPr="000244D1">
        <w:rPr>
          <w:rFonts w:ascii="Cambria" w:hAnsi="Cambria"/>
          <w:sz w:val="28"/>
          <w:szCs w:val="28"/>
          <w:lang w:val="ru-RU"/>
        </w:rPr>
        <w:t>с</w:t>
      </w:r>
      <w:r w:rsidR="009C39A0" w:rsidRPr="000244D1">
        <w:rPr>
          <w:rFonts w:ascii="Cambria" w:hAnsi="Cambria"/>
          <w:sz w:val="28"/>
          <w:szCs w:val="28"/>
          <w:lang w:val="ru-RU"/>
        </w:rPr>
        <w:t xml:space="preserve"> </w:t>
      </w:r>
      <w:r w:rsidRPr="000244D1">
        <w:rPr>
          <w:rFonts w:ascii="Cambria" w:hAnsi="Cambria"/>
          <w:sz w:val="28"/>
          <w:szCs w:val="28"/>
          <w:lang w:val="ru-RU"/>
        </w:rPr>
        <w:t>ограниченной</w:t>
      </w:r>
      <w:r w:rsidR="009C39A0" w:rsidRPr="000244D1">
        <w:rPr>
          <w:rFonts w:ascii="Cambria" w:hAnsi="Cambria"/>
          <w:sz w:val="28"/>
          <w:szCs w:val="28"/>
          <w:lang w:val="ru-RU"/>
        </w:rPr>
        <w:t xml:space="preserve"> </w:t>
      </w:r>
      <w:r w:rsidRPr="000244D1">
        <w:rPr>
          <w:rFonts w:ascii="Cambria" w:hAnsi="Cambria"/>
          <w:sz w:val="28"/>
          <w:szCs w:val="28"/>
          <w:lang w:val="ru-RU"/>
        </w:rPr>
        <w:t>ответственностью</w:t>
      </w:r>
    </w:p>
    <w:p w14:paraId="10D1A9C1" w14:textId="77777777" w:rsidR="00C419ED" w:rsidRPr="000244D1" w:rsidRDefault="00C419ED" w:rsidP="00C419ED">
      <w:pPr>
        <w:pStyle w:val="a1"/>
        <w:ind w:firstLine="0"/>
        <w:jc w:val="center"/>
        <w:rPr>
          <w:rFonts w:ascii="Cambria" w:hAnsi="Cambria"/>
          <w:b/>
          <w:sz w:val="28"/>
          <w:szCs w:val="28"/>
          <w:lang w:val="ru-RU"/>
        </w:rPr>
      </w:pPr>
      <w:r w:rsidRPr="000244D1">
        <w:rPr>
          <w:rFonts w:ascii="Cambria" w:hAnsi="Cambria"/>
          <w:b/>
          <w:sz w:val="28"/>
          <w:szCs w:val="28"/>
          <w:lang w:val="ru-RU"/>
        </w:rPr>
        <w:t>«САРСТРОЙНИИПРОЕКТ»</w:t>
      </w:r>
    </w:p>
    <w:p w14:paraId="566A1346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p w14:paraId="3E724D2E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p w14:paraId="6E3FB34C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p w14:paraId="1CCE5276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tbl>
      <w:tblPr>
        <w:tblW w:w="9857" w:type="dxa"/>
        <w:jc w:val="center"/>
        <w:tblLook w:val="04A0" w:firstRow="1" w:lastRow="0" w:firstColumn="1" w:lastColumn="0" w:noHBand="0" w:noVBand="1"/>
      </w:tblPr>
      <w:tblGrid>
        <w:gridCol w:w="5003"/>
        <w:gridCol w:w="4854"/>
      </w:tblGrid>
      <w:tr w:rsidR="00C419ED" w:rsidRPr="000244D1" w14:paraId="2BB455B7" w14:textId="77777777" w:rsidTr="0078318C">
        <w:trPr>
          <w:trHeight w:val="1018"/>
          <w:jc w:val="center"/>
        </w:trPr>
        <w:tc>
          <w:tcPr>
            <w:tcW w:w="5003" w:type="dxa"/>
          </w:tcPr>
          <w:p w14:paraId="323E496B" w14:textId="23E15C52" w:rsidR="00C419ED" w:rsidRPr="000244D1" w:rsidRDefault="00C419ED" w:rsidP="00153311">
            <w:pPr>
              <w:suppressAutoHyphens/>
              <w:ind w:left="2"/>
              <w:jc w:val="left"/>
              <w:rPr>
                <w:sz w:val="20"/>
                <w:szCs w:val="20"/>
              </w:rPr>
            </w:pPr>
            <w:bookmarkStart w:id="4" w:name="_Hlk83115882"/>
            <w:r w:rsidRPr="000244D1">
              <w:rPr>
                <w:sz w:val="20"/>
                <w:szCs w:val="20"/>
              </w:rPr>
              <w:t>Заказчик:</w:t>
            </w:r>
            <w:r w:rsidR="009C39A0" w:rsidRPr="000244D1">
              <w:rPr>
                <w:sz w:val="20"/>
                <w:szCs w:val="20"/>
              </w:rPr>
              <w:t xml:space="preserve"> </w:t>
            </w:r>
            <w:r w:rsidR="0078318C" w:rsidRPr="000244D1">
              <w:rPr>
                <w:sz w:val="20"/>
                <w:szCs w:val="20"/>
              </w:rPr>
              <w:t>Администрация</w:t>
            </w:r>
            <w:r w:rsidR="009C39A0" w:rsidRPr="000244D1">
              <w:rPr>
                <w:sz w:val="20"/>
                <w:szCs w:val="20"/>
              </w:rPr>
              <w:t xml:space="preserve"> </w:t>
            </w:r>
            <w:r w:rsidR="00730E78" w:rsidRPr="000244D1">
              <w:rPr>
                <w:sz w:val="20"/>
                <w:szCs w:val="20"/>
              </w:rPr>
              <w:t>Болотнинского</w:t>
            </w:r>
            <w:r w:rsidR="009C39A0" w:rsidRPr="000244D1">
              <w:rPr>
                <w:sz w:val="20"/>
                <w:szCs w:val="20"/>
              </w:rPr>
              <w:t xml:space="preserve"> </w:t>
            </w:r>
            <w:r w:rsidR="0078318C" w:rsidRPr="000244D1">
              <w:rPr>
                <w:sz w:val="20"/>
                <w:szCs w:val="20"/>
              </w:rPr>
              <w:t>района</w:t>
            </w:r>
            <w:r w:rsidR="009C39A0" w:rsidRPr="000244D1">
              <w:rPr>
                <w:sz w:val="20"/>
                <w:szCs w:val="20"/>
              </w:rPr>
              <w:t xml:space="preserve"> </w:t>
            </w:r>
            <w:r w:rsidR="0078318C" w:rsidRPr="000244D1">
              <w:rPr>
                <w:sz w:val="20"/>
                <w:szCs w:val="20"/>
              </w:rPr>
              <w:t>Новосибирской</w:t>
            </w:r>
            <w:r w:rsidR="009C39A0" w:rsidRPr="000244D1">
              <w:rPr>
                <w:sz w:val="20"/>
                <w:szCs w:val="20"/>
              </w:rPr>
              <w:t xml:space="preserve"> </w:t>
            </w:r>
            <w:r w:rsidR="0078318C" w:rsidRPr="000244D1">
              <w:rPr>
                <w:sz w:val="20"/>
                <w:szCs w:val="20"/>
              </w:rPr>
              <w:t>области</w:t>
            </w:r>
          </w:p>
        </w:tc>
        <w:tc>
          <w:tcPr>
            <w:tcW w:w="4854" w:type="dxa"/>
          </w:tcPr>
          <w:p w14:paraId="0AF751BA" w14:textId="5B17560B" w:rsidR="00BA0D34" w:rsidRPr="000244D1" w:rsidRDefault="0074028B" w:rsidP="00153311">
            <w:pPr>
              <w:suppressAutoHyphens/>
              <w:ind w:left="2129" w:right="-80"/>
              <w:jc w:val="left"/>
              <w:rPr>
                <w:sz w:val="20"/>
                <w:szCs w:val="20"/>
              </w:rPr>
            </w:pPr>
            <w:r w:rsidRPr="000244D1">
              <w:rPr>
                <w:sz w:val="20"/>
                <w:szCs w:val="20"/>
              </w:rPr>
              <w:t>Муниципальный</w:t>
            </w:r>
            <w:r w:rsidR="009C39A0" w:rsidRPr="000244D1">
              <w:rPr>
                <w:sz w:val="20"/>
                <w:szCs w:val="20"/>
              </w:rPr>
              <w:t xml:space="preserve"> </w:t>
            </w:r>
            <w:r w:rsidRPr="000244D1">
              <w:rPr>
                <w:sz w:val="20"/>
                <w:szCs w:val="20"/>
              </w:rPr>
              <w:t>к</w:t>
            </w:r>
            <w:r w:rsidR="00C419ED" w:rsidRPr="000244D1">
              <w:rPr>
                <w:sz w:val="20"/>
                <w:szCs w:val="20"/>
              </w:rPr>
              <w:t>онтракт</w:t>
            </w:r>
          </w:p>
          <w:p w14:paraId="68280EAC" w14:textId="28FF1AB5" w:rsidR="0074028B" w:rsidRPr="000244D1" w:rsidRDefault="0074028B" w:rsidP="00153311">
            <w:pPr>
              <w:suppressAutoHyphens/>
              <w:ind w:left="2129" w:right="-80"/>
              <w:jc w:val="left"/>
              <w:rPr>
                <w:sz w:val="20"/>
                <w:szCs w:val="20"/>
              </w:rPr>
            </w:pPr>
            <w:r w:rsidRPr="000244D1">
              <w:rPr>
                <w:sz w:val="20"/>
                <w:szCs w:val="20"/>
              </w:rPr>
              <w:t>№</w:t>
            </w:r>
            <w:r w:rsidR="00106586" w:rsidRPr="000244D1">
              <w:rPr>
                <w:sz w:val="20"/>
                <w:szCs w:val="20"/>
              </w:rPr>
              <w:t>0151300036823000061</w:t>
            </w:r>
          </w:p>
          <w:p w14:paraId="103A67FF" w14:textId="4BB44FAF" w:rsidR="00C419ED" w:rsidRPr="000244D1" w:rsidRDefault="0078318C" w:rsidP="00153311">
            <w:pPr>
              <w:suppressAutoHyphens/>
              <w:ind w:left="2129" w:right="-80"/>
              <w:jc w:val="left"/>
              <w:rPr>
                <w:sz w:val="20"/>
                <w:szCs w:val="20"/>
              </w:rPr>
            </w:pPr>
            <w:r w:rsidRPr="000244D1">
              <w:rPr>
                <w:sz w:val="20"/>
                <w:szCs w:val="20"/>
              </w:rPr>
              <w:t>«</w:t>
            </w:r>
            <w:r w:rsidR="00730E78" w:rsidRPr="000244D1">
              <w:rPr>
                <w:sz w:val="20"/>
                <w:szCs w:val="20"/>
              </w:rPr>
              <w:t>11</w:t>
            </w:r>
            <w:r w:rsidRPr="000244D1">
              <w:rPr>
                <w:sz w:val="20"/>
                <w:szCs w:val="20"/>
              </w:rPr>
              <w:t>»</w:t>
            </w:r>
            <w:r w:rsidR="009C39A0" w:rsidRPr="000244D1">
              <w:rPr>
                <w:sz w:val="20"/>
                <w:szCs w:val="20"/>
              </w:rPr>
              <w:t xml:space="preserve"> </w:t>
            </w:r>
            <w:r w:rsidR="0074028B" w:rsidRPr="000244D1">
              <w:rPr>
                <w:sz w:val="20"/>
                <w:szCs w:val="20"/>
              </w:rPr>
              <w:t>сентября</w:t>
            </w:r>
            <w:r w:rsidR="009C39A0" w:rsidRPr="000244D1">
              <w:rPr>
                <w:sz w:val="20"/>
                <w:szCs w:val="20"/>
              </w:rPr>
              <w:t xml:space="preserve"> </w:t>
            </w:r>
            <w:r w:rsidRPr="000244D1">
              <w:rPr>
                <w:sz w:val="20"/>
                <w:szCs w:val="20"/>
              </w:rPr>
              <w:t>202</w:t>
            </w:r>
            <w:r w:rsidR="0061518C" w:rsidRPr="000244D1">
              <w:rPr>
                <w:sz w:val="20"/>
                <w:szCs w:val="20"/>
              </w:rPr>
              <w:t>3</w:t>
            </w:r>
            <w:r w:rsidR="009C39A0" w:rsidRPr="000244D1">
              <w:rPr>
                <w:sz w:val="20"/>
                <w:szCs w:val="20"/>
              </w:rPr>
              <w:t xml:space="preserve"> </w:t>
            </w:r>
            <w:r w:rsidRPr="000244D1">
              <w:rPr>
                <w:sz w:val="20"/>
                <w:szCs w:val="20"/>
              </w:rPr>
              <w:t>г.</w:t>
            </w:r>
          </w:p>
        </w:tc>
      </w:tr>
      <w:bookmarkEnd w:id="4"/>
    </w:tbl>
    <w:p w14:paraId="4D1818C5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p w14:paraId="307B0ECA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p w14:paraId="7BF33152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p w14:paraId="3BB8241B" w14:textId="77777777" w:rsidR="00C419ED" w:rsidRPr="000244D1" w:rsidRDefault="00C419ED" w:rsidP="00C419ED">
      <w:pPr>
        <w:jc w:val="center"/>
        <w:rPr>
          <w:b/>
          <w:sz w:val="28"/>
          <w:szCs w:val="28"/>
        </w:rPr>
      </w:pPr>
    </w:p>
    <w:p w14:paraId="3ADCD49D" w14:textId="077E25CB" w:rsidR="00730E78" w:rsidRPr="000244D1" w:rsidRDefault="00730E78" w:rsidP="00730E78">
      <w:pPr>
        <w:jc w:val="center"/>
        <w:rPr>
          <w:b/>
          <w:sz w:val="28"/>
          <w:szCs w:val="28"/>
        </w:rPr>
      </w:pPr>
      <w:r w:rsidRPr="000244D1">
        <w:rPr>
          <w:b/>
          <w:sz w:val="28"/>
          <w:szCs w:val="28"/>
        </w:rPr>
        <w:t>ГЕНЕРАЛЬНЫЙ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ПЛАН</w:t>
      </w:r>
      <w:r w:rsidR="009C39A0" w:rsidRPr="000244D1">
        <w:rPr>
          <w:b/>
          <w:sz w:val="28"/>
          <w:szCs w:val="28"/>
        </w:rPr>
        <w:t xml:space="preserve"> </w:t>
      </w:r>
      <w:r w:rsidR="00106586" w:rsidRPr="000244D1">
        <w:rPr>
          <w:b/>
          <w:sz w:val="28"/>
          <w:szCs w:val="28"/>
        </w:rPr>
        <w:t>ЕГОРОВСКОГО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СЕЛЬСОВЕТА</w:t>
      </w:r>
      <w:r w:rsidR="009C39A0" w:rsidRPr="000244D1">
        <w:rPr>
          <w:b/>
          <w:sz w:val="28"/>
          <w:szCs w:val="28"/>
        </w:rPr>
        <w:t xml:space="preserve"> </w:t>
      </w:r>
    </w:p>
    <w:p w14:paraId="44D566F9" w14:textId="15216CB3" w:rsidR="00730E78" w:rsidRPr="000244D1" w:rsidRDefault="00730E78" w:rsidP="00730E78">
      <w:pPr>
        <w:jc w:val="center"/>
        <w:rPr>
          <w:b/>
          <w:sz w:val="28"/>
          <w:szCs w:val="28"/>
        </w:rPr>
      </w:pPr>
      <w:r w:rsidRPr="000244D1">
        <w:rPr>
          <w:b/>
          <w:sz w:val="28"/>
          <w:szCs w:val="28"/>
        </w:rPr>
        <w:t>БОЛОТНИНСКОГО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РАЙОНА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НОВОСИБИРСКОЙ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ОБЛАСТИ</w:t>
      </w:r>
    </w:p>
    <w:p w14:paraId="220242EA" w14:textId="77777777" w:rsidR="00C419ED" w:rsidRPr="000244D1" w:rsidRDefault="00C419ED" w:rsidP="00C419ED">
      <w:pPr>
        <w:jc w:val="center"/>
        <w:rPr>
          <w:b/>
          <w:sz w:val="28"/>
          <w:szCs w:val="28"/>
        </w:rPr>
      </w:pPr>
    </w:p>
    <w:p w14:paraId="4BCDC5D3" w14:textId="77777777" w:rsidR="00C419ED" w:rsidRPr="000244D1" w:rsidRDefault="00C419ED" w:rsidP="00C419ED">
      <w:pPr>
        <w:jc w:val="center"/>
        <w:rPr>
          <w:b/>
          <w:sz w:val="28"/>
          <w:szCs w:val="28"/>
        </w:rPr>
      </w:pPr>
    </w:p>
    <w:p w14:paraId="01793186" w14:textId="77777777" w:rsidR="00C419ED" w:rsidRPr="000244D1" w:rsidRDefault="00C419ED" w:rsidP="00C419ED">
      <w:pPr>
        <w:jc w:val="center"/>
        <w:rPr>
          <w:b/>
          <w:sz w:val="28"/>
          <w:szCs w:val="28"/>
        </w:rPr>
      </w:pPr>
    </w:p>
    <w:p w14:paraId="216D87E5" w14:textId="77777777" w:rsidR="00C419ED" w:rsidRPr="000244D1" w:rsidRDefault="00C419ED" w:rsidP="00C419ED">
      <w:pPr>
        <w:jc w:val="center"/>
        <w:rPr>
          <w:b/>
          <w:sz w:val="28"/>
          <w:szCs w:val="28"/>
        </w:rPr>
      </w:pPr>
    </w:p>
    <w:p w14:paraId="02032819" w14:textId="2E1A6362" w:rsidR="00C419ED" w:rsidRPr="000244D1" w:rsidRDefault="00C419ED" w:rsidP="00C419ED">
      <w:pPr>
        <w:jc w:val="center"/>
        <w:rPr>
          <w:sz w:val="28"/>
          <w:szCs w:val="28"/>
        </w:rPr>
      </w:pPr>
      <w:r w:rsidRPr="000244D1">
        <w:rPr>
          <w:sz w:val="28"/>
          <w:szCs w:val="28"/>
        </w:rPr>
        <w:t>ТОМ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</w:t>
      </w:r>
    </w:p>
    <w:p w14:paraId="4E260622" w14:textId="4FA2027D" w:rsidR="00C419ED" w:rsidRPr="000244D1" w:rsidRDefault="00C419ED" w:rsidP="00C419ED">
      <w:pPr>
        <w:jc w:val="center"/>
        <w:rPr>
          <w:sz w:val="28"/>
          <w:szCs w:val="28"/>
        </w:rPr>
      </w:pPr>
      <w:r w:rsidRPr="000244D1">
        <w:rPr>
          <w:sz w:val="28"/>
          <w:szCs w:val="28"/>
        </w:rPr>
        <w:t>МАТЕРИАЛЫ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ОБОСНОВАНИЮ</w:t>
      </w:r>
    </w:p>
    <w:p w14:paraId="23C62DA5" w14:textId="77777777" w:rsidR="00C419ED" w:rsidRPr="000244D1" w:rsidRDefault="00C419ED" w:rsidP="00C419ED">
      <w:pPr>
        <w:jc w:val="center"/>
        <w:rPr>
          <w:b/>
          <w:sz w:val="28"/>
          <w:szCs w:val="28"/>
        </w:rPr>
      </w:pPr>
    </w:p>
    <w:p w14:paraId="04D1D93A" w14:textId="77777777" w:rsidR="00C419ED" w:rsidRPr="000244D1" w:rsidRDefault="00C419ED" w:rsidP="00C419ED">
      <w:pPr>
        <w:jc w:val="center"/>
        <w:rPr>
          <w:b/>
          <w:sz w:val="28"/>
          <w:szCs w:val="28"/>
        </w:rPr>
      </w:pPr>
    </w:p>
    <w:p w14:paraId="1B4D5697" w14:textId="77777777" w:rsidR="00C419ED" w:rsidRPr="000244D1" w:rsidRDefault="00C419ED" w:rsidP="00C419ED">
      <w:pPr>
        <w:jc w:val="center"/>
        <w:rPr>
          <w:b/>
          <w:sz w:val="28"/>
          <w:szCs w:val="28"/>
        </w:rPr>
      </w:pPr>
    </w:p>
    <w:p w14:paraId="00FF8E24" w14:textId="77777777" w:rsidR="00C419ED" w:rsidRPr="000244D1" w:rsidRDefault="00C419ED" w:rsidP="00C419ED">
      <w:pPr>
        <w:jc w:val="center"/>
        <w:rPr>
          <w:b/>
          <w:sz w:val="28"/>
          <w:szCs w:val="28"/>
        </w:rPr>
      </w:pPr>
    </w:p>
    <w:p w14:paraId="66FC9FCA" w14:textId="77777777" w:rsidR="00C419ED" w:rsidRPr="000244D1" w:rsidRDefault="00C419ED" w:rsidP="00C419ED">
      <w:pPr>
        <w:jc w:val="center"/>
        <w:rPr>
          <w:b/>
          <w:sz w:val="28"/>
          <w:szCs w:val="28"/>
        </w:rPr>
      </w:pPr>
    </w:p>
    <w:p w14:paraId="048B08BD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037"/>
        <w:gridCol w:w="2840"/>
        <w:gridCol w:w="2693"/>
      </w:tblGrid>
      <w:tr w:rsidR="00C419ED" w:rsidRPr="000244D1" w14:paraId="1F424D25" w14:textId="77777777" w:rsidTr="001028B5">
        <w:tc>
          <w:tcPr>
            <w:tcW w:w="2109" w:type="pct"/>
            <w:hideMark/>
          </w:tcPr>
          <w:p w14:paraId="64DAFF5E" w14:textId="1697415A" w:rsidR="00C419ED" w:rsidRPr="000244D1" w:rsidRDefault="00C419ED" w:rsidP="00153311">
            <w:pPr>
              <w:rPr>
                <w:sz w:val="28"/>
                <w:szCs w:val="28"/>
                <w:lang w:eastAsia="en-US" w:bidi="en-US"/>
              </w:rPr>
            </w:pPr>
            <w:r w:rsidRPr="000244D1">
              <w:rPr>
                <w:sz w:val="28"/>
                <w:szCs w:val="28"/>
              </w:rPr>
              <w:t>Генеральный</w:t>
            </w:r>
            <w:r w:rsidR="009C39A0" w:rsidRPr="000244D1">
              <w:rPr>
                <w:sz w:val="28"/>
                <w:szCs w:val="28"/>
              </w:rPr>
              <w:t xml:space="preserve"> </w:t>
            </w:r>
            <w:r w:rsidRPr="000244D1">
              <w:rPr>
                <w:sz w:val="28"/>
                <w:szCs w:val="28"/>
              </w:rPr>
              <w:t>директор</w:t>
            </w:r>
            <w:r w:rsidR="009C39A0" w:rsidRPr="000244D1">
              <w:rPr>
                <w:sz w:val="28"/>
                <w:szCs w:val="28"/>
              </w:rPr>
              <w:t xml:space="preserve"> </w:t>
            </w:r>
            <w:r w:rsidRPr="000244D1">
              <w:rPr>
                <w:sz w:val="28"/>
                <w:szCs w:val="28"/>
              </w:rPr>
              <w:t>ООО</w:t>
            </w:r>
            <w:r w:rsidR="009C39A0" w:rsidRPr="000244D1">
              <w:rPr>
                <w:sz w:val="28"/>
                <w:szCs w:val="28"/>
              </w:rPr>
              <w:t xml:space="preserve"> </w:t>
            </w:r>
            <w:r w:rsidRPr="000244D1">
              <w:rPr>
                <w:sz w:val="28"/>
                <w:szCs w:val="28"/>
              </w:rPr>
              <w:t>«САРСТРОЙНИИПРОЕКТ»</w:t>
            </w:r>
            <w:r w:rsidR="009C39A0" w:rsidRPr="000244D1">
              <w:rPr>
                <w:sz w:val="28"/>
                <w:szCs w:val="28"/>
              </w:rPr>
              <w:t xml:space="preserve"> </w:t>
            </w:r>
          </w:p>
        </w:tc>
        <w:tc>
          <w:tcPr>
            <w:tcW w:w="1484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083A8A4" w14:textId="77777777" w:rsidR="00C419ED" w:rsidRPr="000244D1" w:rsidRDefault="00C419ED" w:rsidP="00153311">
            <w:pPr>
              <w:spacing w:line="276" w:lineRule="auto"/>
              <w:rPr>
                <w:sz w:val="28"/>
                <w:szCs w:val="28"/>
                <w:u w:val="single"/>
                <w:lang w:eastAsia="en-US" w:bidi="en-US"/>
              </w:rPr>
            </w:pPr>
          </w:p>
        </w:tc>
        <w:tc>
          <w:tcPr>
            <w:tcW w:w="1407" w:type="pct"/>
          </w:tcPr>
          <w:p w14:paraId="15E98036" w14:textId="77777777" w:rsidR="00C419ED" w:rsidRPr="000244D1" w:rsidRDefault="00C419ED" w:rsidP="00153311">
            <w:pPr>
              <w:spacing w:line="276" w:lineRule="auto"/>
              <w:rPr>
                <w:sz w:val="28"/>
                <w:szCs w:val="28"/>
              </w:rPr>
            </w:pPr>
          </w:p>
          <w:p w14:paraId="39E848EC" w14:textId="4055C18D" w:rsidR="00C419ED" w:rsidRPr="000244D1" w:rsidRDefault="00C419ED" w:rsidP="00153311">
            <w:pPr>
              <w:spacing w:line="276" w:lineRule="auto"/>
              <w:rPr>
                <w:sz w:val="28"/>
                <w:szCs w:val="28"/>
                <w:lang w:eastAsia="en-US" w:bidi="en-US"/>
              </w:rPr>
            </w:pPr>
            <w:r w:rsidRPr="000244D1">
              <w:rPr>
                <w:sz w:val="28"/>
                <w:szCs w:val="28"/>
              </w:rPr>
              <w:t>Т.Ю.</w:t>
            </w:r>
            <w:r w:rsidR="009C39A0" w:rsidRPr="000244D1">
              <w:rPr>
                <w:sz w:val="28"/>
                <w:szCs w:val="28"/>
              </w:rPr>
              <w:t xml:space="preserve"> </w:t>
            </w:r>
            <w:r w:rsidRPr="000244D1">
              <w:rPr>
                <w:sz w:val="28"/>
                <w:szCs w:val="28"/>
              </w:rPr>
              <w:t>Базанова</w:t>
            </w:r>
          </w:p>
        </w:tc>
      </w:tr>
      <w:tr w:rsidR="00C419ED" w:rsidRPr="000244D1" w14:paraId="7F4985EF" w14:textId="77777777" w:rsidTr="001028B5">
        <w:tc>
          <w:tcPr>
            <w:tcW w:w="2109" w:type="pct"/>
          </w:tcPr>
          <w:p w14:paraId="4D963BE3" w14:textId="77777777" w:rsidR="00C419ED" w:rsidRPr="000244D1" w:rsidRDefault="00C419ED" w:rsidP="00153311">
            <w:pPr>
              <w:rPr>
                <w:sz w:val="28"/>
                <w:szCs w:val="28"/>
                <w:lang w:eastAsia="en-US" w:bidi="en-US"/>
              </w:rPr>
            </w:pPr>
          </w:p>
        </w:tc>
        <w:tc>
          <w:tcPr>
            <w:tcW w:w="1484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7845D31" w14:textId="77777777" w:rsidR="00C419ED" w:rsidRPr="000244D1" w:rsidRDefault="00C419ED" w:rsidP="00153311">
            <w:pPr>
              <w:spacing w:line="276" w:lineRule="auto"/>
              <w:rPr>
                <w:sz w:val="28"/>
                <w:szCs w:val="28"/>
                <w:u w:val="single"/>
                <w:lang w:eastAsia="en-US" w:bidi="en-US"/>
              </w:rPr>
            </w:pPr>
          </w:p>
        </w:tc>
        <w:tc>
          <w:tcPr>
            <w:tcW w:w="1407" w:type="pct"/>
          </w:tcPr>
          <w:p w14:paraId="4BF7DF97" w14:textId="77777777" w:rsidR="00C419ED" w:rsidRPr="000244D1" w:rsidRDefault="00C419ED" w:rsidP="00153311">
            <w:pPr>
              <w:spacing w:line="276" w:lineRule="auto"/>
              <w:rPr>
                <w:sz w:val="28"/>
                <w:szCs w:val="28"/>
                <w:lang w:eastAsia="en-US" w:bidi="en-US"/>
              </w:rPr>
            </w:pPr>
          </w:p>
        </w:tc>
      </w:tr>
    </w:tbl>
    <w:p w14:paraId="42A4191C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p w14:paraId="2C64279B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p w14:paraId="19503662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p w14:paraId="3543159C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p w14:paraId="58857F9E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p w14:paraId="669E5693" w14:textId="77777777" w:rsidR="00F66E83" w:rsidRPr="000244D1" w:rsidRDefault="00F66E83" w:rsidP="00C419ED">
      <w:pPr>
        <w:jc w:val="center"/>
        <w:rPr>
          <w:sz w:val="28"/>
          <w:szCs w:val="28"/>
        </w:rPr>
      </w:pPr>
    </w:p>
    <w:p w14:paraId="147DB88D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p w14:paraId="361DBF22" w14:textId="77777777" w:rsidR="00C419ED" w:rsidRPr="000244D1" w:rsidRDefault="00C419ED" w:rsidP="00C419ED">
      <w:pPr>
        <w:jc w:val="center"/>
        <w:rPr>
          <w:sz w:val="28"/>
          <w:szCs w:val="28"/>
        </w:rPr>
      </w:pPr>
    </w:p>
    <w:p w14:paraId="2E3A40E3" w14:textId="53C8D951" w:rsidR="00C419ED" w:rsidRPr="000244D1" w:rsidRDefault="00C419ED" w:rsidP="00C419ED">
      <w:pPr>
        <w:jc w:val="center"/>
        <w:rPr>
          <w:sz w:val="28"/>
          <w:szCs w:val="28"/>
        </w:rPr>
      </w:pPr>
    </w:p>
    <w:p w14:paraId="5B45ED8A" w14:textId="24B69D4D" w:rsidR="005A3B14" w:rsidRPr="000244D1" w:rsidRDefault="005A3B14" w:rsidP="00C419ED">
      <w:pPr>
        <w:jc w:val="center"/>
        <w:rPr>
          <w:sz w:val="28"/>
          <w:szCs w:val="28"/>
        </w:rPr>
      </w:pPr>
    </w:p>
    <w:p w14:paraId="73208E86" w14:textId="77777777" w:rsidR="005A3B14" w:rsidRPr="000244D1" w:rsidRDefault="005A3B14" w:rsidP="00C419ED">
      <w:pPr>
        <w:jc w:val="center"/>
        <w:rPr>
          <w:sz w:val="28"/>
          <w:szCs w:val="28"/>
        </w:rPr>
      </w:pPr>
    </w:p>
    <w:p w14:paraId="0BD80D86" w14:textId="5089D15E" w:rsidR="00C419ED" w:rsidRPr="000244D1" w:rsidRDefault="00C419ED" w:rsidP="00C419ED">
      <w:pPr>
        <w:jc w:val="center"/>
        <w:rPr>
          <w:b/>
          <w:sz w:val="28"/>
          <w:szCs w:val="28"/>
        </w:rPr>
      </w:pPr>
      <w:r w:rsidRPr="000244D1">
        <w:rPr>
          <w:b/>
          <w:sz w:val="28"/>
          <w:szCs w:val="28"/>
        </w:rPr>
        <w:t>202</w:t>
      </w:r>
      <w:r w:rsidR="00E41D83" w:rsidRPr="000244D1">
        <w:rPr>
          <w:b/>
          <w:sz w:val="28"/>
          <w:szCs w:val="28"/>
        </w:rPr>
        <w:t>3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г.</w:t>
      </w:r>
    </w:p>
    <w:p w14:paraId="07090D24" w14:textId="77777777" w:rsidR="00002442" w:rsidRPr="000244D1" w:rsidRDefault="00002442" w:rsidP="000A677C">
      <w:pPr>
        <w:jc w:val="center"/>
        <w:outlineLvl w:val="0"/>
        <w:rPr>
          <w:b/>
          <w:sz w:val="28"/>
          <w:szCs w:val="28"/>
        </w:rPr>
        <w:sectPr w:rsidR="00002442" w:rsidRPr="000244D1" w:rsidSect="003309BE">
          <w:pgSz w:w="11906" w:h="16838"/>
          <w:pgMar w:top="1134" w:right="851" w:bottom="1134" w:left="1701" w:header="680" w:footer="1077" w:gutter="0"/>
          <w:cols w:space="708"/>
          <w:titlePg/>
          <w:docGrid w:linePitch="360"/>
        </w:sectPr>
      </w:pPr>
    </w:p>
    <w:p w14:paraId="0149C2CC" w14:textId="77777777" w:rsidR="00B20883" w:rsidRPr="000244D1" w:rsidRDefault="00B20883" w:rsidP="003C409E">
      <w:pPr>
        <w:pStyle w:val="a1"/>
        <w:ind w:firstLine="0"/>
        <w:jc w:val="center"/>
        <w:rPr>
          <w:b/>
          <w:color w:val="000000" w:themeColor="text1"/>
          <w:sz w:val="26"/>
          <w:szCs w:val="26"/>
          <w:shd w:val="clear" w:color="auto" w:fill="FFFFFF"/>
          <w:lang w:val="ru-RU"/>
        </w:rPr>
      </w:pPr>
      <w:r w:rsidRPr="000244D1">
        <w:rPr>
          <w:b/>
          <w:color w:val="000000" w:themeColor="text1"/>
          <w:sz w:val="26"/>
          <w:szCs w:val="26"/>
          <w:shd w:val="clear" w:color="auto" w:fill="FFFFFF"/>
          <w:lang w:val="ru-RU"/>
        </w:rPr>
        <w:lastRenderedPageBreak/>
        <w:t>ОГЛАВЛЕНИЕ</w:t>
      </w:r>
    </w:p>
    <w:p w14:paraId="6F4BA23B" w14:textId="5E79DFAC" w:rsidR="00DB65AA" w:rsidRPr="000244D1" w:rsidRDefault="00A969D0" w:rsidP="00DB65AA">
      <w:pPr>
        <w:pStyle w:val="11"/>
        <w:jc w:val="both"/>
        <w:rPr>
          <w:rFonts w:eastAsiaTheme="minorEastAsia"/>
          <w:b w:val="0"/>
          <w:bCs w:val="0"/>
          <w:noProof/>
          <w:kern w:val="2"/>
          <w:szCs w:val="24"/>
          <w:lang w:eastAsia="ru-RU"/>
          <w14:ligatures w14:val="standardContextual"/>
        </w:rPr>
      </w:pPr>
      <w:r w:rsidRPr="000244D1">
        <w:rPr>
          <w:noProof/>
          <w:szCs w:val="24"/>
        </w:rPr>
        <w:fldChar w:fldCharType="begin"/>
      </w:r>
      <w:r w:rsidR="00811C13" w:rsidRPr="000244D1">
        <w:rPr>
          <w:noProof/>
          <w:szCs w:val="24"/>
        </w:rPr>
        <w:instrText xml:space="preserve"> TOC \o "3-3" \h \z \u \t "Заголовок 1;1;Заголовок 2;2" </w:instrText>
      </w:r>
      <w:r w:rsidRPr="000244D1">
        <w:rPr>
          <w:noProof/>
          <w:szCs w:val="24"/>
        </w:rPr>
        <w:fldChar w:fldCharType="separate"/>
      </w:r>
      <w:hyperlink w:anchor="_Toc149136081" w:history="1">
        <w:r w:rsidR="00DB65AA" w:rsidRPr="000244D1">
          <w:rPr>
            <w:rStyle w:val="a6"/>
            <w:noProof/>
            <w:szCs w:val="24"/>
          </w:rPr>
          <w:t>Введение</w:t>
        </w:r>
        <w:r w:rsidR="00DB65AA" w:rsidRPr="000244D1">
          <w:rPr>
            <w:noProof/>
            <w:webHidden/>
            <w:szCs w:val="24"/>
          </w:rPr>
          <w:tab/>
        </w:r>
        <w:r w:rsidR="00DB65AA" w:rsidRPr="000244D1">
          <w:rPr>
            <w:noProof/>
            <w:webHidden/>
            <w:szCs w:val="24"/>
          </w:rPr>
          <w:fldChar w:fldCharType="begin"/>
        </w:r>
        <w:r w:rsidR="00DB65AA" w:rsidRPr="000244D1">
          <w:rPr>
            <w:noProof/>
            <w:webHidden/>
            <w:szCs w:val="24"/>
          </w:rPr>
          <w:instrText xml:space="preserve"> PAGEREF _Toc149136081 \h </w:instrText>
        </w:r>
        <w:r w:rsidR="00DB65AA" w:rsidRPr="000244D1">
          <w:rPr>
            <w:noProof/>
            <w:webHidden/>
            <w:szCs w:val="24"/>
          </w:rPr>
        </w:r>
        <w:r w:rsidR="00DB65AA" w:rsidRPr="000244D1">
          <w:rPr>
            <w:noProof/>
            <w:webHidden/>
            <w:szCs w:val="24"/>
          </w:rPr>
          <w:fldChar w:fldCharType="separate"/>
        </w:r>
        <w:r w:rsidR="00DB65AA" w:rsidRPr="000244D1">
          <w:rPr>
            <w:noProof/>
            <w:webHidden/>
            <w:szCs w:val="24"/>
          </w:rPr>
          <w:t>5</w:t>
        </w:r>
        <w:r w:rsidR="00DB65AA" w:rsidRPr="000244D1">
          <w:rPr>
            <w:noProof/>
            <w:webHidden/>
            <w:szCs w:val="24"/>
          </w:rPr>
          <w:fldChar w:fldCharType="end"/>
        </w:r>
      </w:hyperlink>
    </w:p>
    <w:p w14:paraId="439BA905" w14:textId="268BCA3B" w:rsidR="00DB65AA" w:rsidRPr="000244D1" w:rsidRDefault="00DB65AA" w:rsidP="00DB65AA">
      <w:pPr>
        <w:pStyle w:val="11"/>
        <w:jc w:val="both"/>
        <w:rPr>
          <w:rFonts w:eastAsiaTheme="minorEastAsia"/>
          <w:b w:val="0"/>
          <w:bCs w:val="0"/>
          <w:noProof/>
          <w:kern w:val="2"/>
          <w:szCs w:val="24"/>
          <w:lang w:eastAsia="ru-RU"/>
          <w14:ligatures w14:val="standardContextual"/>
        </w:rPr>
      </w:pPr>
      <w:hyperlink w:anchor="_Toc149136082" w:history="1">
        <w:r w:rsidRPr="000244D1">
          <w:rPr>
            <w:rStyle w:val="a6"/>
            <w:noProof/>
            <w:szCs w:val="24"/>
          </w:rPr>
          <w:t>1. Сведения об утвержденных документах стратегического планирования, о национальных проектах, об инвестиционных программах субъектов естественных монополий, организаций коммунального комплекса, о решениях органов местного самоуправления, иных главных распорядителей средств соответствующих бюджетов, предусматривающих создание объектов местного значения</w:t>
        </w:r>
        <w:r w:rsidRPr="000244D1">
          <w:rPr>
            <w:noProof/>
            <w:webHidden/>
            <w:szCs w:val="24"/>
          </w:rPr>
          <w:tab/>
        </w:r>
        <w:r w:rsidRPr="000244D1">
          <w:rPr>
            <w:noProof/>
            <w:webHidden/>
            <w:szCs w:val="24"/>
          </w:rPr>
          <w:fldChar w:fldCharType="begin"/>
        </w:r>
        <w:r w:rsidRPr="000244D1">
          <w:rPr>
            <w:noProof/>
            <w:webHidden/>
            <w:szCs w:val="24"/>
          </w:rPr>
          <w:instrText xml:space="preserve"> PAGEREF _Toc149136082 \h </w:instrText>
        </w:r>
        <w:r w:rsidRPr="000244D1">
          <w:rPr>
            <w:noProof/>
            <w:webHidden/>
            <w:szCs w:val="24"/>
          </w:rPr>
        </w:r>
        <w:r w:rsidRPr="000244D1">
          <w:rPr>
            <w:noProof/>
            <w:webHidden/>
            <w:szCs w:val="24"/>
          </w:rPr>
          <w:fldChar w:fldCharType="separate"/>
        </w:r>
        <w:r w:rsidRPr="000244D1">
          <w:rPr>
            <w:noProof/>
            <w:webHidden/>
            <w:szCs w:val="24"/>
          </w:rPr>
          <w:t>8</w:t>
        </w:r>
        <w:r w:rsidRPr="000244D1">
          <w:rPr>
            <w:noProof/>
            <w:webHidden/>
            <w:szCs w:val="24"/>
          </w:rPr>
          <w:fldChar w:fldCharType="end"/>
        </w:r>
      </w:hyperlink>
    </w:p>
    <w:p w14:paraId="45AFFAC2" w14:textId="5B5EE2B7" w:rsidR="00DB65AA" w:rsidRPr="000244D1" w:rsidRDefault="00DB65AA" w:rsidP="00DB65AA">
      <w:pPr>
        <w:pStyle w:val="11"/>
        <w:jc w:val="both"/>
        <w:rPr>
          <w:rFonts w:eastAsiaTheme="minorEastAsia"/>
          <w:b w:val="0"/>
          <w:bCs w:val="0"/>
          <w:noProof/>
          <w:kern w:val="2"/>
          <w:szCs w:val="24"/>
          <w:lang w:eastAsia="ru-RU"/>
          <w14:ligatures w14:val="standardContextual"/>
        </w:rPr>
      </w:pPr>
      <w:hyperlink w:anchor="_Toc149136083" w:history="1">
        <w:r w:rsidRPr="000244D1">
          <w:rPr>
            <w:rStyle w:val="a6"/>
            <w:noProof/>
            <w:szCs w:val="24"/>
          </w:rPr>
          <w:t>2. Обоснование выбранного варианта размещения объектов местного значения поселения</w:t>
        </w:r>
        <w:r w:rsidRPr="000244D1">
          <w:rPr>
            <w:noProof/>
            <w:webHidden/>
            <w:szCs w:val="24"/>
          </w:rPr>
          <w:tab/>
        </w:r>
        <w:r w:rsidRPr="000244D1">
          <w:rPr>
            <w:noProof/>
            <w:webHidden/>
            <w:szCs w:val="24"/>
          </w:rPr>
          <w:fldChar w:fldCharType="begin"/>
        </w:r>
        <w:r w:rsidRPr="000244D1">
          <w:rPr>
            <w:noProof/>
            <w:webHidden/>
            <w:szCs w:val="24"/>
          </w:rPr>
          <w:instrText xml:space="preserve"> PAGEREF _Toc149136083 \h </w:instrText>
        </w:r>
        <w:r w:rsidRPr="000244D1">
          <w:rPr>
            <w:noProof/>
            <w:webHidden/>
            <w:szCs w:val="24"/>
          </w:rPr>
        </w:r>
        <w:r w:rsidRPr="000244D1">
          <w:rPr>
            <w:noProof/>
            <w:webHidden/>
            <w:szCs w:val="24"/>
          </w:rPr>
          <w:fldChar w:fldCharType="separate"/>
        </w:r>
        <w:r w:rsidRPr="000244D1">
          <w:rPr>
            <w:noProof/>
            <w:webHidden/>
            <w:szCs w:val="24"/>
          </w:rPr>
          <w:t>9</w:t>
        </w:r>
        <w:r w:rsidRPr="000244D1">
          <w:rPr>
            <w:noProof/>
            <w:webHidden/>
            <w:szCs w:val="24"/>
          </w:rPr>
          <w:fldChar w:fldCharType="end"/>
        </w:r>
      </w:hyperlink>
    </w:p>
    <w:p w14:paraId="0B33CB6E" w14:textId="4E1E8FAB" w:rsidR="00DB65AA" w:rsidRPr="000244D1" w:rsidRDefault="00DB65AA" w:rsidP="00DB65AA">
      <w:pPr>
        <w:pStyle w:val="22"/>
        <w:spacing w:before="0" w:after="0"/>
        <w:ind w:left="0"/>
        <w:rPr>
          <w:rFonts w:eastAsiaTheme="minorEastAsia"/>
          <w:iCs w:val="0"/>
          <w:noProof/>
          <w:kern w:val="2"/>
          <w:szCs w:val="24"/>
          <w:lang w:eastAsia="ru-RU"/>
          <w14:ligatures w14:val="standardContextual"/>
        </w:rPr>
      </w:pPr>
      <w:hyperlink w:anchor="_Toc149136084" w:history="1">
        <w:r w:rsidRPr="000244D1">
          <w:rPr>
            <w:rStyle w:val="a6"/>
            <w:noProof/>
            <w:szCs w:val="24"/>
          </w:rPr>
          <w:t>2.1 Анализ использования территорий поселения и возможных направлений развития этих территорий</w:t>
        </w:r>
        <w:r w:rsidRPr="000244D1">
          <w:rPr>
            <w:noProof/>
            <w:webHidden/>
            <w:szCs w:val="24"/>
          </w:rPr>
          <w:tab/>
        </w:r>
        <w:r w:rsidRPr="000244D1">
          <w:rPr>
            <w:noProof/>
            <w:webHidden/>
            <w:szCs w:val="24"/>
          </w:rPr>
          <w:fldChar w:fldCharType="begin"/>
        </w:r>
        <w:r w:rsidRPr="000244D1">
          <w:rPr>
            <w:noProof/>
            <w:webHidden/>
            <w:szCs w:val="24"/>
          </w:rPr>
          <w:instrText xml:space="preserve"> PAGEREF _Toc149136084 \h </w:instrText>
        </w:r>
        <w:r w:rsidRPr="000244D1">
          <w:rPr>
            <w:noProof/>
            <w:webHidden/>
            <w:szCs w:val="24"/>
          </w:rPr>
        </w:r>
        <w:r w:rsidRPr="000244D1">
          <w:rPr>
            <w:noProof/>
            <w:webHidden/>
            <w:szCs w:val="24"/>
          </w:rPr>
          <w:fldChar w:fldCharType="separate"/>
        </w:r>
        <w:r w:rsidRPr="000244D1">
          <w:rPr>
            <w:noProof/>
            <w:webHidden/>
            <w:szCs w:val="24"/>
          </w:rPr>
          <w:t>9</w:t>
        </w:r>
        <w:r w:rsidRPr="000244D1">
          <w:rPr>
            <w:noProof/>
            <w:webHidden/>
            <w:szCs w:val="24"/>
          </w:rPr>
          <w:fldChar w:fldCharType="end"/>
        </w:r>
      </w:hyperlink>
    </w:p>
    <w:p w14:paraId="5D100477" w14:textId="1B410D01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085" w:history="1">
        <w:r w:rsidRPr="000244D1">
          <w:rPr>
            <w:rStyle w:val="a6"/>
            <w:szCs w:val="24"/>
          </w:rPr>
          <w:t xml:space="preserve">2.1.1 Положение </w:t>
        </w:r>
        <w:r w:rsidRPr="000244D1">
          <w:rPr>
            <w:rStyle w:val="a6"/>
            <w:iCs/>
            <w:szCs w:val="24"/>
            <w:lang w:eastAsia="ar-SA" w:bidi="en-US"/>
          </w:rPr>
          <w:t>Егоровского</w:t>
        </w:r>
        <w:r w:rsidRPr="000244D1">
          <w:rPr>
            <w:rStyle w:val="a6"/>
            <w:szCs w:val="24"/>
            <w:lang w:eastAsia="ar-SA" w:bidi="en-US"/>
          </w:rPr>
          <w:t xml:space="preserve"> </w:t>
        </w:r>
        <w:r w:rsidRPr="000244D1">
          <w:rPr>
            <w:rStyle w:val="a6"/>
            <w:szCs w:val="24"/>
          </w:rPr>
          <w:t>сельсовета в системе расселения Болотнинского района Новосибирской области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_Toc149136085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9</w:t>
        </w:r>
        <w:r w:rsidRPr="000244D1">
          <w:rPr>
            <w:webHidden/>
            <w:szCs w:val="24"/>
          </w:rPr>
          <w:fldChar w:fldCharType="end"/>
        </w:r>
      </w:hyperlink>
    </w:p>
    <w:p w14:paraId="4A882A56" w14:textId="1E31AE91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086" w:history="1">
        <w:r w:rsidRPr="000244D1">
          <w:rPr>
            <w:rStyle w:val="a6"/>
            <w:szCs w:val="24"/>
          </w:rPr>
          <w:t>2.1.2 Природно-ресурсный потенциал территории поселения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_Toc149136086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10</w:t>
        </w:r>
        <w:r w:rsidRPr="000244D1">
          <w:rPr>
            <w:webHidden/>
            <w:szCs w:val="24"/>
          </w:rPr>
          <w:fldChar w:fldCharType="end"/>
        </w:r>
      </w:hyperlink>
    </w:p>
    <w:p w14:paraId="64CD0EAA" w14:textId="3C0E4AB9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087" w:history="1">
        <w:r w:rsidRPr="000244D1">
          <w:rPr>
            <w:rStyle w:val="a6"/>
            <w:szCs w:val="24"/>
          </w:rPr>
          <w:t>2.1.3 Демографическая ситуация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_Toc149136087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20</w:t>
        </w:r>
        <w:r w:rsidRPr="000244D1">
          <w:rPr>
            <w:webHidden/>
            <w:szCs w:val="24"/>
          </w:rPr>
          <w:fldChar w:fldCharType="end"/>
        </w:r>
      </w:hyperlink>
    </w:p>
    <w:p w14:paraId="29B87F67" w14:textId="1652F359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088" w:history="1">
        <w:r w:rsidRPr="000244D1">
          <w:rPr>
            <w:rStyle w:val="a6"/>
            <w:szCs w:val="24"/>
          </w:rPr>
          <w:t>2.1.4 Экономический потенциал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_Toc149136088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23</w:t>
        </w:r>
        <w:r w:rsidRPr="000244D1">
          <w:rPr>
            <w:webHidden/>
            <w:szCs w:val="24"/>
          </w:rPr>
          <w:fldChar w:fldCharType="end"/>
        </w:r>
      </w:hyperlink>
    </w:p>
    <w:p w14:paraId="25FC5E9F" w14:textId="73EFE999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089" w:history="1">
        <w:r w:rsidRPr="000244D1">
          <w:rPr>
            <w:rStyle w:val="a6"/>
            <w:szCs w:val="24"/>
          </w:rPr>
          <w:t>2.1.5 Объекты социальной инфраструктуры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_Toc149136089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24</w:t>
        </w:r>
        <w:r w:rsidRPr="000244D1">
          <w:rPr>
            <w:webHidden/>
            <w:szCs w:val="24"/>
          </w:rPr>
          <w:fldChar w:fldCharType="end"/>
        </w:r>
      </w:hyperlink>
    </w:p>
    <w:p w14:paraId="5DC6C92F" w14:textId="77BD3092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090" w:history="1">
        <w:r w:rsidRPr="000244D1">
          <w:rPr>
            <w:rStyle w:val="a6"/>
            <w:szCs w:val="24"/>
          </w:rPr>
          <w:t>2.1.6 Объекты транспортной инфраструктуры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_Toc149136090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28</w:t>
        </w:r>
        <w:r w:rsidRPr="000244D1">
          <w:rPr>
            <w:webHidden/>
            <w:szCs w:val="24"/>
          </w:rPr>
          <w:fldChar w:fldCharType="end"/>
        </w:r>
      </w:hyperlink>
    </w:p>
    <w:p w14:paraId="2E20FE98" w14:textId="505169D4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091" w:history="1">
        <w:r w:rsidRPr="000244D1">
          <w:rPr>
            <w:rStyle w:val="a6"/>
            <w:szCs w:val="24"/>
          </w:rPr>
          <w:t>2.1.7 Объекты инженерной инфраструктуры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_Toc149136091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33</w:t>
        </w:r>
        <w:r w:rsidRPr="000244D1">
          <w:rPr>
            <w:webHidden/>
            <w:szCs w:val="24"/>
          </w:rPr>
          <w:fldChar w:fldCharType="end"/>
        </w:r>
      </w:hyperlink>
    </w:p>
    <w:p w14:paraId="42D3E3FC" w14:textId="7CF410D1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092" w:history="1">
        <w:r w:rsidRPr="000244D1">
          <w:rPr>
            <w:rStyle w:val="a6"/>
            <w:szCs w:val="24"/>
          </w:rPr>
          <w:t>2.1.8 Жилищный фонд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_Toc149136092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40</w:t>
        </w:r>
        <w:r w:rsidRPr="000244D1">
          <w:rPr>
            <w:webHidden/>
            <w:szCs w:val="24"/>
          </w:rPr>
          <w:fldChar w:fldCharType="end"/>
        </w:r>
      </w:hyperlink>
    </w:p>
    <w:p w14:paraId="55DE216C" w14:textId="354FA6BA" w:rsidR="00DB65AA" w:rsidRPr="000244D1" w:rsidRDefault="00DB65AA" w:rsidP="00DB65AA">
      <w:pPr>
        <w:pStyle w:val="22"/>
        <w:spacing w:before="0" w:after="0"/>
        <w:ind w:left="0"/>
        <w:rPr>
          <w:rFonts w:eastAsiaTheme="minorEastAsia"/>
          <w:iCs w:val="0"/>
          <w:noProof/>
          <w:kern w:val="2"/>
          <w:szCs w:val="24"/>
          <w:lang w:eastAsia="ru-RU"/>
          <w14:ligatures w14:val="standardContextual"/>
        </w:rPr>
      </w:pPr>
      <w:hyperlink w:anchor="_Toc149136093" w:history="1">
        <w:r w:rsidRPr="000244D1">
          <w:rPr>
            <w:rStyle w:val="a6"/>
            <w:noProof/>
            <w:szCs w:val="24"/>
          </w:rPr>
          <w:t>2.2 Прогнозируемые ограничения использования территорий поселения</w:t>
        </w:r>
        <w:r w:rsidRPr="000244D1">
          <w:rPr>
            <w:noProof/>
            <w:webHidden/>
            <w:szCs w:val="24"/>
          </w:rPr>
          <w:tab/>
        </w:r>
        <w:r w:rsidRPr="000244D1">
          <w:rPr>
            <w:noProof/>
            <w:webHidden/>
            <w:szCs w:val="24"/>
          </w:rPr>
          <w:fldChar w:fldCharType="begin"/>
        </w:r>
        <w:r w:rsidRPr="000244D1">
          <w:rPr>
            <w:noProof/>
            <w:webHidden/>
            <w:szCs w:val="24"/>
          </w:rPr>
          <w:instrText xml:space="preserve"> PAGEREF _Toc149136093 \h </w:instrText>
        </w:r>
        <w:r w:rsidRPr="000244D1">
          <w:rPr>
            <w:noProof/>
            <w:webHidden/>
            <w:szCs w:val="24"/>
          </w:rPr>
        </w:r>
        <w:r w:rsidRPr="000244D1">
          <w:rPr>
            <w:noProof/>
            <w:webHidden/>
            <w:szCs w:val="24"/>
          </w:rPr>
          <w:fldChar w:fldCharType="separate"/>
        </w:r>
        <w:r w:rsidRPr="000244D1">
          <w:rPr>
            <w:noProof/>
            <w:webHidden/>
            <w:szCs w:val="24"/>
          </w:rPr>
          <w:t>41</w:t>
        </w:r>
        <w:r w:rsidRPr="000244D1">
          <w:rPr>
            <w:noProof/>
            <w:webHidden/>
            <w:szCs w:val="24"/>
          </w:rPr>
          <w:fldChar w:fldCharType="end"/>
        </w:r>
      </w:hyperlink>
    </w:p>
    <w:p w14:paraId="45B51522" w14:textId="0CEBD309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094" w:history="1">
        <w:r w:rsidRPr="000244D1">
          <w:rPr>
            <w:rStyle w:val="a6"/>
            <w:szCs w:val="24"/>
          </w:rPr>
          <w:t>2.2.1 Зоны санитарной охраны источников питьевого и хозяйственно-бытового водоснабжения и водопроводов питьевого назначения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_Toc149136094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41</w:t>
        </w:r>
        <w:r w:rsidRPr="000244D1">
          <w:rPr>
            <w:webHidden/>
            <w:szCs w:val="24"/>
          </w:rPr>
          <w:fldChar w:fldCharType="end"/>
        </w:r>
      </w:hyperlink>
    </w:p>
    <w:p w14:paraId="4EF89E94" w14:textId="24A90A65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095" w:history="1">
        <w:r w:rsidRPr="000244D1">
          <w:rPr>
            <w:rStyle w:val="a6"/>
            <w:szCs w:val="24"/>
          </w:rPr>
          <w:t>2.2.2 Охранная зона нефтепроводов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_Toc149136095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42</w:t>
        </w:r>
        <w:r w:rsidRPr="000244D1">
          <w:rPr>
            <w:webHidden/>
            <w:szCs w:val="24"/>
          </w:rPr>
          <w:fldChar w:fldCharType="end"/>
        </w:r>
      </w:hyperlink>
    </w:p>
    <w:p w14:paraId="32E87CD1" w14:textId="43B68055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096" w:history="1">
        <w:r w:rsidRPr="000244D1">
          <w:rPr>
            <w:rStyle w:val="a6"/>
            <w:szCs w:val="24"/>
          </w:rPr>
          <w:t>2.2.3 Охранная зона газопроводов и систем газоснабжения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_Toc149136096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44</w:t>
        </w:r>
        <w:r w:rsidRPr="000244D1">
          <w:rPr>
            <w:webHidden/>
            <w:szCs w:val="24"/>
          </w:rPr>
          <w:fldChar w:fldCharType="end"/>
        </w:r>
      </w:hyperlink>
    </w:p>
    <w:p w14:paraId="1C092ABB" w14:textId="4D52D3BD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097" w:history="1">
        <w:r w:rsidRPr="000244D1">
          <w:rPr>
            <w:rStyle w:val="a6"/>
            <w:szCs w:val="24"/>
          </w:rPr>
          <w:t>2.2.4 Охранная зона объектов электроэнергетики (объектов электросетевого хозяйства и объектов по производству электрической энергии); (вдоль линий электропередачи, вокруг подстанций)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_Toc149136097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46</w:t>
        </w:r>
        <w:r w:rsidRPr="000244D1">
          <w:rPr>
            <w:webHidden/>
            <w:szCs w:val="24"/>
          </w:rPr>
          <w:fldChar w:fldCharType="end"/>
        </w:r>
      </w:hyperlink>
    </w:p>
    <w:p w14:paraId="26B90261" w14:textId="54EE3149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098" w:history="1">
        <w:r w:rsidRPr="000244D1">
          <w:rPr>
            <w:rStyle w:val="a6"/>
            <w:szCs w:val="24"/>
          </w:rPr>
          <w:t>2.2.5 Охранные зоны линий и сооружений и связи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_Toc149136098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48</w:t>
        </w:r>
        <w:r w:rsidRPr="000244D1">
          <w:rPr>
            <w:webHidden/>
            <w:szCs w:val="24"/>
          </w:rPr>
          <w:fldChar w:fldCharType="end"/>
        </w:r>
      </w:hyperlink>
    </w:p>
    <w:p w14:paraId="229D10CB" w14:textId="7CCED397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099" w:history="1">
        <w:r w:rsidRPr="000244D1">
          <w:rPr>
            <w:rStyle w:val="a6"/>
            <w:szCs w:val="24"/>
          </w:rPr>
          <w:t>2.2.6 Охранная зона тепловых сетей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_Toc149136099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50</w:t>
        </w:r>
        <w:r w:rsidRPr="000244D1">
          <w:rPr>
            <w:webHidden/>
            <w:szCs w:val="24"/>
          </w:rPr>
          <w:fldChar w:fldCharType="end"/>
        </w:r>
      </w:hyperlink>
    </w:p>
    <w:p w14:paraId="7E99EF25" w14:textId="1ACB87E6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100" w:history="1">
        <w:r w:rsidRPr="000244D1">
          <w:rPr>
            <w:rStyle w:val="a6"/>
            <w:szCs w:val="24"/>
          </w:rPr>
          <w:t>2.2.7 Придорожная полоса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_Toc149136100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50</w:t>
        </w:r>
        <w:r w:rsidRPr="000244D1">
          <w:rPr>
            <w:webHidden/>
            <w:szCs w:val="24"/>
          </w:rPr>
          <w:fldChar w:fldCharType="end"/>
        </w:r>
      </w:hyperlink>
    </w:p>
    <w:p w14:paraId="72784F81" w14:textId="001A1202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101" w:history="1">
        <w:r w:rsidRPr="000244D1">
          <w:rPr>
            <w:rStyle w:val="a6"/>
            <w:szCs w:val="24"/>
          </w:rPr>
          <w:t>2.2.8 Зона минимальных расстояний до магистральных или промышленных трубопроводов (газопроводов, нефтепроводов и нефтепродуктопроводов, аммиакопроводов)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_Toc149136101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51</w:t>
        </w:r>
        <w:r w:rsidRPr="000244D1">
          <w:rPr>
            <w:webHidden/>
            <w:szCs w:val="24"/>
          </w:rPr>
          <w:fldChar w:fldCharType="end"/>
        </w:r>
      </w:hyperlink>
    </w:p>
    <w:p w14:paraId="0C8F0BD1" w14:textId="6DD1C48D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102" w:history="1">
        <w:r w:rsidRPr="000244D1">
          <w:rPr>
            <w:rStyle w:val="a6"/>
            <w:szCs w:val="24"/>
          </w:rPr>
          <w:t>2.2.9 Береговые полосы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_Toc149136102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54</w:t>
        </w:r>
        <w:r w:rsidRPr="000244D1">
          <w:rPr>
            <w:webHidden/>
            <w:szCs w:val="24"/>
          </w:rPr>
          <w:fldChar w:fldCharType="end"/>
        </w:r>
      </w:hyperlink>
    </w:p>
    <w:p w14:paraId="66C4FF74" w14:textId="418EFDE5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103" w:history="1">
        <w:r w:rsidRPr="000244D1">
          <w:rPr>
            <w:rStyle w:val="a6"/>
            <w:szCs w:val="24"/>
          </w:rPr>
          <w:t>2.2.10 Водоохранная зона и прибрежная защитная полоса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_Toc149136103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54</w:t>
        </w:r>
        <w:r w:rsidRPr="000244D1">
          <w:rPr>
            <w:webHidden/>
            <w:szCs w:val="24"/>
          </w:rPr>
          <w:fldChar w:fldCharType="end"/>
        </w:r>
      </w:hyperlink>
    </w:p>
    <w:p w14:paraId="2E88FDA0" w14:textId="59E5E25F" w:rsidR="00DB65AA" w:rsidRPr="000244D1" w:rsidRDefault="00DB65AA" w:rsidP="00DB65AA">
      <w:pPr>
        <w:pStyle w:val="22"/>
        <w:spacing w:before="0" w:after="0"/>
        <w:ind w:left="0"/>
        <w:rPr>
          <w:rFonts w:eastAsiaTheme="minorEastAsia"/>
          <w:iCs w:val="0"/>
          <w:noProof/>
          <w:kern w:val="2"/>
          <w:szCs w:val="24"/>
          <w:lang w:eastAsia="ru-RU"/>
          <w14:ligatures w14:val="standardContextual"/>
        </w:rPr>
      </w:pPr>
      <w:hyperlink w:anchor="_Toc149136104" w:history="1">
        <w:r w:rsidRPr="000244D1">
          <w:rPr>
            <w:rStyle w:val="a6"/>
            <w:noProof/>
            <w:szCs w:val="24"/>
          </w:rPr>
          <w:t>2.3 Объекты специального назначения</w:t>
        </w:r>
        <w:r w:rsidRPr="000244D1">
          <w:rPr>
            <w:noProof/>
            <w:webHidden/>
            <w:szCs w:val="24"/>
          </w:rPr>
          <w:tab/>
        </w:r>
        <w:r w:rsidRPr="000244D1">
          <w:rPr>
            <w:noProof/>
            <w:webHidden/>
            <w:szCs w:val="24"/>
          </w:rPr>
          <w:fldChar w:fldCharType="begin"/>
        </w:r>
        <w:r w:rsidRPr="000244D1">
          <w:rPr>
            <w:noProof/>
            <w:webHidden/>
            <w:szCs w:val="24"/>
          </w:rPr>
          <w:instrText xml:space="preserve"> PAGEREF _Toc149136104 \h </w:instrText>
        </w:r>
        <w:r w:rsidRPr="000244D1">
          <w:rPr>
            <w:noProof/>
            <w:webHidden/>
            <w:szCs w:val="24"/>
          </w:rPr>
        </w:r>
        <w:r w:rsidRPr="000244D1">
          <w:rPr>
            <w:noProof/>
            <w:webHidden/>
            <w:szCs w:val="24"/>
          </w:rPr>
          <w:fldChar w:fldCharType="separate"/>
        </w:r>
        <w:r w:rsidRPr="000244D1">
          <w:rPr>
            <w:noProof/>
            <w:webHidden/>
            <w:szCs w:val="24"/>
          </w:rPr>
          <w:t>57</w:t>
        </w:r>
        <w:r w:rsidRPr="000244D1">
          <w:rPr>
            <w:noProof/>
            <w:webHidden/>
            <w:szCs w:val="24"/>
          </w:rPr>
          <w:fldChar w:fldCharType="end"/>
        </w:r>
      </w:hyperlink>
    </w:p>
    <w:p w14:paraId="5876BFF6" w14:textId="4E3A2096" w:rsidR="00DB65AA" w:rsidRPr="000244D1" w:rsidRDefault="00DB65AA" w:rsidP="00DB65AA">
      <w:pPr>
        <w:pStyle w:val="22"/>
        <w:spacing w:before="0" w:after="0"/>
        <w:ind w:left="0"/>
        <w:rPr>
          <w:rFonts w:eastAsiaTheme="minorEastAsia"/>
          <w:iCs w:val="0"/>
          <w:noProof/>
          <w:kern w:val="2"/>
          <w:szCs w:val="24"/>
          <w:lang w:eastAsia="ru-RU"/>
          <w14:ligatures w14:val="standardContextual"/>
        </w:rPr>
      </w:pPr>
      <w:hyperlink w:anchor="_Toc149136105" w:history="1">
        <w:r w:rsidRPr="000244D1">
          <w:rPr>
            <w:rStyle w:val="a6"/>
            <w:noProof/>
            <w:szCs w:val="24"/>
          </w:rPr>
          <w:t>2.4 Объекты культурного наследия</w:t>
        </w:r>
        <w:r w:rsidRPr="000244D1">
          <w:rPr>
            <w:noProof/>
            <w:webHidden/>
            <w:szCs w:val="24"/>
          </w:rPr>
          <w:tab/>
        </w:r>
        <w:r w:rsidRPr="000244D1">
          <w:rPr>
            <w:noProof/>
            <w:webHidden/>
            <w:szCs w:val="24"/>
          </w:rPr>
          <w:fldChar w:fldCharType="begin"/>
        </w:r>
        <w:r w:rsidRPr="000244D1">
          <w:rPr>
            <w:noProof/>
            <w:webHidden/>
            <w:szCs w:val="24"/>
          </w:rPr>
          <w:instrText xml:space="preserve"> PAGEREF _Toc149136105 \h </w:instrText>
        </w:r>
        <w:r w:rsidRPr="000244D1">
          <w:rPr>
            <w:noProof/>
            <w:webHidden/>
            <w:szCs w:val="24"/>
          </w:rPr>
        </w:r>
        <w:r w:rsidRPr="000244D1">
          <w:rPr>
            <w:noProof/>
            <w:webHidden/>
            <w:szCs w:val="24"/>
          </w:rPr>
          <w:fldChar w:fldCharType="separate"/>
        </w:r>
        <w:r w:rsidRPr="000244D1">
          <w:rPr>
            <w:noProof/>
            <w:webHidden/>
            <w:szCs w:val="24"/>
          </w:rPr>
          <w:t>57</w:t>
        </w:r>
        <w:r w:rsidRPr="000244D1">
          <w:rPr>
            <w:noProof/>
            <w:webHidden/>
            <w:szCs w:val="24"/>
          </w:rPr>
          <w:fldChar w:fldCharType="end"/>
        </w:r>
      </w:hyperlink>
    </w:p>
    <w:p w14:paraId="5EAF1C3A" w14:textId="00E1DECE" w:rsidR="00DB65AA" w:rsidRPr="000244D1" w:rsidRDefault="00DB65AA" w:rsidP="00DB65AA">
      <w:pPr>
        <w:pStyle w:val="22"/>
        <w:spacing w:before="0" w:after="0"/>
        <w:ind w:left="0"/>
        <w:rPr>
          <w:rFonts w:eastAsiaTheme="minorEastAsia"/>
          <w:iCs w:val="0"/>
          <w:noProof/>
          <w:kern w:val="2"/>
          <w:szCs w:val="24"/>
          <w:lang w:eastAsia="ru-RU"/>
          <w14:ligatures w14:val="standardContextual"/>
        </w:rPr>
      </w:pPr>
      <w:hyperlink w:anchor="_Toc149136106" w:history="1">
        <w:r w:rsidRPr="000244D1">
          <w:rPr>
            <w:rStyle w:val="a6"/>
            <w:noProof/>
            <w:szCs w:val="24"/>
          </w:rPr>
          <w:t>2.5 Особо охраняемые природные территории</w:t>
        </w:r>
        <w:r w:rsidRPr="000244D1">
          <w:rPr>
            <w:noProof/>
            <w:webHidden/>
            <w:szCs w:val="24"/>
          </w:rPr>
          <w:tab/>
        </w:r>
        <w:r w:rsidRPr="000244D1">
          <w:rPr>
            <w:noProof/>
            <w:webHidden/>
            <w:szCs w:val="24"/>
          </w:rPr>
          <w:fldChar w:fldCharType="begin"/>
        </w:r>
        <w:r w:rsidRPr="000244D1">
          <w:rPr>
            <w:noProof/>
            <w:webHidden/>
            <w:szCs w:val="24"/>
          </w:rPr>
          <w:instrText xml:space="preserve"> PAGEREF _Toc149136106 \h </w:instrText>
        </w:r>
        <w:r w:rsidRPr="000244D1">
          <w:rPr>
            <w:noProof/>
            <w:webHidden/>
            <w:szCs w:val="24"/>
          </w:rPr>
        </w:r>
        <w:r w:rsidRPr="000244D1">
          <w:rPr>
            <w:noProof/>
            <w:webHidden/>
            <w:szCs w:val="24"/>
          </w:rPr>
          <w:fldChar w:fldCharType="separate"/>
        </w:r>
        <w:r w:rsidRPr="000244D1">
          <w:rPr>
            <w:noProof/>
            <w:webHidden/>
            <w:szCs w:val="24"/>
          </w:rPr>
          <w:t>57</w:t>
        </w:r>
        <w:r w:rsidRPr="000244D1">
          <w:rPr>
            <w:noProof/>
            <w:webHidden/>
            <w:szCs w:val="24"/>
          </w:rPr>
          <w:fldChar w:fldCharType="end"/>
        </w:r>
      </w:hyperlink>
    </w:p>
    <w:p w14:paraId="7EDAD16E" w14:textId="2B75652F" w:rsidR="00DB65AA" w:rsidRPr="000244D1" w:rsidRDefault="00DB65AA" w:rsidP="00DB65AA">
      <w:pPr>
        <w:pStyle w:val="22"/>
        <w:spacing w:before="0" w:after="0"/>
        <w:ind w:left="0"/>
        <w:rPr>
          <w:rFonts w:eastAsiaTheme="minorEastAsia"/>
          <w:iCs w:val="0"/>
          <w:noProof/>
          <w:kern w:val="2"/>
          <w:szCs w:val="24"/>
          <w:lang w:eastAsia="ru-RU"/>
          <w14:ligatures w14:val="standardContextual"/>
        </w:rPr>
      </w:pPr>
      <w:hyperlink w:anchor="_Toc149136107" w:history="1">
        <w:r w:rsidRPr="000244D1">
          <w:rPr>
            <w:rStyle w:val="a6"/>
            <w:noProof/>
            <w:szCs w:val="24"/>
          </w:rPr>
          <w:t>2.6 Выводы</w:t>
        </w:r>
        <w:r w:rsidRPr="000244D1">
          <w:rPr>
            <w:noProof/>
            <w:webHidden/>
            <w:szCs w:val="24"/>
          </w:rPr>
          <w:tab/>
        </w:r>
        <w:r w:rsidRPr="000244D1">
          <w:rPr>
            <w:noProof/>
            <w:webHidden/>
            <w:szCs w:val="24"/>
          </w:rPr>
          <w:fldChar w:fldCharType="begin"/>
        </w:r>
        <w:r w:rsidRPr="000244D1">
          <w:rPr>
            <w:noProof/>
            <w:webHidden/>
            <w:szCs w:val="24"/>
          </w:rPr>
          <w:instrText xml:space="preserve"> PAGEREF _Toc149136107 \h </w:instrText>
        </w:r>
        <w:r w:rsidRPr="000244D1">
          <w:rPr>
            <w:noProof/>
            <w:webHidden/>
            <w:szCs w:val="24"/>
          </w:rPr>
        </w:r>
        <w:r w:rsidRPr="000244D1">
          <w:rPr>
            <w:noProof/>
            <w:webHidden/>
            <w:szCs w:val="24"/>
          </w:rPr>
          <w:fldChar w:fldCharType="separate"/>
        </w:r>
        <w:r w:rsidRPr="000244D1">
          <w:rPr>
            <w:noProof/>
            <w:webHidden/>
            <w:szCs w:val="24"/>
          </w:rPr>
          <w:t>60</w:t>
        </w:r>
        <w:r w:rsidRPr="000244D1">
          <w:rPr>
            <w:noProof/>
            <w:webHidden/>
            <w:szCs w:val="24"/>
          </w:rPr>
          <w:fldChar w:fldCharType="end"/>
        </w:r>
      </w:hyperlink>
    </w:p>
    <w:p w14:paraId="2BA16C89" w14:textId="1BBE39A7" w:rsidR="00DB65AA" w:rsidRPr="000244D1" w:rsidRDefault="00DB65AA" w:rsidP="00DB65AA">
      <w:pPr>
        <w:pStyle w:val="11"/>
        <w:jc w:val="both"/>
        <w:rPr>
          <w:rFonts w:eastAsiaTheme="minorEastAsia"/>
          <w:b w:val="0"/>
          <w:bCs w:val="0"/>
          <w:noProof/>
          <w:kern w:val="2"/>
          <w:szCs w:val="24"/>
          <w:lang w:eastAsia="ru-RU"/>
          <w14:ligatures w14:val="standardContextual"/>
        </w:rPr>
      </w:pPr>
      <w:hyperlink w:anchor="_Toc149136108" w:history="1">
        <w:r w:rsidRPr="000244D1">
          <w:rPr>
            <w:rStyle w:val="a6"/>
            <w:noProof/>
            <w:szCs w:val="24"/>
          </w:rPr>
          <w:t>3. Оценка возможного влияния планируемых для размещения объектов местного значения поселения</w:t>
        </w:r>
        <w:r w:rsidRPr="000244D1">
          <w:rPr>
            <w:noProof/>
            <w:webHidden/>
            <w:szCs w:val="24"/>
          </w:rPr>
          <w:tab/>
        </w:r>
        <w:r w:rsidRPr="000244D1">
          <w:rPr>
            <w:noProof/>
            <w:webHidden/>
            <w:szCs w:val="24"/>
          </w:rPr>
          <w:fldChar w:fldCharType="begin"/>
        </w:r>
        <w:r w:rsidRPr="000244D1">
          <w:rPr>
            <w:noProof/>
            <w:webHidden/>
            <w:szCs w:val="24"/>
          </w:rPr>
          <w:instrText xml:space="preserve"> PAGEREF _Toc149136108 \h </w:instrText>
        </w:r>
        <w:r w:rsidRPr="000244D1">
          <w:rPr>
            <w:noProof/>
            <w:webHidden/>
            <w:szCs w:val="24"/>
          </w:rPr>
        </w:r>
        <w:r w:rsidRPr="000244D1">
          <w:rPr>
            <w:noProof/>
            <w:webHidden/>
            <w:szCs w:val="24"/>
          </w:rPr>
          <w:fldChar w:fldCharType="separate"/>
        </w:r>
        <w:r w:rsidRPr="000244D1">
          <w:rPr>
            <w:noProof/>
            <w:webHidden/>
            <w:szCs w:val="24"/>
          </w:rPr>
          <w:t>62</w:t>
        </w:r>
        <w:r w:rsidRPr="000244D1">
          <w:rPr>
            <w:noProof/>
            <w:webHidden/>
            <w:szCs w:val="24"/>
          </w:rPr>
          <w:fldChar w:fldCharType="end"/>
        </w:r>
      </w:hyperlink>
    </w:p>
    <w:p w14:paraId="6ACD9C1C" w14:textId="1DB86697" w:rsidR="00DB65AA" w:rsidRPr="000244D1" w:rsidRDefault="00DB65AA" w:rsidP="00DB65AA">
      <w:pPr>
        <w:pStyle w:val="11"/>
        <w:jc w:val="both"/>
        <w:rPr>
          <w:rFonts w:eastAsiaTheme="minorEastAsia"/>
          <w:b w:val="0"/>
          <w:bCs w:val="0"/>
          <w:noProof/>
          <w:kern w:val="2"/>
          <w:szCs w:val="24"/>
          <w:lang w:eastAsia="ru-RU"/>
          <w14:ligatures w14:val="standardContextual"/>
        </w:rPr>
      </w:pPr>
      <w:hyperlink w:anchor="_Toc149136109" w:history="1">
        <w:r w:rsidRPr="000244D1">
          <w:rPr>
            <w:rStyle w:val="a6"/>
            <w:noProof/>
            <w:szCs w:val="24"/>
            <w:lang w:eastAsia="ar-SA" w:bidi="en-US"/>
          </w:rPr>
          <w:t xml:space="preserve">4. Сведения </w:t>
        </w:r>
        <w:r w:rsidRPr="000244D1">
          <w:rPr>
            <w:rStyle w:val="a6"/>
            <w:rFonts w:eastAsia="Times New Roman"/>
            <w:noProof/>
            <w:szCs w:val="24"/>
            <w:lang w:eastAsia="ar-SA" w:bidi="en-US"/>
          </w:rPr>
          <w:t xml:space="preserve">о планируемых для размещения на территориях поселения </w:t>
        </w:r>
        <w:r w:rsidRPr="000244D1">
          <w:rPr>
            <w:rStyle w:val="a6"/>
            <w:noProof/>
            <w:szCs w:val="24"/>
            <w:shd w:val="clear" w:color="auto" w:fill="FFFFFF"/>
          </w:rPr>
          <w:t>объектов</w:t>
        </w:r>
        <w:r w:rsidRPr="000244D1">
          <w:rPr>
            <w:rStyle w:val="a6"/>
            <w:rFonts w:eastAsia="Times New Roman"/>
            <w:noProof/>
            <w:szCs w:val="24"/>
            <w:lang w:eastAsia="ar-SA" w:bidi="en-US"/>
          </w:rPr>
          <w:t xml:space="preserve"> федерального значения, объектов регионального значения</w:t>
        </w:r>
        <w:r w:rsidRPr="000244D1">
          <w:rPr>
            <w:noProof/>
            <w:webHidden/>
            <w:szCs w:val="24"/>
          </w:rPr>
          <w:tab/>
        </w:r>
        <w:r w:rsidRPr="000244D1">
          <w:rPr>
            <w:noProof/>
            <w:webHidden/>
            <w:szCs w:val="24"/>
          </w:rPr>
          <w:fldChar w:fldCharType="begin"/>
        </w:r>
        <w:r w:rsidRPr="000244D1">
          <w:rPr>
            <w:noProof/>
            <w:webHidden/>
            <w:szCs w:val="24"/>
          </w:rPr>
          <w:instrText xml:space="preserve"> PAGEREF _Toc149136109 \h </w:instrText>
        </w:r>
        <w:r w:rsidRPr="000244D1">
          <w:rPr>
            <w:noProof/>
            <w:webHidden/>
            <w:szCs w:val="24"/>
          </w:rPr>
        </w:r>
        <w:r w:rsidRPr="000244D1">
          <w:rPr>
            <w:noProof/>
            <w:webHidden/>
            <w:szCs w:val="24"/>
          </w:rPr>
          <w:fldChar w:fldCharType="separate"/>
        </w:r>
        <w:r w:rsidRPr="000244D1">
          <w:rPr>
            <w:noProof/>
            <w:webHidden/>
            <w:szCs w:val="24"/>
          </w:rPr>
          <w:t>64</w:t>
        </w:r>
        <w:r w:rsidRPr="000244D1">
          <w:rPr>
            <w:noProof/>
            <w:webHidden/>
            <w:szCs w:val="24"/>
          </w:rPr>
          <w:fldChar w:fldCharType="end"/>
        </w:r>
      </w:hyperlink>
    </w:p>
    <w:p w14:paraId="6CEABDEE" w14:textId="15C6A44C" w:rsidR="00DB65AA" w:rsidRPr="000244D1" w:rsidRDefault="00DB65AA" w:rsidP="00DB65AA">
      <w:pPr>
        <w:pStyle w:val="11"/>
        <w:jc w:val="both"/>
        <w:rPr>
          <w:rFonts w:eastAsiaTheme="minorEastAsia"/>
          <w:b w:val="0"/>
          <w:bCs w:val="0"/>
          <w:noProof/>
          <w:kern w:val="2"/>
          <w:szCs w:val="24"/>
          <w:lang w:eastAsia="ru-RU"/>
          <w14:ligatures w14:val="standardContextual"/>
        </w:rPr>
      </w:pPr>
      <w:hyperlink w:anchor="_Toc149136110" w:history="1">
        <w:r w:rsidRPr="000244D1">
          <w:rPr>
            <w:rStyle w:val="a6"/>
            <w:rFonts w:eastAsia="Times New Roman"/>
            <w:noProof/>
            <w:szCs w:val="24"/>
            <w:lang w:eastAsia="ar-SA" w:bidi="en-US"/>
          </w:rPr>
          <w:t xml:space="preserve">5. Сведения о планируемых для размещения на территориях </w:t>
        </w:r>
        <w:r w:rsidRPr="000244D1">
          <w:rPr>
            <w:rStyle w:val="a6"/>
            <w:noProof/>
            <w:szCs w:val="24"/>
            <w:lang w:eastAsia="ar-SA" w:bidi="en-US"/>
          </w:rPr>
          <w:t>поселения</w:t>
        </w:r>
        <w:r w:rsidRPr="000244D1">
          <w:rPr>
            <w:rStyle w:val="a6"/>
            <w:rFonts w:eastAsia="Times New Roman"/>
            <w:noProof/>
            <w:szCs w:val="24"/>
            <w:lang w:eastAsia="ar-SA" w:bidi="en-US"/>
          </w:rPr>
          <w:t xml:space="preserve"> объектов местного значения муниципального района</w:t>
        </w:r>
        <w:r w:rsidRPr="000244D1">
          <w:rPr>
            <w:noProof/>
            <w:webHidden/>
            <w:szCs w:val="24"/>
          </w:rPr>
          <w:tab/>
        </w:r>
        <w:r w:rsidRPr="000244D1">
          <w:rPr>
            <w:noProof/>
            <w:webHidden/>
            <w:szCs w:val="24"/>
          </w:rPr>
          <w:fldChar w:fldCharType="begin"/>
        </w:r>
        <w:r w:rsidRPr="000244D1">
          <w:rPr>
            <w:noProof/>
            <w:webHidden/>
            <w:szCs w:val="24"/>
          </w:rPr>
          <w:instrText xml:space="preserve"> PAGEREF _Toc149136110 \h </w:instrText>
        </w:r>
        <w:r w:rsidRPr="000244D1">
          <w:rPr>
            <w:noProof/>
            <w:webHidden/>
            <w:szCs w:val="24"/>
          </w:rPr>
        </w:r>
        <w:r w:rsidRPr="000244D1">
          <w:rPr>
            <w:noProof/>
            <w:webHidden/>
            <w:szCs w:val="24"/>
          </w:rPr>
          <w:fldChar w:fldCharType="separate"/>
        </w:r>
        <w:r w:rsidRPr="000244D1">
          <w:rPr>
            <w:noProof/>
            <w:webHidden/>
            <w:szCs w:val="24"/>
          </w:rPr>
          <w:t>67</w:t>
        </w:r>
        <w:r w:rsidRPr="000244D1">
          <w:rPr>
            <w:noProof/>
            <w:webHidden/>
            <w:szCs w:val="24"/>
          </w:rPr>
          <w:fldChar w:fldCharType="end"/>
        </w:r>
      </w:hyperlink>
    </w:p>
    <w:p w14:paraId="048532B3" w14:textId="4D1D1A77" w:rsidR="00DB65AA" w:rsidRPr="000244D1" w:rsidRDefault="00DB65AA" w:rsidP="00DB65AA">
      <w:pPr>
        <w:pStyle w:val="11"/>
        <w:jc w:val="both"/>
        <w:rPr>
          <w:rFonts w:eastAsiaTheme="minorEastAsia"/>
          <w:b w:val="0"/>
          <w:bCs w:val="0"/>
          <w:noProof/>
          <w:kern w:val="2"/>
          <w:szCs w:val="24"/>
          <w:lang w:eastAsia="ru-RU"/>
          <w14:ligatures w14:val="standardContextual"/>
        </w:rPr>
      </w:pPr>
      <w:hyperlink w:anchor="_Toc149136111" w:history="1">
        <w:r w:rsidRPr="000244D1">
          <w:rPr>
            <w:rStyle w:val="a6"/>
            <w:rFonts w:eastAsia="Times New Roman"/>
            <w:noProof/>
            <w:szCs w:val="24"/>
            <w:lang w:eastAsia="ar-SA" w:bidi="en-US"/>
          </w:rPr>
          <w:t>6. Перечень и характеристика основных факторов риска возникновения чрезвычайных ситуаций природного и техногенного характера</w:t>
        </w:r>
        <w:r w:rsidRPr="000244D1">
          <w:rPr>
            <w:noProof/>
            <w:webHidden/>
            <w:szCs w:val="24"/>
          </w:rPr>
          <w:tab/>
        </w:r>
        <w:r w:rsidRPr="000244D1">
          <w:rPr>
            <w:noProof/>
            <w:webHidden/>
            <w:szCs w:val="24"/>
          </w:rPr>
          <w:fldChar w:fldCharType="begin"/>
        </w:r>
        <w:r w:rsidRPr="000244D1">
          <w:rPr>
            <w:noProof/>
            <w:webHidden/>
            <w:szCs w:val="24"/>
          </w:rPr>
          <w:instrText xml:space="preserve"> PAGEREF _Toc149136111 \h </w:instrText>
        </w:r>
        <w:r w:rsidRPr="000244D1">
          <w:rPr>
            <w:noProof/>
            <w:webHidden/>
            <w:szCs w:val="24"/>
          </w:rPr>
        </w:r>
        <w:r w:rsidRPr="000244D1">
          <w:rPr>
            <w:noProof/>
            <w:webHidden/>
            <w:szCs w:val="24"/>
          </w:rPr>
          <w:fldChar w:fldCharType="separate"/>
        </w:r>
        <w:r w:rsidRPr="000244D1">
          <w:rPr>
            <w:noProof/>
            <w:webHidden/>
            <w:szCs w:val="24"/>
          </w:rPr>
          <w:t>69</w:t>
        </w:r>
        <w:r w:rsidRPr="000244D1">
          <w:rPr>
            <w:noProof/>
            <w:webHidden/>
            <w:szCs w:val="24"/>
          </w:rPr>
          <w:fldChar w:fldCharType="end"/>
        </w:r>
      </w:hyperlink>
    </w:p>
    <w:p w14:paraId="04F6AB69" w14:textId="11C4DFF4" w:rsidR="00DB65AA" w:rsidRPr="000244D1" w:rsidRDefault="00DB65AA" w:rsidP="00DB65AA">
      <w:pPr>
        <w:pStyle w:val="22"/>
        <w:spacing w:before="0" w:after="0"/>
        <w:ind w:left="0"/>
        <w:rPr>
          <w:rFonts w:eastAsiaTheme="minorEastAsia"/>
          <w:iCs w:val="0"/>
          <w:noProof/>
          <w:kern w:val="2"/>
          <w:szCs w:val="24"/>
          <w:lang w:eastAsia="ru-RU"/>
          <w14:ligatures w14:val="standardContextual"/>
        </w:rPr>
      </w:pPr>
      <w:hyperlink w:anchor="_Toc149136112" w:history="1">
        <w:r w:rsidRPr="000244D1">
          <w:rPr>
            <w:rStyle w:val="a6"/>
            <w:noProof/>
            <w:szCs w:val="24"/>
          </w:rPr>
          <w:t>6.1 Инженерно-технические мероприятия гражданской обороны</w:t>
        </w:r>
        <w:r w:rsidRPr="000244D1">
          <w:rPr>
            <w:noProof/>
            <w:webHidden/>
            <w:szCs w:val="24"/>
          </w:rPr>
          <w:tab/>
        </w:r>
        <w:r w:rsidRPr="000244D1">
          <w:rPr>
            <w:noProof/>
            <w:webHidden/>
            <w:szCs w:val="24"/>
          </w:rPr>
          <w:fldChar w:fldCharType="begin"/>
        </w:r>
        <w:r w:rsidRPr="000244D1">
          <w:rPr>
            <w:noProof/>
            <w:webHidden/>
            <w:szCs w:val="24"/>
          </w:rPr>
          <w:instrText xml:space="preserve"> PAGEREF _Toc149136112 \h </w:instrText>
        </w:r>
        <w:r w:rsidRPr="000244D1">
          <w:rPr>
            <w:noProof/>
            <w:webHidden/>
            <w:szCs w:val="24"/>
          </w:rPr>
        </w:r>
        <w:r w:rsidRPr="000244D1">
          <w:rPr>
            <w:noProof/>
            <w:webHidden/>
            <w:szCs w:val="24"/>
          </w:rPr>
          <w:fldChar w:fldCharType="separate"/>
        </w:r>
        <w:r w:rsidRPr="000244D1">
          <w:rPr>
            <w:noProof/>
            <w:webHidden/>
            <w:szCs w:val="24"/>
          </w:rPr>
          <w:t>69</w:t>
        </w:r>
        <w:r w:rsidRPr="000244D1">
          <w:rPr>
            <w:noProof/>
            <w:webHidden/>
            <w:szCs w:val="24"/>
          </w:rPr>
          <w:fldChar w:fldCharType="end"/>
        </w:r>
      </w:hyperlink>
    </w:p>
    <w:p w14:paraId="061A9F55" w14:textId="00A7CA90" w:rsidR="00DB65AA" w:rsidRPr="000244D1" w:rsidRDefault="00DB65AA" w:rsidP="00DB65AA">
      <w:pPr>
        <w:pStyle w:val="22"/>
        <w:spacing w:before="0" w:after="0"/>
        <w:ind w:left="0"/>
        <w:rPr>
          <w:rFonts w:eastAsiaTheme="minorEastAsia"/>
          <w:iCs w:val="0"/>
          <w:noProof/>
          <w:kern w:val="2"/>
          <w:szCs w:val="24"/>
          <w:lang w:eastAsia="ru-RU"/>
          <w14:ligatures w14:val="standardContextual"/>
        </w:rPr>
      </w:pPr>
      <w:hyperlink w:anchor="_Toc149136113" w:history="1">
        <w:r w:rsidRPr="000244D1">
          <w:rPr>
            <w:rStyle w:val="a6"/>
            <w:noProof/>
            <w:szCs w:val="24"/>
          </w:rPr>
          <w:t>6.2 Инженерное обеспечение территории</w:t>
        </w:r>
        <w:r w:rsidRPr="000244D1">
          <w:rPr>
            <w:noProof/>
            <w:webHidden/>
            <w:szCs w:val="24"/>
          </w:rPr>
          <w:tab/>
        </w:r>
        <w:r w:rsidRPr="000244D1">
          <w:rPr>
            <w:noProof/>
            <w:webHidden/>
            <w:szCs w:val="24"/>
          </w:rPr>
          <w:fldChar w:fldCharType="begin"/>
        </w:r>
        <w:r w:rsidRPr="000244D1">
          <w:rPr>
            <w:noProof/>
            <w:webHidden/>
            <w:szCs w:val="24"/>
          </w:rPr>
          <w:instrText xml:space="preserve"> PAGEREF _Toc149136113 \h </w:instrText>
        </w:r>
        <w:r w:rsidRPr="000244D1">
          <w:rPr>
            <w:noProof/>
            <w:webHidden/>
            <w:szCs w:val="24"/>
          </w:rPr>
        </w:r>
        <w:r w:rsidRPr="000244D1">
          <w:rPr>
            <w:noProof/>
            <w:webHidden/>
            <w:szCs w:val="24"/>
          </w:rPr>
          <w:fldChar w:fldCharType="separate"/>
        </w:r>
        <w:r w:rsidRPr="000244D1">
          <w:rPr>
            <w:noProof/>
            <w:webHidden/>
            <w:szCs w:val="24"/>
          </w:rPr>
          <w:t>72</w:t>
        </w:r>
        <w:r w:rsidRPr="000244D1">
          <w:rPr>
            <w:noProof/>
            <w:webHidden/>
            <w:szCs w:val="24"/>
          </w:rPr>
          <w:fldChar w:fldCharType="end"/>
        </w:r>
      </w:hyperlink>
    </w:p>
    <w:p w14:paraId="465F3E98" w14:textId="1365D469" w:rsidR="00DB65AA" w:rsidRPr="000244D1" w:rsidRDefault="00DB65AA" w:rsidP="00DB65AA">
      <w:pPr>
        <w:pStyle w:val="22"/>
        <w:spacing w:before="0" w:after="0"/>
        <w:ind w:left="0"/>
        <w:rPr>
          <w:rFonts w:eastAsiaTheme="minorEastAsia"/>
          <w:iCs w:val="0"/>
          <w:noProof/>
          <w:kern w:val="2"/>
          <w:szCs w:val="24"/>
          <w:lang w:eastAsia="ru-RU"/>
          <w14:ligatures w14:val="standardContextual"/>
        </w:rPr>
      </w:pPr>
      <w:hyperlink w:anchor="_Toc149136114" w:history="1">
        <w:r w:rsidRPr="000244D1">
          <w:rPr>
            <w:rStyle w:val="a6"/>
            <w:noProof/>
            <w:szCs w:val="24"/>
          </w:rPr>
          <w:t>6.3 Основные факторы риска возникновения чрезвычайных ситуаций</w:t>
        </w:r>
        <w:r w:rsidRPr="000244D1">
          <w:rPr>
            <w:noProof/>
            <w:webHidden/>
            <w:szCs w:val="24"/>
          </w:rPr>
          <w:tab/>
        </w:r>
        <w:r w:rsidRPr="000244D1">
          <w:rPr>
            <w:noProof/>
            <w:webHidden/>
            <w:szCs w:val="24"/>
          </w:rPr>
          <w:fldChar w:fldCharType="begin"/>
        </w:r>
        <w:r w:rsidRPr="000244D1">
          <w:rPr>
            <w:noProof/>
            <w:webHidden/>
            <w:szCs w:val="24"/>
          </w:rPr>
          <w:instrText xml:space="preserve"> PAGEREF _Toc149136114 \h </w:instrText>
        </w:r>
        <w:r w:rsidRPr="000244D1">
          <w:rPr>
            <w:noProof/>
            <w:webHidden/>
            <w:szCs w:val="24"/>
          </w:rPr>
        </w:r>
        <w:r w:rsidRPr="000244D1">
          <w:rPr>
            <w:noProof/>
            <w:webHidden/>
            <w:szCs w:val="24"/>
          </w:rPr>
          <w:fldChar w:fldCharType="separate"/>
        </w:r>
        <w:r w:rsidRPr="000244D1">
          <w:rPr>
            <w:noProof/>
            <w:webHidden/>
            <w:szCs w:val="24"/>
          </w:rPr>
          <w:t>73</w:t>
        </w:r>
        <w:r w:rsidRPr="000244D1">
          <w:rPr>
            <w:noProof/>
            <w:webHidden/>
            <w:szCs w:val="24"/>
          </w:rPr>
          <w:fldChar w:fldCharType="end"/>
        </w:r>
      </w:hyperlink>
    </w:p>
    <w:p w14:paraId="4EF12855" w14:textId="02D314BB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115" w:history="1">
        <w:r w:rsidRPr="000244D1">
          <w:rPr>
            <w:rStyle w:val="a6"/>
            <w:szCs w:val="24"/>
          </w:rPr>
          <w:t>6.3.1 Перечень основных факторов риска возникновения чрезвычайных ситуаций природного и техногенного характера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_Toc149136115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73</w:t>
        </w:r>
        <w:r w:rsidRPr="000244D1">
          <w:rPr>
            <w:webHidden/>
            <w:szCs w:val="24"/>
          </w:rPr>
          <w:fldChar w:fldCharType="end"/>
        </w:r>
      </w:hyperlink>
    </w:p>
    <w:p w14:paraId="14A519ED" w14:textId="5ABF7C44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116" w:history="1">
        <w:r w:rsidRPr="000244D1">
          <w:rPr>
            <w:rStyle w:val="a6"/>
            <w:szCs w:val="24"/>
          </w:rPr>
          <w:t xml:space="preserve">6.3.2 Перечень источников чрезвычайных ситуаций техногенного характера, возможных на территории </w:t>
        </w:r>
        <w:r w:rsidRPr="000244D1">
          <w:rPr>
            <w:rStyle w:val="a6"/>
            <w:iCs/>
            <w:szCs w:val="24"/>
          </w:rPr>
          <w:t>Егоровского</w:t>
        </w:r>
        <w:r w:rsidRPr="000244D1">
          <w:rPr>
            <w:rStyle w:val="a6"/>
            <w:szCs w:val="24"/>
          </w:rPr>
          <w:t xml:space="preserve"> сельсовета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_Toc149136116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80</w:t>
        </w:r>
        <w:r w:rsidRPr="000244D1">
          <w:rPr>
            <w:webHidden/>
            <w:szCs w:val="24"/>
          </w:rPr>
          <w:fldChar w:fldCharType="end"/>
        </w:r>
      </w:hyperlink>
    </w:p>
    <w:p w14:paraId="1CE052CB" w14:textId="69E47ADD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117" w:history="1">
        <w:r w:rsidRPr="000244D1">
          <w:rPr>
            <w:rStyle w:val="a6"/>
            <w:szCs w:val="24"/>
          </w:rPr>
          <w:t>6.3.3 Риски возникновения опасных происшествий на транспорте при перевозке опасных грузов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_Toc149136117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83</w:t>
        </w:r>
        <w:r w:rsidRPr="000244D1">
          <w:rPr>
            <w:webHidden/>
            <w:szCs w:val="24"/>
          </w:rPr>
          <w:fldChar w:fldCharType="end"/>
        </w:r>
      </w:hyperlink>
    </w:p>
    <w:p w14:paraId="64D50A57" w14:textId="55CCBE41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118" w:history="1">
        <w:r w:rsidRPr="000244D1">
          <w:rPr>
            <w:rStyle w:val="a6"/>
            <w:szCs w:val="24"/>
          </w:rPr>
          <w:t xml:space="preserve">6.3.4 Перечень источников чрезвычайных ситуаций биолого-социального характера на территории </w:t>
        </w:r>
        <w:r w:rsidRPr="000244D1">
          <w:rPr>
            <w:rStyle w:val="a6"/>
            <w:iCs/>
            <w:szCs w:val="24"/>
          </w:rPr>
          <w:t>Егоровского</w:t>
        </w:r>
        <w:r w:rsidRPr="000244D1">
          <w:rPr>
            <w:rStyle w:val="a6"/>
            <w:szCs w:val="24"/>
          </w:rPr>
          <w:t xml:space="preserve"> сельсовета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_Toc149136118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86</w:t>
        </w:r>
        <w:r w:rsidRPr="000244D1">
          <w:rPr>
            <w:webHidden/>
            <w:szCs w:val="24"/>
          </w:rPr>
          <w:fldChar w:fldCharType="end"/>
        </w:r>
      </w:hyperlink>
    </w:p>
    <w:p w14:paraId="5BFA8837" w14:textId="3ADC729B" w:rsidR="00DB65AA" w:rsidRPr="000244D1" w:rsidRDefault="00DB65AA" w:rsidP="00DB65AA">
      <w:pPr>
        <w:pStyle w:val="22"/>
        <w:spacing w:before="0" w:after="0"/>
        <w:ind w:left="0"/>
        <w:rPr>
          <w:rFonts w:eastAsiaTheme="minorEastAsia"/>
          <w:iCs w:val="0"/>
          <w:noProof/>
          <w:kern w:val="2"/>
          <w:szCs w:val="24"/>
          <w:lang w:eastAsia="ru-RU"/>
          <w14:ligatures w14:val="standardContextual"/>
        </w:rPr>
      </w:pPr>
      <w:hyperlink w:anchor="_Toc149136119" w:history="1">
        <w:r w:rsidRPr="000244D1">
          <w:rPr>
            <w:rStyle w:val="a6"/>
            <w:noProof/>
            <w:szCs w:val="24"/>
          </w:rPr>
          <w:t>6.4 Перечень мероприятий по обеспечению пожарной безопасности</w:t>
        </w:r>
        <w:r w:rsidRPr="000244D1">
          <w:rPr>
            <w:noProof/>
            <w:webHidden/>
            <w:szCs w:val="24"/>
          </w:rPr>
          <w:tab/>
        </w:r>
        <w:r w:rsidRPr="000244D1">
          <w:rPr>
            <w:noProof/>
            <w:webHidden/>
            <w:szCs w:val="24"/>
          </w:rPr>
          <w:fldChar w:fldCharType="begin"/>
        </w:r>
        <w:r w:rsidRPr="000244D1">
          <w:rPr>
            <w:noProof/>
            <w:webHidden/>
            <w:szCs w:val="24"/>
          </w:rPr>
          <w:instrText xml:space="preserve"> PAGEREF _Toc149136119 \h </w:instrText>
        </w:r>
        <w:r w:rsidRPr="000244D1">
          <w:rPr>
            <w:noProof/>
            <w:webHidden/>
            <w:szCs w:val="24"/>
          </w:rPr>
        </w:r>
        <w:r w:rsidRPr="000244D1">
          <w:rPr>
            <w:noProof/>
            <w:webHidden/>
            <w:szCs w:val="24"/>
          </w:rPr>
          <w:fldChar w:fldCharType="separate"/>
        </w:r>
        <w:r w:rsidRPr="000244D1">
          <w:rPr>
            <w:noProof/>
            <w:webHidden/>
            <w:szCs w:val="24"/>
          </w:rPr>
          <w:t>87</w:t>
        </w:r>
        <w:r w:rsidRPr="000244D1">
          <w:rPr>
            <w:noProof/>
            <w:webHidden/>
            <w:szCs w:val="24"/>
          </w:rPr>
          <w:fldChar w:fldCharType="end"/>
        </w:r>
      </w:hyperlink>
    </w:p>
    <w:p w14:paraId="3548934D" w14:textId="3A1C59DF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120" w:history="1">
        <w:r w:rsidRPr="000244D1">
          <w:rPr>
            <w:rStyle w:val="a6"/>
            <w:szCs w:val="24"/>
          </w:rPr>
          <w:t xml:space="preserve">6.4.1 Состояние системы обеспечения пожарной безопасности на территории </w:t>
        </w:r>
        <w:r w:rsidRPr="000244D1">
          <w:rPr>
            <w:rStyle w:val="a6"/>
            <w:iCs/>
            <w:szCs w:val="24"/>
          </w:rPr>
          <w:t>Егоровского</w:t>
        </w:r>
        <w:r w:rsidRPr="000244D1">
          <w:rPr>
            <w:rStyle w:val="a6"/>
            <w:szCs w:val="24"/>
          </w:rPr>
          <w:t xml:space="preserve"> сельсовета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_Toc149136120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88</w:t>
        </w:r>
        <w:r w:rsidRPr="000244D1">
          <w:rPr>
            <w:webHidden/>
            <w:szCs w:val="24"/>
          </w:rPr>
          <w:fldChar w:fldCharType="end"/>
        </w:r>
      </w:hyperlink>
    </w:p>
    <w:p w14:paraId="3C47CB56" w14:textId="780DE5D9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121" w:history="1">
        <w:r w:rsidRPr="000244D1">
          <w:rPr>
            <w:rStyle w:val="a6"/>
            <w:szCs w:val="24"/>
          </w:rPr>
          <w:t>6.4.2 Организационные решения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_Toc149136121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88</w:t>
        </w:r>
        <w:r w:rsidRPr="000244D1">
          <w:rPr>
            <w:webHidden/>
            <w:szCs w:val="24"/>
          </w:rPr>
          <w:fldChar w:fldCharType="end"/>
        </w:r>
      </w:hyperlink>
    </w:p>
    <w:p w14:paraId="29507E55" w14:textId="3E73B764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122" w:history="1">
        <w:r w:rsidRPr="000244D1">
          <w:rPr>
            <w:rStyle w:val="a6"/>
            <w:szCs w:val="24"/>
          </w:rPr>
          <w:t>6.4.3 Технические решения, входящие в систему, обеспечивающую пожарную безопасность дороги, состоят из ряда мероприятий и условий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_Toc149136122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90</w:t>
        </w:r>
        <w:r w:rsidRPr="000244D1">
          <w:rPr>
            <w:webHidden/>
            <w:szCs w:val="24"/>
          </w:rPr>
          <w:fldChar w:fldCharType="end"/>
        </w:r>
      </w:hyperlink>
    </w:p>
    <w:p w14:paraId="100B3F6D" w14:textId="762AABDB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123" w:history="1">
        <w:r w:rsidRPr="000244D1">
          <w:rPr>
            <w:rStyle w:val="a6"/>
            <w:szCs w:val="24"/>
          </w:rPr>
          <w:t>6.4.4 Противопожарное водоснабжение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_Toc149136123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91</w:t>
        </w:r>
        <w:r w:rsidRPr="000244D1">
          <w:rPr>
            <w:webHidden/>
            <w:szCs w:val="24"/>
          </w:rPr>
          <w:fldChar w:fldCharType="end"/>
        </w:r>
      </w:hyperlink>
    </w:p>
    <w:p w14:paraId="1A8CE316" w14:textId="1D69A1C2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124" w:history="1">
        <w:r w:rsidRPr="000244D1">
          <w:rPr>
            <w:rStyle w:val="a6"/>
            <w:szCs w:val="24"/>
          </w:rPr>
          <w:t>6.4.5 Требования пожарной безопасности к пожарным депо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_Toc149136124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92</w:t>
        </w:r>
        <w:r w:rsidRPr="000244D1">
          <w:rPr>
            <w:webHidden/>
            <w:szCs w:val="24"/>
          </w:rPr>
          <w:fldChar w:fldCharType="end"/>
        </w:r>
      </w:hyperlink>
    </w:p>
    <w:p w14:paraId="29F07618" w14:textId="651D6EAB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125" w:history="1">
        <w:r w:rsidRPr="000244D1">
          <w:rPr>
            <w:rStyle w:val="a6"/>
            <w:szCs w:val="24"/>
          </w:rPr>
          <w:t>6.4.6 Требования пожарной безопасности к территории жилой застройки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_Toc149136125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93</w:t>
        </w:r>
        <w:r w:rsidRPr="000244D1">
          <w:rPr>
            <w:webHidden/>
            <w:szCs w:val="24"/>
          </w:rPr>
          <w:fldChar w:fldCharType="end"/>
        </w:r>
      </w:hyperlink>
    </w:p>
    <w:p w14:paraId="08EF4BEA" w14:textId="76939B14" w:rsidR="00DB65AA" w:rsidRPr="000244D1" w:rsidRDefault="00DB65AA" w:rsidP="00DB65AA">
      <w:pPr>
        <w:pStyle w:val="22"/>
        <w:spacing w:before="0" w:after="0"/>
        <w:ind w:left="0"/>
        <w:rPr>
          <w:rFonts w:eastAsiaTheme="minorEastAsia"/>
          <w:iCs w:val="0"/>
          <w:noProof/>
          <w:kern w:val="2"/>
          <w:szCs w:val="24"/>
          <w:lang w:eastAsia="ru-RU"/>
          <w14:ligatures w14:val="standardContextual"/>
        </w:rPr>
      </w:pPr>
      <w:hyperlink w:anchor="_Toc149136126" w:history="1">
        <w:r w:rsidRPr="000244D1">
          <w:rPr>
            <w:rStyle w:val="a6"/>
            <w:noProof/>
            <w:szCs w:val="24"/>
          </w:rPr>
          <w:t>6.5 Оценка рисков возникновения и развития аварий на транспорте</w:t>
        </w:r>
        <w:r w:rsidRPr="000244D1">
          <w:rPr>
            <w:noProof/>
            <w:webHidden/>
            <w:szCs w:val="24"/>
          </w:rPr>
          <w:tab/>
        </w:r>
        <w:r w:rsidRPr="000244D1">
          <w:rPr>
            <w:noProof/>
            <w:webHidden/>
            <w:szCs w:val="24"/>
          </w:rPr>
          <w:fldChar w:fldCharType="begin"/>
        </w:r>
        <w:r w:rsidRPr="000244D1">
          <w:rPr>
            <w:noProof/>
            <w:webHidden/>
            <w:szCs w:val="24"/>
          </w:rPr>
          <w:instrText xml:space="preserve"> PAGEREF _Toc149136126 \h </w:instrText>
        </w:r>
        <w:r w:rsidRPr="000244D1">
          <w:rPr>
            <w:noProof/>
            <w:webHidden/>
            <w:szCs w:val="24"/>
          </w:rPr>
        </w:r>
        <w:r w:rsidRPr="000244D1">
          <w:rPr>
            <w:noProof/>
            <w:webHidden/>
            <w:szCs w:val="24"/>
          </w:rPr>
          <w:fldChar w:fldCharType="separate"/>
        </w:r>
        <w:r w:rsidRPr="000244D1">
          <w:rPr>
            <w:noProof/>
            <w:webHidden/>
            <w:szCs w:val="24"/>
          </w:rPr>
          <w:t>94</w:t>
        </w:r>
        <w:r w:rsidRPr="000244D1">
          <w:rPr>
            <w:noProof/>
            <w:webHidden/>
            <w:szCs w:val="24"/>
          </w:rPr>
          <w:fldChar w:fldCharType="end"/>
        </w:r>
      </w:hyperlink>
    </w:p>
    <w:p w14:paraId="5F4017A3" w14:textId="2E9ED427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127" w:history="1">
        <w:r w:rsidRPr="000244D1">
          <w:rPr>
            <w:rStyle w:val="a6"/>
            <w:szCs w:val="24"/>
          </w:rPr>
          <w:t>6.5.1 Определение частоты возникновения инициирующих событий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_Toc149136127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95</w:t>
        </w:r>
        <w:r w:rsidRPr="000244D1">
          <w:rPr>
            <w:webHidden/>
            <w:szCs w:val="24"/>
          </w:rPr>
          <w:fldChar w:fldCharType="end"/>
        </w:r>
      </w:hyperlink>
    </w:p>
    <w:p w14:paraId="38D7BAEE" w14:textId="47E6115A" w:rsidR="00DB65AA" w:rsidRPr="000244D1" w:rsidRDefault="00DB65AA" w:rsidP="00DB65AA">
      <w:pPr>
        <w:pStyle w:val="32"/>
        <w:spacing w:before="0" w:after="0"/>
        <w:ind w:left="0"/>
        <w:rPr>
          <w:rFonts w:eastAsiaTheme="minorEastAsia"/>
          <w:kern w:val="2"/>
          <w:szCs w:val="24"/>
          <w:lang w:eastAsia="ru-RU"/>
          <w14:ligatures w14:val="standardContextual"/>
        </w:rPr>
      </w:pPr>
      <w:hyperlink w:anchor="_Toc149136128" w:history="1">
        <w:r w:rsidRPr="000244D1">
          <w:rPr>
            <w:rStyle w:val="a6"/>
            <w:szCs w:val="24"/>
          </w:rPr>
          <w:t>6.5.2 Оценка степени риска</w:t>
        </w:r>
        <w:r w:rsidRPr="000244D1">
          <w:rPr>
            <w:webHidden/>
            <w:szCs w:val="24"/>
          </w:rPr>
          <w:tab/>
        </w:r>
        <w:r w:rsidRPr="000244D1">
          <w:rPr>
            <w:webHidden/>
            <w:szCs w:val="24"/>
          </w:rPr>
          <w:fldChar w:fldCharType="begin"/>
        </w:r>
        <w:r w:rsidRPr="000244D1">
          <w:rPr>
            <w:webHidden/>
            <w:szCs w:val="24"/>
          </w:rPr>
          <w:instrText xml:space="preserve"> PAGEREF _Toc149136128 \h </w:instrText>
        </w:r>
        <w:r w:rsidRPr="000244D1">
          <w:rPr>
            <w:webHidden/>
            <w:szCs w:val="24"/>
          </w:rPr>
        </w:r>
        <w:r w:rsidRPr="000244D1">
          <w:rPr>
            <w:webHidden/>
            <w:szCs w:val="24"/>
          </w:rPr>
          <w:fldChar w:fldCharType="separate"/>
        </w:r>
        <w:r w:rsidRPr="000244D1">
          <w:rPr>
            <w:webHidden/>
            <w:szCs w:val="24"/>
          </w:rPr>
          <w:t>95</w:t>
        </w:r>
        <w:r w:rsidRPr="000244D1">
          <w:rPr>
            <w:webHidden/>
            <w:szCs w:val="24"/>
          </w:rPr>
          <w:fldChar w:fldCharType="end"/>
        </w:r>
      </w:hyperlink>
    </w:p>
    <w:p w14:paraId="472B19D2" w14:textId="398189EC" w:rsidR="00DB65AA" w:rsidRPr="000244D1" w:rsidRDefault="00DB65AA" w:rsidP="00DB65AA">
      <w:pPr>
        <w:pStyle w:val="11"/>
        <w:jc w:val="both"/>
        <w:rPr>
          <w:rFonts w:eastAsiaTheme="minorEastAsia"/>
          <w:b w:val="0"/>
          <w:bCs w:val="0"/>
          <w:noProof/>
          <w:kern w:val="2"/>
          <w:szCs w:val="24"/>
          <w:lang w:eastAsia="ru-RU"/>
          <w14:ligatures w14:val="standardContextual"/>
        </w:rPr>
      </w:pPr>
      <w:hyperlink w:anchor="_Toc149136129" w:history="1">
        <w:r w:rsidRPr="000244D1">
          <w:rPr>
            <w:rStyle w:val="a6"/>
            <w:noProof/>
            <w:szCs w:val="24"/>
            <w:lang w:eastAsia="ar-SA" w:bidi="en-US"/>
          </w:rPr>
          <w:t>7. П</w:t>
        </w:r>
        <w:r w:rsidRPr="000244D1">
          <w:rPr>
            <w:rStyle w:val="a6"/>
            <w:noProof/>
            <w:szCs w:val="24"/>
            <w:shd w:val="clear" w:color="auto" w:fill="FFFFFF"/>
          </w:rPr>
          <w:t>еречень земельных участков, которые включаются в границы населенных пунктов, входящих в состав поселения, или исключаются из их границ</w:t>
        </w:r>
        <w:r w:rsidRPr="000244D1">
          <w:rPr>
            <w:noProof/>
            <w:webHidden/>
            <w:szCs w:val="24"/>
          </w:rPr>
          <w:tab/>
        </w:r>
        <w:r w:rsidRPr="000244D1">
          <w:rPr>
            <w:noProof/>
            <w:webHidden/>
            <w:szCs w:val="24"/>
          </w:rPr>
          <w:fldChar w:fldCharType="begin"/>
        </w:r>
        <w:r w:rsidRPr="000244D1">
          <w:rPr>
            <w:noProof/>
            <w:webHidden/>
            <w:szCs w:val="24"/>
          </w:rPr>
          <w:instrText xml:space="preserve"> PAGEREF _Toc149136129 \h </w:instrText>
        </w:r>
        <w:r w:rsidRPr="000244D1">
          <w:rPr>
            <w:noProof/>
            <w:webHidden/>
            <w:szCs w:val="24"/>
          </w:rPr>
        </w:r>
        <w:r w:rsidRPr="000244D1">
          <w:rPr>
            <w:noProof/>
            <w:webHidden/>
            <w:szCs w:val="24"/>
          </w:rPr>
          <w:fldChar w:fldCharType="separate"/>
        </w:r>
        <w:r w:rsidRPr="000244D1">
          <w:rPr>
            <w:noProof/>
            <w:webHidden/>
            <w:szCs w:val="24"/>
          </w:rPr>
          <w:t>96</w:t>
        </w:r>
        <w:r w:rsidRPr="000244D1">
          <w:rPr>
            <w:noProof/>
            <w:webHidden/>
            <w:szCs w:val="24"/>
          </w:rPr>
          <w:fldChar w:fldCharType="end"/>
        </w:r>
      </w:hyperlink>
    </w:p>
    <w:p w14:paraId="5B8A7391" w14:textId="7CBEE5A8" w:rsidR="00DB65AA" w:rsidRPr="000244D1" w:rsidRDefault="00DB65AA" w:rsidP="00DB65AA">
      <w:pPr>
        <w:pStyle w:val="11"/>
        <w:jc w:val="both"/>
        <w:rPr>
          <w:rFonts w:eastAsiaTheme="minorEastAsia"/>
          <w:b w:val="0"/>
          <w:bCs w:val="0"/>
          <w:noProof/>
          <w:kern w:val="2"/>
          <w:szCs w:val="24"/>
          <w:lang w:eastAsia="ru-RU"/>
          <w14:ligatures w14:val="standardContextual"/>
        </w:rPr>
      </w:pPr>
      <w:hyperlink w:anchor="_Toc149136130" w:history="1">
        <w:r w:rsidRPr="000244D1">
          <w:rPr>
            <w:rStyle w:val="a6"/>
            <w:noProof/>
            <w:szCs w:val="24"/>
            <w:lang w:eastAsia="ar-SA" w:bidi="en-US"/>
          </w:rPr>
          <w:t>Выводы</w:t>
        </w:r>
        <w:r w:rsidRPr="000244D1">
          <w:rPr>
            <w:noProof/>
            <w:webHidden/>
            <w:szCs w:val="24"/>
          </w:rPr>
          <w:tab/>
        </w:r>
        <w:r w:rsidRPr="000244D1">
          <w:rPr>
            <w:noProof/>
            <w:webHidden/>
            <w:szCs w:val="24"/>
          </w:rPr>
          <w:fldChar w:fldCharType="begin"/>
        </w:r>
        <w:r w:rsidRPr="000244D1">
          <w:rPr>
            <w:noProof/>
            <w:webHidden/>
            <w:szCs w:val="24"/>
          </w:rPr>
          <w:instrText xml:space="preserve"> PAGEREF _Toc149136130 \h </w:instrText>
        </w:r>
        <w:r w:rsidRPr="000244D1">
          <w:rPr>
            <w:noProof/>
            <w:webHidden/>
            <w:szCs w:val="24"/>
          </w:rPr>
        </w:r>
        <w:r w:rsidRPr="000244D1">
          <w:rPr>
            <w:noProof/>
            <w:webHidden/>
            <w:szCs w:val="24"/>
          </w:rPr>
          <w:fldChar w:fldCharType="separate"/>
        </w:r>
        <w:r w:rsidRPr="000244D1">
          <w:rPr>
            <w:noProof/>
            <w:webHidden/>
            <w:szCs w:val="24"/>
          </w:rPr>
          <w:t>97</w:t>
        </w:r>
        <w:r w:rsidRPr="000244D1">
          <w:rPr>
            <w:noProof/>
            <w:webHidden/>
            <w:szCs w:val="24"/>
          </w:rPr>
          <w:fldChar w:fldCharType="end"/>
        </w:r>
      </w:hyperlink>
    </w:p>
    <w:p w14:paraId="69805931" w14:textId="1193D4D1" w:rsidR="00DB65AA" w:rsidRPr="000244D1" w:rsidRDefault="00DB65AA" w:rsidP="00DB65AA">
      <w:pPr>
        <w:pStyle w:val="22"/>
        <w:spacing w:before="0" w:after="0"/>
        <w:ind w:left="0"/>
        <w:rPr>
          <w:rFonts w:eastAsiaTheme="minorEastAsia"/>
          <w:iCs w:val="0"/>
          <w:noProof/>
          <w:kern w:val="2"/>
          <w:szCs w:val="24"/>
          <w:lang w:eastAsia="ru-RU"/>
          <w14:ligatures w14:val="standardContextual"/>
        </w:rPr>
      </w:pPr>
      <w:hyperlink w:anchor="_Toc149136131" w:history="1">
        <w:r w:rsidRPr="000244D1">
          <w:rPr>
            <w:rStyle w:val="a6"/>
            <w:noProof/>
            <w:szCs w:val="24"/>
            <w:lang w:eastAsia="ar-SA" w:bidi="en-US"/>
          </w:rPr>
          <w:t>Предложения по территориальному планированию (проектные предложения генерального плана)</w:t>
        </w:r>
        <w:r w:rsidRPr="000244D1">
          <w:rPr>
            <w:noProof/>
            <w:webHidden/>
            <w:szCs w:val="24"/>
          </w:rPr>
          <w:tab/>
        </w:r>
        <w:r w:rsidRPr="000244D1">
          <w:rPr>
            <w:noProof/>
            <w:webHidden/>
            <w:szCs w:val="24"/>
          </w:rPr>
          <w:fldChar w:fldCharType="begin"/>
        </w:r>
        <w:r w:rsidRPr="000244D1">
          <w:rPr>
            <w:noProof/>
            <w:webHidden/>
            <w:szCs w:val="24"/>
          </w:rPr>
          <w:instrText xml:space="preserve"> PAGEREF _Toc149136131 \h </w:instrText>
        </w:r>
        <w:r w:rsidRPr="000244D1">
          <w:rPr>
            <w:noProof/>
            <w:webHidden/>
            <w:szCs w:val="24"/>
          </w:rPr>
        </w:r>
        <w:r w:rsidRPr="000244D1">
          <w:rPr>
            <w:noProof/>
            <w:webHidden/>
            <w:szCs w:val="24"/>
          </w:rPr>
          <w:fldChar w:fldCharType="separate"/>
        </w:r>
        <w:r w:rsidRPr="000244D1">
          <w:rPr>
            <w:noProof/>
            <w:webHidden/>
            <w:szCs w:val="24"/>
          </w:rPr>
          <w:t>97</w:t>
        </w:r>
        <w:r w:rsidRPr="000244D1">
          <w:rPr>
            <w:noProof/>
            <w:webHidden/>
            <w:szCs w:val="24"/>
          </w:rPr>
          <w:fldChar w:fldCharType="end"/>
        </w:r>
      </w:hyperlink>
    </w:p>
    <w:p w14:paraId="7BEA8CA1" w14:textId="78FDD6D6" w:rsidR="00DB65AA" w:rsidRPr="000244D1" w:rsidRDefault="00DB65AA" w:rsidP="00DB65AA">
      <w:pPr>
        <w:pStyle w:val="11"/>
        <w:jc w:val="both"/>
        <w:rPr>
          <w:rFonts w:eastAsiaTheme="minorEastAsia"/>
          <w:b w:val="0"/>
          <w:bCs w:val="0"/>
          <w:noProof/>
          <w:kern w:val="2"/>
          <w:szCs w:val="24"/>
          <w:lang w:eastAsia="ru-RU"/>
          <w14:ligatures w14:val="standardContextual"/>
        </w:rPr>
      </w:pPr>
      <w:hyperlink w:anchor="_Toc149136132" w:history="1">
        <w:r w:rsidRPr="000244D1">
          <w:rPr>
            <w:rStyle w:val="a6"/>
            <w:noProof/>
            <w:szCs w:val="24"/>
            <w:lang w:eastAsia="ar-SA" w:bidi="en-US"/>
          </w:rPr>
          <w:t>8. Технико-экономические показатели генерального плана</w:t>
        </w:r>
        <w:r w:rsidRPr="000244D1">
          <w:rPr>
            <w:noProof/>
            <w:webHidden/>
            <w:szCs w:val="24"/>
          </w:rPr>
          <w:tab/>
        </w:r>
        <w:r w:rsidRPr="000244D1">
          <w:rPr>
            <w:noProof/>
            <w:webHidden/>
            <w:szCs w:val="24"/>
          </w:rPr>
          <w:fldChar w:fldCharType="begin"/>
        </w:r>
        <w:r w:rsidRPr="000244D1">
          <w:rPr>
            <w:noProof/>
            <w:webHidden/>
            <w:szCs w:val="24"/>
          </w:rPr>
          <w:instrText xml:space="preserve"> PAGEREF _Toc149136132 \h </w:instrText>
        </w:r>
        <w:r w:rsidRPr="000244D1">
          <w:rPr>
            <w:noProof/>
            <w:webHidden/>
            <w:szCs w:val="24"/>
          </w:rPr>
        </w:r>
        <w:r w:rsidRPr="000244D1">
          <w:rPr>
            <w:noProof/>
            <w:webHidden/>
            <w:szCs w:val="24"/>
          </w:rPr>
          <w:fldChar w:fldCharType="separate"/>
        </w:r>
        <w:r w:rsidRPr="000244D1">
          <w:rPr>
            <w:noProof/>
            <w:webHidden/>
            <w:szCs w:val="24"/>
          </w:rPr>
          <w:t>120</w:t>
        </w:r>
        <w:r w:rsidRPr="000244D1">
          <w:rPr>
            <w:noProof/>
            <w:webHidden/>
            <w:szCs w:val="24"/>
          </w:rPr>
          <w:fldChar w:fldCharType="end"/>
        </w:r>
      </w:hyperlink>
    </w:p>
    <w:p w14:paraId="2A3DB773" w14:textId="4E68A52A" w:rsidR="002D3FC6" w:rsidRPr="000244D1" w:rsidRDefault="00A969D0" w:rsidP="00DB65AA">
      <w:pPr>
        <w:pStyle w:val="11"/>
        <w:jc w:val="both"/>
        <w:rPr>
          <w:noProof/>
          <w:szCs w:val="24"/>
        </w:rPr>
      </w:pPr>
      <w:r w:rsidRPr="000244D1">
        <w:rPr>
          <w:noProof/>
          <w:szCs w:val="24"/>
        </w:rPr>
        <w:fldChar w:fldCharType="end"/>
      </w:r>
      <w:bookmarkStart w:id="5" w:name="_Toc370201470"/>
      <w:r w:rsidR="002D3FC6" w:rsidRPr="000244D1">
        <w:rPr>
          <w:sz w:val="28"/>
          <w:szCs w:val="28"/>
        </w:rPr>
        <w:br w:type="page"/>
      </w:r>
    </w:p>
    <w:p w14:paraId="1CB38827" w14:textId="79774DAC" w:rsidR="00B20883" w:rsidRPr="000244D1" w:rsidRDefault="00B20883" w:rsidP="00D528A2">
      <w:pPr>
        <w:pStyle w:val="1"/>
        <w:rPr>
          <w:rFonts w:cs="Times New Roman"/>
          <w:sz w:val="28"/>
        </w:rPr>
      </w:pPr>
      <w:bookmarkStart w:id="6" w:name="_Toc149136081"/>
      <w:r w:rsidRPr="000244D1">
        <w:rPr>
          <w:rFonts w:cs="Times New Roman"/>
          <w:sz w:val="28"/>
        </w:rPr>
        <w:lastRenderedPageBreak/>
        <w:t>Введение</w:t>
      </w:r>
      <w:bookmarkEnd w:id="1"/>
      <w:bookmarkEnd w:id="5"/>
      <w:bookmarkEnd w:id="6"/>
    </w:p>
    <w:p w14:paraId="79CB6905" w14:textId="1244074B" w:rsidR="00071BFE" w:rsidRPr="000244D1" w:rsidRDefault="00071BFE" w:rsidP="00071BFE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bookmarkStart w:id="7" w:name="_Hlk80275502"/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соответствии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градостроительным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законодательством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генеральный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bookmarkStart w:id="8" w:name="_Hlk112329238"/>
      <w:r w:rsidR="005C4D3A" w:rsidRPr="000244D1">
        <w:rPr>
          <w:sz w:val="28"/>
          <w:szCs w:val="28"/>
          <w:lang w:eastAsia="ar-SA" w:bidi="en-US"/>
        </w:rPr>
        <w:t>Егоровского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6B1BD4" w:rsidRPr="000244D1">
        <w:rPr>
          <w:sz w:val="28"/>
          <w:szCs w:val="28"/>
          <w:lang w:eastAsia="ar-SA" w:bidi="en-US"/>
        </w:rPr>
        <w:t>сельсовета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1B248F" w:rsidRPr="000244D1">
        <w:rPr>
          <w:sz w:val="28"/>
          <w:szCs w:val="28"/>
          <w:lang w:eastAsia="ar-SA" w:bidi="en-US"/>
        </w:rPr>
        <w:t>Болотнинского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6B1BD4" w:rsidRPr="000244D1">
        <w:rPr>
          <w:sz w:val="28"/>
          <w:szCs w:val="28"/>
          <w:lang w:eastAsia="ar-SA" w:bidi="en-US"/>
        </w:rPr>
        <w:t>района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6B1BD4" w:rsidRPr="000244D1">
        <w:rPr>
          <w:sz w:val="28"/>
          <w:szCs w:val="28"/>
          <w:lang w:eastAsia="ar-SA" w:bidi="en-US"/>
        </w:rPr>
        <w:t>Новосибирской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6B1BD4" w:rsidRPr="000244D1">
        <w:rPr>
          <w:sz w:val="28"/>
          <w:szCs w:val="28"/>
          <w:lang w:eastAsia="ar-SA" w:bidi="en-US"/>
        </w:rPr>
        <w:t>области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(далее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–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5C4D3A" w:rsidRPr="000244D1">
        <w:rPr>
          <w:rFonts w:cs="Arial"/>
          <w:sz w:val="28"/>
          <w:szCs w:val="28"/>
        </w:rPr>
        <w:t>Егоровский</w:t>
      </w:r>
      <w:r w:rsidR="009C39A0" w:rsidRPr="000244D1">
        <w:rPr>
          <w:rFonts w:cs="Arial"/>
          <w:sz w:val="28"/>
          <w:szCs w:val="28"/>
        </w:rPr>
        <w:t xml:space="preserve"> </w:t>
      </w:r>
      <w:r w:rsidR="008153F0" w:rsidRPr="000244D1">
        <w:rPr>
          <w:rFonts w:cs="Arial"/>
          <w:sz w:val="28"/>
          <w:szCs w:val="28"/>
        </w:rPr>
        <w:t>сельсовет</w:t>
      </w:r>
      <w:r w:rsidRPr="000244D1">
        <w:rPr>
          <w:sz w:val="28"/>
          <w:szCs w:val="28"/>
          <w:lang w:eastAsia="ar-SA" w:bidi="en-US"/>
        </w:rPr>
        <w:t>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муниципальное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образование</w:t>
      </w:r>
      <w:r w:rsidR="004218FF" w:rsidRPr="000244D1">
        <w:rPr>
          <w:sz w:val="28"/>
          <w:szCs w:val="28"/>
          <w:lang w:eastAsia="ar-SA" w:bidi="en-US"/>
        </w:rPr>
        <w:t>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4218FF" w:rsidRPr="000244D1">
        <w:rPr>
          <w:sz w:val="28"/>
          <w:szCs w:val="28"/>
          <w:lang w:eastAsia="ar-SA" w:bidi="en-US"/>
        </w:rPr>
        <w:t>поселение</w:t>
      </w:r>
      <w:r w:rsidRPr="000244D1">
        <w:rPr>
          <w:sz w:val="28"/>
          <w:szCs w:val="28"/>
          <w:lang w:eastAsia="ar-SA" w:bidi="en-US"/>
        </w:rPr>
        <w:t>)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является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документом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планирования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муниципального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образования.</w:t>
      </w:r>
      <w:r w:rsidR="009C39A0" w:rsidRPr="000244D1">
        <w:rPr>
          <w:sz w:val="28"/>
          <w:szCs w:val="28"/>
          <w:lang w:eastAsia="ar-SA" w:bidi="en-US"/>
        </w:rPr>
        <w:t xml:space="preserve"> </w:t>
      </w:r>
    </w:p>
    <w:p w14:paraId="5F1A8D0A" w14:textId="100829C7" w:rsidR="003B2B76" w:rsidRPr="000244D1" w:rsidRDefault="00071BFE" w:rsidP="00071BFE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bookmarkStart w:id="9" w:name="_Hlk112329251"/>
      <w:bookmarkEnd w:id="8"/>
      <w:r w:rsidRPr="000244D1">
        <w:rPr>
          <w:sz w:val="28"/>
          <w:szCs w:val="28"/>
          <w:lang w:eastAsia="ar-SA" w:bidi="en-US"/>
        </w:rPr>
        <w:t>Основной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целью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планирования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5C4D3A" w:rsidRPr="000244D1">
        <w:rPr>
          <w:sz w:val="28"/>
          <w:szCs w:val="28"/>
          <w:lang w:eastAsia="ar-SA" w:bidi="en-US"/>
        </w:rPr>
        <w:t>Егоровского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8153F0" w:rsidRPr="000244D1">
        <w:rPr>
          <w:sz w:val="28"/>
          <w:szCs w:val="28"/>
          <w:lang w:eastAsia="ar-SA" w:bidi="en-US"/>
        </w:rPr>
        <w:t>сельсовета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является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определение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назначения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муниципального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образования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исходя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из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совокупности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социальных,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экономических,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экологических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факторов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для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обеспечения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устойчивого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развития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инженерной,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транспортной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социальной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инфраструктур,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обеспечения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учета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интересов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граждан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объединений,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Российской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Федерации,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Новосибирской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области,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1B248F" w:rsidRPr="000244D1">
        <w:rPr>
          <w:sz w:val="28"/>
          <w:szCs w:val="28"/>
          <w:lang w:eastAsia="ar-SA" w:bidi="en-US"/>
        </w:rPr>
        <w:t>Болотнинского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района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F0AA3" w:rsidRPr="000244D1">
        <w:rPr>
          <w:sz w:val="28"/>
          <w:szCs w:val="28"/>
          <w:lang w:eastAsia="ar-SA" w:bidi="en-US"/>
        </w:rPr>
        <w:t>Егоровского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8153F0" w:rsidRPr="000244D1">
        <w:rPr>
          <w:sz w:val="28"/>
          <w:szCs w:val="28"/>
          <w:lang w:eastAsia="ar-SA" w:bidi="en-US"/>
        </w:rPr>
        <w:t>сельсовета</w:t>
      </w:r>
      <w:r w:rsidRPr="000244D1">
        <w:rPr>
          <w:sz w:val="28"/>
          <w:szCs w:val="28"/>
          <w:lang w:eastAsia="ar-SA" w:bidi="en-US"/>
        </w:rPr>
        <w:t>.</w:t>
      </w:r>
    </w:p>
    <w:bookmarkEnd w:id="7"/>
    <w:bookmarkEnd w:id="9"/>
    <w:p w14:paraId="175B1277" w14:textId="7D7AD410" w:rsidR="00852966" w:rsidRPr="000244D1" w:rsidRDefault="00852966" w:rsidP="00852966">
      <w:pPr>
        <w:shd w:val="clear" w:color="auto" w:fill="FFFFFF"/>
        <w:spacing w:before="120"/>
        <w:ind w:firstLine="709"/>
        <w:rPr>
          <w:b/>
          <w:sz w:val="28"/>
          <w:szCs w:val="28"/>
          <w:lang w:eastAsia="ar-SA" w:bidi="en-US"/>
        </w:rPr>
      </w:pPr>
      <w:r w:rsidRPr="000244D1">
        <w:rPr>
          <w:b/>
          <w:sz w:val="28"/>
          <w:szCs w:val="28"/>
          <w:lang w:eastAsia="ar-SA" w:bidi="en-US"/>
        </w:rPr>
        <w:t>Нормативно-правовая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база</w:t>
      </w:r>
    </w:p>
    <w:p w14:paraId="3091C007" w14:textId="02A455B7" w:rsidR="00071BFE" w:rsidRPr="000244D1" w:rsidRDefault="00071BFE" w:rsidP="00071BFE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bookmarkStart w:id="10" w:name="_Hlk83738558"/>
      <w:r w:rsidRPr="000244D1">
        <w:rPr>
          <w:sz w:val="28"/>
          <w:szCs w:val="28"/>
          <w:lang w:eastAsia="ar-SA" w:bidi="en-US"/>
        </w:rPr>
        <w:t>Генеральный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разработан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соответствии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Конституцией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Российской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Федерации,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Градостроительным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кодексом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Российской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Федерации,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Земельным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кодексом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Российской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Федерации,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федеральным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законом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06.10.2003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№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131-ФЗ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«Об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общих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принципах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организации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местного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самоуправления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Российской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Федерации»,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иными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федеральными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законами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нормативными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правовыми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актами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Российской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Федерации,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законами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иными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нормативными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правовыми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актами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Новосибирской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области,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Уставом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F0AA3" w:rsidRPr="000244D1">
        <w:rPr>
          <w:sz w:val="28"/>
          <w:szCs w:val="28"/>
          <w:lang w:eastAsia="ar-SA" w:bidi="en-US"/>
        </w:rPr>
        <w:t>Егоровского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8153F0" w:rsidRPr="000244D1">
        <w:rPr>
          <w:sz w:val="28"/>
          <w:szCs w:val="28"/>
          <w:lang w:eastAsia="ar-SA" w:bidi="en-US"/>
        </w:rPr>
        <w:t>сельсовета</w:t>
      </w:r>
      <w:r w:rsidRPr="000244D1">
        <w:rPr>
          <w:sz w:val="28"/>
          <w:szCs w:val="28"/>
          <w:lang w:eastAsia="ar-SA" w:bidi="en-US"/>
        </w:rPr>
        <w:t>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нормативно-правовыми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актами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органов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местного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самоуправления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F0AA3" w:rsidRPr="000244D1">
        <w:rPr>
          <w:sz w:val="28"/>
          <w:szCs w:val="28"/>
          <w:lang w:eastAsia="ar-SA" w:bidi="en-US"/>
        </w:rPr>
        <w:t>Егоровского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8153F0" w:rsidRPr="000244D1">
        <w:rPr>
          <w:sz w:val="28"/>
          <w:szCs w:val="28"/>
          <w:lang w:eastAsia="ar-SA" w:bidi="en-US"/>
        </w:rPr>
        <w:t>сельсовета</w:t>
      </w:r>
      <w:r w:rsidRPr="000244D1">
        <w:rPr>
          <w:sz w:val="28"/>
          <w:szCs w:val="28"/>
          <w:lang w:eastAsia="ar-SA" w:bidi="en-US"/>
        </w:rPr>
        <w:t>.</w:t>
      </w:r>
    </w:p>
    <w:p w14:paraId="6280933C" w14:textId="380A127D" w:rsidR="00071BFE" w:rsidRPr="000244D1" w:rsidRDefault="00071BFE" w:rsidP="00071BFE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Состав,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порядок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подготовки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документа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планирования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определен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Градостроительным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кодексом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Российской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Федерации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иными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нормативными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правовыми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актами.</w:t>
      </w:r>
    </w:p>
    <w:p w14:paraId="3DD3E73F" w14:textId="727BAE67" w:rsidR="00852966" w:rsidRPr="000244D1" w:rsidRDefault="00071BFE" w:rsidP="00071BFE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Структура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текстовой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части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генерального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F0AA3" w:rsidRPr="000244D1">
        <w:rPr>
          <w:sz w:val="28"/>
          <w:szCs w:val="28"/>
          <w:lang w:eastAsia="ar-SA" w:bidi="en-US"/>
        </w:rPr>
        <w:t>Егоровского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AD51A3" w:rsidRPr="000244D1">
        <w:rPr>
          <w:sz w:val="28"/>
          <w:szCs w:val="28"/>
          <w:lang w:eastAsia="ar-SA" w:bidi="en-US"/>
        </w:rPr>
        <w:t>сельсовета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определена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согласно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действующему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законодательству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включает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себя:</w:t>
      </w:r>
    </w:p>
    <w:p w14:paraId="055B2B51" w14:textId="4EF3C2FA" w:rsidR="00852966" w:rsidRPr="000244D1" w:rsidRDefault="00852966" w:rsidP="00195180">
      <w:pPr>
        <w:numPr>
          <w:ilvl w:val="0"/>
          <w:numId w:val="1"/>
        </w:numPr>
        <w:ind w:left="1151" w:hanging="357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Том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1.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Положение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территориальном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планировании.</w:t>
      </w:r>
    </w:p>
    <w:p w14:paraId="15996FAF" w14:textId="31347C8D" w:rsidR="00852966" w:rsidRPr="000244D1" w:rsidRDefault="00852966" w:rsidP="00195180">
      <w:pPr>
        <w:numPr>
          <w:ilvl w:val="0"/>
          <w:numId w:val="1"/>
        </w:numPr>
        <w:ind w:left="1151" w:hanging="357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Том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2.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Материалы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обоснованию.</w:t>
      </w:r>
    </w:p>
    <w:bookmarkEnd w:id="10"/>
    <w:p w14:paraId="16B54BF3" w14:textId="333AE7FA" w:rsidR="00BF2822" w:rsidRPr="000244D1" w:rsidRDefault="00BF2822" w:rsidP="00BF2822">
      <w:pPr>
        <w:shd w:val="clear" w:color="auto" w:fill="FFFFFF"/>
        <w:spacing w:before="120"/>
        <w:ind w:firstLine="709"/>
        <w:rPr>
          <w:b/>
          <w:sz w:val="28"/>
          <w:szCs w:val="28"/>
          <w:lang w:eastAsia="ar-SA" w:bidi="en-US"/>
        </w:rPr>
      </w:pPr>
      <w:r w:rsidRPr="000244D1">
        <w:rPr>
          <w:b/>
          <w:sz w:val="28"/>
          <w:szCs w:val="28"/>
          <w:lang w:eastAsia="ar-SA" w:bidi="en-US"/>
        </w:rPr>
        <w:t>Состав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материалов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по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обоснованию</w:t>
      </w:r>
    </w:p>
    <w:p w14:paraId="24292330" w14:textId="54181D63" w:rsidR="00852966" w:rsidRPr="000244D1" w:rsidRDefault="00852966" w:rsidP="00852966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bookmarkStart w:id="11" w:name="_Hlk108445922"/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настоящем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томе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представлены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материалы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обоснованию,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которые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соответствии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7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ст.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23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Градостроительного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кодекса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РФ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включают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себя:</w:t>
      </w:r>
    </w:p>
    <w:p w14:paraId="5937AEAF" w14:textId="7AAB2663" w:rsidR="00852966" w:rsidRPr="000244D1" w:rsidRDefault="00852966" w:rsidP="00852966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1)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сведения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утвержденных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документах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стратегического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планирования,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национальных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проектах,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инвестиционных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программах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субъектов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естественных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монополий,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организаций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коммунального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комплекса,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решениях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органов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местного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самоуправления,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главных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распорядителей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средств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соответствующих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бюджетов,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предусматривающих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создание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объектов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местного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значения;</w:t>
      </w:r>
    </w:p>
    <w:p w14:paraId="48355849" w14:textId="295C45BD" w:rsidR="00852966" w:rsidRPr="000244D1" w:rsidRDefault="00852966" w:rsidP="00852966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bookmarkStart w:id="12" w:name="dst1342"/>
      <w:bookmarkEnd w:id="12"/>
      <w:r w:rsidRPr="000244D1">
        <w:rPr>
          <w:sz w:val="28"/>
          <w:szCs w:val="28"/>
          <w:lang w:eastAsia="ar-SA" w:bidi="en-US"/>
        </w:rPr>
        <w:t>2)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обоснование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выбранного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варианта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размещения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объектов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местного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значения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поселения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основе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анализа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использования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поселения,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возможных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направлений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развития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этих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прогнозируемых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ограничений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использования,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определяемых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числе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основании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lastRenderedPageBreak/>
        <w:t>сведений,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содержащихся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информационных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системах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обеспечения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градостроительной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деятельности,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федеральной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государственной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информационной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системе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планирования,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числе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материалов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результатов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инженерных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изысканий,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содержащихся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указанных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информационных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системах,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также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государственном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фонде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материалов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данных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инженерных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изысканий;</w:t>
      </w:r>
    </w:p>
    <w:p w14:paraId="4188CF79" w14:textId="71460423" w:rsidR="00852966" w:rsidRPr="000244D1" w:rsidRDefault="00852966" w:rsidP="00852966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bookmarkStart w:id="13" w:name="dst101697"/>
      <w:bookmarkEnd w:id="13"/>
      <w:r w:rsidRPr="000244D1">
        <w:rPr>
          <w:sz w:val="28"/>
          <w:szCs w:val="28"/>
          <w:lang w:eastAsia="ar-SA" w:bidi="en-US"/>
        </w:rPr>
        <w:t>3)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оценку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возможного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влияния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планируемых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для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размещения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объектов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местного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значения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поселения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комплексное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развитие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этих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территорий;</w:t>
      </w:r>
    </w:p>
    <w:p w14:paraId="388C1E76" w14:textId="7E942E01" w:rsidR="00852966" w:rsidRPr="000244D1" w:rsidRDefault="00852966" w:rsidP="00852966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bookmarkStart w:id="14" w:name="dst2305"/>
      <w:bookmarkEnd w:id="14"/>
      <w:r w:rsidRPr="000244D1">
        <w:rPr>
          <w:sz w:val="28"/>
          <w:szCs w:val="28"/>
          <w:lang w:eastAsia="ar-SA" w:bidi="en-US"/>
        </w:rPr>
        <w:t>4)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утвержденные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документами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планирования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Российской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Федерации,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документами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планирования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двух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более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субъектов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Российской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Федерации,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документами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планирования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субъекта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Российской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Федерации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сведения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видах,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назначении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наименованиях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планируемых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для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размещения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территориях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поселения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объектов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федерального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значения,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объектов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регионального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значения,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основные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характеристики,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местоположение,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характеристики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зон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особыми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условиями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использования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случае,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если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установление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таких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зон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требуется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связи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размещением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данных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объектов,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реквизиты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указанных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документов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планирования,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также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обоснование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выбранного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варианта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размещения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данных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объектов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основе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анализа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использования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этих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территорий,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возможных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направлений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развития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прогнозируемых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ограничений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использования;</w:t>
      </w:r>
    </w:p>
    <w:p w14:paraId="727975F9" w14:textId="6A155EB3" w:rsidR="00852966" w:rsidRPr="000244D1" w:rsidRDefault="00852966" w:rsidP="00852966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5)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утвержденные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документом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планирования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муниципального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района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сведения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видах,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назначении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наименованиях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планируемых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для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размещения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поселения,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входящего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состав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муниципального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района,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объектов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местного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значения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муниципального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района,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основные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характеристики,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местоположение,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характеристики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зон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особыми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условиями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использования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случае,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если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установление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таких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зон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требуется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связи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размещением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данных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объектов,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реквизиты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указанного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документа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планирования,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также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обоснование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выбранного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варианта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размещения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данных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объектов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основе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анализа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использования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этих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территорий,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возможных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направлений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развития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прогнозируемых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ограничений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использования;</w:t>
      </w:r>
    </w:p>
    <w:p w14:paraId="38AFBAE2" w14:textId="40841A57" w:rsidR="00852966" w:rsidRPr="000244D1" w:rsidRDefault="00852966" w:rsidP="00852966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bookmarkStart w:id="15" w:name="dst101700"/>
      <w:bookmarkEnd w:id="15"/>
      <w:r w:rsidRPr="000244D1">
        <w:rPr>
          <w:sz w:val="28"/>
          <w:szCs w:val="28"/>
          <w:lang w:eastAsia="ar-SA" w:bidi="en-US"/>
        </w:rPr>
        <w:t>6)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перечень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характеристику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основных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факторов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риска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возникновения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чрезвычайных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ситуаций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природного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техногенного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характера;</w:t>
      </w:r>
    </w:p>
    <w:p w14:paraId="48A13975" w14:textId="1D01D002" w:rsidR="00852966" w:rsidRPr="000244D1" w:rsidRDefault="00852966" w:rsidP="00852966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bookmarkStart w:id="16" w:name="dst101701"/>
      <w:bookmarkEnd w:id="16"/>
      <w:r w:rsidRPr="000244D1">
        <w:rPr>
          <w:sz w:val="28"/>
          <w:szCs w:val="28"/>
          <w:lang w:eastAsia="ar-SA" w:bidi="en-US"/>
        </w:rPr>
        <w:t>7)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перечень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земельных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участков,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которые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включаются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границы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населенных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пунктов,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входящих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состав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поселения,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или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исключаются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из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границ,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указанием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категорий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земель,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которым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планируется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отнести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земельные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участки,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целей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планируемого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использования;</w:t>
      </w:r>
    </w:p>
    <w:p w14:paraId="6C2610AC" w14:textId="4E51EEC4" w:rsidR="00852966" w:rsidRPr="000244D1" w:rsidRDefault="00852966" w:rsidP="00852966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8)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сведения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утвержденных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предметах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охраны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границах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исторических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поселений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федерального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значения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исторических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поселений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регионального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значения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(раздел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приводится,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поскольку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F0AA3" w:rsidRPr="000244D1">
        <w:rPr>
          <w:sz w:val="28"/>
          <w:szCs w:val="28"/>
          <w:lang w:eastAsia="ar-SA" w:bidi="en-US"/>
        </w:rPr>
        <w:t>Егоровск</w:t>
      </w:r>
      <w:r w:rsidR="00494F86" w:rsidRPr="000244D1">
        <w:rPr>
          <w:sz w:val="28"/>
          <w:szCs w:val="28"/>
          <w:lang w:eastAsia="ar-SA" w:bidi="en-US"/>
        </w:rPr>
        <w:t>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2D39A9" w:rsidRPr="000244D1">
        <w:rPr>
          <w:sz w:val="28"/>
          <w:szCs w:val="28"/>
          <w:lang w:eastAsia="ar-SA" w:bidi="en-US"/>
        </w:rPr>
        <w:t>сельсовет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является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историческим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поселением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федерального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значения,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историческим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поселением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регионального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значения).</w:t>
      </w:r>
    </w:p>
    <w:bookmarkEnd w:id="11"/>
    <w:p w14:paraId="0CE2B35B" w14:textId="77777777" w:rsidR="00FF0AA3" w:rsidRPr="000244D1" w:rsidRDefault="00FF0AA3" w:rsidP="0064130E">
      <w:pPr>
        <w:shd w:val="clear" w:color="auto" w:fill="FFFFFF"/>
        <w:spacing w:before="120"/>
        <w:ind w:firstLine="709"/>
        <w:rPr>
          <w:b/>
          <w:sz w:val="28"/>
          <w:szCs w:val="28"/>
          <w:lang w:eastAsia="ar-SA" w:bidi="en-US"/>
        </w:rPr>
      </w:pPr>
    </w:p>
    <w:p w14:paraId="565F0CF8" w14:textId="191EC519" w:rsidR="00372A94" w:rsidRPr="000244D1" w:rsidRDefault="0064130E" w:rsidP="0064130E">
      <w:pPr>
        <w:shd w:val="clear" w:color="auto" w:fill="FFFFFF"/>
        <w:spacing w:before="120"/>
        <w:ind w:firstLine="709"/>
        <w:rPr>
          <w:b/>
          <w:sz w:val="28"/>
          <w:szCs w:val="28"/>
          <w:lang w:eastAsia="ar-SA" w:bidi="en-US"/>
        </w:rPr>
      </w:pPr>
      <w:r w:rsidRPr="000244D1">
        <w:rPr>
          <w:b/>
          <w:sz w:val="28"/>
          <w:szCs w:val="28"/>
          <w:lang w:eastAsia="ar-SA" w:bidi="en-US"/>
        </w:rPr>
        <w:lastRenderedPageBreak/>
        <w:t>Этапы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реализации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проекта</w:t>
      </w:r>
      <w:r w:rsidR="00372A94" w:rsidRPr="000244D1">
        <w:rPr>
          <w:b/>
          <w:sz w:val="28"/>
          <w:szCs w:val="28"/>
          <w:lang w:eastAsia="ar-SA" w:bidi="en-US"/>
        </w:rPr>
        <w:t>:</w:t>
      </w:r>
    </w:p>
    <w:p w14:paraId="17816F72" w14:textId="7F499FB3" w:rsidR="00372A94" w:rsidRPr="000244D1" w:rsidRDefault="00513BF3" w:rsidP="00846028">
      <w:pPr>
        <w:numPr>
          <w:ilvl w:val="0"/>
          <w:numId w:val="1"/>
        </w:numPr>
        <w:ind w:left="1064" w:hanging="357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исходный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срок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–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931228" w:rsidRPr="000244D1">
        <w:rPr>
          <w:sz w:val="28"/>
          <w:szCs w:val="28"/>
          <w:lang w:eastAsia="ar-SA" w:bidi="en-US"/>
        </w:rPr>
        <w:t>20</w:t>
      </w:r>
      <w:r w:rsidR="00C73976" w:rsidRPr="000244D1">
        <w:rPr>
          <w:sz w:val="28"/>
          <w:szCs w:val="28"/>
          <w:lang w:eastAsia="ar-SA" w:bidi="en-US"/>
        </w:rPr>
        <w:t>2</w:t>
      </w:r>
      <w:r w:rsidR="00E41D83" w:rsidRPr="000244D1">
        <w:rPr>
          <w:sz w:val="28"/>
          <w:szCs w:val="28"/>
          <w:lang w:eastAsia="ar-SA" w:bidi="en-US"/>
        </w:rPr>
        <w:t>3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372A94" w:rsidRPr="000244D1">
        <w:rPr>
          <w:sz w:val="28"/>
          <w:szCs w:val="28"/>
          <w:lang w:eastAsia="ar-SA" w:bidi="en-US"/>
        </w:rPr>
        <w:t>г.;</w:t>
      </w:r>
    </w:p>
    <w:p w14:paraId="5B9D2AB9" w14:textId="024E4E06" w:rsidR="00372A94" w:rsidRPr="000244D1" w:rsidRDefault="00513BF3" w:rsidP="00846028">
      <w:pPr>
        <w:numPr>
          <w:ilvl w:val="0"/>
          <w:numId w:val="1"/>
        </w:numPr>
        <w:ind w:left="1064" w:hanging="357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1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очередь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–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1B577E" w:rsidRPr="000244D1">
        <w:rPr>
          <w:sz w:val="28"/>
          <w:szCs w:val="28"/>
          <w:lang w:eastAsia="ar-SA" w:bidi="en-US"/>
        </w:rPr>
        <w:t>20</w:t>
      </w:r>
      <w:r w:rsidR="00E41D83" w:rsidRPr="000244D1">
        <w:rPr>
          <w:sz w:val="28"/>
          <w:szCs w:val="28"/>
          <w:lang w:eastAsia="ar-SA" w:bidi="en-US"/>
        </w:rPr>
        <w:t>33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372A94" w:rsidRPr="000244D1">
        <w:rPr>
          <w:sz w:val="28"/>
          <w:szCs w:val="28"/>
          <w:lang w:eastAsia="ar-SA" w:bidi="en-US"/>
        </w:rPr>
        <w:t>г.;</w:t>
      </w:r>
    </w:p>
    <w:p w14:paraId="377CF1E5" w14:textId="49393276" w:rsidR="00372A94" w:rsidRPr="000244D1" w:rsidRDefault="00372A94" w:rsidP="00846028">
      <w:pPr>
        <w:numPr>
          <w:ilvl w:val="0"/>
          <w:numId w:val="1"/>
        </w:numPr>
        <w:ind w:left="1064" w:hanging="357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расчетный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срок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–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1B577E" w:rsidRPr="000244D1">
        <w:rPr>
          <w:sz w:val="28"/>
          <w:szCs w:val="28"/>
          <w:lang w:eastAsia="ar-SA" w:bidi="en-US"/>
        </w:rPr>
        <w:t>204</w:t>
      </w:r>
      <w:r w:rsidR="002A1464" w:rsidRPr="000244D1">
        <w:rPr>
          <w:sz w:val="28"/>
          <w:szCs w:val="28"/>
          <w:lang w:eastAsia="ar-SA" w:bidi="en-US"/>
        </w:rPr>
        <w:t>5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г.</w:t>
      </w:r>
    </w:p>
    <w:p w14:paraId="6D5C139B" w14:textId="09CBF3B8" w:rsidR="00372A94" w:rsidRPr="000244D1" w:rsidRDefault="00BF2822" w:rsidP="00814EF3">
      <w:pPr>
        <w:shd w:val="clear" w:color="auto" w:fill="FFFFFF"/>
        <w:spacing w:before="120"/>
        <w:ind w:firstLine="709"/>
        <w:rPr>
          <w:b/>
          <w:sz w:val="28"/>
          <w:szCs w:val="28"/>
          <w:lang w:eastAsia="ar-SA" w:bidi="en-US"/>
        </w:rPr>
      </w:pPr>
      <w:r w:rsidRPr="000244D1">
        <w:rPr>
          <w:b/>
          <w:sz w:val="28"/>
          <w:szCs w:val="28"/>
          <w:lang w:eastAsia="ar-SA" w:bidi="en-US"/>
        </w:rPr>
        <w:t>Список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принятых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сокращений</w:t>
      </w:r>
    </w:p>
    <w:p w14:paraId="6DC09F1F" w14:textId="7729CF49" w:rsidR="00664F1D" w:rsidRPr="000244D1" w:rsidRDefault="00DA3740" w:rsidP="00664F1D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bookmarkStart w:id="17" w:name="_Hlk56765890"/>
      <w:r w:rsidRPr="000244D1">
        <w:rPr>
          <w:sz w:val="28"/>
          <w:szCs w:val="28"/>
          <w:lang w:eastAsia="ar-SA" w:bidi="en-US"/>
        </w:rPr>
        <w:t>д</w:t>
      </w:r>
      <w:r w:rsidR="00664F1D" w:rsidRPr="000244D1">
        <w:rPr>
          <w:sz w:val="28"/>
          <w:szCs w:val="28"/>
          <w:lang w:eastAsia="ar-SA" w:bidi="en-US"/>
        </w:rPr>
        <w:t>.</w:t>
      </w:r>
      <w:r w:rsidR="00664F1D" w:rsidRPr="000244D1">
        <w:rPr>
          <w:sz w:val="28"/>
          <w:szCs w:val="28"/>
          <w:lang w:eastAsia="ar-SA" w:bidi="en-US"/>
        </w:rPr>
        <w:tab/>
      </w:r>
      <w:r w:rsidR="00664F1D" w:rsidRPr="000244D1">
        <w:rPr>
          <w:sz w:val="28"/>
          <w:szCs w:val="28"/>
          <w:lang w:eastAsia="ar-SA" w:bidi="en-US"/>
        </w:rPr>
        <w:tab/>
      </w:r>
      <w:r w:rsidRPr="000244D1">
        <w:rPr>
          <w:sz w:val="28"/>
          <w:szCs w:val="28"/>
          <w:lang w:eastAsia="ar-SA" w:bidi="en-US"/>
        </w:rPr>
        <w:t>деревня</w:t>
      </w:r>
      <w:r w:rsidR="00664F1D" w:rsidRPr="000244D1">
        <w:rPr>
          <w:sz w:val="28"/>
          <w:szCs w:val="28"/>
          <w:lang w:eastAsia="ar-SA" w:bidi="en-US"/>
        </w:rPr>
        <w:t>;</w:t>
      </w:r>
    </w:p>
    <w:p w14:paraId="6C2A7CEB" w14:textId="3A7BDD83" w:rsidR="005D54BC" w:rsidRPr="000244D1" w:rsidRDefault="005D54BC" w:rsidP="005D54BC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с.</w:t>
      </w:r>
      <w:r w:rsidRPr="000244D1">
        <w:rPr>
          <w:sz w:val="28"/>
          <w:szCs w:val="28"/>
          <w:lang w:eastAsia="ar-SA" w:bidi="en-US"/>
        </w:rPr>
        <w:tab/>
      </w:r>
      <w:r w:rsidRPr="000244D1">
        <w:rPr>
          <w:sz w:val="28"/>
          <w:szCs w:val="28"/>
          <w:lang w:eastAsia="ar-SA" w:bidi="en-US"/>
        </w:rPr>
        <w:tab/>
        <w:t>село;</w:t>
      </w:r>
    </w:p>
    <w:p w14:paraId="11607216" w14:textId="77777777" w:rsidR="00664F1D" w:rsidRPr="000244D1" w:rsidRDefault="00664F1D" w:rsidP="00664F1D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ул.</w:t>
      </w:r>
      <w:r w:rsidRPr="000244D1">
        <w:rPr>
          <w:sz w:val="28"/>
          <w:szCs w:val="28"/>
          <w:lang w:eastAsia="ar-SA" w:bidi="en-US"/>
        </w:rPr>
        <w:tab/>
      </w:r>
      <w:r w:rsidRPr="000244D1">
        <w:rPr>
          <w:sz w:val="28"/>
          <w:szCs w:val="28"/>
          <w:lang w:eastAsia="ar-SA" w:bidi="en-US"/>
        </w:rPr>
        <w:tab/>
        <w:t>улица;</w:t>
      </w:r>
    </w:p>
    <w:p w14:paraId="3C055FCE" w14:textId="77777777" w:rsidR="00664F1D" w:rsidRPr="000244D1" w:rsidRDefault="00664F1D" w:rsidP="00664F1D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чел.</w:t>
      </w:r>
      <w:r w:rsidRPr="000244D1">
        <w:rPr>
          <w:sz w:val="28"/>
          <w:szCs w:val="28"/>
          <w:lang w:eastAsia="ar-SA" w:bidi="en-US"/>
        </w:rPr>
        <w:tab/>
      </w:r>
      <w:r w:rsidRPr="000244D1">
        <w:rPr>
          <w:sz w:val="28"/>
          <w:szCs w:val="28"/>
          <w:lang w:eastAsia="ar-SA" w:bidi="en-US"/>
        </w:rPr>
        <w:tab/>
        <w:t>человек;</w:t>
      </w:r>
    </w:p>
    <w:p w14:paraId="353922F3" w14:textId="0F4F2A8C" w:rsidR="00664F1D" w:rsidRPr="000244D1" w:rsidRDefault="00664F1D" w:rsidP="00664F1D">
      <w:pPr>
        <w:shd w:val="clear" w:color="auto" w:fill="FFFFFF"/>
        <w:ind w:left="2127" w:hanging="1418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М</w:t>
      </w:r>
      <w:r w:rsidR="00FA2129" w:rsidRPr="000244D1">
        <w:rPr>
          <w:sz w:val="28"/>
          <w:szCs w:val="28"/>
          <w:lang w:eastAsia="ar-SA" w:bidi="en-US"/>
        </w:rPr>
        <w:t>К</w:t>
      </w:r>
      <w:r w:rsidRPr="000244D1">
        <w:rPr>
          <w:sz w:val="28"/>
          <w:szCs w:val="28"/>
          <w:lang w:eastAsia="ar-SA" w:bidi="en-US"/>
        </w:rPr>
        <w:t>ОУ</w:t>
      </w:r>
      <w:r w:rsidRPr="000244D1">
        <w:rPr>
          <w:sz w:val="28"/>
          <w:szCs w:val="28"/>
          <w:lang w:eastAsia="ar-SA" w:bidi="en-US"/>
        </w:rPr>
        <w:tab/>
      </w:r>
      <w:r w:rsidR="00FA2129" w:rsidRPr="000244D1">
        <w:rPr>
          <w:sz w:val="28"/>
          <w:szCs w:val="28"/>
          <w:lang w:eastAsia="ar-SA" w:bidi="en-US"/>
        </w:rPr>
        <w:t>муниципальное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A2129" w:rsidRPr="000244D1">
        <w:rPr>
          <w:sz w:val="28"/>
          <w:szCs w:val="28"/>
          <w:lang w:eastAsia="ar-SA" w:bidi="en-US"/>
        </w:rPr>
        <w:t>казённое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A2129" w:rsidRPr="000244D1">
        <w:rPr>
          <w:sz w:val="28"/>
          <w:szCs w:val="28"/>
          <w:lang w:eastAsia="ar-SA" w:bidi="en-US"/>
        </w:rPr>
        <w:t>общеобразовательное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A2129" w:rsidRPr="000244D1">
        <w:rPr>
          <w:sz w:val="28"/>
          <w:szCs w:val="28"/>
          <w:lang w:eastAsia="ar-SA" w:bidi="en-US"/>
        </w:rPr>
        <w:t>учреждение</w:t>
      </w:r>
      <w:r w:rsidRPr="000244D1">
        <w:rPr>
          <w:sz w:val="28"/>
          <w:szCs w:val="28"/>
          <w:lang w:eastAsia="ar-SA" w:bidi="en-US"/>
        </w:rPr>
        <w:t>;</w:t>
      </w:r>
    </w:p>
    <w:p w14:paraId="6BFE9832" w14:textId="02F8BCA8" w:rsidR="00664F1D" w:rsidRPr="000244D1" w:rsidRDefault="00664F1D" w:rsidP="00664F1D">
      <w:pPr>
        <w:shd w:val="clear" w:color="auto" w:fill="FFFFFF"/>
        <w:ind w:left="2127" w:hanging="1418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СОШ</w:t>
      </w:r>
      <w:r w:rsidRPr="000244D1">
        <w:rPr>
          <w:sz w:val="28"/>
          <w:szCs w:val="28"/>
          <w:lang w:eastAsia="ar-SA" w:bidi="en-US"/>
        </w:rPr>
        <w:tab/>
        <w:t>средняя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общеобразовательная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школа;</w:t>
      </w:r>
    </w:p>
    <w:p w14:paraId="2121A0CA" w14:textId="6C13F480" w:rsidR="00664F1D" w:rsidRPr="000244D1" w:rsidRDefault="00664F1D" w:rsidP="00664F1D">
      <w:pPr>
        <w:shd w:val="clear" w:color="auto" w:fill="FFFFFF"/>
        <w:ind w:left="2127" w:hanging="1418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М</w:t>
      </w:r>
      <w:r w:rsidR="00FA2129" w:rsidRPr="000244D1">
        <w:rPr>
          <w:sz w:val="28"/>
          <w:szCs w:val="28"/>
          <w:lang w:eastAsia="ar-SA" w:bidi="en-US"/>
        </w:rPr>
        <w:t>КД</w:t>
      </w:r>
      <w:r w:rsidRPr="000244D1">
        <w:rPr>
          <w:sz w:val="28"/>
          <w:szCs w:val="28"/>
          <w:lang w:eastAsia="ar-SA" w:bidi="en-US"/>
        </w:rPr>
        <w:t>ОУ</w:t>
      </w:r>
      <w:r w:rsidRPr="000244D1">
        <w:rPr>
          <w:sz w:val="28"/>
          <w:szCs w:val="28"/>
          <w:lang w:eastAsia="ar-SA" w:bidi="en-US"/>
        </w:rPr>
        <w:tab/>
      </w:r>
      <w:r w:rsidR="00FA2129" w:rsidRPr="000244D1">
        <w:rPr>
          <w:sz w:val="28"/>
          <w:szCs w:val="28"/>
          <w:lang w:eastAsia="ar-SA" w:bidi="en-US"/>
        </w:rPr>
        <w:t>муниципальное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A2129" w:rsidRPr="000244D1">
        <w:rPr>
          <w:sz w:val="28"/>
          <w:szCs w:val="28"/>
          <w:lang w:eastAsia="ar-SA" w:bidi="en-US"/>
        </w:rPr>
        <w:t>казённое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A2129" w:rsidRPr="000244D1">
        <w:rPr>
          <w:sz w:val="28"/>
          <w:szCs w:val="28"/>
          <w:lang w:eastAsia="ar-SA" w:bidi="en-US"/>
        </w:rPr>
        <w:t>дошкольное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A2129" w:rsidRPr="000244D1">
        <w:rPr>
          <w:sz w:val="28"/>
          <w:szCs w:val="28"/>
          <w:lang w:eastAsia="ar-SA" w:bidi="en-US"/>
        </w:rPr>
        <w:t>образовательное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A2129" w:rsidRPr="000244D1">
        <w:rPr>
          <w:sz w:val="28"/>
          <w:szCs w:val="28"/>
          <w:lang w:eastAsia="ar-SA" w:bidi="en-US"/>
        </w:rPr>
        <w:t>учреждение</w:t>
      </w:r>
      <w:r w:rsidRPr="000244D1">
        <w:rPr>
          <w:sz w:val="28"/>
          <w:szCs w:val="28"/>
          <w:lang w:eastAsia="ar-SA" w:bidi="en-US"/>
        </w:rPr>
        <w:t>;</w:t>
      </w:r>
    </w:p>
    <w:p w14:paraId="11E565F1" w14:textId="2DE727A4" w:rsidR="00DA3740" w:rsidRPr="000244D1" w:rsidRDefault="00DA3740" w:rsidP="00DA3740">
      <w:pPr>
        <w:shd w:val="clear" w:color="auto" w:fill="FFFFFF"/>
        <w:ind w:left="2127" w:hanging="1418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МКУК</w:t>
      </w:r>
      <w:r w:rsidRPr="000244D1">
        <w:rPr>
          <w:sz w:val="28"/>
          <w:szCs w:val="28"/>
          <w:lang w:eastAsia="ar-SA" w:bidi="en-US"/>
        </w:rPr>
        <w:tab/>
        <w:t>муниципальное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казённое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учреждение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культуры;</w:t>
      </w:r>
    </w:p>
    <w:p w14:paraId="22222B25" w14:textId="5ACBF20F" w:rsidR="00664F1D" w:rsidRPr="000244D1" w:rsidRDefault="00664F1D" w:rsidP="00664F1D">
      <w:pPr>
        <w:shd w:val="clear" w:color="auto" w:fill="FFFFFF"/>
        <w:ind w:left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ЦРБ</w:t>
      </w:r>
      <w:r w:rsidRPr="000244D1">
        <w:rPr>
          <w:sz w:val="28"/>
          <w:szCs w:val="28"/>
          <w:lang w:eastAsia="ar-SA" w:bidi="en-US"/>
        </w:rPr>
        <w:tab/>
      </w:r>
      <w:r w:rsidRPr="000244D1">
        <w:rPr>
          <w:sz w:val="28"/>
          <w:szCs w:val="28"/>
          <w:lang w:eastAsia="ar-SA" w:bidi="en-US"/>
        </w:rPr>
        <w:tab/>
        <w:t>центральная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районная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больница;</w:t>
      </w:r>
    </w:p>
    <w:p w14:paraId="13DDE20B" w14:textId="165D07D6" w:rsidR="00664F1D" w:rsidRPr="000244D1" w:rsidRDefault="00664F1D" w:rsidP="00664F1D">
      <w:pPr>
        <w:shd w:val="clear" w:color="auto" w:fill="FFFFFF"/>
        <w:ind w:left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ФАП</w:t>
      </w:r>
      <w:r w:rsidRPr="000244D1">
        <w:rPr>
          <w:sz w:val="28"/>
          <w:szCs w:val="28"/>
          <w:lang w:eastAsia="ar-SA" w:bidi="en-US"/>
        </w:rPr>
        <w:tab/>
      </w:r>
      <w:r w:rsidRPr="000244D1">
        <w:rPr>
          <w:sz w:val="28"/>
          <w:szCs w:val="28"/>
          <w:lang w:eastAsia="ar-SA" w:bidi="en-US"/>
        </w:rPr>
        <w:tab/>
        <w:t>фельдшерско-акушерский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пункт;</w:t>
      </w:r>
    </w:p>
    <w:p w14:paraId="42356AEE" w14:textId="46830D66" w:rsidR="00664F1D" w:rsidRPr="000244D1" w:rsidRDefault="00664F1D" w:rsidP="00664F1D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ОПС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ab/>
      </w:r>
      <w:r w:rsidRPr="000244D1">
        <w:rPr>
          <w:sz w:val="28"/>
          <w:szCs w:val="28"/>
          <w:lang w:eastAsia="ar-SA" w:bidi="en-US"/>
        </w:rPr>
        <w:tab/>
        <w:t>отделение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почтовой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связи;</w:t>
      </w:r>
    </w:p>
    <w:p w14:paraId="16540960" w14:textId="372ED6D1" w:rsidR="00664F1D" w:rsidRPr="000244D1" w:rsidRDefault="00664F1D" w:rsidP="00664F1D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СТП</w:t>
      </w:r>
      <w:r w:rsidRPr="000244D1">
        <w:rPr>
          <w:sz w:val="28"/>
          <w:szCs w:val="28"/>
          <w:lang w:eastAsia="ar-SA" w:bidi="en-US"/>
        </w:rPr>
        <w:tab/>
      </w:r>
      <w:r w:rsidRPr="000244D1">
        <w:rPr>
          <w:sz w:val="28"/>
          <w:szCs w:val="28"/>
          <w:lang w:eastAsia="ar-SA" w:bidi="en-US"/>
        </w:rPr>
        <w:tab/>
        <w:t>схема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планирования;</w:t>
      </w:r>
    </w:p>
    <w:p w14:paraId="30F86458" w14:textId="292EAACA" w:rsidR="00664F1D" w:rsidRPr="000244D1" w:rsidRDefault="00664F1D" w:rsidP="00664F1D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ТКО</w:t>
      </w:r>
      <w:r w:rsidRPr="000244D1">
        <w:rPr>
          <w:sz w:val="28"/>
          <w:szCs w:val="28"/>
          <w:lang w:eastAsia="ar-SA" w:bidi="en-US"/>
        </w:rPr>
        <w:tab/>
      </w:r>
      <w:r w:rsidRPr="000244D1">
        <w:rPr>
          <w:sz w:val="28"/>
          <w:szCs w:val="28"/>
          <w:lang w:eastAsia="ar-SA" w:bidi="en-US"/>
        </w:rPr>
        <w:tab/>
        <w:t>твердые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коммунальные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отходы;</w:t>
      </w:r>
    </w:p>
    <w:p w14:paraId="442E4DD9" w14:textId="6E50161C" w:rsidR="00664F1D" w:rsidRPr="000244D1" w:rsidRDefault="00664F1D" w:rsidP="00664F1D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ООО</w:t>
      </w:r>
      <w:r w:rsidRPr="000244D1">
        <w:rPr>
          <w:sz w:val="28"/>
          <w:szCs w:val="28"/>
          <w:lang w:eastAsia="ar-SA" w:bidi="en-US"/>
        </w:rPr>
        <w:tab/>
      </w:r>
      <w:r w:rsidRPr="000244D1">
        <w:rPr>
          <w:sz w:val="28"/>
          <w:szCs w:val="28"/>
          <w:lang w:eastAsia="ar-SA" w:bidi="en-US"/>
        </w:rPr>
        <w:tab/>
        <w:t>общество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ограниченной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ответственностью;</w:t>
      </w:r>
    </w:p>
    <w:p w14:paraId="3F6D5B6B" w14:textId="1522D1E2" w:rsidR="00664F1D" w:rsidRPr="000244D1" w:rsidRDefault="00664F1D" w:rsidP="00664F1D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ОАО</w:t>
      </w:r>
      <w:r w:rsidRPr="000244D1">
        <w:rPr>
          <w:sz w:val="28"/>
          <w:szCs w:val="28"/>
          <w:lang w:eastAsia="ar-SA" w:bidi="en-US"/>
        </w:rPr>
        <w:tab/>
      </w:r>
      <w:r w:rsidRPr="000244D1">
        <w:rPr>
          <w:sz w:val="28"/>
          <w:szCs w:val="28"/>
          <w:lang w:eastAsia="ar-SA" w:bidi="en-US"/>
        </w:rPr>
        <w:tab/>
        <w:t>открытое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акционерное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общество;</w:t>
      </w:r>
    </w:p>
    <w:p w14:paraId="6158ECB0" w14:textId="6C157C3E" w:rsidR="00664F1D" w:rsidRPr="000244D1" w:rsidRDefault="00664F1D" w:rsidP="00664F1D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ФГПУ</w:t>
      </w:r>
      <w:r w:rsidRPr="000244D1">
        <w:rPr>
          <w:sz w:val="28"/>
          <w:szCs w:val="28"/>
          <w:lang w:eastAsia="ar-SA" w:bidi="en-US"/>
        </w:rPr>
        <w:tab/>
        <w:t>федеральное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государственное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унитарное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предприятие;</w:t>
      </w:r>
    </w:p>
    <w:p w14:paraId="2B7D0D75" w14:textId="7F00AF5E" w:rsidR="00664F1D" w:rsidRPr="000244D1" w:rsidRDefault="00664F1D" w:rsidP="00664F1D">
      <w:pPr>
        <w:shd w:val="clear" w:color="auto" w:fill="FFFFFF"/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ЧС</w:t>
      </w:r>
      <w:r w:rsidRPr="000244D1">
        <w:rPr>
          <w:sz w:val="28"/>
          <w:szCs w:val="28"/>
          <w:lang w:eastAsia="ar-SA" w:bidi="en-US"/>
        </w:rPr>
        <w:tab/>
      </w:r>
      <w:r w:rsidRPr="000244D1">
        <w:rPr>
          <w:sz w:val="28"/>
          <w:szCs w:val="28"/>
          <w:lang w:eastAsia="ar-SA" w:bidi="en-US"/>
        </w:rPr>
        <w:tab/>
        <w:t>чрезвычайная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ситуация.</w:t>
      </w:r>
    </w:p>
    <w:bookmarkEnd w:id="17"/>
    <w:p w14:paraId="72340642" w14:textId="77777777" w:rsidR="00B20883" w:rsidRPr="000244D1" w:rsidRDefault="00B20883" w:rsidP="0078318C">
      <w:pPr>
        <w:shd w:val="clear" w:color="auto" w:fill="FFFFFF"/>
        <w:ind w:firstLine="709"/>
        <w:jc w:val="center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</w:rPr>
        <w:br w:type="page"/>
      </w:r>
    </w:p>
    <w:p w14:paraId="152CBD58" w14:textId="0BC0BA13" w:rsidR="002D2B8D" w:rsidRPr="000244D1" w:rsidRDefault="00BA0D34" w:rsidP="00BA0D34">
      <w:pPr>
        <w:pStyle w:val="1"/>
        <w:rPr>
          <w:sz w:val="28"/>
        </w:rPr>
      </w:pPr>
      <w:bookmarkStart w:id="18" w:name="_Toc49329902"/>
      <w:bookmarkStart w:id="19" w:name="_Toc49330374"/>
      <w:bookmarkStart w:id="20" w:name="_Toc51762685"/>
      <w:bookmarkStart w:id="21" w:name="_Toc52356453"/>
      <w:bookmarkStart w:id="22" w:name="_Toc55810473"/>
      <w:bookmarkStart w:id="23" w:name="_Toc149136082"/>
      <w:bookmarkStart w:id="24" w:name="_Hlk56764854"/>
      <w:bookmarkStart w:id="25" w:name="_Toc312530877"/>
      <w:bookmarkStart w:id="26" w:name="_Toc370201475"/>
      <w:bookmarkEnd w:id="2"/>
      <w:bookmarkEnd w:id="3"/>
      <w:r w:rsidRPr="000244D1">
        <w:rPr>
          <w:sz w:val="28"/>
        </w:rPr>
        <w:lastRenderedPageBreak/>
        <w:t>1.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Сведения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об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утвержденных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документах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стратегического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планирования,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о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национальных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проектах,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об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инвестиционных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программах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субъектов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естественных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монополий,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организаций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коммунального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комплекса,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о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решениях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органов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местного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самоуправления,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иных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главных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распорядителей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средств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соответствующих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бюджетов,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предусматривающих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создание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объектов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местного</w:t>
      </w:r>
      <w:r w:rsidR="009C39A0" w:rsidRPr="000244D1">
        <w:rPr>
          <w:sz w:val="28"/>
        </w:rPr>
        <w:t xml:space="preserve"> </w:t>
      </w:r>
      <w:r w:rsidR="002D2B8D" w:rsidRPr="000244D1">
        <w:rPr>
          <w:sz w:val="28"/>
        </w:rPr>
        <w:t>значения</w:t>
      </w:r>
      <w:bookmarkEnd w:id="18"/>
      <w:bookmarkEnd w:id="19"/>
      <w:bookmarkEnd w:id="20"/>
      <w:bookmarkEnd w:id="21"/>
      <w:bookmarkEnd w:id="22"/>
      <w:bookmarkEnd w:id="23"/>
    </w:p>
    <w:p w14:paraId="502C7E71" w14:textId="765D22A5" w:rsidR="002D2B8D" w:rsidRPr="000244D1" w:rsidRDefault="002D2B8D" w:rsidP="002D2B8D">
      <w:pPr>
        <w:pStyle w:val="a1"/>
        <w:rPr>
          <w:sz w:val="28"/>
          <w:szCs w:val="28"/>
          <w:lang w:val="ru-RU"/>
        </w:rPr>
      </w:pPr>
      <w:bookmarkStart w:id="27" w:name="_Hlk56764865"/>
      <w:bookmarkEnd w:id="24"/>
      <w:r w:rsidRPr="000244D1">
        <w:rPr>
          <w:sz w:val="28"/>
          <w:szCs w:val="28"/>
          <w:lang w:val="ru-RU"/>
        </w:rPr>
        <w:t>При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разработке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генерального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плана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муниципального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образования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необходимо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учитывать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сведения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утвержденных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документах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стратегического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планирования,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национальных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проектах,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инвестиционных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программах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субъектов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естественных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монополий,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организаций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коммунального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комплекса,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решениях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органов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местного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самоуправления,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главных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распорядителей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средств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соответствующих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бюджетов,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предусматривающих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создание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объектов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местного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значения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(пп.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1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7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ст.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23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Градостроительного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кодекса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РФ).</w:t>
      </w:r>
    </w:p>
    <w:bookmarkEnd w:id="27"/>
    <w:p w14:paraId="35864BB3" w14:textId="0627996A" w:rsidR="003A0567" w:rsidRPr="000244D1" w:rsidRDefault="003A0567" w:rsidP="003A0567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При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разработке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проекта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генерального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плана</w:t>
      </w:r>
      <w:r w:rsidR="009C39A0" w:rsidRPr="000244D1">
        <w:rPr>
          <w:sz w:val="28"/>
          <w:szCs w:val="28"/>
          <w:lang w:val="ru-RU"/>
        </w:rPr>
        <w:t xml:space="preserve"> </w:t>
      </w:r>
      <w:r w:rsidR="002610FA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4218FF"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учитывались:</w:t>
      </w:r>
    </w:p>
    <w:p w14:paraId="2CD852AC" w14:textId="4E967A34" w:rsidR="00B467A9" w:rsidRPr="000244D1" w:rsidRDefault="00FB4D8C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sz w:val="28"/>
          <w:szCs w:val="28"/>
          <w:lang w:eastAsia="ar-SA" w:bidi="en-US"/>
        </w:rPr>
        <w:t>П</w:t>
      </w:r>
      <w:r w:rsidR="00FF3B91" w:rsidRPr="000244D1">
        <w:rPr>
          <w:sz w:val="28"/>
          <w:szCs w:val="28"/>
          <w:lang w:eastAsia="ar-SA" w:bidi="en-US"/>
        </w:rPr>
        <w:t>рогноз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F3B91" w:rsidRPr="000244D1">
        <w:rPr>
          <w:sz w:val="28"/>
          <w:szCs w:val="28"/>
          <w:lang w:eastAsia="ar-SA" w:bidi="en-US"/>
        </w:rPr>
        <w:t>социально-экономического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F3B91" w:rsidRPr="000244D1">
        <w:rPr>
          <w:sz w:val="28"/>
          <w:szCs w:val="28"/>
          <w:lang w:eastAsia="ar-SA" w:bidi="en-US"/>
        </w:rPr>
        <w:t>развития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F3B91" w:rsidRPr="000244D1">
        <w:rPr>
          <w:sz w:val="28"/>
          <w:szCs w:val="28"/>
          <w:lang w:eastAsia="ar-SA" w:bidi="en-US"/>
        </w:rPr>
        <w:t>Новосибирской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F3B91" w:rsidRPr="000244D1">
        <w:rPr>
          <w:sz w:val="28"/>
          <w:szCs w:val="28"/>
          <w:lang w:eastAsia="ar-SA" w:bidi="en-US"/>
        </w:rPr>
        <w:t>области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F3B91"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F3B91" w:rsidRPr="000244D1">
        <w:rPr>
          <w:sz w:val="28"/>
          <w:szCs w:val="28"/>
          <w:lang w:eastAsia="ar-SA" w:bidi="en-US"/>
        </w:rPr>
        <w:t>202</w:t>
      </w:r>
      <w:r w:rsidR="00774E45" w:rsidRPr="000244D1">
        <w:rPr>
          <w:sz w:val="28"/>
          <w:szCs w:val="28"/>
          <w:lang w:eastAsia="ar-SA" w:bidi="en-US"/>
        </w:rPr>
        <w:t>3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F3B91" w:rsidRPr="000244D1">
        <w:rPr>
          <w:sz w:val="28"/>
          <w:szCs w:val="28"/>
          <w:lang w:eastAsia="ar-SA" w:bidi="en-US"/>
        </w:rPr>
        <w:t>год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F3B91"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F3B91" w:rsidRPr="000244D1">
        <w:rPr>
          <w:sz w:val="28"/>
          <w:szCs w:val="28"/>
          <w:lang w:eastAsia="ar-SA" w:bidi="en-US"/>
        </w:rPr>
        <w:t>плановый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F3B91" w:rsidRPr="000244D1">
        <w:rPr>
          <w:sz w:val="28"/>
          <w:szCs w:val="28"/>
          <w:lang w:eastAsia="ar-SA" w:bidi="en-US"/>
        </w:rPr>
        <w:t>период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F3B91" w:rsidRPr="000244D1">
        <w:rPr>
          <w:sz w:val="28"/>
          <w:szCs w:val="28"/>
          <w:lang w:eastAsia="ar-SA" w:bidi="en-US"/>
        </w:rPr>
        <w:t>202</w:t>
      </w:r>
      <w:r w:rsidR="00774E45" w:rsidRPr="000244D1">
        <w:rPr>
          <w:sz w:val="28"/>
          <w:szCs w:val="28"/>
          <w:lang w:eastAsia="ar-SA" w:bidi="en-US"/>
        </w:rPr>
        <w:t>4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F3B91"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F3B91" w:rsidRPr="000244D1">
        <w:rPr>
          <w:sz w:val="28"/>
          <w:szCs w:val="28"/>
          <w:lang w:eastAsia="ar-SA" w:bidi="en-US"/>
        </w:rPr>
        <w:t>202</w:t>
      </w:r>
      <w:r w:rsidR="00774E45" w:rsidRPr="000244D1">
        <w:rPr>
          <w:sz w:val="28"/>
          <w:szCs w:val="28"/>
          <w:lang w:eastAsia="ar-SA" w:bidi="en-US"/>
        </w:rPr>
        <w:t>5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F3B91" w:rsidRPr="000244D1">
        <w:rPr>
          <w:sz w:val="28"/>
          <w:szCs w:val="28"/>
          <w:lang w:eastAsia="ar-SA" w:bidi="en-US"/>
        </w:rPr>
        <w:t>годов,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F3B91" w:rsidRPr="000244D1">
        <w:rPr>
          <w:sz w:val="28"/>
          <w:szCs w:val="28"/>
          <w:lang w:eastAsia="ar-SA" w:bidi="en-US"/>
        </w:rPr>
        <w:t>утвержденный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5C2F65" w:rsidRPr="000244D1">
        <w:rPr>
          <w:sz w:val="28"/>
          <w:szCs w:val="28"/>
          <w:lang w:eastAsia="ar-SA" w:bidi="en-US"/>
        </w:rPr>
        <w:t>Р</w:t>
      </w:r>
      <w:r w:rsidR="008130B3" w:rsidRPr="000244D1">
        <w:rPr>
          <w:sz w:val="28"/>
          <w:szCs w:val="28"/>
          <w:lang w:eastAsia="ar-SA" w:bidi="en-US"/>
        </w:rPr>
        <w:t>аспоряжение</w:t>
      </w:r>
      <w:r w:rsidR="00FF3B91" w:rsidRPr="000244D1">
        <w:rPr>
          <w:sz w:val="28"/>
          <w:szCs w:val="28"/>
          <w:lang w:eastAsia="ar-SA" w:bidi="en-US"/>
        </w:rPr>
        <w:t>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8130B3" w:rsidRPr="000244D1">
        <w:rPr>
          <w:sz w:val="28"/>
          <w:szCs w:val="28"/>
          <w:lang w:eastAsia="ar-SA" w:bidi="en-US"/>
        </w:rPr>
        <w:t>Правительства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8130B3" w:rsidRPr="000244D1">
        <w:rPr>
          <w:sz w:val="28"/>
          <w:szCs w:val="28"/>
          <w:lang w:eastAsia="ar-SA" w:bidi="en-US"/>
        </w:rPr>
        <w:t>Новосибирской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8130B3" w:rsidRPr="000244D1">
        <w:rPr>
          <w:sz w:val="28"/>
          <w:szCs w:val="28"/>
          <w:lang w:eastAsia="ar-SA" w:bidi="en-US"/>
        </w:rPr>
        <w:t>области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8130B3" w:rsidRPr="000244D1">
        <w:rPr>
          <w:sz w:val="28"/>
          <w:szCs w:val="28"/>
          <w:lang w:eastAsia="ar-SA" w:bidi="en-US"/>
        </w:rPr>
        <w:t>от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8130B3" w:rsidRPr="000244D1">
        <w:rPr>
          <w:sz w:val="28"/>
          <w:szCs w:val="28"/>
          <w:lang w:eastAsia="ar-SA" w:bidi="en-US"/>
        </w:rPr>
        <w:t>21.10.202</w:t>
      </w:r>
      <w:r w:rsidR="00774E45" w:rsidRPr="000244D1">
        <w:rPr>
          <w:sz w:val="28"/>
          <w:szCs w:val="28"/>
          <w:lang w:eastAsia="ar-SA" w:bidi="en-US"/>
        </w:rPr>
        <w:t>2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8130B3" w:rsidRPr="000244D1">
        <w:rPr>
          <w:sz w:val="28"/>
          <w:szCs w:val="28"/>
          <w:lang w:eastAsia="ar-SA" w:bidi="en-US"/>
        </w:rPr>
        <w:t>г.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8130B3" w:rsidRPr="000244D1">
        <w:rPr>
          <w:sz w:val="28"/>
          <w:szCs w:val="28"/>
          <w:lang w:eastAsia="ar-SA" w:bidi="en-US"/>
        </w:rPr>
        <w:t>№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774E45" w:rsidRPr="000244D1">
        <w:rPr>
          <w:sz w:val="28"/>
          <w:szCs w:val="28"/>
          <w:lang w:eastAsia="ar-SA" w:bidi="en-US"/>
        </w:rPr>
        <w:t>751</w:t>
      </w:r>
      <w:r w:rsidR="008130B3" w:rsidRPr="000244D1">
        <w:rPr>
          <w:sz w:val="28"/>
          <w:szCs w:val="28"/>
          <w:lang w:eastAsia="ar-SA" w:bidi="en-US"/>
        </w:rPr>
        <w:t>-рп;</w:t>
      </w:r>
    </w:p>
    <w:p w14:paraId="706B8483" w14:textId="1E4780C8" w:rsidR="000646CD" w:rsidRPr="000244D1" w:rsidRDefault="00FB4D8C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sz w:val="28"/>
          <w:szCs w:val="28"/>
        </w:rPr>
        <w:t>С</w:t>
      </w:r>
      <w:r w:rsidR="000646CD" w:rsidRPr="000244D1">
        <w:rPr>
          <w:sz w:val="28"/>
          <w:szCs w:val="28"/>
        </w:rPr>
        <w:t>хема</w:t>
      </w:r>
      <w:r w:rsidR="009C39A0" w:rsidRPr="000244D1">
        <w:rPr>
          <w:sz w:val="28"/>
          <w:szCs w:val="28"/>
        </w:rPr>
        <w:t xml:space="preserve"> </w:t>
      </w:r>
      <w:r w:rsidR="000646CD" w:rsidRPr="000244D1">
        <w:rPr>
          <w:sz w:val="28"/>
          <w:szCs w:val="28"/>
        </w:rPr>
        <w:t>территориального</w:t>
      </w:r>
      <w:r w:rsidR="009C39A0" w:rsidRPr="000244D1">
        <w:rPr>
          <w:sz w:val="28"/>
          <w:szCs w:val="28"/>
        </w:rPr>
        <w:t xml:space="preserve"> </w:t>
      </w:r>
      <w:r w:rsidR="000646CD" w:rsidRPr="000244D1">
        <w:rPr>
          <w:sz w:val="28"/>
          <w:szCs w:val="28"/>
        </w:rPr>
        <w:t>планирования</w:t>
      </w:r>
      <w:r w:rsidR="009C39A0" w:rsidRPr="000244D1">
        <w:rPr>
          <w:sz w:val="28"/>
          <w:szCs w:val="28"/>
        </w:rPr>
        <w:t xml:space="preserve"> </w:t>
      </w:r>
      <w:r w:rsidR="000646CD" w:rsidRPr="000244D1">
        <w:rPr>
          <w:sz w:val="28"/>
          <w:szCs w:val="28"/>
        </w:rPr>
        <w:t>Новосибирской</w:t>
      </w:r>
      <w:r w:rsidR="009C39A0" w:rsidRPr="000244D1">
        <w:rPr>
          <w:sz w:val="28"/>
          <w:szCs w:val="28"/>
        </w:rPr>
        <w:t xml:space="preserve"> </w:t>
      </w:r>
      <w:r w:rsidR="000646CD" w:rsidRPr="000244D1">
        <w:rPr>
          <w:sz w:val="28"/>
          <w:szCs w:val="28"/>
        </w:rPr>
        <w:t>области,</w:t>
      </w:r>
      <w:r w:rsidR="009C39A0" w:rsidRPr="000244D1">
        <w:rPr>
          <w:sz w:val="28"/>
          <w:szCs w:val="28"/>
        </w:rPr>
        <w:t xml:space="preserve"> </w:t>
      </w:r>
      <w:r w:rsidR="000646CD" w:rsidRPr="000244D1">
        <w:rPr>
          <w:sz w:val="28"/>
          <w:szCs w:val="28"/>
        </w:rPr>
        <w:t>утвержденная</w:t>
      </w:r>
      <w:r w:rsidR="009C39A0" w:rsidRPr="000244D1">
        <w:rPr>
          <w:sz w:val="28"/>
          <w:szCs w:val="28"/>
        </w:rPr>
        <w:t xml:space="preserve"> </w:t>
      </w:r>
      <w:r w:rsidR="000646CD" w:rsidRPr="000244D1">
        <w:rPr>
          <w:sz w:val="28"/>
          <w:szCs w:val="28"/>
        </w:rPr>
        <w:t>Постановлением</w:t>
      </w:r>
      <w:r w:rsidR="009C39A0" w:rsidRPr="000244D1">
        <w:rPr>
          <w:sz w:val="28"/>
          <w:szCs w:val="28"/>
        </w:rPr>
        <w:t xml:space="preserve"> </w:t>
      </w:r>
      <w:r w:rsidR="005C2F65" w:rsidRPr="000244D1">
        <w:rPr>
          <w:sz w:val="28"/>
          <w:szCs w:val="28"/>
        </w:rPr>
        <w:t>А</w:t>
      </w:r>
      <w:r w:rsidR="000646CD" w:rsidRPr="000244D1">
        <w:rPr>
          <w:sz w:val="28"/>
          <w:szCs w:val="28"/>
        </w:rPr>
        <w:t>дминистрации</w:t>
      </w:r>
      <w:r w:rsidR="009C39A0" w:rsidRPr="000244D1">
        <w:rPr>
          <w:sz w:val="28"/>
          <w:szCs w:val="28"/>
        </w:rPr>
        <w:t xml:space="preserve"> </w:t>
      </w:r>
      <w:r w:rsidR="000646CD" w:rsidRPr="000244D1">
        <w:rPr>
          <w:sz w:val="28"/>
          <w:szCs w:val="28"/>
        </w:rPr>
        <w:t>Новосибирской</w:t>
      </w:r>
      <w:r w:rsidR="009C39A0" w:rsidRPr="000244D1">
        <w:rPr>
          <w:sz w:val="28"/>
          <w:szCs w:val="28"/>
        </w:rPr>
        <w:t xml:space="preserve"> </w:t>
      </w:r>
      <w:r w:rsidR="000646CD" w:rsidRPr="000244D1">
        <w:rPr>
          <w:sz w:val="28"/>
          <w:szCs w:val="28"/>
        </w:rPr>
        <w:t>области</w:t>
      </w:r>
      <w:r w:rsidR="009C39A0" w:rsidRPr="000244D1">
        <w:rPr>
          <w:sz w:val="28"/>
          <w:szCs w:val="28"/>
        </w:rPr>
        <w:t xml:space="preserve"> </w:t>
      </w:r>
      <w:r w:rsidR="000646CD"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="000646CD" w:rsidRPr="000244D1">
        <w:rPr>
          <w:sz w:val="28"/>
          <w:szCs w:val="28"/>
        </w:rPr>
        <w:t>07.09.2009</w:t>
      </w:r>
      <w:r w:rsidR="009C39A0" w:rsidRPr="000244D1">
        <w:rPr>
          <w:sz w:val="28"/>
          <w:szCs w:val="28"/>
        </w:rPr>
        <w:t xml:space="preserve"> </w:t>
      </w:r>
      <w:r w:rsidR="000646CD" w:rsidRPr="000244D1">
        <w:rPr>
          <w:sz w:val="28"/>
          <w:szCs w:val="28"/>
        </w:rPr>
        <w:t>№</w:t>
      </w:r>
      <w:r w:rsidR="009C39A0" w:rsidRPr="000244D1">
        <w:rPr>
          <w:sz w:val="28"/>
          <w:szCs w:val="28"/>
        </w:rPr>
        <w:t xml:space="preserve"> </w:t>
      </w:r>
      <w:r w:rsidR="000646CD" w:rsidRPr="000244D1">
        <w:rPr>
          <w:sz w:val="28"/>
          <w:szCs w:val="28"/>
        </w:rPr>
        <w:t>339-па</w:t>
      </w:r>
      <w:r w:rsidR="008908E1" w:rsidRPr="000244D1">
        <w:rPr>
          <w:sz w:val="28"/>
          <w:szCs w:val="28"/>
        </w:rPr>
        <w:t>;</w:t>
      </w:r>
    </w:p>
    <w:p w14:paraId="5B4DF8E4" w14:textId="7713F6D2" w:rsidR="0087507D" w:rsidRPr="000244D1" w:rsidRDefault="0087507D">
      <w:pPr>
        <w:pStyle w:val="afff2"/>
        <w:numPr>
          <w:ilvl w:val="0"/>
          <w:numId w:val="6"/>
        </w:numPr>
        <w:ind w:left="1064"/>
        <w:contextualSpacing w:val="0"/>
        <w:rPr>
          <w:sz w:val="28"/>
          <w:szCs w:val="28"/>
        </w:rPr>
      </w:pPr>
      <w:r w:rsidRPr="000244D1">
        <w:rPr>
          <w:sz w:val="28"/>
          <w:szCs w:val="28"/>
        </w:rPr>
        <w:t>Схема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территориального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планирования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Болотнинского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Новосибирской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области,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утвержденной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решением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Совета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депутатов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Болотнинского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Новосибирской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области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26.12.2012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N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256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"Об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утверждении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схемы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территориального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планирования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Болотнинского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Новосибирской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области";</w:t>
      </w:r>
    </w:p>
    <w:p w14:paraId="2C6BAFBB" w14:textId="45AFFD00" w:rsidR="00786E5D" w:rsidRPr="000244D1" w:rsidRDefault="00786E5D">
      <w:pPr>
        <w:pStyle w:val="afff2"/>
        <w:numPr>
          <w:ilvl w:val="0"/>
          <w:numId w:val="6"/>
        </w:numPr>
        <w:ind w:left="1064"/>
        <w:contextualSpacing w:val="0"/>
        <w:rPr>
          <w:sz w:val="28"/>
          <w:szCs w:val="28"/>
        </w:rPr>
      </w:pPr>
      <w:r w:rsidRPr="000244D1">
        <w:rPr>
          <w:sz w:val="28"/>
          <w:szCs w:val="28"/>
        </w:rPr>
        <w:t>Территориальная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схема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обращения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отходами,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числе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твердыми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коммунальными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отходами,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Новосибирской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области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утверждена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постановлением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Правительства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Новосибирской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области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26.09.2016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№ 292-П;</w:t>
      </w:r>
    </w:p>
    <w:p w14:paraId="733EBE5C" w14:textId="450178BA" w:rsidR="00B15B3D" w:rsidRPr="000244D1" w:rsidRDefault="0033401D">
      <w:pPr>
        <w:pStyle w:val="afff2"/>
        <w:numPr>
          <w:ilvl w:val="0"/>
          <w:numId w:val="6"/>
        </w:numPr>
        <w:ind w:left="1064"/>
        <w:contextualSpacing w:val="0"/>
        <w:rPr>
          <w:bCs/>
          <w:color w:val="000000"/>
          <w:sz w:val="28"/>
          <w:szCs w:val="27"/>
        </w:rPr>
      </w:pPr>
      <w:r w:rsidRPr="000244D1">
        <w:rPr>
          <w:sz w:val="28"/>
          <w:szCs w:val="28"/>
          <w:lang w:eastAsia="ar-SA" w:bidi="en-US"/>
        </w:rPr>
        <w:t>Схема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водоснабжения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2610FA" w:rsidRPr="000244D1">
        <w:rPr>
          <w:bCs/>
          <w:spacing w:val="-1"/>
          <w:sz w:val="28"/>
          <w:szCs w:val="28"/>
        </w:rPr>
        <w:t>Егоровского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87507D" w:rsidRPr="000244D1">
        <w:rPr>
          <w:bCs/>
          <w:spacing w:val="-1"/>
          <w:sz w:val="28"/>
          <w:szCs w:val="28"/>
        </w:rPr>
        <w:t>сельсовета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87507D" w:rsidRPr="000244D1">
        <w:rPr>
          <w:bCs/>
          <w:spacing w:val="-1"/>
          <w:sz w:val="28"/>
          <w:szCs w:val="28"/>
        </w:rPr>
        <w:t>Болотнинского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87507D" w:rsidRPr="000244D1">
        <w:rPr>
          <w:bCs/>
          <w:spacing w:val="-1"/>
          <w:sz w:val="28"/>
          <w:szCs w:val="28"/>
        </w:rPr>
        <w:t>района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87507D" w:rsidRPr="000244D1">
        <w:rPr>
          <w:bCs/>
          <w:spacing w:val="-1"/>
          <w:sz w:val="28"/>
          <w:szCs w:val="28"/>
        </w:rPr>
        <w:t>Новосибирской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87507D" w:rsidRPr="000244D1">
        <w:rPr>
          <w:bCs/>
          <w:spacing w:val="-1"/>
          <w:sz w:val="28"/>
          <w:szCs w:val="28"/>
        </w:rPr>
        <w:t>области</w:t>
      </w:r>
      <w:r w:rsidRPr="000244D1">
        <w:rPr>
          <w:bCs/>
          <w:spacing w:val="-1"/>
          <w:sz w:val="28"/>
          <w:szCs w:val="28"/>
        </w:rPr>
        <w:t>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87507D"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87507D" w:rsidRPr="000244D1">
        <w:rPr>
          <w:bCs/>
          <w:spacing w:val="-1"/>
          <w:sz w:val="28"/>
          <w:szCs w:val="28"/>
        </w:rPr>
        <w:t>2020-2024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87507D" w:rsidRPr="000244D1">
        <w:rPr>
          <w:bCs/>
          <w:spacing w:val="-1"/>
          <w:sz w:val="28"/>
          <w:szCs w:val="28"/>
        </w:rPr>
        <w:t>годы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87507D"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87507D"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87507D" w:rsidRPr="000244D1">
        <w:rPr>
          <w:bCs/>
          <w:spacing w:val="-1"/>
          <w:sz w:val="28"/>
          <w:szCs w:val="28"/>
        </w:rPr>
        <w:t>перспективу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87507D" w:rsidRPr="000244D1">
        <w:rPr>
          <w:bCs/>
          <w:spacing w:val="-1"/>
          <w:sz w:val="28"/>
          <w:szCs w:val="28"/>
        </w:rPr>
        <w:t>до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87507D" w:rsidRPr="000244D1">
        <w:rPr>
          <w:bCs/>
          <w:spacing w:val="-1"/>
          <w:sz w:val="28"/>
          <w:szCs w:val="28"/>
        </w:rPr>
        <w:t>2032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87507D" w:rsidRPr="000244D1">
        <w:rPr>
          <w:bCs/>
          <w:spacing w:val="-1"/>
          <w:sz w:val="28"/>
          <w:szCs w:val="28"/>
        </w:rPr>
        <w:t>года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87507D" w:rsidRPr="000244D1">
        <w:rPr>
          <w:bCs/>
          <w:spacing w:val="-1"/>
          <w:sz w:val="28"/>
          <w:szCs w:val="28"/>
        </w:rPr>
        <w:t>(актуализированная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87507D" w:rsidRPr="000244D1">
        <w:rPr>
          <w:bCs/>
          <w:spacing w:val="-1"/>
          <w:sz w:val="28"/>
          <w:szCs w:val="28"/>
        </w:rPr>
        <w:t>редакция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87507D" w:rsidRPr="000244D1">
        <w:rPr>
          <w:bCs/>
          <w:spacing w:val="-1"/>
          <w:sz w:val="28"/>
          <w:szCs w:val="28"/>
        </w:rPr>
        <w:t>2023г.)</w:t>
      </w:r>
      <w:r w:rsidR="00B15B3D" w:rsidRPr="000244D1">
        <w:rPr>
          <w:bCs/>
          <w:spacing w:val="-1"/>
          <w:sz w:val="28"/>
          <w:szCs w:val="28"/>
        </w:rPr>
        <w:t>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B15B3D" w:rsidRPr="000244D1">
        <w:rPr>
          <w:bCs/>
          <w:spacing w:val="-1"/>
          <w:sz w:val="28"/>
          <w:szCs w:val="28"/>
        </w:rPr>
        <w:t>утвержденная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B15B3D" w:rsidRPr="000244D1">
        <w:rPr>
          <w:bCs/>
          <w:spacing w:val="-1"/>
          <w:sz w:val="28"/>
          <w:szCs w:val="28"/>
        </w:rPr>
        <w:t>Постановлением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B15B3D" w:rsidRPr="000244D1">
        <w:rPr>
          <w:bCs/>
          <w:spacing w:val="-1"/>
          <w:sz w:val="28"/>
          <w:szCs w:val="28"/>
        </w:rPr>
        <w:t>Администрации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B15B3D" w:rsidRPr="000244D1">
        <w:rPr>
          <w:bCs/>
          <w:spacing w:val="-1"/>
          <w:sz w:val="28"/>
          <w:szCs w:val="28"/>
        </w:rPr>
        <w:t>Болотнинского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B15B3D" w:rsidRPr="000244D1">
        <w:rPr>
          <w:bCs/>
          <w:spacing w:val="-1"/>
          <w:sz w:val="28"/>
          <w:szCs w:val="28"/>
        </w:rPr>
        <w:t>района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B15B3D" w:rsidRPr="000244D1">
        <w:rPr>
          <w:bCs/>
          <w:spacing w:val="-1"/>
          <w:sz w:val="28"/>
          <w:szCs w:val="28"/>
        </w:rPr>
        <w:t>Новосибирской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B15B3D" w:rsidRPr="000244D1">
        <w:rPr>
          <w:bCs/>
          <w:spacing w:val="-1"/>
          <w:sz w:val="28"/>
          <w:szCs w:val="28"/>
        </w:rPr>
        <w:t>области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B15B3D" w:rsidRPr="000244D1">
        <w:rPr>
          <w:bCs/>
          <w:spacing w:val="-1"/>
          <w:sz w:val="28"/>
          <w:szCs w:val="28"/>
        </w:rPr>
        <w:t>от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B15B3D" w:rsidRPr="000244D1">
        <w:rPr>
          <w:bCs/>
          <w:spacing w:val="-1"/>
          <w:sz w:val="28"/>
          <w:szCs w:val="28"/>
        </w:rPr>
        <w:t>05.04.2023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B15B3D" w:rsidRPr="000244D1">
        <w:rPr>
          <w:bCs/>
          <w:spacing w:val="-1"/>
          <w:sz w:val="28"/>
          <w:szCs w:val="28"/>
        </w:rPr>
        <w:t>№219г.</w:t>
      </w:r>
    </w:p>
    <w:p w14:paraId="3B4D2412" w14:textId="03019DC0" w:rsidR="000C1A32" w:rsidRPr="000244D1" w:rsidRDefault="000C1A32" w:rsidP="002610FA">
      <w:pPr>
        <w:pStyle w:val="afff2"/>
        <w:ind w:left="1064"/>
        <w:contextualSpacing w:val="0"/>
        <w:rPr>
          <w:bCs/>
          <w:color w:val="000000"/>
          <w:sz w:val="28"/>
          <w:szCs w:val="27"/>
        </w:rPr>
      </w:pPr>
      <w:r w:rsidRPr="000244D1">
        <w:rPr>
          <w:sz w:val="28"/>
          <w:szCs w:val="28"/>
        </w:rPr>
        <w:br w:type="page"/>
      </w:r>
    </w:p>
    <w:p w14:paraId="196D90B9" w14:textId="0CEB221B" w:rsidR="002A42BE" w:rsidRPr="000244D1" w:rsidRDefault="00BA0D34" w:rsidP="00BA0D34">
      <w:pPr>
        <w:pStyle w:val="1"/>
        <w:rPr>
          <w:sz w:val="28"/>
        </w:rPr>
      </w:pPr>
      <w:bookmarkStart w:id="28" w:name="_Toc149136083"/>
      <w:r w:rsidRPr="000244D1">
        <w:rPr>
          <w:sz w:val="28"/>
        </w:rPr>
        <w:lastRenderedPageBreak/>
        <w:t>2.</w:t>
      </w:r>
      <w:r w:rsidR="009C39A0" w:rsidRPr="000244D1">
        <w:rPr>
          <w:sz w:val="28"/>
        </w:rPr>
        <w:t xml:space="preserve"> </w:t>
      </w:r>
      <w:r w:rsidR="00117F76" w:rsidRPr="000244D1">
        <w:rPr>
          <w:sz w:val="28"/>
        </w:rPr>
        <w:t>О</w:t>
      </w:r>
      <w:r w:rsidR="002A42BE" w:rsidRPr="000244D1">
        <w:rPr>
          <w:sz w:val="28"/>
        </w:rPr>
        <w:t>боснование</w:t>
      </w:r>
      <w:r w:rsidR="009C39A0" w:rsidRPr="000244D1">
        <w:rPr>
          <w:sz w:val="28"/>
        </w:rPr>
        <w:t xml:space="preserve"> </w:t>
      </w:r>
      <w:r w:rsidR="002A42BE" w:rsidRPr="000244D1">
        <w:rPr>
          <w:sz w:val="28"/>
        </w:rPr>
        <w:t>выбранного</w:t>
      </w:r>
      <w:r w:rsidR="009C39A0" w:rsidRPr="000244D1">
        <w:rPr>
          <w:sz w:val="28"/>
        </w:rPr>
        <w:t xml:space="preserve"> </w:t>
      </w:r>
      <w:r w:rsidR="002A42BE" w:rsidRPr="000244D1">
        <w:rPr>
          <w:sz w:val="28"/>
        </w:rPr>
        <w:t>варианта</w:t>
      </w:r>
      <w:r w:rsidR="009C39A0" w:rsidRPr="000244D1">
        <w:rPr>
          <w:sz w:val="28"/>
        </w:rPr>
        <w:t xml:space="preserve"> </w:t>
      </w:r>
      <w:r w:rsidR="002A42BE" w:rsidRPr="000244D1">
        <w:rPr>
          <w:sz w:val="28"/>
        </w:rPr>
        <w:t>размещения</w:t>
      </w:r>
      <w:r w:rsidR="009C39A0" w:rsidRPr="000244D1">
        <w:rPr>
          <w:sz w:val="28"/>
        </w:rPr>
        <w:t xml:space="preserve"> </w:t>
      </w:r>
      <w:r w:rsidR="002A42BE" w:rsidRPr="000244D1">
        <w:rPr>
          <w:sz w:val="28"/>
        </w:rPr>
        <w:t>объектов</w:t>
      </w:r>
      <w:r w:rsidR="009C39A0" w:rsidRPr="000244D1">
        <w:rPr>
          <w:sz w:val="28"/>
        </w:rPr>
        <w:t xml:space="preserve"> </w:t>
      </w:r>
      <w:r w:rsidR="002A42BE" w:rsidRPr="000244D1">
        <w:rPr>
          <w:sz w:val="28"/>
        </w:rPr>
        <w:t>местного</w:t>
      </w:r>
      <w:r w:rsidR="009C39A0" w:rsidRPr="000244D1">
        <w:rPr>
          <w:sz w:val="28"/>
        </w:rPr>
        <w:t xml:space="preserve"> </w:t>
      </w:r>
      <w:r w:rsidR="002A42BE" w:rsidRPr="000244D1">
        <w:rPr>
          <w:sz w:val="28"/>
        </w:rPr>
        <w:t>значения</w:t>
      </w:r>
      <w:r w:rsidR="009C39A0" w:rsidRPr="000244D1">
        <w:rPr>
          <w:sz w:val="28"/>
        </w:rPr>
        <w:t xml:space="preserve"> </w:t>
      </w:r>
      <w:r w:rsidR="002A42BE" w:rsidRPr="000244D1">
        <w:rPr>
          <w:sz w:val="28"/>
        </w:rPr>
        <w:t>поселения</w:t>
      </w:r>
      <w:bookmarkEnd w:id="28"/>
    </w:p>
    <w:p w14:paraId="1B55C394" w14:textId="02F78ED8" w:rsidR="002A42BE" w:rsidRPr="000244D1" w:rsidRDefault="00BA0D34" w:rsidP="00BA0D34">
      <w:pPr>
        <w:pStyle w:val="20"/>
        <w:rPr>
          <w:i w:val="0"/>
          <w:iCs w:val="0"/>
          <w:sz w:val="28"/>
        </w:rPr>
      </w:pPr>
      <w:bookmarkStart w:id="29" w:name="_Toc149136084"/>
      <w:bookmarkStart w:id="30" w:name="_Toc312530878"/>
      <w:bookmarkEnd w:id="25"/>
      <w:r w:rsidRPr="000244D1">
        <w:rPr>
          <w:i w:val="0"/>
          <w:iCs w:val="0"/>
          <w:sz w:val="28"/>
        </w:rPr>
        <w:t>2.1</w:t>
      </w:r>
      <w:r w:rsidR="009C39A0" w:rsidRPr="000244D1">
        <w:rPr>
          <w:i w:val="0"/>
          <w:iCs w:val="0"/>
          <w:sz w:val="28"/>
        </w:rPr>
        <w:t xml:space="preserve"> </w:t>
      </w:r>
      <w:r w:rsidR="003E04FC" w:rsidRPr="000244D1">
        <w:rPr>
          <w:i w:val="0"/>
          <w:iCs w:val="0"/>
          <w:sz w:val="28"/>
        </w:rPr>
        <w:t>Анализ</w:t>
      </w:r>
      <w:r w:rsidR="009C39A0" w:rsidRPr="000244D1">
        <w:rPr>
          <w:i w:val="0"/>
          <w:iCs w:val="0"/>
          <w:sz w:val="28"/>
        </w:rPr>
        <w:t xml:space="preserve"> </w:t>
      </w:r>
      <w:r w:rsidR="002A42BE" w:rsidRPr="000244D1">
        <w:rPr>
          <w:i w:val="0"/>
          <w:iCs w:val="0"/>
          <w:sz w:val="28"/>
        </w:rPr>
        <w:t>использования</w:t>
      </w:r>
      <w:r w:rsidR="009C39A0" w:rsidRPr="000244D1">
        <w:rPr>
          <w:i w:val="0"/>
          <w:iCs w:val="0"/>
          <w:sz w:val="28"/>
        </w:rPr>
        <w:t xml:space="preserve"> </w:t>
      </w:r>
      <w:r w:rsidR="002A42BE" w:rsidRPr="000244D1">
        <w:rPr>
          <w:i w:val="0"/>
          <w:iCs w:val="0"/>
          <w:sz w:val="28"/>
        </w:rPr>
        <w:t>территорий</w:t>
      </w:r>
      <w:r w:rsidR="009C39A0" w:rsidRPr="000244D1">
        <w:rPr>
          <w:i w:val="0"/>
          <w:iCs w:val="0"/>
          <w:sz w:val="28"/>
        </w:rPr>
        <w:t xml:space="preserve"> </w:t>
      </w:r>
      <w:r w:rsidR="002A42BE" w:rsidRPr="000244D1">
        <w:rPr>
          <w:i w:val="0"/>
          <w:iCs w:val="0"/>
          <w:sz w:val="28"/>
        </w:rPr>
        <w:t>поселения</w:t>
      </w:r>
      <w:r w:rsidR="009C39A0" w:rsidRPr="000244D1">
        <w:rPr>
          <w:i w:val="0"/>
          <w:iCs w:val="0"/>
          <w:sz w:val="28"/>
        </w:rPr>
        <w:t xml:space="preserve"> </w:t>
      </w:r>
      <w:r w:rsidR="00A14FD0" w:rsidRPr="000244D1">
        <w:rPr>
          <w:i w:val="0"/>
          <w:iCs w:val="0"/>
          <w:sz w:val="28"/>
        </w:rPr>
        <w:t>и</w:t>
      </w:r>
      <w:r w:rsidR="009C39A0" w:rsidRPr="000244D1">
        <w:rPr>
          <w:i w:val="0"/>
          <w:iCs w:val="0"/>
          <w:sz w:val="28"/>
        </w:rPr>
        <w:t xml:space="preserve"> </w:t>
      </w:r>
      <w:r w:rsidR="00A14FD0" w:rsidRPr="000244D1">
        <w:rPr>
          <w:i w:val="0"/>
          <w:iCs w:val="0"/>
          <w:sz w:val="28"/>
        </w:rPr>
        <w:t>возможных</w:t>
      </w:r>
      <w:r w:rsidR="009C39A0" w:rsidRPr="000244D1">
        <w:rPr>
          <w:i w:val="0"/>
          <w:iCs w:val="0"/>
          <w:sz w:val="28"/>
        </w:rPr>
        <w:t xml:space="preserve"> </w:t>
      </w:r>
      <w:r w:rsidR="00A14FD0" w:rsidRPr="000244D1">
        <w:rPr>
          <w:i w:val="0"/>
          <w:iCs w:val="0"/>
          <w:sz w:val="28"/>
        </w:rPr>
        <w:t>направлений</w:t>
      </w:r>
      <w:r w:rsidR="009C39A0" w:rsidRPr="000244D1">
        <w:rPr>
          <w:i w:val="0"/>
          <w:iCs w:val="0"/>
          <w:sz w:val="28"/>
        </w:rPr>
        <w:t xml:space="preserve"> </w:t>
      </w:r>
      <w:r w:rsidR="00A14FD0" w:rsidRPr="000244D1">
        <w:rPr>
          <w:i w:val="0"/>
          <w:iCs w:val="0"/>
          <w:sz w:val="28"/>
        </w:rPr>
        <w:t>развития</w:t>
      </w:r>
      <w:r w:rsidR="009C39A0" w:rsidRPr="000244D1">
        <w:rPr>
          <w:i w:val="0"/>
          <w:iCs w:val="0"/>
          <w:sz w:val="28"/>
        </w:rPr>
        <w:t xml:space="preserve"> </w:t>
      </w:r>
      <w:r w:rsidR="00A14FD0" w:rsidRPr="000244D1">
        <w:rPr>
          <w:i w:val="0"/>
          <w:iCs w:val="0"/>
          <w:sz w:val="28"/>
        </w:rPr>
        <w:t>этих</w:t>
      </w:r>
      <w:r w:rsidR="009C39A0" w:rsidRPr="000244D1">
        <w:rPr>
          <w:i w:val="0"/>
          <w:iCs w:val="0"/>
          <w:sz w:val="28"/>
        </w:rPr>
        <w:t xml:space="preserve"> </w:t>
      </w:r>
      <w:r w:rsidR="00A14FD0" w:rsidRPr="000244D1">
        <w:rPr>
          <w:i w:val="0"/>
          <w:iCs w:val="0"/>
          <w:sz w:val="28"/>
        </w:rPr>
        <w:t>территорий</w:t>
      </w:r>
      <w:bookmarkEnd w:id="29"/>
    </w:p>
    <w:p w14:paraId="443CCB59" w14:textId="70E6866D" w:rsidR="00A5122F" w:rsidRPr="000244D1" w:rsidRDefault="00BA0D34" w:rsidP="00BA0D34">
      <w:pPr>
        <w:pStyle w:val="30"/>
        <w:rPr>
          <w:i w:val="0"/>
          <w:sz w:val="28"/>
          <w:szCs w:val="28"/>
        </w:rPr>
      </w:pPr>
      <w:bookmarkStart w:id="31" w:name="_Toc522808440"/>
      <w:bookmarkStart w:id="32" w:name="_Toc149136085"/>
      <w:r w:rsidRPr="000244D1">
        <w:rPr>
          <w:i w:val="0"/>
          <w:sz w:val="28"/>
          <w:szCs w:val="28"/>
        </w:rPr>
        <w:t>2.1.1</w:t>
      </w:r>
      <w:r w:rsidR="009C39A0" w:rsidRPr="000244D1">
        <w:rPr>
          <w:i w:val="0"/>
          <w:sz w:val="28"/>
          <w:szCs w:val="28"/>
        </w:rPr>
        <w:t xml:space="preserve"> </w:t>
      </w:r>
      <w:r w:rsidR="00A5122F" w:rsidRPr="000244D1">
        <w:rPr>
          <w:i w:val="0"/>
          <w:sz w:val="28"/>
          <w:szCs w:val="28"/>
        </w:rPr>
        <w:t>Положение</w:t>
      </w:r>
      <w:r w:rsidR="009C39A0" w:rsidRPr="000244D1">
        <w:rPr>
          <w:i w:val="0"/>
          <w:sz w:val="28"/>
          <w:szCs w:val="28"/>
        </w:rPr>
        <w:t xml:space="preserve"> </w:t>
      </w:r>
      <w:r w:rsidR="00410980" w:rsidRPr="000244D1">
        <w:rPr>
          <w:i w:val="0"/>
          <w:iCs/>
          <w:sz w:val="28"/>
          <w:szCs w:val="28"/>
          <w:lang w:eastAsia="ar-SA" w:bidi="en-US"/>
        </w:rPr>
        <w:t>Егоровского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C84E10" w:rsidRPr="000244D1">
        <w:rPr>
          <w:i w:val="0"/>
          <w:sz w:val="28"/>
          <w:szCs w:val="28"/>
        </w:rPr>
        <w:t>сельсовета</w:t>
      </w:r>
      <w:r w:rsidR="009C39A0" w:rsidRPr="000244D1">
        <w:rPr>
          <w:i w:val="0"/>
          <w:sz w:val="28"/>
          <w:szCs w:val="28"/>
        </w:rPr>
        <w:t xml:space="preserve"> </w:t>
      </w:r>
      <w:r w:rsidR="00A5122F" w:rsidRPr="000244D1">
        <w:rPr>
          <w:i w:val="0"/>
          <w:sz w:val="28"/>
          <w:szCs w:val="28"/>
        </w:rPr>
        <w:t>в</w:t>
      </w:r>
      <w:r w:rsidR="009C39A0" w:rsidRPr="000244D1">
        <w:rPr>
          <w:i w:val="0"/>
          <w:sz w:val="28"/>
          <w:szCs w:val="28"/>
        </w:rPr>
        <w:t xml:space="preserve"> </w:t>
      </w:r>
      <w:r w:rsidR="00A5122F" w:rsidRPr="000244D1">
        <w:rPr>
          <w:i w:val="0"/>
          <w:sz w:val="28"/>
          <w:szCs w:val="28"/>
        </w:rPr>
        <w:t>системе</w:t>
      </w:r>
      <w:r w:rsidR="009C39A0" w:rsidRPr="000244D1">
        <w:rPr>
          <w:i w:val="0"/>
          <w:sz w:val="28"/>
          <w:szCs w:val="28"/>
        </w:rPr>
        <w:t xml:space="preserve"> </w:t>
      </w:r>
      <w:r w:rsidR="00A5122F" w:rsidRPr="000244D1">
        <w:rPr>
          <w:i w:val="0"/>
          <w:sz w:val="28"/>
          <w:szCs w:val="28"/>
        </w:rPr>
        <w:t>расселения</w:t>
      </w:r>
      <w:bookmarkEnd w:id="31"/>
      <w:r w:rsidR="009C39A0" w:rsidRPr="000244D1">
        <w:rPr>
          <w:i w:val="0"/>
          <w:sz w:val="28"/>
          <w:szCs w:val="28"/>
        </w:rPr>
        <w:t xml:space="preserve"> </w:t>
      </w:r>
      <w:r w:rsidR="005811DC" w:rsidRPr="000244D1">
        <w:rPr>
          <w:i w:val="0"/>
          <w:sz w:val="28"/>
          <w:szCs w:val="28"/>
        </w:rPr>
        <w:t>Болотнинского</w:t>
      </w:r>
      <w:r w:rsidR="009C39A0" w:rsidRPr="000244D1">
        <w:rPr>
          <w:i w:val="0"/>
          <w:sz w:val="28"/>
          <w:szCs w:val="28"/>
        </w:rPr>
        <w:t xml:space="preserve"> </w:t>
      </w:r>
      <w:r w:rsidR="00C84E10" w:rsidRPr="000244D1">
        <w:rPr>
          <w:i w:val="0"/>
          <w:sz w:val="28"/>
          <w:szCs w:val="28"/>
        </w:rPr>
        <w:t>района</w:t>
      </w:r>
      <w:r w:rsidR="009C39A0" w:rsidRPr="000244D1">
        <w:rPr>
          <w:i w:val="0"/>
          <w:sz w:val="28"/>
          <w:szCs w:val="28"/>
        </w:rPr>
        <w:t xml:space="preserve"> </w:t>
      </w:r>
      <w:r w:rsidR="00C84E10" w:rsidRPr="000244D1">
        <w:rPr>
          <w:i w:val="0"/>
          <w:sz w:val="28"/>
          <w:szCs w:val="28"/>
        </w:rPr>
        <w:t>Новосибирской</w:t>
      </w:r>
      <w:r w:rsidR="009C39A0" w:rsidRPr="000244D1">
        <w:rPr>
          <w:i w:val="0"/>
          <w:sz w:val="28"/>
          <w:szCs w:val="28"/>
        </w:rPr>
        <w:t xml:space="preserve"> </w:t>
      </w:r>
      <w:r w:rsidR="00C84E10" w:rsidRPr="000244D1">
        <w:rPr>
          <w:i w:val="0"/>
          <w:sz w:val="28"/>
          <w:szCs w:val="28"/>
        </w:rPr>
        <w:t>области</w:t>
      </w:r>
      <w:bookmarkEnd w:id="32"/>
    </w:p>
    <w:p w14:paraId="47C74ADA" w14:textId="499258A0" w:rsidR="00C47C13" w:rsidRPr="000244D1" w:rsidRDefault="004F3215" w:rsidP="00570FEE">
      <w:pPr>
        <w:pStyle w:val="a1"/>
        <w:rPr>
          <w:sz w:val="28"/>
          <w:szCs w:val="28"/>
          <w:lang w:val="ru-RU"/>
        </w:rPr>
      </w:pPr>
      <w:bookmarkStart w:id="33" w:name="OLE_LINK155"/>
      <w:bookmarkStart w:id="34" w:name="OLE_LINK156"/>
      <w:bookmarkStart w:id="35" w:name="OLE_LINK157"/>
      <w:r w:rsidRPr="000244D1">
        <w:rPr>
          <w:sz w:val="28"/>
          <w:szCs w:val="28"/>
          <w:lang w:val="ru-RU"/>
        </w:rPr>
        <w:t>Болотнинский</w:t>
      </w:r>
      <w:r w:rsidR="009C39A0" w:rsidRPr="000244D1">
        <w:rPr>
          <w:sz w:val="28"/>
          <w:szCs w:val="28"/>
          <w:lang w:val="ru-RU"/>
        </w:rPr>
        <w:t xml:space="preserve"> </w:t>
      </w:r>
      <w:r w:rsidR="00570FEE" w:rsidRPr="000244D1">
        <w:rPr>
          <w:sz w:val="28"/>
          <w:szCs w:val="28"/>
          <w:lang w:val="ru-RU"/>
        </w:rPr>
        <w:t>район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является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административно-территориальным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образованием,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входящим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="00D36651" w:rsidRPr="000244D1">
        <w:rPr>
          <w:sz w:val="28"/>
          <w:szCs w:val="28"/>
          <w:lang w:val="ru-RU"/>
        </w:rPr>
        <w:t>основании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Закона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Новосибирской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области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от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02.06.2004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№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200-ОЗ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«О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статусе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границах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муниципальных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образований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Новосибирской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области»,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состав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Новосибирской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="00C47C13" w:rsidRPr="000244D1">
        <w:rPr>
          <w:sz w:val="28"/>
          <w:szCs w:val="28"/>
          <w:lang w:val="ru-RU"/>
        </w:rPr>
        <w:t>области.</w:t>
      </w:r>
    </w:p>
    <w:p w14:paraId="75A0FA97" w14:textId="30FDB057" w:rsidR="00C47C13" w:rsidRPr="000244D1" w:rsidRDefault="00C47C13" w:rsidP="00570FEE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Границы</w:t>
      </w:r>
      <w:r w:rsidR="009C39A0" w:rsidRPr="000244D1">
        <w:rPr>
          <w:sz w:val="28"/>
          <w:szCs w:val="28"/>
          <w:lang w:val="ru-RU"/>
        </w:rPr>
        <w:t xml:space="preserve"> </w:t>
      </w:r>
      <w:r w:rsidR="004F3215" w:rsidRPr="000244D1">
        <w:rPr>
          <w:sz w:val="28"/>
          <w:szCs w:val="28"/>
          <w:lang w:val="ru-RU"/>
        </w:rPr>
        <w:t>Болотнинского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района</w:t>
      </w:r>
      <w:r w:rsidR="009C39A0" w:rsidRPr="000244D1">
        <w:rPr>
          <w:sz w:val="28"/>
          <w:szCs w:val="28"/>
          <w:lang w:val="ru-RU"/>
        </w:rPr>
        <w:t xml:space="preserve"> </w:t>
      </w:r>
      <w:r w:rsidR="00BE4407"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="00BE4407" w:rsidRPr="000244D1">
        <w:rPr>
          <w:sz w:val="28"/>
          <w:szCs w:val="28"/>
          <w:lang w:val="ru-RU"/>
        </w:rPr>
        <w:t>статус</w:t>
      </w:r>
      <w:r w:rsidR="009C39A0" w:rsidRPr="000244D1">
        <w:rPr>
          <w:sz w:val="28"/>
          <w:szCs w:val="28"/>
          <w:lang w:val="ru-RU"/>
        </w:rPr>
        <w:t xml:space="preserve"> </w:t>
      </w:r>
      <w:r w:rsidR="00BE4407" w:rsidRPr="000244D1">
        <w:rPr>
          <w:sz w:val="28"/>
          <w:szCs w:val="28"/>
          <w:lang w:val="ru-RU"/>
        </w:rPr>
        <w:t>его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BE4407" w:rsidRPr="000244D1">
        <w:rPr>
          <w:sz w:val="28"/>
          <w:szCs w:val="28"/>
          <w:lang w:val="ru-RU"/>
        </w:rPr>
        <w:t>как</w:t>
      </w:r>
      <w:r w:rsidR="009C39A0" w:rsidRPr="000244D1">
        <w:rPr>
          <w:sz w:val="28"/>
          <w:szCs w:val="28"/>
          <w:lang w:val="ru-RU"/>
        </w:rPr>
        <w:t xml:space="preserve"> </w:t>
      </w:r>
      <w:r w:rsidR="00BE4407" w:rsidRPr="000244D1">
        <w:rPr>
          <w:sz w:val="28"/>
          <w:szCs w:val="28"/>
          <w:lang w:val="ru-RU"/>
        </w:rPr>
        <w:t>муниципального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BE4407" w:rsidRPr="000244D1">
        <w:rPr>
          <w:sz w:val="28"/>
          <w:szCs w:val="28"/>
          <w:lang w:val="ru-RU"/>
        </w:rPr>
        <w:t>района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установлены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Законом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Новосибирской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02.06.2004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№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200-ОЗ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«О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статусе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границах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муниципальных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образований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Новосибирской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области».</w:t>
      </w:r>
    </w:p>
    <w:p w14:paraId="7B147C41" w14:textId="07D66AF5" w:rsidR="00BE4407" w:rsidRPr="000244D1" w:rsidRDefault="004F3215" w:rsidP="00BE4407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Болотнинский</w:t>
      </w:r>
      <w:r w:rsidR="009C39A0" w:rsidRPr="000244D1">
        <w:rPr>
          <w:sz w:val="28"/>
          <w:szCs w:val="28"/>
          <w:lang w:val="ru-RU"/>
        </w:rPr>
        <w:t xml:space="preserve"> </w:t>
      </w:r>
      <w:r w:rsidR="00BE4407" w:rsidRPr="000244D1">
        <w:rPr>
          <w:sz w:val="28"/>
          <w:szCs w:val="28"/>
          <w:lang w:val="ru-RU"/>
        </w:rPr>
        <w:t>район</w:t>
      </w:r>
      <w:r w:rsidR="009C39A0" w:rsidRPr="000244D1">
        <w:rPr>
          <w:sz w:val="28"/>
          <w:szCs w:val="28"/>
          <w:lang w:val="ru-RU"/>
        </w:rPr>
        <w:t xml:space="preserve"> </w:t>
      </w:r>
      <w:r w:rsidR="00BE4407" w:rsidRPr="000244D1">
        <w:rPr>
          <w:sz w:val="28"/>
          <w:szCs w:val="28"/>
          <w:lang w:val="ru-RU"/>
        </w:rPr>
        <w:t>состоит</w:t>
      </w:r>
      <w:r w:rsidR="009C39A0" w:rsidRPr="000244D1">
        <w:rPr>
          <w:sz w:val="28"/>
          <w:szCs w:val="28"/>
          <w:lang w:val="ru-RU"/>
        </w:rPr>
        <w:t xml:space="preserve"> </w:t>
      </w:r>
      <w:r w:rsidR="00BE4407" w:rsidRPr="000244D1">
        <w:rPr>
          <w:sz w:val="28"/>
          <w:szCs w:val="28"/>
          <w:lang w:val="ru-RU"/>
        </w:rPr>
        <w:t>из</w:t>
      </w:r>
      <w:r w:rsidR="009C39A0" w:rsidRPr="000244D1">
        <w:rPr>
          <w:sz w:val="28"/>
          <w:szCs w:val="28"/>
          <w:lang w:val="ru-RU"/>
        </w:rPr>
        <w:t xml:space="preserve"> </w:t>
      </w:r>
      <w:r w:rsidR="00BE4407" w:rsidRPr="000244D1">
        <w:rPr>
          <w:sz w:val="28"/>
          <w:szCs w:val="28"/>
          <w:lang w:val="ru-RU"/>
        </w:rPr>
        <w:t>объединенных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="00BE4407" w:rsidRPr="000244D1">
        <w:rPr>
          <w:sz w:val="28"/>
          <w:szCs w:val="28"/>
          <w:lang w:val="ru-RU"/>
        </w:rPr>
        <w:t>общей</w:t>
      </w:r>
      <w:r w:rsidR="009C39A0" w:rsidRPr="000244D1">
        <w:rPr>
          <w:sz w:val="28"/>
          <w:szCs w:val="28"/>
          <w:lang w:val="ru-RU"/>
        </w:rPr>
        <w:t xml:space="preserve"> </w:t>
      </w:r>
      <w:r w:rsidR="00BE4407" w:rsidRPr="000244D1">
        <w:rPr>
          <w:sz w:val="28"/>
          <w:szCs w:val="28"/>
          <w:lang w:val="ru-RU"/>
        </w:rPr>
        <w:t>территорией</w:t>
      </w:r>
      <w:r w:rsidR="009C39A0" w:rsidRPr="000244D1">
        <w:rPr>
          <w:sz w:val="28"/>
          <w:szCs w:val="28"/>
          <w:lang w:val="ru-RU"/>
        </w:rPr>
        <w:t xml:space="preserve"> </w:t>
      </w:r>
      <w:r w:rsidR="00BE4407" w:rsidRPr="000244D1">
        <w:rPr>
          <w:sz w:val="28"/>
          <w:szCs w:val="28"/>
          <w:lang w:val="ru-RU"/>
        </w:rPr>
        <w:t>следующих</w:t>
      </w:r>
      <w:r w:rsidR="009C39A0" w:rsidRPr="000244D1">
        <w:rPr>
          <w:sz w:val="28"/>
          <w:szCs w:val="28"/>
          <w:lang w:val="ru-RU"/>
        </w:rPr>
        <w:t xml:space="preserve"> </w:t>
      </w:r>
      <w:r w:rsidR="00BE4407" w:rsidRPr="000244D1">
        <w:rPr>
          <w:sz w:val="28"/>
          <w:szCs w:val="28"/>
          <w:lang w:val="ru-RU"/>
        </w:rPr>
        <w:t>сельских</w:t>
      </w:r>
      <w:r w:rsidR="009C39A0" w:rsidRPr="000244D1">
        <w:rPr>
          <w:sz w:val="28"/>
          <w:szCs w:val="28"/>
          <w:lang w:val="ru-RU"/>
        </w:rPr>
        <w:t xml:space="preserve"> </w:t>
      </w:r>
      <w:r w:rsidR="00BE4407" w:rsidRPr="000244D1">
        <w:rPr>
          <w:sz w:val="28"/>
          <w:szCs w:val="28"/>
          <w:lang w:val="ru-RU"/>
        </w:rPr>
        <w:t>поселений:</w:t>
      </w:r>
    </w:p>
    <w:p w14:paraId="247B732B" w14:textId="583E48B1" w:rsidR="004F3215" w:rsidRPr="000244D1" w:rsidRDefault="004F3215" w:rsidP="004F3215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1)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Ачинский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сельсовет;</w:t>
      </w:r>
    </w:p>
    <w:p w14:paraId="2EFDEDBF" w14:textId="23A7D2F6" w:rsidR="004F3215" w:rsidRPr="000244D1" w:rsidRDefault="004F3215" w:rsidP="004F3215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2)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Байкальский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сельсовет;</w:t>
      </w:r>
    </w:p>
    <w:p w14:paraId="5E9689E8" w14:textId="41F97DE0" w:rsidR="004F3215" w:rsidRPr="000244D1" w:rsidRDefault="004F3215" w:rsidP="004F3215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3)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Баратаевский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сельсовет;</w:t>
      </w:r>
    </w:p>
    <w:p w14:paraId="50357B19" w14:textId="6982D7E1" w:rsidR="004F3215" w:rsidRPr="000244D1" w:rsidRDefault="004F3215" w:rsidP="004F3215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4)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Боровской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сельсовет;</w:t>
      </w:r>
    </w:p>
    <w:p w14:paraId="2EC0448D" w14:textId="444C3826" w:rsidR="004F3215" w:rsidRPr="000244D1" w:rsidRDefault="004F3215" w:rsidP="004F3215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5)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Варламовский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сельсовет;</w:t>
      </w:r>
    </w:p>
    <w:p w14:paraId="2112A03A" w14:textId="3DD3B718" w:rsidR="004F3215" w:rsidRPr="000244D1" w:rsidRDefault="004F3215" w:rsidP="004F3215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6)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Дивинский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сельсовет;</w:t>
      </w:r>
    </w:p>
    <w:p w14:paraId="6299A417" w14:textId="0620C921" w:rsidR="004F3215" w:rsidRPr="000244D1" w:rsidRDefault="004F3215" w:rsidP="004F3215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7)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Егоровский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сельсовет;</w:t>
      </w:r>
    </w:p>
    <w:p w14:paraId="3B38EA16" w14:textId="3751DC34" w:rsidR="004F3215" w:rsidRPr="000244D1" w:rsidRDefault="004F3215" w:rsidP="004F3215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8)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Зудовский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сельсовет;</w:t>
      </w:r>
    </w:p>
    <w:p w14:paraId="11791EC5" w14:textId="06486E7C" w:rsidR="004F3215" w:rsidRPr="000244D1" w:rsidRDefault="004F3215" w:rsidP="004F3215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9)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Карасевский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сельсовет;</w:t>
      </w:r>
    </w:p>
    <w:p w14:paraId="6E9E17B2" w14:textId="3B2FB667" w:rsidR="004F3215" w:rsidRPr="000244D1" w:rsidRDefault="004F3215" w:rsidP="004F3215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10)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Корниловский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сельсовет;</w:t>
      </w:r>
    </w:p>
    <w:p w14:paraId="42000758" w14:textId="14FA5658" w:rsidR="004F3215" w:rsidRPr="000244D1" w:rsidRDefault="004F3215" w:rsidP="004F3215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11)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Кунчурукский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сельсовет;</w:t>
      </w:r>
    </w:p>
    <w:p w14:paraId="1626823A" w14:textId="4FB7E782" w:rsidR="004F3215" w:rsidRPr="000244D1" w:rsidRDefault="004F3215" w:rsidP="004F3215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12)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Новобибеевский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сельсовет;</w:t>
      </w:r>
    </w:p>
    <w:p w14:paraId="5E5EBAF1" w14:textId="4A17A065" w:rsidR="004F3215" w:rsidRPr="000244D1" w:rsidRDefault="004F3215" w:rsidP="004F3215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13)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Ояшинский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сельсовет;</w:t>
      </w:r>
    </w:p>
    <w:p w14:paraId="016F55A9" w14:textId="7F1B1666" w:rsidR="004F3215" w:rsidRPr="000244D1" w:rsidRDefault="004F3215" w:rsidP="00BE4407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14)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Светлополянский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сельсовет.</w:t>
      </w:r>
    </w:p>
    <w:p w14:paraId="15B22382" w14:textId="2D4D5E73" w:rsidR="00A718A9" w:rsidRPr="000244D1" w:rsidRDefault="00A718A9" w:rsidP="00A718A9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Административный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центр</w:t>
      </w:r>
      <w:r w:rsidR="009C39A0" w:rsidRPr="000244D1">
        <w:rPr>
          <w:sz w:val="28"/>
          <w:szCs w:val="28"/>
          <w:lang w:val="ru-RU"/>
        </w:rPr>
        <w:t xml:space="preserve"> </w:t>
      </w:r>
      <w:r w:rsidR="004F3215" w:rsidRPr="000244D1">
        <w:rPr>
          <w:sz w:val="28"/>
          <w:szCs w:val="28"/>
          <w:lang w:val="ru-RU"/>
        </w:rPr>
        <w:t>Болотнинского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района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—</w:t>
      </w:r>
      <w:r w:rsidR="009C39A0" w:rsidRPr="000244D1">
        <w:rPr>
          <w:sz w:val="28"/>
          <w:szCs w:val="28"/>
          <w:lang w:val="ru-RU"/>
        </w:rPr>
        <w:t xml:space="preserve"> </w:t>
      </w:r>
      <w:r w:rsidR="00327E61" w:rsidRPr="000244D1">
        <w:rPr>
          <w:sz w:val="28"/>
          <w:szCs w:val="28"/>
          <w:lang w:val="ru-RU"/>
        </w:rPr>
        <w:t>город</w:t>
      </w:r>
      <w:r w:rsidR="009C39A0" w:rsidRPr="000244D1">
        <w:rPr>
          <w:sz w:val="28"/>
          <w:szCs w:val="28"/>
          <w:lang w:val="ru-RU"/>
        </w:rPr>
        <w:t xml:space="preserve"> </w:t>
      </w:r>
      <w:hyperlink r:id="rId10" w:tooltip="Карасук (город)" w:history="1">
        <w:r w:rsidR="00327E61" w:rsidRPr="000244D1">
          <w:rPr>
            <w:sz w:val="28"/>
            <w:szCs w:val="28"/>
            <w:lang w:val="ru-RU"/>
          </w:rPr>
          <w:t>Болотное</w:t>
        </w:r>
      </w:hyperlink>
      <w:r w:rsidRPr="000244D1">
        <w:rPr>
          <w:sz w:val="28"/>
          <w:szCs w:val="28"/>
          <w:lang w:val="ru-RU"/>
        </w:rPr>
        <w:t>.</w:t>
      </w:r>
    </w:p>
    <w:p w14:paraId="38E960D2" w14:textId="51CDAE7F" w:rsidR="00BE4407" w:rsidRPr="000244D1" w:rsidRDefault="00190226" w:rsidP="00570FEE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Границы</w:t>
      </w:r>
      <w:r w:rsidR="009C39A0" w:rsidRPr="000244D1">
        <w:rPr>
          <w:sz w:val="28"/>
          <w:szCs w:val="28"/>
          <w:lang w:val="ru-RU"/>
        </w:rPr>
        <w:t xml:space="preserve"> </w:t>
      </w:r>
      <w:r w:rsidR="00D57B74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статус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его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как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поселения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установлены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Законом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Новосибирской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02.06.2004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№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200-ОЗ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«О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статусе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границах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муниципальных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образований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Новосибирской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области».</w:t>
      </w:r>
    </w:p>
    <w:p w14:paraId="08FB233F" w14:textId="45958E2A" w:rsidR="001F6C64" w:rsidRPr="000244D1" w:rsidRDefault="001F6C64" w:rsidP="00A718A9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Поселение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расположено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юго-востоке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Болотнинского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района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Новосибирской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области.</w:t>
      </w:r>
    </w:p>
    <w:p w14:paraId="4C949D29" w14:textId="1E9020AB" w:rsidR="00195180" w:rsidRPr="000244D1" w:rsidRDefault="00195180" w:rsidP="00A718A9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Территория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="00D57B74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сельсовета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г</w:t>
      </w:r>
      <w:r w:rsidR="00A718A9" w:rsidRPr="000244D1">
        <w:rPr>
          <w:rFonts w:cs="Arial"/>
          <w:sz w:val="28"/>
          <w:szCs w:val="28"/>
          <w:lang w:val="ru-RU"/>
        </w:rPr>
        <w:t>раничит</w:t>
      </w:r>
      <w:r w:rsidRPr="000244D1">
        <w:rPr>
          <w:rFonts w:cs="Arial"/>
          <w:sz w:val="28"/>
          <w:szCs w:val="28"/>
          <w:lang w:val="ru-RU"/>
        </w:rPr>
        <w:t>:</w:t>
      </w:r>
    </w:p>
    <w:p w14:paraId="1A8297B0" w14:textId="5F76DD39" w:rsidR="00074B50" w:rsidRPr="000244D1" w:rsidRDefault="00074B5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севере</w:t>
      </w:r>
      <w:r w:rsidR="00126785" w:rsidRPr="000244D1">
        <w:rPr>
          <w:bCs/>
          <w:spacing w:val="-1"/>
          <w:sz w:val="28"/>
          <w:szCs w:val="28"/>
        </w:rPr>
        <w:t xml:space="preserve"> с Боровским сельсоветом</w:t>
      </w:r>
      <w:r w:rsidRPr="000244D1">
        <w:rPr>
          <w:bCs/>
          <w:spacing w:val="-1"/>
          <w:sz w:val="28"/>
          <w:szCs w:val="28"/>
        </w:rPr>
        <w:t>;</w:t>
      </w:r>
    </w:p>
    <w:p w14:paraId="377802D1" w14:textId="4FFAA9F6" w:rsidR="00126785" w:rsidRPr="000244D1" w:rsidRDefault="00126785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на северо-востоке с г. Болотное;</w:t>
      </w:r>
    </w:p>
    <w:p w14:paraId="4EA2B1C5" w14:textId="03FDE217" w:rsidR="00126785" w:rsidRPr="000244D1" w:rsidRDefault="00126785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на востоке с Баратаевским сельсоветом;</w:t>
      </w:r>
    </w:p>
    <w:p w14:paraId="044010FF" w14:textId="2EBC9CF5" w:rsidR="00126785" w:rsidRPr="000244D1" w:rsidRDefault="00126785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на юге с Тогучинским районом;</w:t>
      </w:r>
    </w:p>
    <w:p w14:paraId="2CD99BC1" w14:textId="23F1AA00" w:rsidR="00126785" w:rsidRPr="000244D1" w:rsidRDefault="00126785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на западе со Светлополянским сельсоветом.</w:t>
      </w:r>
    </w:p>
    <w:p w14:paraId="30388DC0" w14:textId="77777777" w:rsidR="00074B50" w:rsidRPr="000244D1" w:rsidRDefault="00074B50" w:rsidP="00A718A9">
      <w:pPr>
        <w:pStyle w:val="a1"/>
        <w:rPr>
          <w:rFonts w:cs="Arial"/>
          <w:sz w:val="28"/>
          <w:szCs w:val="28"/>
          <w:lang w:val="ru-RU"/>
        </w:rPr>
      </w:pPr>
    </w:p>
    <w:p w14:paraId="5D74E9FF" w14:textId="1B88B340" w:rsidR="000F5688" w:rsidRPr="000244D1" w:rsidRDefault="000F5688" w:rsidP="000F5688">
      <w:pPr>
        <w:ind w:firstLine="709"/>
        <w:rPr>
          <w:rFonts w:cs="Arial"/>
          <w:sz w:val="28"/>
          <w:szCs w:val="28"/>
        </w:rPr>
      </w:pPr>
      <w:r w:rsidRPr="000244D1">
        <w:rPr>
          <w:rFonts w:cs="Arial"/>
          <w:sz w:val="28"/>
          <w:szCs w:val="28"/>
        </w:rPr>
        <w:t>Общая</w:t>
      </w:r>
      <w:r w:rsidR="009C39A0" w:rsidRPr="000244D1">
        <w:rPr>
          <w:rFonts w:cs="Arial"/>
          <w:sz w:val="28"/>
          <w:szCs w:val="28"/>
        </w:rPr>
        <w:t xml:space="preserve"> </w:t>
      </w:r>
      <w:r w:rsidRPr="000244D1">
        <w:rPr>
          <w:rFonts w:cs="Arial"/>
          <w:sz w:val="28"/>
          <w:szCs w:val="28"/>
        </w:rPr>
        <w:t>площадь</w:t>
      </w:r>
      <w:r w:rsidR="009C39A0" w:rsidRPr="000244D1">
        <w:rPr>
          <w:rFonts w:cs="Arial"/>
          <w:sz w:val="28"/>
          <w:szCs w:val="28"/>
        </w:rPr>
        <w:t xml:space="preserve"> </w:t>
      </w:r>
      <w:r w:rsidRPr="000244D1">
        <w:rPr>
          <w:rFonts w:cs="Arial"/>
          <w:sz w:val="28"/>
          <w:szCs w:val="28"/>
        </w:rPr>
        <w:t>территории</w:t>
      </w:r>
      <w:r w:rsidR="009C39A0" w:rsidRPr="000244D1">
        <w:rPr>
          <w:rFonts w:cs="Arial"/>
          <w:sz w:val="28"/>
          <w:szCs w:val="28"/>
        </w:rPr>
        <w:t xml:space="preserve"> </w:t>
      </w:r>
      <w:r w:rsidR="00D57B74" w:rsidRPr="000244D1">
        <w:rPr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="00991F0F" w:rsidRPr="000244D1">
        <w:rPr>
          <w:rFonts w:cs="Arial"/>
          <w:sz w:val="28"/>
          <w:szCs w:val="28"/>
        </w:rPr>
        <w:t>сельсовета</w:t>
      </w:r>
      <w:r w:rsidR="009C39A0" w:rsidRPr="000244D1">
        <w:rPr>
          <w:rFonts w:cs="Arial"/>
          <w:sz w:val="28"/>
          <w:szCs w:val="28"/>
        </w:rPr>
        <w:t xml:space="preserve"> </w:t>
      </w:r>
      <w:r w:rsidRPr="000244D1">
        <w:rPr>
          <w:rFonts w:cs="Arial"/>
          <w:sz w:val="28"/>
          <w:szCs w:val="28"/>
        </w:rPr>
        <w:t>на</w:t>
      </w:r>
      <w:r w:rsidR="009C39A0" w:rsidRPr="000244D1">
        <w:rPr>
          <w:rFonts w:cs="Arial"/>
          <w:sz w:val="28"/>
          <w:szCs w:val="28"/>
        </w:rPr>
        <w:t xml:space="preserve"> </w:t>
      </w:r>
      <w:r w:rsidR="002B73D9" w:rsidRPr="000244D1">
        <w:rPr>
          <w:rFonts w:cs="Arial"/>
          <w:sz w:val="28"/>
          <w:szCs w:val="28"/>
        </w:rPr>
        <w:t>момент</w:t>
      </w:r>
      <w:r w:rsidR="009C39A0" w:rsidRPr="000244D1">
        <w:rPr>
          <w:rFonts w:cs="Arial"/>
          <w:sz w:val="28"/>
          <w:szCs w:val="28"/>
        </w:rPr>
        <w:t xml:space="preserve"> </w:t>
      </w:r>
      <w:r w:rsidRPr="000244D1">
        <w:rPr>
          <w:rFonts w:cs="Arial"/>
          <w:sz w:val="28"/>
          <w:szCs w:val="28"/>
        </w:rPr>
        <w:t>разработки</w:t>
      </w:r>
      <w:r w:rsidR="009C39A0" w:rsidRPr="000244D1">
        <w:rPr>
          <w:rFonts w:cs="Arial"/>
          <w:sz w:val="28"/>
          <w:szCs w:val="28"/>
        </w:rPr>
        <w:t xml:space="preserve"> </w:t>
      </w:r>
      <w:r w:rsidRPr="000244D1">
        <w:rPr>
          <w:rFonts w:cs="Arial"/>
          <w:sz w:val="28"/>
          <w:szCs w:val="28"/>
        </w:rPr>
        <w:t>проекта,</w:t>
      </w:r>
      <w:r w:rsidR="009C39A0" w:rsidRPr="000244D1">
        <w:rPr>
          <w:rFonts w:cs="Arial"/>
          <w:sz w:val="28"/>
          <w:szCs w:val="28"/>
        </w:rPr>
        <w:t xml:space="preserve"> </w:t>
      </w:r>
      <w:r w:rsidRPr="000244D1">
        <w:rPr>
          <w:rFonts w:cs="Arial"/>
          <w:sz w:val="28"/>
          <w:szCs w:val="28"/>
        </w:rPr>
        <w:t>составляет</w:t>
      </w:r>
      <w:r w:rsidR="009C39A0" w:rsidRPr="000244D1">
        <w:rPr>
          <w:rFonts w:cs="Arial"/>
          <w:sz w:val="28"/>
          <w:szCs w:val="28"/>
        </w:rPr>
        <w:t xml:space="preserve"> </w:t>
      </w:r>
      <w:r w:rsidR="00126785" w:rsidRPr="000244D1">
        <w:rPr>
          <w:sz w:val="28"/>
          <w:szCs w:val="28"/>
        </w:rPr>
        <w:t xml:space="preserve">30743,03 </w:t>
      </w:r>
      <w:r w:rsidR="00E03CC4" w:rsidRPr="000244D1">
        <w:rPr>
          <w:sz w:val="28"/>
          <w:szCs w:val="28"/>
        </w:rPr>
        <w:t>га.</w:t>
      </w:r>
    </w:p>
    <w:p w14:paraId="17BDEA81" w14:textId="3375815D" w:rsidR="008A3560" w:rsidRPr="000244D1" w:rsidRDefault="008A3560" w:rsidP="006A30B8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Егоровский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состав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которого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входят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пункты: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деревня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Киевка,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деревня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Киселевка,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деревня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Кривояш,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деревня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Лебяжье,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деревня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Терск,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деревня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Чахлово,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Егоровка.</w:t>
      </w:r>
    </w:p>
    <w:p w14:paraId="4651798C" w14:textId="0FF82556" w:rsidR="00F87C0B" w:rsidRPr="000244D1" w:rsidRDefault="006A30B8" w:rsidP="006A30B8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Административным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центром</w:t>
      </w:r>
      <w:r w:rsidR="009C39A0" w:rsidRPr="000244D1">
        <w:rPr>
          <w:sz w:val="28"/>
          <w:szCs w:val="28"/>
          <w:lang w:val="ru-RU"/>
        </w:rPr>
        <w:t xml:space="preserve"> </w:t>
      </w:r>
      <w:r w:rsidR="00D57B74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является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="00D57B74" w:rsidRPr="000244D1">
        <w:rPr>
          <w:rFonts w:cs="Arial"/>
          <w:sz w:val="28"/>
          <w:szCs w:val="28"/>
          <w:lang w:val="ru-RU" w:eastAsia="ru-RU" w:bidi="ar-SA"/>
        </w:rPr>
        <w:t>село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="00D57B74" w:rsidRPr="000244D1">
        <w:rPr>
          <w:rFonts w:cs="Arial"/>
          <w:sz w:val="28"/>
          <w:szCs w:val="28"/>
          <w:lang w:val="ru-RU" w:eastAsia="ru-RU" w:bidi="ar-SA"/>
        </w:rPr>
        <w:t>Егоровка</w:t>
      </w:r>
      <w:r w:rsidR="00F87C0B" w:rsidRPr="000244D1">
        <w:rPr>
          <w:rFonts w:cs="Arial"/>
          <w:sz w:val="28"/>
          <w:szCs w:val="28"/>
          <w:lang w:val="ru-RU" w:eastAsia="ru-RU" w:bidi="ar-SA"/>
        </w:rPr>
        <w:t>.</w:t>
      </w:r>
    </w:p>
    <w:p w14:paraId="56637C63" w14:textId="0BFD2159" w:rsidR="0086070C" w:rsidRPr="000244D1" w:rsidRDefault="00BA0D34" w:rsidP="00BA0D34">
      <w:pPr>
        <w:pStyle w:val="30"/>
        <w:rPr>
          <w:i w:val="0"/>
          <w:sz w:val="28"/>
          <w:szCs w:val="28"/>
        </w:rPr>
      </w:pPr>
      <w:bookmarkStart w:id="36" w:name="_Toc522808441"/>
      <w:bookmarkStart w:id="37" w:name="_Toc149136086"/>
      <w:r w:rsidRPr="000244D1">
        <w:rPr>
          <w:i w:val="0"/>
          <w:sz w:val="28"/>
          <w:szCs w:val="28"/>
        </w:rPr>
        <w:t>2.1.2</w:t>
      </w:r>
      <w:r w:rsidR="009C39A0" w:rsidRPr="000244D1">
        <w:rPr>
          <w:i w:val="0"/>
          <w:sz w:val="28"/>
          <w:szCs w:val="28"/>
        </w:rPr>
        <w:t xml:space="preserve"> </w:t>
      </w:r>
      <w:r w:rsidR="00A5122F" w:rsidRPr="000244D1">
        <w:rPr>
          <w:i w:val="0"/>
          <w:sz w:val="28"/>
          <w:szCs w:val="28"/>
        </w:rPr>
        <w:t>Природно</w:t>
      </w:r>
      <w:r w:rsidR="00B20883" w:rsidRPr="000244D1">
        <w:rPr>
          <w:i w:val="0"/>
          <w:sz w:val="28"/>
          <w:szCs w:val="28"/>
        </w:rPr>
        <w:t>-ресурсн</w:t>
      </w:r>
      <w:r w:rsidR="00A5122F" w:rsidRPr="000244D1">
        <w:rPr>
          <w:i w:val="0"/>
          <w:sz w:val="28"/>
          <w:szCs w:val="28"/>
        </w:rPr>
        <w:t>ый</w:t>
      </w:r>
      <w:r w:rsidR="009C39A0" w:rsidRPr="000244D1">
        <w:rPr>
          <w:i w:val="0"/>
          <w:sz w:val="28"/>
          <w:szCs w:val="28"/>
        </w:rPr>
        <w:t xml:space="preserve"> </w:t>
      </w:r>
      <w:r w:rsidR="00B20883" w:rsidRPr="000244D1">
        <w:rPr>
          <w:i w:val="0"/>
          <w:sz w:val="28"/>
          <w:szCs w:val="28"/>
        </w:rPr>
        <w:t>потенциал</w:t>
      </w:r>
      <w:r w:rsidR="009C39A0" w:rsidRPr="000244D1">
        <w:rPr>
          <w:i w:val="0"/>
          <w:sz w:val="28"/>
          <w:szCs w:val="28"/>
        </w:rPr>
        <w:t xml:space="preserve"> </w:t>
      </w:r>
      <w:r w:rsidR="00E45485" w:rsidRPr="000244D1">
        <w:rPr>
          <w:i w:val="0"/>
          <w:sz w:val="28"/>
          <w:szCs w:val="28"/>
        </w:rPr>
        <w:t>территории</w:t>
      </w:r>
      <w:r w:rsidR="009C39A0" w:rsidRPr="000244D1">
        <w:rPr>
          <w:i w:val="0"/>
          <w:sz w:val="28"/>
          <w:szCs w:val="28"/>
        </w:rPr>
        <w:t xml:space="preserve"> </w:t>
      </w:r>
      <w:r w:rsidR="00E45485" w:rsidRPr="000244D1">
        <w:rPr>
          <w:i w:val="0"/>
          <w:sz w:val="28"/>
          <w:szCs w:val="28"/>
        </w:rPr>
        <w:t>поселения</w:t>
      </w:r>
      <w:bookmarkEnd w:id="36"/>
      <w:bookmarkEnd w:id="37"/>
    </w:p>
    <w:p w14:paraId="41A7D115" w14:textId="77777777" w:rsidR="0086776D" w:rsidRPr="000244D1" w:rsidRDefault="00D639F8" w:rsidP="0086776D">
      <w:pPr>
        <w:pStyle w:val="a1"/>
        <w:spacing w:before="120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Климат</w:t>
      </w:r>
    </w:p>
    <w:p w14:paraId="51F0EC10" w14:textId="6F6CA66F" w:rsidR="00E64075" w:rsidRPr="000244D1" w:rsidRDefault="00E64075" w:rsidP="00E64075">
      <w:pPr>
        <w:pStyle w:val="a1"/>
        <w:rPr>
          <w:rFonts w:cs="Arial"/>
          <w:sz w:val="28"/>
          <w:szCs w:val="28"/>
          <w:lang w:val="ru-RU" w:eastAsia="ru-RU" w:bidi="ar-SA"/>
        </w:rPr>
      </w:pPr>
      <w:r w:rsidRPr="000244D1">
        <w:rPr>
          <w:rFonts w:cs="Arial"/>
          <w:sz w:val="28"/>
          <w:szCs w:val="28"/>
          <w:lang w:val="ru-RU" w:eastAsia="ru-RU" w:bidi="ar-SA"/>
        </w:rPr>
        <w:t>Климат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территории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Болотнинского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района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относится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к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континентальному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типу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холодной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зимой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жарким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летом.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Для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него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характерны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резкие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колебания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температуры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осадков.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Среднегодовая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температура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воздуха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–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0,2оС.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Кратковременность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вегетационного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периода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компенсируется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сравнительно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большой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суммой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положительных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температур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выше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10оС,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составляющей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1926.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среднем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продолжительность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безморозного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периода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составляет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117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дней.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Случается,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что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заморозки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бывают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I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декаде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августа,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что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наносит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ущерб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сельскохозяйственному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производству.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Другой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важный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элемент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климата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–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осадки.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Среднегодовое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количество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осадков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составляет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537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мм.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Максимум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приходится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на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летние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месяцы.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Гидротермический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коэффициент,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указывающий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на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отношение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суммы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осадков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за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период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температурой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выше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10оС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к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сумме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температур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выше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10оС,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т.е.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характеризующий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район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увлажнению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количеству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тепла,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равен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1,3,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что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характеризует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район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как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влажный.</w:t>
      </w:r>
    </w:p>
    <w:p w14:paraId="229CFC1A" w14:textId="020F4773" w:rsidR="00E64075" w:rsidRPr="000244D1" w:rsidRDefault="00E64075" w:rsidP="00E64075">
      <w:pPr>
        <w:pStyle w:val="a1"/>
        <w:rPr>
          <w:rFonts w:cs="Arial"/>
          <w:sz w:val="28"/>
          <w:szCs w:val="28"/>
          <w:lang w:val="ru-RU" w:eastAsia="ru-RU" w:bidi="ar-SA"/>
        </w:rPr>
      </w:pPr>
      <w:r w:rsidRPr="000244D1">
        <w:rPr>
          <w:rFonts w:cs="Arial"/>
          <w:sz w:val="28"/>
          <w:szCs w:val="28"/>
          <w:lang w:val="ru-RU" w:eastAsia="ru-RU" w:bidi="ar-SA"/>
        </w:rPr>
        <w:t>Таким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образом,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агроклиматические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ресурсы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района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можно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охарактеризовать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как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достаточно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благоприятные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обеспечению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влагой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теплом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для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среднеспелых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позднеспелых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культур.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</w:p>
    <w:p w14:paraId="7B80468F" w14:textId="1FDEF988" w:rsidR="00E64075" w:rsidRPr="000244D1" w:rsidRDefault="00E64075" w:rsidP="00E64075">
      <w:pPr>
        <w:pStyle w:val="a1"/>
        <w:rPr>
          <w:rFonts w:cs="Arial"/>
          <w:sz w:val="28"/>
          <w:szCs w:val="28"/>
          <w:lang w:val="ru-RU" w:eastAsia="ru-RU" w:bidi="ar-SA"/>
        </w:rPr>
      </w:pPr>
      <w:r w:rsidRPr="000244D1">
        <w:rPr>
          <w:rFonts w:cs="Arial"/>
          <w:sz w:val="28"/>
          <w:szCs w:val="28"/>
          <w:lang w:val="ru-RU" w:eastAsia="ru-RU" w:bidi="ar-SA"/>
        </w:rPr>
        <w:t>Среднегодовая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относительная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влажность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воздуха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составляет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76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%,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максимальная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ноябре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–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январе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–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83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%,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минимальная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мае-июне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–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60-66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%.</w:t>
      </w:r>
    </w:p>
    <w:p w14:paraId="031FE958" w14:textId="0338A209" w:rsidR="00E64075" w:rsidRPr="000244D1" w:rsidRDefault="00E64075" w:rsidP="00E64075">
      <w:pPr>
        <w:pStyle w:val="a1"/>
        <w:rPr>
          <w:rFonts w:cs="Arial"/>
          <w:sz w:val="28"/>
          <w:szCs w:val="28"/>
          <w:lang w:val="ru-RU" w:eastAsia="ru-RU" w:bidi="ar-SA"/>
        </w:rPr>
      </w:pPr>
      <w:r w:rsidRPr="000244D1">
        <w:rPr>
          <w:rFonts w:cs="Arial"/>
          <w:sz w:val="28"/>
          <w:szCs w:val="28"/>
          <w:lang w:val="ru-RU" w:eastAsia="ru-RU" w:bidi="ar-SA"/>
        </w:rPr>
        <w:t>Территория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района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относится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к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зоне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устойчивым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залеганием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снежного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покрова.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Его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появление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отмечается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конце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октября.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Устойчивый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снежный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покров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начинает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разрушаться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второй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декаде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апреля.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Число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дней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снежным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покровом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за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зимний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период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–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169.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Промерзание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почвы,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несмотря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на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суровые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зимние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условия,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относительно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неглубокое.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Среднемноголетнее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значение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из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максимальных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глубин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за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зимний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период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–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41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см.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</w:p>
    <w:p w14:paraId="7A477F26" w14:textId="55302D4E" w:rsidR="00E64075" w:rsidRPr="000244D1" w:rsidRDefault="00E64075" w:rsidP="00E64075">
      <w:pPr>
        <w:pStyle w:val="a1"/>
        <w:rPr>
          <w:rFonts w:cs="Arial"/>
          <w:sz w:val="28"/>
          <w:szCs w:val="28"/>
          <w:lang w:val="ru-RU" w:eastAsia="ru-RU" w:bidi="ar-SA"/>
        </w:rPr>
      </w:pPr>
      <w:r w:rsidRPr="000244D1">
        <w:rPr>
          <w:rFonts w:cs="Arial"/>
          <w:sz w:val="28"/>
          <w:szCs w:val="28"/>
          <w:lang w:val="ru-RU" w:eastAsia="ru-RU" w:bidi="ar-SA"/>
        </w:rPr>
        <w:t>В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течении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года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преобладают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ветры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юго-западного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южного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направления.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Скорость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ветров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среднем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составляет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3,4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м/с.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Количество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дней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штилем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составляет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14%.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</w:p>
    <w:p w14:paraId="6C7B1F61" w14:textId="79FBBB08" w:rsidR="0035089D" w:rsidRPr="000244D1" w:rsidRDefault="00E64075" w:rsidP="00473C1E">
      <w:pPr>
        <w:pStyle w:val="a1"/>
        <w:spacing w:before="120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Рельеф</w:t>
      </w:r>
    </w:p>
    <w:p w14:paraId="49431CF0" w14:textId="70D9BEB6" w:rsidR="00E64075" w:rsidRPr="000244D1" w:rsidRDefault="00E64075" w:rsidP="00E64075">
      <w:pPr>
        <w:pStyle w:val="a1"/>
        <w:rPr>
          <w:rFonts w:cs="Arial"/>
          <w:sz w:val="28"/>
          <w:szCs w:val="28"/>
          <w:lang w:val="ru-RU" w:eastAsia="ru-RU" w:bidi="ar-SA"/>
        </w:rPr>
      </w:pPr>
      <w:r w:rsidRPr="000244D1">
        <w:rPr>
          <w:rFonts w:cs="Arial"/>
          <w:sz w:val="28"/>
          <w:szCs w:val="28"/>
          <w:lang w:val="ru-RU" w:eastAsia="ru-RU" w:bidi="ar-SA"/>
        </w:rPr>
        <w:t>В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орографическом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отношении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территория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Болотнинского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района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подразделяется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на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два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подрайона: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возвышенность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Сокур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долину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р.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Оби.</w:t>
      </w:r>
    </w:p>
    <w:p w14:paraId="2EBA06EB" w14:textId="03055662" w:rsidR="00E64075" w:rsidRPr="000244D1" w:rsidRDefault="00E64075" w:rsidP="00E64075">
      <w:pPr>
        <w:pStyle w:val="a1"/>
        <w:rPr>
          <w:rFonts w:cs="Arial"/>
          <w:sz w:val="28"/>
          <w:szCs w:val="28"/>
          <w:lang w:val="ru-RU" w:eastAsia="ru-RU" w:bidi="ar-SA"/>
        </w:rPr>
      </w:pPr>
      <w:r w:rsidRPr="000244D1">
        <w:rPr>
          <w:rFonts w:cs="Arial"/>
          <w:sz w:val="28"/>
          <w:szCs w:val="28"/>
          <w:lang w:val="ru-RU" w:eastAsia="ru-RU" w:bidi="ar-SA"/>
        </w:rPr>
        <w:t>Возвышенность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Сокур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представляет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собой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гряду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холмов,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сложенных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сланцами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песчаниками,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перекрытыми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рыхлыми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четвертичными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lastRenderedPageBreak/>
        <w:t>отложениями.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Территория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умеренно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расчленена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притоками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р.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Иня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Обь,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хорошо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разветвленной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балочной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сетью,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врезанными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на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глубину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75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–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100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м.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Склоны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возвышенности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наклонены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к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Ине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древней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аккумулятивной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террасе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Оби.</w:t>
      </w:r>
    </w:p>
    <w:p w14:paraId="31A83625" w14:textId="2400FC55" w:rsidR="00E64075" w:rsidRPr="000244D1" w:rsidRDefault="00E64075" w:rsidP="00E64075">
      <w:pPr>
        <w:pStyle w:val="a1"/>
        <w:rPr>
          <w:rFonts w:cs="Arial"/>
          <w:sz w:val="28"/>
          <w:szCs w:val="28"/>
          <w:lang w:val="ru-RU" w:eastAsia="ru-RU" w:bidi="ar-SA"/>
        </w:rPr>
      </w:pPr>
      <w:r w:rsidRPr="000244D1">
        <w:rPr>
          <w:rFonts w:cs="Arial"/>
          <w:sz w:val="28"/>
          <w:szCs w:val="28"/>
          <w:lang w:val="ru-RU" w:eastAsia="ru-RU" w:bidi="ar-SA"/>
        </w:rPr>
        <w:t>Долина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реки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Оби.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её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пределах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выделяется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современная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пойма,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прослеживающаяся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на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левом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берегу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реки.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Её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превышение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над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уровнем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воды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среднем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составляет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1-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4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метра.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Она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сильно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изрезана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старыми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руслами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Оби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её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притоками.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</w:p>
    <w:p w14:paraId="1D31FBF1" w14:textId="5F678CC5" w:rsidR="00E64075" w:rsidRPr="000244D1" w:rsidRDefault="00E64075" w:rsidP="00E64075">
      <w:pPr>
        <w:pStyle w:val="a1"/>
        <w:rPr>
          <w:rFonts w:cs="Arial"/>
          <w:sz w:val="28"/>
          <w:szCs w:val="28"/>
          <w:lang w:val="ru-RU" w:eastAsia="ru-RU" w:bidi="ar-SA"/>
        </w:rPr>
      </w:pPr>
      <w:r w:rsidRPr="000244D1">
        <w:rPr>
          <w:rFonts w:cs="Arial"/>
          <w:sz w:val="28"/>
          <w:szCs w:val="28"/>
          <w:lang w:val="ru-RU" w:eastAsia="ru-RU" w:bidi="ar-SA"/>
        </w:rPr>
        <w:t>Правый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высокий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берег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Оби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представляет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собой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плоское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пространство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шириной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от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5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до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20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км.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Здесь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имеет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место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заболоченность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плоские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небольшие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блюдца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озёр.</w:t>
      </w:r>
    </w:p>
    <w:p w14:paraId="219AFF81" w14:textId="77777777" w:rsidR="00E64075" w:rsidRPr="000244D1" w:rsidRDefault="00E64075" w:rsidP="00E64075">
      <w:pPr>
        <w:pStyle w:val="a1"/>
        <w:rPr>
          <w:rFonts w:cs="Arial"/>
          <w:sz w:val="28"/>
          <w:szCs w:val="28"/>
          <w:lang w:val="ru-RU" w:eastAsia="ru-RU" w:bidi="ar-SA"/>
        </w:rPr>
      </w:pPr>
      <w:r w:rsidRPr="000244D1">
        <w:rPr>
          <w:rFonts w:cs="Arial"/>
          <w:sz w:val="28"/>
          <w:szCs w:val="28"/>
          <w:lang w:val="ru-RU" w:eastAsia="ru-RU" w:bidi="ar-SA"/>
        </w:rPr>
        <w:t>Выводы:</w:t>
      </w:r>
    </w:p>
    <w:p w14:paraId="5248BF1F" w14:textId="3AAC2A7A" w:rsidR="00E64075" w:rsidRPr="000244D1" w:rsidRDefault="00E64075" w:rsidP="00E64075">
      <w:pPr>
        <w:pStyle w:val="a1"/>
        <w:rPr>
          <w:rFonts w:cs="Arial"/>
          <w:sz w:val="28"/>
          <w:szCs w:val="28"/>
          <w:lang w:val="ru-RU" w:eastAsia="ru-RU" w:bidi="ar-SA"/>
        </w:rPr>
      </w:pPr>
      <w:r w:rsidRPr="000244D1">
        <w:rPr>
          <w:rFonts w:cs="Arial"/>
          <w:sz w:val="28"/>
          <w:szCs w:val="28"/>
          <w:lang w:val="ru-RU" w:eastAsia="ru-RU" w:bidi="ar-SA"/>
        </w:rPr>
        <w:t>Рельеф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территории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Болотнинского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района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можно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определить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как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равнинный,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не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вызывающий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препятствий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при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хозяйственном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освоении</w:t>
      </w:r>
      <w:r w:rsidR="009C39A0" w:rsidRPr="000244D1">
        <w:rPr>
          <w:rFonts w:cs="Arial"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sz w:val="28"/>
          <w:szCs w:val="28"/>
          <w:lang w:val="ru-RU" w:eastAsia="ru-RU" w:bidi="ar-SA"/>
        </w:rPr>
        <w:t>территории.</w:t>
      </w:r>
    </w:p>
    <w:p w14:paraId="2C085038" w14:textId="40A1F478" w:rsidR="00473C1E" w:rsidRPr="000244D1" w:rsidRDefault="00473C1E" w:rsidP="00473C1E">
      <w:pPr>
        <w:pStyle w:val="a1"/>
        <w:spacing w:before="120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Гидрографические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и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гидрогеологические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условия</w:t>
      </w:r>
    </w:p>
    <w:p w14:paraId="2F253B52" w14:textId="66E47240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Реки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относятся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акватории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средней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Оби.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Густота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речной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составляет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0,30-0,35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км/км</w:t>
      </w:r>
      <w:r w:rsidRPr="000244D1">
        <w:rPr>
          <w:sz w:val="28"/>
          <w:szCs w:val="28"/>
          <w:vertAlign w:val="superscript"/>
        </w:rPr>
        <w:t>2</w:t>
      </w:r>
      <w:r w:rsidRPr="000244D1">
        <w:rPr>
          <w:sz w:val="28"/>
          <w:szCs w:val="28"/>
        </w:rPr>
        <w:t>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Долины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открытые,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преимущественно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ящикообразные,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местами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  <w:lang w:val="en-US"/>
        </w:rPr>
        <w:t>V</w:t>
      </w:r>
      <w:r w:rsidRPr="000244D1">
        <w:rPr>
          <w:sz w:val="28"/>
          <w:szCs w:val="28"/>
        </w:rPr>
        <w:t>-образной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формы.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Поверхность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поймы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обычно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ровная,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заболоченная,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большая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её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часть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занята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займищами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небольшими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озёрами.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характерен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процесс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меандрирования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русла.</w:t>
      </w:r>
    </w:p>
    <w:p w14:paraId="426196E6" w14:textId="6C3D2C9C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Наиболее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крупными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Обь,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Лебяжья,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Икса,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Ояш,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Балта,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Кунчурук.</w:t>
      </w:r>
    </w:p>
    <w:p w14:paraId="34E6D4CA" w14:textId="0EC30073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Р.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протекает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западу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протяжении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50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км.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образуется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слияния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Катуни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имеет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общую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длину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3650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км,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площадь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водосбора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2990000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км</w:t>
      </w:r>
      <w:r w:rsidRPr="000244D1">
        <w:rPr>
          <w:sz w:val="28"/>
          <w:szCs w:val="28"/>
          <w:vertAlign w:val="superscript"/>
        </w:rPr>
        <w:t>2</w:t>
      </w:r>
      <w:r w:rsidRPr="000244D1">
        <w:rPr>
          <w:sz w:val="28"/>
          <w:szCs w:val="28"/>
        </w:rPr>
        <w:t>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Правый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берег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НСО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значительном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протяжении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высокий,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обрывистый,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левый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низкий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пологий.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русле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островов.</w:t>
      </w:r>
    </w:p>
    <w:p w14:paraId="167E1E0E" w14:textId="7B81B82B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питании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участвуют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талые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сезонных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снегов,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жидкие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осадки,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подземные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Например,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Икса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снегового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питания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составляет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82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%,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дождевого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8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%,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грунтового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%.</w:t>
      </w:r>
      <w:r w:rsidR="009C39A0" w:rsidRPr="000244D1">
        <w:rPr>
          <w:sz w:val="28"/>
          <w:szCs w:val="28"/>
        </w:rPr>
        <w:t xml:space="preserve"> </w:t>
      </w:r>
    </w:p>
    <w:p w14:paraId="7F53BC4C" w14:textId="6B6957C4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Повсеместно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основным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источником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питания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зимние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осадки,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которые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формируют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60-90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%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годового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стока.</w:t>
      </w:r>
    </w:p>
    <w:p w14:paraId="4A6BBF2C" w14:textId="4F7DF6EB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Реки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относятся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рекам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весенним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половодьем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паводками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теплое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время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года.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Ояш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створе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Ояш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средняя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дата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наступления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половодья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составляет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7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апреля,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окончание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половодья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26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мая,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Лебяжья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12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апреля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соответственно,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створе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Новосибирска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11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апреля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8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августа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соответственно.</w:t>
      </w:r>
      <w:r w:rsidR="009C39A0" w:rsidRPr="000244D1">
        <w:rPr>
          <w:sz w:val="28"/>
          <w:szCs w:val="28"/>
        </w:rPr>
        <w:t xml:space="preserve"> </w:t>
      </w:r>
    </w:p>
    <w:p w14:paraId="19B90FA6" w14:textId="49A94611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Основной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фазой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половодье,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период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которого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проходит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60-90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%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годового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стока.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Основным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источником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питания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период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половодья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всей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твердые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осадки.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Снеговой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сток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составляет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75-100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%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годового,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дождевого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0-10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%,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грунтовый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0-20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%.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Суммарный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весенний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сток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составляет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70-95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%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годового.</w:t>
      </w:r>
    </w:p>
    <w:p w14:paraId="6B9A1D8E" w14:textId="020C2D1E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lastRenderedPageBreak/>
        <w:t>После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прохождения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половодья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всех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июня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октябрь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устанавливается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летне-осенняя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межень.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Наименьшие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расходы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приходится,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правило,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август-сентябрь.</w:t>
      </w:r>
    </w:p>
    <w:p w14:paraId="126CD104" w14:textId="33A1F644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Зимняя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межень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устанавливается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конце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октября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начале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ноября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продолжается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начала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подъема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половодья,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наименьшие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расходы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приходятся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конец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периода.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Ледостав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устойчивым.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площадью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водосбора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1000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км</w:t>
      </w:r>
      <w:r w:rsidRPr="000244D1">
        <w:rPr>
          <w:sz w:val="28"/>
          <w:szCs w:val="28"/>
          <w:vertAlign w:val="superscript"/>
        </w:rPr>
        <w:t>2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промерзают.</w:t>
      </w:r>
    </w:p>
    <w:p w14:paraId="739B46D0" w14:textId="0AE316DF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Среднегодовой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сток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составляет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2,0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л/сек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км</w:t>
      </w:r>
      <w:r w:rsidRPr="000244D1">
        <w:rPr>
          <w:sz w:val="28"/>
          <w:szCs w:val="28"/>
          <w:vertAlign w:val="superscript"/>
        </w:rPr>
        <w:t>2</w:t>
      </w:r>
      <w:r w:rsidRPr="000244D1">
        <w:rPr>
          <w:sz w:val="28"/>
          <w:szCs w:val="28"/>
        </w:rPr>
        <w:t>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среднегодовой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стока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80-90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мм.</w:t>
      </w:r>
    </w:p>
    <w:p w14:paraId="26F89AE4" w14:textId="7EF9E1B8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Температура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общих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чертах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повторяет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ход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температуры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воздуха.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Переход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температуры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через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0,2</w:t>
      </w:r>
      <w:r w:rsidRPr="000244D1">
        <w:rPr>
          <w:sz w:val="28"/>
          <w:szCs w:val="28"/>
          <w:vertAlign w:val="superscript"/>
        </w:rPr>
        <w:t>о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весной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происходит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конце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третьей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декады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апреля.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Наибольшие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температуры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наблюдаются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июле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достигают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20-22</w:t>
      </w:r>
      <w:r w:rsidRPr="000244D1">
        <w:rPr>
          <w:sz w:val="28"/>
          <w:szCs w:val="28"/>
          <w:vertAlign w:val="superscript"/>
        </w:rPr>
        <w:t>о</w:t>
      </w:r>
      <w:r w:rsidRPr="000244D1">
        <w:rPr>
          <w:sz w:val="28"/>
          <w:szCs w:val="28"/>
        </w:rPr>
        <w:t>С,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иногда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28-31</w:t>
      </w:r>
      <w:r w:rsidRPr="000244D1">
        <w:rPr>
          <w:sz w:val="28"/>
          <w:szCs w:val="28"/>
          <w:vertAlign w:val="superscript"/>
        </w:rPr>
        <w:t>о</w:t>
      </w:r>
      <w:r w:rsidRPr="000244D1">
        <w:rPr>
          <w:sz w:val="28"/>
          <w:szCs w:val="28"/>
        </w:rPr>
        <w:t>С.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августе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начинается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понижение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температуры,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переход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температуры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через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0,2</w:t>
      </w:r>
      <w:r w:rsidRPr="000244D1">
        <w:rPr>
          <w:sz w:val="28"/>
          <w:szCs w:val="28"/>
          <w:vertAlign w:val="superscript"/>
        </w:rPr>
        <w:t>о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происходит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конце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октября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первых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числах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ноября.</w:t>
      </w:r>
    </w:p>
    <w:p w14:paraId="2A5AE416" w14:textId="049A4447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Осенний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переход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начинается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второй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половине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октября,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его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продолжительность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1-55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дней,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среднем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малых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средних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5-25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дней.</w:t>
      </w:r>
    </w:p>
    <w:p w14:paraId="7BECEFDD" w14:textId="403EEB42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Средняя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продолжительность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ледостава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154-178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дней.</w:t>
      </w:r>
    </w:p>
    <w:p w14:paraId="4BBAE340" w14:textId="5178376C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Разрушение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ледяного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покрова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сопровождается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весенним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ледоходом,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продолжительностью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2-13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дней.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Полное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очищение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льда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происходит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третьей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декаде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апреля.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Распространенным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явлением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заторы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льда.</w:t>
      </w:r>
      <w:r w:rsidR="009C39A0" w:rsidRPr="000244D1">
        <w:rPr>
          <w:sz w:val="28"/>
          <w:szCs w:val="28"/>
        </w:rPr>
        <w:t xml:space="preserve"> </w:t>
      </w:r>
    </w:p>
    <w:p w14:paraId="5BACF2BA" w14:textId="187A2F62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маломинерализованными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(до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1000мг/л)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преобладанием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%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экв.)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гидрокарбонатных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ионов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(НСО</w:t>
      </w:r>
      <w:r w:rsidRPr="000244D1">
        <w:rPr>
          <w:sz w:val="28"/>
          <w:szCs w:val="28"/>
          <w:vertAlign w:val="subscript"/>
        </w:rPr>
        <w:t>3</w:t>
      </w:r>
      <w:r w:rsidRPr="000244D1">
        <w:rPr>
          <w:sz w:val="28"/>
          <w:szCs w:val="28"/>
          <w:vertAlign w:val="superscript"/>
        </w:rPr>
        <w:t>-</w:t>
      </w:r>
      <w:r w:rsidRPr="000244D1">
        <w:rPr>
          <w:sz w:val="28"/>
          <w:szCs w:val="28"/>
        </w:rPr>
        <w:t>).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Питьевые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качества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речных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величине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жесткости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минерализации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характеризуются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хорошие.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Жесткость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период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весеннего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половодья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составляет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2-2,5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мг-экв./л,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период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низкой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зимней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межени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7-8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мг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экв./л.</w:t>
      </w:r>
    </w:p>
    <w:p w14:paraId="14E8B9AA" w14:textId="1486E6AC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р.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минерализация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период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весеннего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половодья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составляет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56-178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мг-экв./л,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жесткость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0,6-1,8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мг-экв./л.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период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летне-весенней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зимней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межени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минерализация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возрастает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86-227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мг/л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160-448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мг/л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(зимой),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жесткость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1,14-2,26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мг-экв./л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(летом)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1,84-4,83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мг-экв./л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(зимой).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Содержание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железа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0,00-0,38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мг/л,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нитритов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0,00-0,44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мг/л,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величина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рН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6,6-7,0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мг/л.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минерализации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химическому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составу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обладает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хорошими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питьевыми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качествами.</w:t>
      </w:r>
    </w:p>
    <w:p w14:paraId="3F277E68" w14:textId="01DA0D3D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Территория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характеризуется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также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наличием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озер,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преимущественно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мелководных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площадью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зеркала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км</w:t>
      </w:r>
      <w:r w:rsidRPr="000244D1">
        <w:rPr>
          <w:sz w:val="28"/>
          <w:szCs w:val="28"/>
          <w:vertAlign w:val="superscript"/>
        </w:rPr>
        <w:t>2</w:t>
      </w:r>
      <w:r w:rsidRPr="000244D1">
        <w:rPr>
          <w:sz w:val="28"/>
          <w:szCs w:val="28"/>
        </w:rPr>
        <w:t>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происхождению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они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делятся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торфянико-болотные,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пойменные,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термокарстовые.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Наличие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озер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обусловлено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равнинным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характером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незначительным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её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уклоном,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слабым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дренажем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большим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количеством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осадков.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Этими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причинами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обусловлено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наличие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преобладанием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верховых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(олиготрофных).</w:t>
      </w:r>
    </w:p>
    <w:p w14:paraId="692938D7" w14:textId="2AA48AA3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густоте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речной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относится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достаточно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обеспеченной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зоне.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химическому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составу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речные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относятся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«хорошим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питьевым».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санитарно-бактериологическим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показателям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пригодна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lastRenderedPageBreak/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питьевых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хозяйственных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целей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только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условии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её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очистки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коагуляции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примесей.</w:t>
      </w:r>
    </w:p>
    <w:p w14:paraId="6D7680DF" w14:textId="36CC2F4B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Основная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принадлежит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р.Оби,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где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минимальный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расход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75%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обеспеченности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составляет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267,1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</w:t>
      </w:r>
      <w:r w:rsidRPr="000244D1">
        <w:rPr>
          <w:sz w:val="28"/>
          <w:szCs w:val="28"/>
          <w:vertAlign w:val="superscript"/>
        </w:rPr>
        <w:t>3</w:t>
      </w:r>
      <w:r w:rsidRPr="000244D1">
        <w:rPr>
          <w:sz w:val="28"/>
          <w:szCs w:val="28"/>
        </w:rPr>
        <w:t>/сек,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минимальный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95%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обеспеченности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равен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227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</w:t>
      </w:r>
      <w:r w:rsidRPr="000244D1">
        <w:rPr>
          <w:sz w:val="28"/>
          <w:szCs w:val="28"/>
          <w:vertAlign w:val="superscript"/>
        </w:rPr>
        <w:t>3</w:t>
      </w:r>
      <w:r w:rsidRPr="000244D1">
        <w:rPr>
          <w:sz w:val="28"/>
          <w:szCs w:val="28"/>
        </w:rPr>
        <w:t>/сек.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других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значения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гораздо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меньше.</w:t>
      </w:r>
    </w:p>
    <w:p w14:paraId="763AD302" w14:textId="47B411A3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Мелкие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речки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без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регулирования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могут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служить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водоисточником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централизованного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водоснабжения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крупных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хозяйств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района.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Они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могут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быть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использованы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лишь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пастбищного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водоснабжения.</w:t>
      </w:r>
    </w:p>
    <w:p w14:paraId="49BDF86D" w14:textId="03DC998E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Реки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Иня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большого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значения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водоснабжения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имеют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силу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граничного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положения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малой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протяженности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пределах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района.</w:t>
      </w:r>
      <w:r w:rsidR="009C39A0" w:rsidRPr="000244D1">
        <w:rPr>
          <w:sz w:val="28"/>
          <w:szCs w:val="28"/>
        </w:rPr>
        <w:t xml:space="preserve"> </w:t>
      </w:r>
    </w:p>
    <w:p w14:paraId="17F03B73" w14:textId="7E44424D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Кроме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того,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Иня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имеет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незначительные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расходы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межень,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доходящие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меньше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</w:t>
      </w:r>
      <w:r w:rsidRPr="000244D1">
        <w:rPr>
          <w:sz w:val="28"/>
          <w:szCs w:val="28"/>
          <w:vertAlign w:val="superscript"/>
        </w:rPr>
        <w:t>3</w:t>
      </w:r>
      <w:r w:rsidRPr="000244D1">
        <w:rPr>
          <w:sz w:val="28"/>
          <w:szCs w:val="28"/>
        </w:rPr>
        <w:t>/сек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без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регулирования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стока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централизованного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водоснабжения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крупных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хозяйств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служить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может.</w:t>
      </w:r>
    </w:p>
    <w:p w14:paraId="5BED95E0" w14:textId="7D868546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По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мере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развития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общества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всё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большее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значение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приобретают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ресурсы: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количество,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качество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территориальное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распределение.</w:t>
      </w:r>
    </w:p>
    <w:p w14:paraId="449B8DA3" w14:textId="4B2E0281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Бурное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развитие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промышленности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сельского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хозяйства,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непрерывный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рост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городов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поселков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Новосибирской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вызывают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систематический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рост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потребления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воды.</w:t>
      </w:r>
    </w:p>
    <w:p w14:paraId="1E958933" w14:textId="18AA60E7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Распространение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подземных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территории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химический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состав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разнообразны.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Чтобы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представить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условия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водоснабжения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административным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районам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условно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схематически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разделена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17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гидрогеологических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зон,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каждая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из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которых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однообразна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своему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геологическому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строению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степени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водоносности.</w:t>
      </w:r>
    </w:p>
    <w:p w14:paraId="69BD1AFA" w14:textId="6DDFB561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Внутренние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Новосибирской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представлены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реками,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озёрами,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подземными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водами.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протекает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430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рек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длиной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более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10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километров.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21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река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имеет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длину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более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100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км.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Общая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протяжённость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превышает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12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тысяч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километров.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Реки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относятся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трём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бассейнам: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бассейну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реки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(Бердь,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Иня,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Шегарка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др.);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бассейну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реки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Иртыш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(Уй,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Тара,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Омь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притоки);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бассейну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замкнутого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стока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(Каргат,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Чулым,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Баган,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Карасук,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Карапуз).</w:t>
      </w:r>
    </w:p>
    <w:p w14:paraId="16C0E488" w14:textId="115F9BBD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Наибольшая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густота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речной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сети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правобережной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Обского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бассейна,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меньше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–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бассейнах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рек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Тары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Оми.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Слабо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развита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южных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засушливых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районах.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крайнем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западе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речная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сеть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отсутствует.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Реки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большей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носят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равнинный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характер.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Салаирском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кряже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падение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уклоны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возрастают,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реки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приобретают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черты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горных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(Суенга,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Ик,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Калтырак).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Малые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реки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Салаирского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кряжа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обладают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значительным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гидроэнергетическим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потенциалом.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Полное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использование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местных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водостоков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может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перспективе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добавить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хозяйствам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бассейна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Берди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250-300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млн.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квт/ч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дешёвой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электроэнергии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ежегодно.</w:t>
      </w:r>
    </w:p>
    <w:p w14:paraId="010BE49E" w14:textId="69B6401E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самой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крупной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реке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–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–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конце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50-х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гг.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ХХ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века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южной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Новосибирска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пущена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строй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первая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Сибири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ГЭС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мощностью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более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455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МВт.</w:t>
      </w:r>
    </w:p>
    <w:p w14:paraId="404E1F25" w14:textId="36ABB5B1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lastRenderedPageBreak/>
        <w:t>После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перекрытия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русла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началось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заполнение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Новосибирского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водохранилища,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которое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продолжалось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июня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1959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года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подняло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уровень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выше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Новосибирска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19,5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Образовался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водоём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(самый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большой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Западной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Сибири)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площадью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1070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кв.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полным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объёмом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8,86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куб.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км.</w:t>
      </w:r>
    </w:p>
    <w:p w14:paraId="100DAC8E" w14:textId="6E27E48E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Береговая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линия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водохранилища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сегодня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является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важнейшей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рекреационной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зоной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где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размещены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десятки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баз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лагерей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отдыха,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санатории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туристские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комплексы.</w:t>
      </w:r>
    </w:p>
    <w:p w14:paraId="77A187EB" w14:textId="02A26303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Образование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Новосибирского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водохранилища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внесло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некоторые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изменения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природные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особенности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этого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района.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береговой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зоне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несколько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улучшились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климатические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условия.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Климат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стал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более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мягким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тёплым.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широкой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озеровидной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водоёма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средняя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годовая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температура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воздуха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повысилась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0,5-0,7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градуса.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Увеличилась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влажность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воздуха,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стало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больше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выпадать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осадков.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У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Новосибирского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водохранилища,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как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у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реки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Оби,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комплексное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назначение.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Оно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используется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для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гидроэнергетики,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водного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транспорта,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водоснабжения,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рыбного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хозяйства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отдыха4.</w:t>
      </w:r>
    </w:p>
    <w:p w14:paraId="0AE83564" w14:textId="40D41E28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территории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Новосибирской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насчитывается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более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3500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озёр,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имеющих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площадь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более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1,5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кв.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км.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Большинство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озёр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имеют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площадь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менее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2,5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кв.км.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Общий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объём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озёрах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составляет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9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куб.км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воды.</w:t>
      </w:r>
    </w:p>
    <w:p w14:paraId="0954E9EA" w14:textId="5C285212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Выделяют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несколько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групп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озёр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происхождению:</w:t>
      </w:r>
    </w:p>
    <w:p w14:paraId="199E6C69" w14:textId="64831CD8" w:rsidR="00473C1E" w:rsidRPr="000244D1" w:rsidRDefault="00473C1E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Озёра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котловинами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просадочного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происхождения.</w:t>
      </w:r>
    </w:p>
    <w:p w14:paraId="6DB1A6AC" w14:textId="7FA59046" w:rsidR="00473C1E" w:rsidRPr="000244D1" w:rsidRDefault="00473C1E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Пойменные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озёра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(по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долинам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рек).</w:t>
      </w:r>
    </w:p>
    <w:p w14:paraId="53540CF8" w14:textId="2E37835E" w:rsidR="00473C1E" w:rsidRPr="000244D1" w:rsidRDefault="00473C1E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Озёра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межгривных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понижений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долин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древнего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стока.</w:t>
      </w:r>
    </w:p>
    <w:p w14:paraId="5A8262EE" w14:textId="1EF64A88" w:rsidR="00473C1E" w:rsidRPr="000244D1" w:rsidRDefault="00473C1E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Тектонического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происхождения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(самые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крупные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озёра).</w:t>
      </w:r>
    </w:p>
    <w:p w14:paraId="571A2052" w14:textId="1CFED832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Озёра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играют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важную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роль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природе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жизни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населения:</w:t>
      </w:r>
    </w:p>
    <w:p w14:paraId="2056DE28" w14:textId="549721BD" w:rsidR="00473C1E" w:rsidRPr="000244D1" w:rsidRDefault="00473C1E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Являются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регуляторами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стока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рек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(Байдово,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Саргуль,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Урюм,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Хорошее).</w:t>
      </w:r>
    </w:p>
    <w:p w14:paraId="3F955B61" w14:textId="6049889B" w:rsidR="00473C1E" w:rsidRPr="000244D1" w:rsidRDefault="00473C1E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Влияют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климат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прилегающей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территории.</w:t>
      </w:r>
    </w:p>
    <w:p w14:paraId="5FDF7094" w14:textId="4F3AF66A" w:rsidR="00473C1E" w:rsidRPr="000244D1" w:rsidRDefault="00473C1E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Влияют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уровень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грунтовых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почвы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растительность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приозёрных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пространств;</w:t>
      </w:r>
    </w:p>
    <w:p w14:paraId="19EEBD87" w14:textId="719FC3D5" w:rsidR="00473C1E" w:rsidRPr="000244D1" w:rsidRDefault="00473C1E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Озёра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среда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обитания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различных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растений,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животных,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пушных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зверей,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птицы.</w:t>
      </w:r>
    </w:p>
    <w:p w14:paraId="76E99CC3" w14:textId="63472932" w:rsidR="00473C1E" w:rsidRPr="000244D1" w:rsidRDefault="00473C1E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озёрах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накапливаются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отложения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минеральных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солей,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органоминеральных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смесей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(сапропели,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лечебные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грязи).</w:t>
      </w:r>
    </w:p>
    <w:p w14:paraId="7B2FD1EF" w14:textId="6FB0734C" w:rsidR="00473C1E" w:rsidRPr="000244D1" w:rsidRDefault="00473C1E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Озёра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являются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источником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водоснабжения.</w:t>
      </w:r>
    </w:p>
    <w:p w14:paraId="7495A9A5" w14:textId="10234361" w:rsidR="00473C1E" w:rsidRPr="000244D1" w:rsidRDefault="00473C1E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Вода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озёр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южных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районов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используется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орошение.</w:t>
      </w:r>
    </w:p>
    <w:p w14:paraId="2C9A0778" w14:textId="3F48181E" w:rsidR="00473C1E" w:rsidRPr="000244D1" w:rsidRDefault="00473C1E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Крупные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озёра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рыбопромысловые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водоёмы.</w:t>
      </w:r>
    </w:p>
    <w:p w14:paraId="2C1D490F" w14:textId="47412F21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Большая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часть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находится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пределах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крупного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артезианского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бассейна.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Эксплуатационные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запасы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пресных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составляют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70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куб.м/с.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Подземные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палеозойских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отложений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обнаружены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восточной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Новосибирской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глубинах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1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150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Глубина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залегания,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минерализация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химический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состав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грунтовых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территории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сильно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варьируются.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Грунтовые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северной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Приобья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–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lastRenderedPageBreak/>
        <w:t>пресные.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Наиболее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благоприятными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для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водоснабжения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подземными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водами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являются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территории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Карасукского,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Баганского,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Чистоозёрного,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Татарского,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Чановского,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Барабинского,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Здвинского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районов.</w:t>
      </w:r>
    </w:p>
    <w:p w14:paraId="7A887C58" w14:textId="668DC681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Минеральные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повышенным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содержанием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йода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брома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изучены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райцентре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Северном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Доволенском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санатории.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Радоновые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распространены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Новосибирске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его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окрестностях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(Мочище,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Колывань).</w:t>
      </w:r>
    </w:p>
    <w:p w14:paraId="61172923" w14:textId="2609C0F0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Термальные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температурой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35-38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градусов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сосредоточены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Татарском,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Усть-Таркском,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Кыштовском,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Северном,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Венгеровском,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Чановском,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Куйбышевском,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Барабинском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районах.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Они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находятся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глубинах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1,5-3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тысячи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метров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практически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используются.</w:t>
      </w:r>
    </w:p>
    <w:p w14:paraId="50921694" w14:textId="6D5002AD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Таким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образом,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территория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Новосибирской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охватывается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тремя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основными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гидрографическими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системами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Обь-Иртышского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междуречья.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Северо-западная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часть,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площадью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около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60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тысяч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кв.км,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относится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бассейну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р.Иртыш,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северо-восточная,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площадью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28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тысяч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кв.км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бассейну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р.Обь,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остальная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территория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составляет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основную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часть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внутреннего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бессточного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озёрного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бассейна.</w:t>
      </w:r>
    </w:p>
    <w:p w14:paraId="0F791711" w14:textId="5C04C747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Правобережная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часть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Новосибирской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включающая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Тогучинский,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Искитимский,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Маслянинский,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Черепановский,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южную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часть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Волотнинского,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северную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-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Сузунского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юго-восточную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-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Ордынского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районов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относятся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Зоне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I: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практическое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значение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для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водоснабжения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этих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районах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имеют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неравномерно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обводненные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верхние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трещиноватые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палеозойские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породы,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вскрывающиеся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глубине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3-150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Высота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напора</w:t>
      </w:r>
      <w:r w:rsidR="009C39A0" w:rsidRPr="000244D1">
        <w:rPr>
          <w:color w:val="auto"/>
          <w:sz w:val="28"/>
          <w:szCs w:val="28"/>
        </w:rPr>
        <w:t xml:space="preserve">      </w:t>
      </w:r>
      <w:r w:rsidRPr="000244D1">
        <w:rPr>
          <w:color w:val="auto"/>
          <w:sz w:val="28"/>
          <w:szCs w:val="28"/>
        </w:rPr>
        <w:t>2-95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Максимальный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дебит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эксплуатационных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скважин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приурочен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долинам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речкой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сети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достигает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5,5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л/с.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Расход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скважин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водораздельных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участках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сотых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долей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3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л/с.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Общая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минерализация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0,2-0,8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г/л.</w:t>
      </w:r>
    </w:p>
    <w:p w14:paraId="4BA5A2E3" w14:textId="33676CAA" w:rsidR="005554DD" w:rsidRPr="000244D1" w:rsidRDefault="008E3DFD" w:rsidP="00B400F8">
      <w:pPr>
        <w:pStyle w:val="a1"/>
        <w:spacing w:before="120"/>
        <w:ind w:left="709" w:firstLine="0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И</w:t>
      </w:r>
      <w:r w:rsidR="001E34B4" w:rsidRPr="000244D1">
        <w:rPr>
          <w:b/>
          <w:sz w:val="28"/>
          <w:szCs w:val="28"/>
          <w:lang w:val="ru-RU"/>
        </w:rPr>
        <w:t>нженерно-геологические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1E34B4" w:rsidRPr="000244D1">
        <w:rPr>
          <w:b/>
          <w:sz w:val="28"/>
          <w:szCs w:val="28"/>
          <w:lang w:val="ru-RU"/>
        </w:rPr>
        <w:t>условия</w:t>
      </w:r>
    </w:p>
    <w:p w14:paraId="061A1676" w14:textId="3A49530C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Район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расположен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пределах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Колывань-Томской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складчатой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зоны.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геологическом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строении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принимают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участие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отложения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юргинской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свиты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верхнего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девона,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древней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коры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выветривания,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неогена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четвертичных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отложений.</w:t>
      </w:r>
    </w:p>
    <w:p w14:paraId="31DC71BA" w14:textId="366A08E2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Отложения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юргинской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свиты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имеют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повсеместное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распространение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представлены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песчаниками,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песчано-глинистыми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глинистыми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сланцами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алевролитами.</w:t>
      </w:r>
      <w:r w:rsidR="009C39A0" w:rsidRPr="000244D1">
        <w:rPr>
          <w:sz w:val="28"/>
          <w:szCs w:val="28"/>
        </w:rPr>
        <w:t xml:space="preserve"> </w:t>
      </w:r>
    </w:p>
    <w:p w14:paraId="7103C3A2" w14:textId="57949DA2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Сверху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породы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палеозоя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почти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повсеместно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перекрыты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образованиями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древней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коры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выветривания,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представленной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глинами,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частично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сохраняющими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особенность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строение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исходных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пород,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также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ответвленными,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интенсивно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выветренными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глинами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песчано-глинистыми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сланцами.</w:t>
      </w:r>
    </w:p>
    <w:p w14:paraId="3875209A" w14:textId="50AB4566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отложениях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коры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выветривания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залегают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глины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бурые,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красноватые,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пестроцветные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серые.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Условно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осадки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отнесены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нижнему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неогену.</w:t>
      </w:r>
    </w:p>
    <w:p w14:paraId="00708C71" w14:textId="034984A8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Основной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водоносный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горизонт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приурочен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трещиноватой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зоне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песчано-глинистых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сланцев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песчаников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верхнего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девона.</w:t>
      </w:r>
      <w:r w:rsidR="009C39A0" w:rsidRPr="000244D1">
        <w:rPr>
          <w:sz w:val="28"/>
          <w:szCs w:val="28"/>
        </w:rPr>
        <w:t xml:space="preserve"> </w:t>
      </w:r>
    </w:p>
    <w:p w14:paraId="78C86C04" w14:textId="791AB602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lastRenderedPageBreak/>
        <w:t>Долина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Оби.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её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пределах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выделяется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современная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пойма,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прослеживающаяся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левом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берегу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реки.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Её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превышение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уровнем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общем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составляет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1-4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метра.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сильно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изрезана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старыми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руслами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её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притоками.</w:t>
      </w:r>
    </w:p>
    <w:p w14:paraId="3BE4D2A9" w14:textId="6EDE60E5" w:rsidR="00E64075" w:rsidRPr="000244D1" w:rsidRDefault="00E64075" w:rsidP="00E6407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Правый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высокий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берег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представляет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собой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плоское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пространство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шириной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км.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Здесь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имеет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место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заболоченность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плоские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небольшие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блюдца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озёр.</w:t>
      </w:r>
    </w:p>
    <w:p w14:paraId="50A75D43" w14:textId="724F56D8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Большая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часть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территории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Новосибирской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расположена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пределах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юго-восточной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Западно-Сибирской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низменности,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меньшая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-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пределах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гор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Южной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Сибири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(Салаирский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кряж).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этом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регионе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можно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выделить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четыре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основные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геологические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структуры: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Западно-Сибирскую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плиту,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Колывань-Томскую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складчатую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зону,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Салаир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Горловский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прогиб.</w:t>
      </w:r>
      <w:r w:rsidR="009C39A0" w:rsidRPr="000244D1">
        <w:rPr>
          <w:color w:val="auto"/>
          <w:sz w:val="28"/>
          <w:szCs w:val="28"/>
        </w:rPr>
        <w:t xml:space="preserve"> </w:t>
      </w:r>
    </w:p>
    <w:p w14:paraId="3FB1AAA2" w14:textId="4513387F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Западно-Сибирская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плита,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состоит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из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плотных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пород.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Сверху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ее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настоящее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время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покрывает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многокилометровый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осадочный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чехол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(рыхлые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породы).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Западно-Сибирская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плита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большую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часть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времени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своего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существования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находилась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фазе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погружения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над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ней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когда-то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располагались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морские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мезозойские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раннепалеозойские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бассейны.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Если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жизнь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основного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тела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Западно-Сибирской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плиты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была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относительно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спокойной,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ее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периферии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происходили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бурные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геологические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катаклизмы.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Эти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регионы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периодически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поднималась,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опускалась.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время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одного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из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таких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поднятий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образовались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Уральские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горы,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время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второго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-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горные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массивы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Алтае-Саянской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течением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времени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многие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горы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разрушились,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материал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заполнил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древнюю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морскую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котловину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трехкилометровым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слоем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осадочных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пород.</w:t>
      </w:r>
      <w:r w:rsidR="009C39A0" w:rsidRPr="000244D1">
        <w:rPr>
          <w:color w:val="auto"/>
          <w:sz w:val="28"/>
          <w:szCs w:val="28"/>
        </w:rPr>
        <w:t xml:space="preserve"> </w:t>
      </w:r>
    </w:p>
    <w:p w14:paraId="1DEBD3C8" w14:textId="17519F3D" w:rsidR="00473C1E" w:rsidRPr="000244D1" w:rsidRDefault="00473C1E" w:rsidP="003B3439">
      <w:pPr>
        <w:pStyle w:val="a1"/>
        <w:spacing w:before="120"/>
        <w:ind w:left="709" w:firstLine="0"/>
        <w:rPr>
          <w:bCs/>
          <w:sz w:val="28"/>
          <w:szCs w:val="28"/>
          <w:u w:val="single"/>
          <w:lang w:val="ru-RU"/>
        </w:rPr>
      </w:pPr>
      <w:r w:rsidRPr="000244D1">
        <w:rPr>
          <w:bCs/>
          <w:sz w:val="28"/>
          <w:szCs w:val="28"/>
          <w:u w:val="single"/>
          <w:lang w:val="ru-RU"/>
        </w:rPr>
        <w:t>Юго-восточная</w:t>
      </w:r>
      <w:r w:rsidR="009C39A0" w:rsidRPr="000244D1">
        <w:rPr>
          <w:bCs/>
          <w:sz w:val="28"/>
          <w:szCs w:val="28"/>
          <w:u w:val="single"/>
          <w:lang w:val="ru-RU"/>
        </w:rPr>
        <w:t xml:space="preserve"> </w:t>
      </w:r>
      <w:r w:rsidRPr="000244D1">
        <w:rPr>
          <w:bCs/>
          <w:sz w:val="28"/>
          <w:szCs w:val="28"/>
          <w:u w:val="single"/>
          <w:lang w:val="ru-RU"/>
        </w:rPr>
        <w:t>часть</w:t>
      </w:r>
      <w:r w:rsidR="009C39A0" w:rsidRPr="000244D1">
        <w:rPr>
          <w:bCs/>
          <w:sz w:val="28"/>
          <w:szCs w:val="28"/>
          <w:u w:val="single"/>
          <w:lang w:val="ru-RU"/>
        </w:rPr>
        <w:t xml:space="preserve"> </w:t>
      </w:r>
      <w:r w:rsidRPr="000244D1">
        <w:rPr>
          <w:bCs/>
          <w:sz w:val="28"/>
          <w:szCs w:val="28"/>
          <w:u w:val="single"/>
          <w:lang w:val="ru-RU"/>
        </w:rPr>
        <w:t>Западно-Сибирской</w:t>
      </w:r>
      <w:r w:rsidR="009C39A0" w:rsidRPr="000244D1">
        <w:rPr>
          <w:bCs/>
          <w:sz w:val="28"/>
          <w:szCs w:val="28"/>
          <w:u w:val="single"/>
          <w:lang w:val="ru-RU"/>
        </w:rPr>
        <w:t xml:space="preserve"> </w:t>
      </w:r>
      <w:r w:rsidRPr="000244D1">
        <w:rPr>
          <w:bCs/>
          <w:sz w:val="28"/>
          <w:szCs w:val="28"/>
          <w:u w:val="single"/>
          <w:lang w:val="ru-RU"/>
        </w:rPr>
        <w:t>низменности</w:t>
      </w:r>
    </w:p>
    <w:p w14:paraId="7B286BB5" w14:textId="7FEDDCF5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Юго-восточная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часть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Западно-Сибирской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низменности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существенно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отличается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других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ее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регионов.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Это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типичная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озерно-аллювиальная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равнина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гривно-лощинным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типом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рельефа.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Здесь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нет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выходов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коренных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пород,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так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как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они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погребены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под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многокилометровым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слоем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разновозрастных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осадочных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пород.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Этот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район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богат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подземными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пресными,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минеральными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гидротермальными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водами,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также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нефтью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газом.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Здесь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много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поверхностных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образующих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болота,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пресные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соленые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озера,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которые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служат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источниками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торфа,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минеральных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солей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лечебной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грязи.</w:t>
      </w:r>
    </w:p>
    <w:p w14:paraId="58B8E69A" w14:textId="12619444" w:rsidR="00473C1E" w:rsidRPr="000244D1" w:rsidRDefault="00473C1E" w:rsidP="003B3439">
      <w:pPr>
        <w:pStyle w:val="a1"/>
        <w:spacing w:before="120"/>
        <w:ind w:left="709" w:firstLine="0"/>
        <w:rPr>
          <w:bCs/>
          <w:sz w:val="28"/>
          <w:szCs w:val="28"/>
          <w:u w:val="single"/>
          <w:lang w:val="ru-RU"/>
        </w:rPr>
      </w:pPr>
      <w:r w:rsidRPr="000244D1">
        <w:rPr>
          <w:bCs/>
          <w:sz w:val="28"/>
          <w:szCs w:val="28"/>
          <w:u w:val="single"/>
          <w:lang w:val="ru-RU"/>
        </w:rPr>
        <w:t>Колывань-Томская</w:t>
      </w:r>
      <w:r w:rsidR="009C39A0" w:rsidRPr="000244D1">
        <w:rPr>
          <w:bCs/>
          <w:sz w:val="28"/>
          <w:szCs w:val="28"/>
          <w:u w:val="single"/>
          <w:lang w:val="ru-RU"/>
        </w:rPr>
        <w:t xml:space="preserve"> </w:t>
      </w:r>
      <w:r w:rsidRPr="000244D1">
        <w:rPr>
          <w:bCs/>
          <w:sz w:val="28"/>
          <w:szCs w:val="28"/>
          <w:u w:val="single"/>
          <w:lang w:val="ru-RU"/>
        </w:rPr>
        <w:t>складчатая</w:t>
      </w:r>
      <w:r w:rsidR="009C39A0" w:rsidRPr="000244D1">
        <w:rPr>
          <w:bCs/>
          <w:sz w:val="28"/>
          <w:szCs w:val="28"/>
          <w:u w:val="single"/>
          <w:lang w:val="ru-RU"/>
        </w:rPr>
        <w:t xml:space="preserve"> </w:t>
      </w:r>
      <w:r w:rsidRPr="000244D1">
        <w:rPr>
          <w:bCs/>
          <w:sz w:val="28"/>
          <w:szCs w:val="28"/>
          <w:u w:val="single"/>
          <w:lang w:val="ru-RU"/>
        </w:rPr>
        <w:t>зона</w:t>
      </w:r>
      <w:r w:rsidR="009C39A0" w:rsidRPr="000244D1">
        <w:rPr>
          <w:bCs/>
          <w:sz w:val="28"/>
          <w:szCs w:val="28"/>
          <w:u w:val="single"/>
          <w:lang w:val="ru-RU"/>
        </w:rPr>
        <w:t xml:space="preserve"> </w:t>
      </w:r>
      <w:r w:rsidRPr="000244D1">
        <w:rPr>
          <w:bCs/>
          <w:sz w:val="28"/>
          <w:szCs w:val="28"/>
          <w:u w:val="single"/>
          <w:lang w:val="ru-RU"/>
        </w:rPr>
        <w:t>и</w:t>
      </w:r>
      <w:r w:rsidR="009C39A0" w:rsidRPr="000244D1">
        <w:rPr>
          <w:bCs/>
          <w:sz w:val="28"/>
          <w:szCs w:val="28"/>
          <w:u w:val="single"/>
          <w:lang w:val="ru-RU"/>
        </w:rPr>
        <w:t xml:space="preserve"> </w:t>
      </w:r>
      <w:r w:rsidRPr="000244D1">
        <w:rPr>
          <w:bCs/>
          <w:sz w:val="28"/>
          <w:szCs w:val="28"/>
          <w:u w:val="single"/>
          <w:lang w:val="ru-RU"/>
        </w:rPr>
        <w:t>Салаир</w:t>
      </w:r>
    </w:p>
    <w:p w14:paraId="487398DB" w14:textId="47BF4901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Ранее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находившиеся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здесь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высокие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горы,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почти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полностью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разрушились.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территории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Колывань-Томской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складчатой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зоны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Салаира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появились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речные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долины,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надпойменные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террасы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поймы.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Максимальные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поднятия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Салаире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достигли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настоящему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времени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более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500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Колывань-Томской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складчатой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зоне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-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350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этой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территории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находятся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несколько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гранитных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массивов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(Борокско-Новосибирский,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Колыванский,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Улантовский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Елбано-Бердский).</w:t>
      </w:r>
      <w:r w:rsidR="009C39A0" w:rsidRPr="000244D1">
        <w:rPr>
          <w:color w:val="auto"/>
          <w:sz w:val="28"/>
          <w:szCs w:val="28"/>
        </w:rPr>
        <w:t xml:space="preserve"> </w:t>
      </w:r>
    </w:p>
    <w:p w14:paraId="15BBED84" w14:textId="5CFAE642" w:rsidR="00473C1E" w:rsidRPr="000244D1" w:rsidRDefault="00473C1E" w:rsidP="003B3439">
      <w:pPr>
        <w:pStyle w:val="a1"/>
        <w:spacing w:before="120"/>
        <w:ind w:left="709" w:firstLine="0"/>
        <w:rPr>
          <w:bCs/>
          <w:sz w:val="28"/>
          <w:szCs w:val="28"/>
          <w:u w:val="single"/>
          <w:lang w:val="ru-RU"/>
        </w:rPr>
      </w:pPr>
      <w:r w:rsidRPr="000244D1">
        <w:rPr>
          <w:bCs/>
          <w:sz w:val="28"/>
          <w:szCs w:val="28"/>
          <w:u w:val="single"/>
          <w:lang w:val="ru-RU"/>
        </w:rPr>
        <w:t>Колывань-Томская</w:t>
      </w:r>
      <w:r w:rsidR="009C39A0" w:rsidRPr="000244D1">
        <w:rPr>
          <w:bCs/>
          <w:sz w:val="28"/>
          <w:szCs w:val="28"/>
          <w:u w:val="single"/>
          <w:lang w:val="ru-RU"/>
        </w:rPr>
        <w:t xml:space="preserve"> </w:t>
      </w:r>
      <w:r w:rsidRPr="000244D1">
        <w:rPr>
          <w:bCs/>
          <w:sz w:val="28"/>
          <w:szCs w:val="28"/>
          <w:u w:val="single"/>
          <w:lang w:val="ru-RU"/>
        </w:rPr>
        <w:t>складчатая</w:t>
      </w:r>
      <w:r w:rsidR="009C39A0" w:rsidRPr="000244D1">
        <w:rPr>
          <w:bCs/>
          <w:sz w:val="28"/>
          <w:szCs w:val="28"/>
          <w:u w:val="single"/>
          <w:lang w:val="ru-RU"/>
        </w:rPr>
        <w:t xml:space="preserve"> </w:t>
      </w:r>
      <w:r w:rsidRPr="000244D1">
        <w:rPr>
          <w:bCs/>
          <w:sz w:val="28"/>
          <w:szCs w:val="28"/>
          <w:u w:val="single"/>
          <w:lang w:val="ru-RU"/>
        </w:rPr>
        <w:t>зона</w:t>
      </w:r>
    </w:p>
    <w:p w14:paraId="6593A044" w14:textId="46917F65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Колывань-Томская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складчатая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зона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расположена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востоке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Новосибирской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(там,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где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протекает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река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Обь).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Рельеф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этой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lastRenderedPageBreak/>
        <w:t>местности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представлен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мелкосопочником.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Ее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ширина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достигает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100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км,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длину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протянулась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Камня-на-Оби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Томска.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Эта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область,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как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отмечено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выше,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находится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фазе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поднятия.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Поэтому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коренные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породы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плотные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осадочные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породы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(девонские,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карбоновые,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меловые)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находятся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здесь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небольшой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глубине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повсюду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можно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встретить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обнажения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гранитов,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базальтов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осадочных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пород.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Колывань-Томская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складчатая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зона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сейсмически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активна.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этом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свидетельствуют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выходы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минерализованных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радоновых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горячих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источников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пределах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ее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гранитоидных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массивов.</w:t>
      </w:r>
      <w:r w:rsidR="009C39A0" w:rsidRPr="000244D1">
        <w:rPr>
          <w:color w:val="auto"/>
          <w:sz w:val="28"/>
          <w:szCs w:val="28"/>
        </w:rPr>
        <w:t xml:space="preserve"> </w:t>
      </w:r>
    </w:p>
    <w:p w14:paraId="6B783D32" w14:textId="77777777" w:rsidR="00473C1E" w:rsidRPr="000244D1" w:rsidRDefault="00473C1E" w:rsidP="003B3439">
      <w:pPr>
        <w:pStyle w:val="a1"/>
        <w:spacing w:before="120"/>
        <w:ind w:left="709" w:firstLine="0"/>
        <w:rPr>
          <w:bCs/>
          <w:sz w:val="28"/>
          <w:szCs w:val="28"/>
          <w:u w:val="single"/>
          <w:lang w:val="ru-RU"/>
        </w:rPr>
      </w:pPr>
      <w:r w:rsidRPr="000244D1">
        <w:rPr>
          <w:bCs/>
          <w:sz w:val="28"/>
          <w:szCs w:val="28"/>
          <w:u w:val="single"/>
          <w:lang w:val="ru-RU"/>
        </w:rPr>
        <w:t>Салаир</w:t>
      </w:r>
    </w:p>
    <w:p w14:paraId="7ED0A7F6" w14:textId="7E2EA4E5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Территория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Салаира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медленно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поднимается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настоящему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времени,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здесь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уже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сформировался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низкогорный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рельеф.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потоки,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текущие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период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дождей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таяния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снегов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вершин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Салаирского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кряжа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(с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высоты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400–500м)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его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отрогов,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размывают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поверхностный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слой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рыхлых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пород,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оголяя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коренные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(граниты,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базальты),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плотные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осадочные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(карбонатные)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метаморфические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(мрамор)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породы.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Этот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регион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время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своего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существования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дважды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опускался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ниже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уровня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моря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дважды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поднимался.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периоды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опусканий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данной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территории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образовались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многокилометровые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толщи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осадочных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пород,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время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подъема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активизации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вулканических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процессов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–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вулканические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метаморфические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породы.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Одновременно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последним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подъемом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данной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территории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началось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формирование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речной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сети.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Постепенно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многочисленные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горные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речки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прорезали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рыхлом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чехле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свои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долины,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берегам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появились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живописные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скалы.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Особенно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много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таких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скал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берегам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главной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реки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Салаира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–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Берди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ее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притоков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(Ик,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Селенга,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Шипуниха).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Многие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из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этих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скал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имеют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собственные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названия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(Собачий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Камень,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Соколиный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Камень,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скалы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Зверобой,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Икские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ворота).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Салаир,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также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как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Колывань-Томская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складчатая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зона,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сейсмоактивен.</w:t>
      </w:r>
      <w:r w:rsidR="009C39A0" w:rsidRPr="000244D1">
        <w:rPr>
          <w:color w:val="auto"/>
          <w:sz w:val="28"/>
          <w:szCs w:val="28"/>
        </w:rPr>
        <w:t xml:space="preserve"> </w:t>
      </w:r>
    </w:p>
    <w:p w14:paraId="25C891DD" w14:textId="60F94EEF" w:rsidR="00473C1E" w:rsidRPr="000244D1" w:rsidRDefault="00473C1E" w:rsidP="003B3439">
      <w:pPr>
        <w:pStyle w:val="a1"/>
        <w:spacing w:before="120"/>
        <w:ind w:left="709" w:firstLine="0"/>
        <w:rPr>
          <w:bCs/>
          <w:sz w:val="28"/>
          <w:szCs w:val="28"/>
          <w:u w:val="single"/>
          <w:lang w:val="ru-RU"/>
        </w:rPr>
      </w:pPr>
      <w:r w:rsidRPr="000244D1">
        <w:rPr>
          <w:bCs/>
          <w:sz w:val="28"/>
          <w:szCs w:val="28"/>
          <w:u w:val="single"/>
          <w:lang w:val="ru-RU"/>
        </w:rPr>
        <w:t>Горловский</w:t>
      </w:r>
      <w:r w:rsidR="009C39A0" w:rsidRPr="000244D1">
        <w:rPr>
          <w:bCs/>
          <w:sz w:val="28"/>
          <w:szCs w:val="28"/>
          <w:u w:val="single"/>
          <w:lang w:val="ru-RU"/>
        </w:rPr>
        <w:t xml:space="preserve"> </w:t>
      </w:r>
      <w:r w:rsidRPr="000244D1">
        <w:rPr>
          <w:bCs/>
          <w:sz w:val="28"/>
          <w:szCs w:val="28"/>
          <w:u w:val="single"/>
          <w:lang w:val="ru-RU"/>
        </w:rPr>
        <w:t>прогиб</w:t>
      </w:r>
    </w:p>
    <w:p w14:paraId="1A908AC1" w14:textId="5E12B71E" w:rsidR="00473C1E" w:rsidRPr="000244D1" w:rsidRDefault="00473C1E" w:rsidP="00473C1E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Между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Салаиром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Колывань-Томской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складчатой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зоной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расположена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еще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одна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крупная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геологическая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структура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-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Горловский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прогиб.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Когда-то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здесь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был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мелководный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бассейн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богатым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растительным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животным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миром,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послужившим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основой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для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возникновения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верхнем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палеозое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органогенных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осадочных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пород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(известняки,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мрамор,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каменный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уголь).</w:t>
      </w:r>
      <w:r w:rsidR="009C39A0" w:rsidRPr="000244D1">
        <w:rPr>
          <w:color w:val="auto"/>
          <w:sz w:val="28"/>
          <w:szCs w:val="28"/>
        </w:rPr>
        <w:t xml:space="preserve"> </w:t>
      </w:r>
    </w:p>
    <w:p w14:paraId="42E843D7" w14:textId="52BA6BA7" w:rsidR="008E3DFD" w:rsidRPr="000244D1" w:rsidRDefault="008E3DFD" w:rsidP="008E3DFD">
      <w:pPr>
        <w:pStyle w:val="a1"/>
        <w:spacing w:before="120"/>
        <w:ind w:left="709" w:firstLine="0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Почвенный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покров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и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растительность</w:t>
      </w:r>
    </w:p>
    <w:p w14:paraId="1C3A95C9" w14:textId="279539DF" w:rsidR="00E64075" w:rsidRPr="000244D1" w:rsidRDefault="00E64075" w:rsidP="00E64075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Болотнинский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район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расположен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области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сопряжения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Колывань-Томской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складчатой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зоны,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которая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является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ветвью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обширной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герцинской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системы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складчатости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позднем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палеозое.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Формирование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района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геологическом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отношении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происходило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герцинское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время: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накопленные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морские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терригенные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терригенно-карбонатные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отложения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крупном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прогибе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Колывань-Томской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тектонической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зоны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позднегерцинскую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фазу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тектогенеза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обратились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инверсионный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складчатый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антиклинорий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внедрением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гранитных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интрузий;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проявление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гидротермальной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деятельности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виде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кварцевых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жил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образование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зон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тектонических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нарушений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основном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направления,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конце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этого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этапа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активизация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тектонической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lastRenderedPageBreak/>
        <w:t>деятельности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проявилась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внедрением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диабазовых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даек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сети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разломов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СЗ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простирания,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секущих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вкрест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основные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структуры.</w:t>
      </w:r>
    </w:p>
    <w:p w14:paraId="5B8BCE2E" w14:textId="7A5F423D" w:rsidR="00E64075" w:rsidRPr="000244D1" w:rsidRDefault="00E64075" w:rsidP="00E64075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мезозое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мощная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орогенная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толща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разрушается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происходит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снос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терригенного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материала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Западно-Сибирский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бассейн.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перерыве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перед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следующей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фазой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тектонической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активизации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происходит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образование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коры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выветривания,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начиная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мела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раннего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палеогена.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Завершение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формирования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современного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рельефа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кайнозойское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время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характеризуется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дифференцированными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тектоническими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подвижками,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постепенным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погружением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фундамента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территории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накоплением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чехла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континентальных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субаквальных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отложений,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неравномерным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поднятием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эрозионным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расчленением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поверхности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последствии.</w:t>
      </w:r>
    </w:p>
    <w:p w14:paraId="1D719288" w14:textId="2496D3CC" w:rsidR="00E64075" w:rsidRPr="000244D1" w:rsidRDefault="00E64075" w:rsidP="00E64075">
      <w:pPr>
        <w:pStyle w:val="102"/>
        <w:ind w:firstLine="709"/>
        <w:rPr>
          <w:color w:val="auto"/>
          <w:sz w:val="28"/>
          <w:szCs w:val="28"/>
        </w:rPr>
      </w:pP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данной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геологической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обстановке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сформировались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промышленные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скопления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суглинков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кирпичных,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перспективные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участки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кор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выветривания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стали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материнскими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породами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для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тугоплавких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огнеупорных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глин,</w:t>
      </w:r>
      <w:r w:rsidR="009C39A0" w:rsidRPr="000244D1">
        <w:rPr>
          <w:color w:val="auto"/>
          <w:sz w:val="28"/>
          <w:szCs w:val="28"/>
        </w:rPr>
        <w:t xml:space="preserve"> </w:t>
      </w:r>
      <w:r w:rsidR="00494F86" w:rsidRPr="000244D1">
        <w:rPr>
          <w:color w:val="auto"/>
          <w:sz w:val="28"/>
          <w:szCs w:val="28"/>
        </w:rPr>
        <w:t>но залегают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они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большой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глубине,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что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рентабельно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для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разработки.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Благоприятные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геоморфологические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климатические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условия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для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образования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торфяных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сапропелевых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залежей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пойме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надпойменных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террасах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Обь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болотистых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участках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дали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промышленные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концентрации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этих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видов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полезных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ископаемых.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точки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зрения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рудной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минерализации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геологическими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работами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выявлено,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заслуживающих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положительной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оценки,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месторождений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полезных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ископаемых.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результате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тектономагматической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активизации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пределах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района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произошло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внедрение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интрузивного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массива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западной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его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части,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породы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которого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пригодны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для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разработки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месторождения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строительного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камня.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наконец,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гидрогеологическом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отношении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район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представляет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собой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простой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артезианский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бассейн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или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массив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трещиноватых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пород,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который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на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отдельных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участках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достаточно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водопроводимый,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что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является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основным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показателем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при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выборе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участка</w:t>
      </w:r>
      <w:r w:rsidR="009C39A0" w:rsidRPr="000244D1">
        <w:rPr>
          <w:color w:val="auto"/>
          <w:sz w:val="28"/>
          <w:szCs w:val="28"/>
        </w:rPr>
        <w:t xml:space="preserve"> </w:t>
      </w:r>
      <w:r w:rsidRPr="000244D1">
        <w:rPr>
          <w:color w:val="auto"/>
          <w:sz w:val="28"/>
          <w:szCs w:val="28"/>
        </w:rPr>
        <w:t>водозабора.</w:t>
      </w:r>
    </w:p>
    <w:p w14:paraId="0B2A58E3" w14:textId="10930D03" w:rsidR="00473C1E" w:rsidRPr="000244D1" w:rsidRDefault="00473C1E" w:rsidP="00473C1E">
      <w:pPr>
        <w:pStyle w:val="a1"/>
        <w:spacing w:before="120"/>
        <w:ind w:left="709" w:firstLine="0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Экологическое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состояние</w:t>
      </w:r>
    </w:p>
    <w:p w14:paraId="72A0AE11" w14:textId="33D79B37" w:rsidR="00473C1E" w:rsidRPr="000244D1" w:rsidRDefault="00473C1E" w:rsidP="00473C1E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Экологические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проблемы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Новосибирской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области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знакомы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жителям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практически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любого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крупного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года.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Одной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серьезнейших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проблем,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которой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сталкиваются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практически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все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регионы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нашей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страны,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утилизация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мусора.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Количества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мусоросжигательных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заводов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нашей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стране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недостаточно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того,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чтобы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обеспечить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своевременную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утилизацию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мусора,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кроме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того,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отличие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большинства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стран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западной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Европы,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России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принято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сортировать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мусор,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что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довольно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сильно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усложняет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процесс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его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утилизации.</w:t>
      </w:r>
    </w:p>
    <w:p w14:paraId="1942A575" w14:textId="18909D32" w:rsidR="00473C1E" w:rsidRPr="000244D1" w:rsidRDefault="00473C1E" w:rsidP="00473C1E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Еще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одной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экологической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проблемой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Новосибирской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области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вырубка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лесов,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также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лесные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пожары,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которые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уничтожают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огромное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количество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деревьев.</w:t>
      </w:r>
      <w:r w:rsidR="009C39A0" w:rsidRPr="000244D1">
        <w:rPr>
          <w:sz w:val="28"/>
          <w:szCs w:val="28"/>
        </w:rPr>
        <w:t xml:space="preserve"> 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мнению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специалистов,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необходимо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кратчайшие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сроки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восстанавливать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лесные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хозяйства,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которые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занимались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уходом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лесными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массивами.</w:t>
      </w:r>
    </w:p>
    <w:p w14:paraId="2CD246E8" w14:textId="6B4B8E30" w:rsidR="00473C1E" w:rsidRPr="000244D1" w:rsidRDefault="00473C1E" w:rsidP="00473C1E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Одной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глобальных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экологических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проблем,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которой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сталкиваются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экологи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всего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мира,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изменение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климата,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которое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связано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lastRenderedPageBreak/>
        <w:t>человеческим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воздействием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природу.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Одной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мер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предотвращению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негативного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влияния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человека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окружающую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среду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применение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различных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энергосберегающих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технологий,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также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поиск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альтернативных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источников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энергии,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которые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будут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наносить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минимальный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вред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природе.</w:t>
      </w:r>
    </w:p>
    <w:p w14:paraId="19F6FE1D" w14:textId="15813587" w:rsidR="00473C1E" w:rsidRPr="000244D1" w:rsidRDefault="00473C1E" w:rsidP="00473C1E">
      <w:pPr>
        <w:pStyle w:val="Default"/>
        <w:ind w:firstLine="709"/>
        <w:jc w:val="both"/>
        <w:rPr>
          <w:sz w:val="28"/>
          <w:szCs w:val="28"/>
        </w:rPr>
      </w:pPr>
      <w:r w:rsidRPr="000244D1">
        <w:rPr>
          <w:sz w:val="28"/>
          <w:szCs w:val="28"/>
        </w:rPr>
        <w:t>Сегодня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состояние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окружающей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среды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Новосибирской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области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определяется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воздействием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природных,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техногенных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факторов.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Интенсивное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хозяйственное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освоение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области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приводит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возрастанию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техногенной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нагрузки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окружающую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среду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сопровождается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неблагоприятными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последствиями,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первую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очередь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урбанизированных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территориях,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местах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концентрации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источников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негативного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воздействия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объектов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энергетики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транспорта,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промышленных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предприятий.</w:t>
      </w:r>
    </w:p>
    <w:p w14:paraId="337F4B1E" w14:textId="4C6514CD" w:rsidR="00473C1E" w:rsidRPr="000244D1" w:rsidRDefault="00473C1E" w:rsidP="00473C1E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Эколого-градостроительную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ситуацию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проектируемой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основном,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определяют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следующие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составляющие:</w:t>
      </w:r>
    </w:p>
    <w:p w14:paraId="35719AA9" w14:textId="76DC6233" w:rsidR="00473C1E" w:rsidRPr="000244D1" w:rsidRDefault="00473C1E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природные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особенности;</w:t>
      </w:r>
    </w:p>
    <w:p w14:paraId="62471A49" w14:textId="265AE995" w:rsidR="00473C1E" w:rsidRPr="000244D1" w:rsidRDefault="00473C1E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санитарное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состояние.</w:t>
      </w:r>
    </w:p>
    <w:p w14:paraId="5CC85B01" w14:textId="0D80BC75" w:rsidR="00473C1E" w:rsidRPr="000244D1" w:rsidRDefault="00473C1E" w:rsidP="00473C1E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Устойчивость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компонентов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природной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среды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антропогенному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воздействию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проектируемой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связано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природными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особенностями:</w:t>
      </w:r>
      <w:r w:rsidR="009C39A0" w:rsidRPr="000244D1">
        <w:rPr>
          <w:sz w:val="28"/>
          <w:szCs w:val="28"/>
        </w:rPr>
        <w:t xml:space="preserve"> </w:t>
      </w:r>
    </w:p>
    <w:p w14:paraId="0D581234" w14:textId="2925B2BD" w:rsidR="00473C1E" w:rsidRPr="000244D1" w:rsidRDefault="00473C1E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способностью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поверхностных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самоочищению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условиями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защищенности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подземных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06BF0A65" w14:textId="473FF5D4" w:rsidR="00473C1E" w:rsidRPr="000244D1" w:rsidRDefault="00473C1E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условиями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рассеивания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загрязненных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атмосфере.</w:t>
      </w:r>
    </w:p>
    <w:p w14:paraId="69FE6C54" w14:textId="62CAF054" w:rsidR="00473C1E" w:rsidRPr="000244D1" w:rsidRDefault="00473C1E" w:rsidP="00473C1E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Санитарное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состояние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планируемой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следует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считать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удовлетворительным.</w:t>
      </w:r>
    </w:p>
    <w:p w14:paraId="608EAFBA" w14:textId="7B795E18" w:rsidR="00473C1E" w:rsidRPr="000244D1" w:rsidRDefault="00473C1E" w:rsidP="00473C1E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вновь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проектируемой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жилищного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строительства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отсутствую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промышленные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источники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загрязнения.</w:t>
      </w:r>
      <w:r w:rsidR="009C39A0" w:rsidRPr="000244D1">
        <w:rPr>
          <w:sz w:val="28"/>
          <w:szCs w:val="28"/>
        </w:rPr>
        <w:t xml:space="preserve"> </w:t>
      </w:r>
    </w:p>
    <w:p w14:paraId="5CF84AE9" w14:textId="71DBCF33" w:rsidR="00473C1E" w:rsidRPr="000244D1" w:rsidRDefault="00473C1E" w:rsidP="00473C1E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Натуральные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наблюдения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качеством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почв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проводятся.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Разовые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наблюдения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отклонений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санитарно-гигиенических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нормативов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отмечались.</w:t>
      </w:r>
      <w:r w:rsidR="009C39A0" w:rsidRPr="000244D1">
        <w:rPr>
          <w:sz w:val="28"/>
          <w:szCs w:val="28"/>
        </w:rPr>
        <w:t xml:space="preserve"> </w:t>
      </w:r>
    </w:p>
    <w:p w14:paraId="3C5EAC67" w14:textId="1E8F172F" w:rsidR="00473C1E" w:rsidRPr="000244D1" w:rsidRDefault="00473C1E" w:rsidP="00473C1E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Кроме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того,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наличие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заболоченных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участков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понижениях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рельефа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может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являться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источником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природно-очаговых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заболеваний,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что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требует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проведения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мероприятий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вертикальной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планировке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водоотведению.</w:t>
      </w:r>
    </w:p>
    <w:p w14:paraId="1708CA81" w14:textId="71FCBAAC" w:rsidR="00473C1E" w:rsidRPr="000244D1" w:rsidRDefault="00473C1E" w:rsidP="00473C1E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Таким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образом,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экологическая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ситуация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проектируемой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целом,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благоприятной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градостроительного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развития.</w:t>
      </w:r>
    </w:p>
    <w:p w14:paraId="599F43CD" w14:textId="29C0FF35" w:rsidR="003C5FE6" w:rsidRPr="000244D1" w:rsidRDefault="003C5FE6" w:rsidP="00454BED">
      <w:pPr>
        <w:pStyle w:val="a1"/>
        <w:spacing w:before="120"/>
        <w:ind w:left="709" w:firstLine="0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Животный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и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растительный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мир</w:t>
      </w:r>
    </w:p>
    <w:p w14:paraId="3536C856" w14:textId="1D649139" w:rsidR="003B2FF9" w:rsidRPr="000244D1" w:rsidRDefault="003B2FF9" w:rsidP="003B2FF9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Новосибирской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обитает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около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80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видов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млекопитающих.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Среди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мелких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животных: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землеройки,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мыши,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полевки,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хомяки,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суслики.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Встречаются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вида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ежей,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крот,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10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видов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летучих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мышей.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лесах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обычна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белка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обыкновенная,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изредка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встречается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белка-летяга.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степных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районах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водятся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тушканчики.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сухих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склонах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холмов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можно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встретить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норы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серого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сурка.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Зайцев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Новосибирской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вида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—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беляк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русак.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всей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обитают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лис</w:t>
      </w:r>
      <w:r w:rsidR="005C3BB4" w:rsidRPr="000244D1">
        <w:rPr>
          <w:sz w:val="28"/>
          <w:szCs w:val="28"/>
          <w:lang w:val="ru-RU"/>
        </w:rPr>
        <w:t>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волк</w:t>
      </w:r>
      <w:r w:rsidR="005C3BB4" w:rsidRPr="000244D1">
        <w:rPr>
          <w:sz w:val="28"/>
          <w:szCs w:val="28"/>
          <w:lang w:val="ru-RU"/>
        </w:rPr>
        <w:t>и</w:t>
      </w:r>
      <w:r w:rsidRPr="000244D1">
        <w:rPr>
          <w:sz w:val="28"/>
          <w:szCs w:val="28"/>
          <w:lang w:val="ru-RU"/>
        </w:rPr>
        <w:t>.</w:t>
      </w:r>
    </w:p>
    <w:p w14:paraId="11B048E9" w14:textId="5C2D3995" w:rsidR="003B2FF9" w:rsidRPr="000244D1" w:rsidRDefault="003B2FF9" w:rsidP="003B2FF9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отмечено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около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300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видов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птиц.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Большинство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видов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—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перелетные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кочующие,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есть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оседлые.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45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видов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птиц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являются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lastRenderedPageBreak/>
        <w:t>объектом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охоты,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76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относятся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редким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охраняются.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Из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редких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видов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стоит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отметить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черного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аиста,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скопу,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орлана-белохвоста,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беркута,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осоеда,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сапсана,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беркута,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луня.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Изредка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из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Казахстана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залетают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экзотические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фламинго.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Многочисленны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околоводные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птицы.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Это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разнообразные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виды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поганок,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гусей,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уток,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чаек,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куликов.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Есть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выпь,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серая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цапля,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лебеди,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чернозобая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гагара,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розовый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кудрявый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пеликаны.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Через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озера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Барабинской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низменности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проходят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пути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миграции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многих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перелетных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птиц,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поэтому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озерная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система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озера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Чаны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имеет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международное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значение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как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важное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место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обитания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водоплавающих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птиц.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Самая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большая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птица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—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беркут,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размах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его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крыльев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достигает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Среди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хищных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птиц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10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видов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сов.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Самая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крупная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сова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—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филин,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самая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мелкая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—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сычик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воробьиный,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размером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воробья.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Дневных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хищников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21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вид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—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это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соколы,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ястребы,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канюки,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орлы.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лесах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распространены: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рябчик,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тетерев,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глухарь.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реках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озерах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встречается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более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30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видов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рыб.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Наиболее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распространены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окунь,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карась,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лещ.</w:t>
      </w:r>
    </w:p>
    <w:p w14:paraId="32E9D8EE" w14:textId="77925064" w:rsidR="003B2FF9" w:rsidRPr="000244D1" w:rsidRDefault="003B2FF9" w:rsidP="003B2FF9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четко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выражена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широтная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зональность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расположении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различных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типов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почв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растительности.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Большая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часть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находится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подзоне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лесостепи.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Приобская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лесостепь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представляет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собой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высокую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равнину,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расчлененную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речными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долинами,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балками,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оврагами.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Лесостепь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Сибири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относится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районам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неравномерным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увлажнением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—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засуха,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многодневные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дожди,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поэтому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урожаи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сельскохозяйственных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культур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здесь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сравнительно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невелики.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3F0CA62C" w14:textId="13AF8020" w:rsidR="00B245B6" w:rsidRPr="000244D1" w:rsidRDefault="003B2FF9" w:rsidP="003B2FF9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Кроме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естественной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растительности,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обширные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пространства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заняты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полями,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которых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выращиваются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сельскохозяйственные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культуры.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Новосибирской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произрастает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около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400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видов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растений,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используемых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народной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официальной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медицине.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Наиболее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богатыми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видовому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составу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запасам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сырья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являются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районы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правобережья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(Салаирский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кряж),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также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северные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районы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</w:t>
      </w:r>
      <w:r w:rsidR="002820AA" w:rsidRPr="000244D1">
        <w:rPr>
          <w:sz w:val="28"/>
          <w:szCs w:val="28"/>
          <w:lang w:val="ru-RU"/>
        </w:rPr>
        <w:t>.</w:t>
      </w:r>
    </w:p>
    <w:p w14:paraId="02D41454" w14:textId="582EA110" w:rsidR="008C6D4D" w:rsidRPr="000244D1" w:rsidRDefault="00BA0D34" w:rsidP="00BA0D34">
      <w:pPr>
        <w:pStyle w:val="30"/>
        <w:rPr>
          <w:i w:val="0"/>
          <w:sz w:val="28"/>
          <w:szCs w:val="28"/>
        </w:rPr>
      </w:pPr>
      <w:bookmarkStart w:id="38" w:name="_Toc522808442"/>
      <w:bookmarkStart w:id="39" w:name="_Toc149136087"/>
      <w:bookmarkEnd w:id="33"/>
      <w:bookmarkEnd w:id="34"/>
      <w:bookmarkEnd w:id="35"/>
      <w:r w:rsidRPr="000244D1">
        <w:rPr>
          <w:i w:val="0"/>
          <w:sz w:val="28"/>
          <w:szCs w:val="28"/>
        </w:rPr>
        <w:t>2.1.3</w:t>
      </w:r>
      <w:r w:rsidR="009C39A0" w:rsidRPr="000244D1">
        <w:rPr>
          <w:i w:val="0"/>
          <w:sz w:val="28"/>
          <w:szCs w:val="28"/>
        </w:rPr>
        <w:t xml:space="preserve"> </w:t>
      </w:r>
      <w:r w:rsidR="00A5122F" w:rsidRPr="000244D1">
        <w:rPr>
          <w:i w:val="0"/>
          <w:sz w:val="28"/>
          <w:szCs w:val="28"/>
        </w:rPr>
        <w:t>Демографическая</w:t>
      </w:r>
      <w:r w:rsidR="009C39A0" w:rsidRPr="000244D1">
        <w:rPr>
          <w:i w:val="0"/>
          <w:sz w:val="28"/>
          <w:szCs w:val="28"/>
        </w:rPr>
        <w:t xml:space="preserve"> </w:t>
      </w:r>
      <w:r w:rsidR="00A5122F" w:rsidRPr="000244D1">
        <w:rPr>
          <w:i w:val="0"/>
          <w:sz w:val="28"/>
          <w:szCs w:val="28"/>
        </w:rPr>
        <w:t>ситуация</w:t>
      </w:r>
      <w:bookmarkEnd w:id="38"/>
      <w:bookmarkEnd w:id="39"/>
    </w:p>
    <w:p w14:paraId="1D1C8FCB" w14:textId="730F1264" w:rsidR="007A10C5" w:rsidRPr="000244D1" w:rsidRDefault="007A10C5" w:rsidP="007A10C5">
      <w:pPr>
        <w:ind w:firstLine="709"/>
        <w:rPr>
          <w:sz w:val="28"/>
          <w:szCs w:val="28"/>
          <w:lang w:eastAsia="ar-SA" w:bidi="en-US"/>
        </w:rPr>
      </w:pPr>
      <w:bookmarkStart w:id="40" w:name="_Toc370201485"/>
      <w:r w:rsidRPr="000244D1">
        <w:rPr>
          <w:sz w:val="28"/>
          <w:szCs w:val="28"/>
          <w:lang w:eastAsia="ar-SA" w:bidi="en-US"/>
        </w:rPr>
        <w:t>Важнейшими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социально-экономическими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показателями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формирования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градостроительной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системы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любого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уровня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явля</w:t>
      </w:r>
      <w:r w:rsidR="00D36651" w:rsidRPr="000244D1">
        <w:rPr>
          <w:sz w:val="28"/>
          <w:szCs w:val="28"/>
          <w:lang w:eastAsia="ar-SA" w:bidi="en-US"/>
        </w:rPr>
        <w:t>е</w:t>
      </w:r>
      <w:r w:rsidRPr="000244D1">
        <w:rPr>
          <w:sz w:val="28"/>
          <w:szCs w:val="28"/>
          <w:lang w:eastAsia="ar-SA" w:bidi="en-US"/>
        </w:rPr>
        <w:t>тся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динамика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численности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населения.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Наряду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природной,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экономической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экологической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составляющими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они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выступают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качестве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основного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фактора,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влияющего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сбалансированное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устойчивое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развитие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B440BE" w:rsidRPr="000244D1">
        <w:rPr>
          <w:sz w:val="28"/>
          <w:szCs w:val="28"/>
          <w:lang w:eastAsia="ar-SA" w:bidi="en-US"/>
        </w:rPr>
        <w:t>Егоровского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4B615E" w:rsidRPr="000244D1">
        <w:rPr>
          <w:sz w:val="28"/>
          <w:szCs w:val="28"/>
          <w:lang w:eastAsia="ar-SA" w:bidi="en-US"/>
        </w:rPr>
        <w:t>сельсовета</w:t>
      </w:r>
      <w:r w:rsidR="00785427" w:rsidRPr="000244D1">
        <w:rPr>
          <w:sz w:val="28"/>
          <w:szCs w:val="28"/>
          <w:lang w:eastAsia="ar-SA" w:bidi="en-US"/>
        </w:rPr>
        <w:t>.</w:t>
      </w:r>
    </w:p>
    <w:p w14:paraId="6BC517D7" w14:textId="6997C7A3" w:rsidR="007A10C5" w:rsidRPr="000244D1" w:rsidRDefault="007A10C5" w:rsidP="007A10C5">
      <w:pPr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Динамика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изменения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численности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населения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B440BE" w:rsidRPr="000244D1">
        <w:rPr>
          <w:sz w:val="28"/>
          <w:szCs w:val="28"/>
          <w:lang w:eastAsia="ar-SA" w:bidi="en-US"/>
        </w:rPr>
        <w:t>Егоровского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4B615E" w:rsidRPr="000244D1">
        <w:rPr>
          <w:sz w:val="28"/>
          <w:szCs w:val="28"/>
          <w:lang w:eastAsia="ar-SA" w:bidi="en-US"/>
        </w:rPr>
        <w:t>сельсовета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последние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696E38" w:rsidRPr="000244D1">
        <w:rPr>
          <w:sz w:val="28"/>
          <w:szCs w:val="28"/>
          <w:lang w:eastAsia="ar-SA" w:bidi="en-US"/>
        </w:rPr>
        <w:t>5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лет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проанализирована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таблице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D765A2" w:rsidRPr="000244D1">
        <w:rPr>
          <w:sz w:val="28"/>
          <w:szCs w:val="28"/>
          <w:lang w:eastAsia="ar-SA" w:bidi="en-US"/>
        </w:rPr>
        <w:t>2.</w:t>
      </w:r>
      <w:r w:rsidR="00EA0BFE" w:rsidRPr="000244D1">
        <w:rPr>
          <w:sz w:val="28"/>
          <w:szCs w:val="28"/>
          <w:lang w:eastAsia="ar-SA" w:bidi="en-US"/>
        </w:rPr>
        <w:t>1</w:t>
      </w:r>
      <w:r w:rsidR="00BB4C46" w:rsidRPr="000244D1">
        <w:rPr>
          <w:sz w:val="28"/>
          <w:szCs w:val="28"/>
          <w:lang w:eastAsia="ar-SA" w:bidi="en-US"/>
        </w:rPr>
        <w:t>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6C02D1" w:rsidRPr="000244D1">
        <w:rPr>
          <w:sz w:val="28"/>
          <w:szCs w:val="28"/>
          <w:lang w:eastAsia="ar-SA" w:bidi="en-US"/>
        </w:rPr>
        <w:t>(по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6C02D1" w:rsidRPr="000244D1">
        <w:rPr>
          <w:sz w:val="28"/>
          <w:szCs w:val="28"/>
          <w:lang w:eastAsia="ar-SA" w:bidi="en-US"/>
        </w:rPr>
        <w:t>данным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6C02D1" w:rsidRPr="000244D1">
        <w:rPr>
          <w:sz w:val="28"/>
          <w:szCs w:val="28"/>
          <w:lang w:eastAsia="ar-SA" w:bidi="en-US"/>
        </w:rPr>
        <w:t>Федеральной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6C02D1" w:rsidRPr="000244D1">
        <w:rPr>
          <w:sz w:val="28"/>
          <w:szCs w:val="28"/>
          <w:lang w:eastAsia="ar-SA" w:bidi="en-US"/>
        </w:rPr>
        <w:t>службы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6C02D1" w:rsidRPr="000244D1">
        <w:rPr>
          <w:sz w:val="28"/>
          <w:szCs w:val="28"/>
          <w:lang w:eastAsia="ar-SA" w:bidi="en-US"/>
        </w:rPr>
        <w:t>государственной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6C02D1" w:rsidRPr="000244D1">
        <w:rPr>
          <w:sz w:val="28"/>
          <w:szCs w:val="28"/>
          <w:lang w:eastAsia="ar-SA" w:bidi="en-US"/>
        </w:rPr>
        <w:t>статистики).</w:t>
      </w:r>
    </w:p>
    <w:p w14:paraId="033093B0" w14:textId="73D47FBB" w:rsidR="007A10C5" w:rsidRPr="000244D1" w:rsidRDefault="00947B09" w:rsidP="007E1254">
      <w:pPr>
        <w:pStyle w:val="a1"/>
        <w:keepNext/>
        <w:jc w:val="right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Таблица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D765A2" w:rsidRPr="000244D1">
        <w:rPr>
          <w:b/>
          <w:sz w:val="28"/>
          <w:szCs w:val="28"/>
          <w:lang w:val="ru-RU"/>
        </w:rPr>
        <w:t>2.</w:t>
      </w:r>
      <w:r w:rsidR="00EA0BFE" w:rsidRPr="000244D1">
        <w:rPr>
          <w:b/>
          <w:sz w:val="28"/>
          <w:szCs w:val="28"/>
          <w:lang w:val="ru-RU"/>
        </w:rPr>
        <w:t>1</w:t>
      </w:r>
    </w:p>
    <w:p w14:paraId="799E6EB9" w14:textId="58FE73F6" w:rsidR="007A10C5" w:rsidRPr="000244D1" w:rsidRDefault="007A10C5" w:rsidP="00D765A2">
      <w:pPr>
        <w:keepNext/>
        <w:suppressAutoHyphens/>
        <w:spacing w:after="120"/>
        <w:jc w:val="center"/>
        <w:rPr>
          <w:b/>
          <w:sz w:val="28"/>
          <w:szCs w:val="28"/>
          <w:lang w:eastAsia="ar-SA" w:bidi="en-US"/>
        </w:rPr>
      </w:pPr>
      <w:r w:rsidRPr="000244D1">
        <w:rPr>
          <w:b/>
          <w:sz w:val="28"/>
          <w:szCs w:val="28"/>
          <w:lang w:eastAsia="ar-SA" w:bidi="en-US"/>
        </w:rPr>
        <w:t>Динамика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изменения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численности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населения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="00B440BE" w:rsidRPr="000244D1">
        <w:rPr>
          <w:b/>
          <w:bCs/>
          <w:sz w:val="28"/>
          <w:szCs w:val="28"/>
          <w:lang w:eastAsia="ar-SA" w:bidi="en-US"/>
        </w:rPr>
        <w:t>Егоровского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4B615E" w:rsidRPr="000244D1">
        <w:rPr>
          <w:b/>
          <w:sz w:val="28"/>
          <w:szCs w:val="28"/>
          <w:lang w:eastAsia="ar-SA" w:bidi="en-US"/>
        </w:rPr>
        <w:t>сельсовета,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="004B615E" w:rsidRPr="000244D1">
        <w:rPr>
          <w:b/>
          <w:sz w:val="28"/>
          <w:szCs w:val="28"/>
          <w:lang w:eastAsia="ar-SA" w:bidi="en-US"/>
        </w:rPr>
        <w:t>чел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="00431D4E" w:rsidRPr="000244D1">
        <w:rPr>
          <w:b/>
          <w:sz w:val="28"/>
          <w:szCs w:val="28"/>
          <w:lang w:eastAsia="ar-SA" w:bidi="en-US"/>
        </w:rPr>
        <w:t>(</w:t>
      </w:r>
      <w:r w:rsidR="00FC31B9" w:rsidRPr="000244D1">
        <w:rPr>
          <w:b/>
          <w:sz w:val="28"/>
          <w:szCs w:val="28"/>
          <w:lang w:eastAsia="ar-SA" w:bidi="en-US"/>
        </w:rPr>
        <w:t>данные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="00FC31B9" w:rsidRPr="000244D1">
        <w:rPr>
          <w:b/>
          <w:sz w:val="28"/>
          <w:szCs w:val="28"/>
          <w:lang w:eastAsia="ar-SA" w:bidi="en-US"/>
        </w:rPr>
        <w:t>на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="00FC31B9" w:rsidRPr="000244D1">
        <w:rPr>
          <w:b/>
          <w:sz w:val="28"/>
          <w:szCs w:val="28"/>
          <w:lang w:eastAsia="ar-SA" w:bidi="en-US"/>
        </w:rPr>
        <w:t>начало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="00FC31B9" w:rsidRPr="000244D1">
        <w:rPr>
          <w:b/>
          <w:sz w:val="28"/>
          <w:szCs w:val="28"/>
          <w:lang w:eastAsia="ar-SA" w:bidi="en-US"/>
        </w:rPr>
        <w:t>года)</w:t>
      </w:r>
    </w:p>
    <w:tbl>
      <w:tblPr>
        <w:tblW w:w="5000" w:type="pct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697"/>
        <w:gridCol w:w="1144"/>
        <w:gridCol w:w="1144"/>
        <w:gridCol w:w="1144"/>
        <w:gridCol w:w="1144"/>
        <w:gridCol w:w="1137"/>
      </w:tblGrid>
      <w:tr w:rsidR="005852FD" w:rsidRPr="000244D1" w14:paraId="48320D48" w14:textId="77777777" w:rsidTr="00EF7FB9">
        <w:tc>
          <w:tcPr>
            <w:tcW w:w="1964" w:type="pct"/>
            <w:shd w:val="clear" w:color="auto" w:fill="auto"/>
            <w:vAlign w:val="center"/>
          </w:tcPr>
          <w:p w14:paraId="4E0A9A5B" w14:textId="77777777" w:rsidR="005852FD" w:rsidRPr="000244D1" w:rsidRDefault="005852FD" w:rsidP="00EF7FB9">
            <w:pPr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Показатели</w:t>
            </w:r>
          </w:p>
        </w:tc>
        <w:tc>
          <w:tcPr>
            <w:tcW w:w="608" w:type="pct"/>
            <w:shd w:val="clear" w:color="auto" w:fill="auto"/>
            <w:vAlign w:val="center"/>
          </w:tcPr>
          <w:p w14:paraId="07D07C3D" w14:textId="649BCD52" w:rsidR="005852FD" w:rsidRPr="000244D1" w:rsidRDefault="005852FD" w:rsidP="00EF7FB9">
            <w:pPr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201</w:t>
            </w:r>
            <w:r w:rsidR="00EA2699" w:rsidRPr="000244D1">
              <w:rPr>
                <w:b/>
                <w:sz w:val="22"/>
                <w:szCs w:val="22"/>
              </w:rPr>
              <w:t>9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год</w:t>
            </w:r>
          </w:p>
        </w:tc>
        <w:tc>
          <w:tcPr>
            <w:tcW w:w="608" w:type="pct"/>
            <w:shd w:val="clear" w:color="auto" w:fill="auto"/>
            <w:vAlign w:val="center"/>
          </w:tcPr>
          <w:p w14:paraId="643AE834" w14:textId="29D473BE" w:rsidR="005852FD" w:rsidRPr="000244D1" w:rsidRDefault="005852FD" w:rsidP="00EF7FB9">
            <w:pPr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20</w:t>
            </w:r>
            <w:r w:rsidR="00EA2699" w:rsidRPr="000244D1">
              <w:rPr>
                <w:b/>
                <w:sz w:val="22"/>
                <w:szCs w:val="22"/>
              </w:rPr>
              <w:t>20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год</w:t>
            </w:r>
          </w:p>
        </w:tc>
        <w:tc>
          <w:tcPr>
            <w:tcW w:w="608" w:type="pct"/>
            <w:shd w:val="clear" w:color="auto" w:fill="auto"/>
            <w:vAlign w:val="center"/>
          </w:tcPr>
          <w:p w14:paraId="42EB0DFF" w14:textId="17A7D541" w:rsidR="005852FD" w:rsidRPr="000244D1" w:rsidRDefault="005852FD" w:rsidP="00EF7FB9">
            <w:pPr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20</w:t>
            </w:r>
            <w:r w:rsidR="008D19DD" w:rsidRPr="000244D1">
              <w:rPr>
                <w:b/>
                <w:sz w:val="22"/>
                <w:szCs w:val="22"/>
              </w:rPr>
              <w:t>2</w:t>
            </w:r>
            <w:r w:rsidR="00EA2699" w:rsidRPr="000244D1">
              <w:rPr>
                <w:b/>
                <w:sz w:val="22"/>
                <w:szCs w:val="22"/>
              </w:rPr>
              <w:t>1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год</w:t>
            </w:r>
          </w:p>
        </w:tc>
        <w:tc>
          <w:tcPr>
            <w:tcW w:w="608" w:type="pct"/>
            <w:shd w:val="clear" w:color="auto" w:fill="auto"/>
            <w:vAlign w:val="center"/>
          </w:tcPr>
          <w:p w14:paraId="4E84DA2F" w14:textId="3006EB5F" w:rsidR="005852FD" w:rsidRPr="000244D1" w:rsidRDefault="005852FD" w:rsidP="00EF7FB9">
            <w:pPr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20</w:t>
            </w:r>
            <w:r w:rsidR="008D19DD" w:rsidRPr="000244D1">
              <w:rPr>
                <w:b/>
                <w:sz w:val="22"/>
                <w:szCs w:val="22"/>
              </w:rPr>
              <w:t>2</w:t>
            </w:r>
            <w:r w:rsidR="00EA2699" w:rsidRPr="000244D1">
              <w:rPr>
                <w:b/>
                <w:sz w:val="22"/>
                <w:szCs w:val="22"/>
              </w:rPr>
              <w:t>2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год</w:t>
            </w:r>
          </w:p>
        </w:tc>
        <w:tc>
          <w:tcPr>
            <w:tcW w:w="604" w:type="pct"/>
            <w:shd w:val="clear" w:color="auto" w:fill="auto"/>
            <w:vAlign w:val="center"/>
          </w:tcPr>
          <w:p w14:paraId="59B32227" w14:textId="1A884465" w:rsidR="005852FD" w:rsidRPr="000244D1" w:rsidRDefault="005852FD" w:rsidP="00EF7FB9">
            <w:pPr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20</w:t>
            </w:r>
            <w:r w:rsidR="00422AE1" w:rsidRPr="000244D1">
              <w:rPr>
                <w:b/>
                <w:sz w:val="22"/>
                <w:szCs w:val="22"/>
              </w:rPr>
              <w:t>2</w:t>
            </w:r>
            <w:r w:rsidR="00EA2699" w:rsidRPr="000244D1">
              <w:rPr>
                <w:b/>
                <w:sz w:val="22"/>
                <w:szCs w:val="22"/>
              </w:rPr>
              <w:t>3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год</w:t>
            </w:r>
          </w:p>
        </w:tc>
      </w:tr>
      <w:tr w:rsidR="00714BB1" w:rsidRPr="000244D1" w14:paraId="06CA436B" w14:textId="77777777" w:rsidTr="00EA2699">
        <w:trPr>
          <w:trHeight w:val="95"/>
        </w:trPr>
        <w:tc>
          <w:tcPr>
            <w:tcW w:w="1964" w:type="pct"/>
            <w:shd w:val="clear" w:color="auto" w:fill="auto"/>
            <w:vAlign w:val="center"/>
          </w:tcPr>
          <w:p w14:paraId="43345833" w14:textId="57E1496D" w:rsidR="00714BB1" w:rsidRPr="000244D1" w:rsidRDefault="00714BB1" w:rsidP="00714BB1">
            <w:pPr>
              <w:jc w:val="left"/>
              <w:rPr>
                <w:bCs/>
              </w:rPr>
            </w:pPr>
            <w:r w:rsidRPr="000244D1">
              <w:rPr>
                <w:bCs/>
                <w:sz w:val="22"/>
                <w:szCs w:val="22"/>
              </w:rPr>
              <w:t>Численность</w:t>
            </w:r>
            <w:r w:rsidR="009C39A0" w:rsidRPr="000244D1">
              <w:rPr>
                <w:bCs/>
                <w:sz w:val="22"/>
                <w:szCs w:val="22"/>
              </w:rPr>
              <w:t xml:space="preserve"> </w:t>
            </w:r>
            <w:r w:rsidRPr="000244D1">
              <w:rPr>
                <w:bCs/>
                <w:sz w:val="22"/>
                <w:szCs w:val="22"/>
              </w:rPr>
              <w:t>населения,</w:t>
            </w:r>
            <w:r w:rsidR="009C39A0" w:rsidRPr="000244D1">
              <w:rPr>
                <w:bCs/>
                <w:sz w:val="22"/>
                <w:szCs w:val="22"/>
              </w:rPr>
              <w:t xml:space="preserve"> </w:t>
            </w:r>
            <w:r w:rsidRPr="000244D1">
              <w:rPr>
                <w:bCs/>
                <w:sz w:val="22"/>
                <w:szCs w:val="22"/>
              </w:rPr>
              <w:t>чел</w:t>
            </w:r>
          </w:p>
        </w:tc>
        <w:tc>
          <w:tcPr>
            <w:tcW w:w="608" w:type="pct"/>
            <w:shd w:val="clear" w:color="auto" w:fill="auto"/>
            <w:vAlign w:val="center"/>
          </w:tcPr>
          <w:p w14:paraId="4A287C96" w14:textId="2E346258" w:rsidR="00714BB1" w:rsidRPr="000244D1" w:rsidRDefault="00714BB1" w:rsidP="00714BB1">
            <w:pPr>
              <w:jc w:val="center"/>
              <w:rPr>
                <w:bCs/>
              </w:rPr>
            </w:pPr>
            <w:r w:rsidRPr="000244D1">
              <w:rPr>
                <w:sz w:val="22"/>
                <w:szCs w:val="22"/>
              </w:rPr>
              <w:t>1466</w:t>
            </w:r>
          </w:p>
        </w:tc>
        <w:tc>
          <w:tcPr>
            <w:tcW w:w="608" w:type="pct"/>
            <w:shd w:val="clear" w:color="auto" w:fill="auto"/>
            <w:vAlign w:val="center"/>
          </w:tcPr>
          <w:p w14:paraId="0E405B17" w14:textId="2AAD87C9" w:rsidR="00714BB1" w:rsidRPr="000244D1" w:rsidRDefault="00714BB1" w:rsidP="00714BB1">
            <w:pPr>
              <w:jc w:val="center"/>
              <w:rPr>
                <w:bCs/>
              </w:rPr>
            </w:pPr>
            <w:r w:rsidRPr="000244D1">
              <w:rPr>
                <w:sz w:val="22"/>
                <w:szCs w:val="22"/>
              </w:rPr>
              <w:t>1444</w:t>
            </w:r>
          </w:p>
        </w:tc>
        <w:tc>
          <w:tcPr>
            <w:tcW w:w="608" w:type="pct"/>
            <w:shd w:val="clear" w:color="auto" w:fill="auto"/>
            <w:vAlign w:val="center"/>
          </w:tcPr>
          <w:p w14:paraId="55F3379A" w14:textId="5E3EFE3D" w:rsidR="00714BB1" w:rsidRPr="000244D1" w:rsidRDefault="00714BB1" w:rsidP="00714BB1">
            <w:pPr>
              <w:jc w:val="center"/>
              <w:rPr>
                <w:bCs/>
              </w:rPr>
            </w:pPr>
            <w:r w:rsidRPr="000244D1">
              <w:rPr>
                <w:sz w:val="22"/>
                <w:szCs w:val="22"/>
              </w:rPr>
              <w:t>1415</w:t>
            </w:r>
          </w:p>
        </w:tc>
        <w:tc>
          <w:tcPr>
            <w:tcW w:w="608" w:type="pct"/>
            <w:shd w:val="clear" w:color="auto" w:fill="auto"/>
            <w:vAlign w:val="center"/>
          </w:tcPr>
          <w:p w14:paraId="6EA8FC43" w14:textId="31AC4A4B" w:rsidR="00714BB1" w:rsidRPr="000244D1" w:rsidRDefault="00714BB1" w:rsidP="00714BB1">
            <w:pPr>
              <w:jc w:val="center"/>
              <w:rPr>
                <w:bCs/>
              </w:rPr>
            </w:pPr>
            <w:r w:rsidRPr="000244D1">
              <w:rPr>
                <w:sz w:val="22"/>
                <w:szCs w:val="22"/>
              </w:rPr>
              <w:t>1383</w:t>
            </w:r>
          </w:p>
        </w:tc>
        <w:tc>
          <w:tcPr>
            <w:tcW w:w="604" w:type="pct"/>
            <w:shd w:val="clear" w:color="auto" w:fill="auto"/>
            <w:vAlign w:val="center"/>
          </w:tcPr>
          <w:p w14:paraId="63E29711" w14:textId="39AAFACF" w:rsidR="00714BB1" w:rsidRPr="000244D1" w:rsidRDefault="00714BB1" w:rsidP="00714BB1">
            <w:pPr>
              <w:jc w:val="center"/>
              <w:rPr>
                <w:bCs/>
              </w:rPr>
            </w:pPr>
            <w:r w:rsidRPr="000244D1">
              <w:rPr>
                <w:sz w:val="22"/>
                <w:szCs w:val="22"/>
              </w:rPr>
              <w:t>1111</w:t>
            </w:r>
          </w:p>
        </w:tc>
      </w:tr>
    </w:tbl>
    <w:p w14:paraId="70D09041" w14:textId="0904C6B2" w:rsidR="006B1840" w:rsidRPr="000244D1" w:rsidRDefault="007A10C5" w:rsidP="006B1840">
      <w:pPr>
        <w:spacing w:before="120"/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lastRenderedPageBreak/>
        <w:t>Из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таблицы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717201" w:rsidRPr="000244D1">
        <w:rPr>
          <w:sz w:val="28"/>
          <w:szCs w:val="28"/>
          <w:lang w:eastAsia="ar-SA" w:bidi="en-US"/>
        </w:rPr>
        <w:t>2.</w:t>
      </w:r>
      <w:r w:rsidR="00EA0BFE" w:rsidRPr="000244D1">
        <w:rPr>
          <w:sz w:val="28"/>
          <w:szCs w:val="28"/>
          <w:lang w:eastAsia="ar-SA" w:bidi="en-US"/>
        </w:rPr>
        <w:t>1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следует,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что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5852FD" w:rsidRPr="000244D1">
        <w:rPr>
          <w:sz w:val="28"/>
          <w:szCs w:val="28"/>
          <w:lang w:eastAsia="ar-SA" w:bidi="en-US"/>
        </w:rPr>
        <w:t>201</w:t>
      </w:r>
      <w:r w:rsidR="00EA2699" w:rsidRPr="000244D1">
        <w:rPr>
          <w:sz w:val="28"/>
          <w:szCs w:val="28"/>
          <w:lang w:eastAsia="ar-SA" w:bidi="en-US"/>
        </w:rPr>
        <w:t>9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676DEC" w:rsidRPr="000244D1">
        <w:rPr>
          <w:sz w:val="28"/>
          <w:szCs w:val="28"/>
          <w:lang w:eastAsia="ar-SA" w:bidi="en-US"/>
        </w:rPr>
        <w:t>по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C72440" w:rsidRPr="000244D1">
        <w:rPr>
          <w:sz w:val="28"/>
          <w:szCs w:val="28"/>
          <w:lang w:eastAsia="ar-SA" w:bidi="en-US"/>
        </w:rPr>
        <w:t>20</w:t>
      </w:r>
      <w:r w:rsidR="00FF36DE" w:rsidRPr="000244D1">
        <w:rPr>
          <w:sz w:val="28"/>
          <w:szCs w:val="28"/>
          <w:lang w:eastAsia="ar-SA" w:bidi="en-US"/>
        </w:rPr>
        <w:t>2</w:t>
      </w:r>
      <w:r w:rsidR="00EA2699" w:rsidRPr="000244D1">
        <w:rPr>
          <w:sz w:val="28"/>
          <w:szCs w:val="28"/>
          <w:lang w:eastAsia="ar-SA" w:bidi="en-US"/>
        </w:rPr>
        <w:t>3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численность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D08C0" w:rsidRPr="000244D1">
        <w:rPr>
          <w:sz w:val="28"/>
          <w:szCs w:val="28"/>
          <w:lang w:eastAsia="ar-SA" w:bidi="en-US"/>
        </w:rPr>
        <w:t>населения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714BB1" w:rsidRPr="000244D1">
        <w:rPr>
          <w:sz w:val="28"/>
          <w:szCs w:val="28"/>
          <w:lang w:eastAsia="ar-SA" w:bidi="en-US"/>
        </w:rPr>
        <w:t>Егоровского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4B615E" w:rsidRPr="000244D1">
        <w:rPr>
          <w:sz w:val="28"/>
          <w:szCs w:val="28"/>
          <w:lang w:eastAsia="ar-SA" w:bidi="en-US"/>
        </w:rPr>
        <w:t>сельсовета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C7613B" w:rsidRPr="000244D1">
        <w:rPr>
          <w:sz w:val="28"/>
          <w:szCs w:val="28"/>
          <w:lang w:eastAsia="ar-SA" w:bidi="en-US"/>
        </w:rPr>
        <w:t>имеет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696E38" w:rsidRPr="000244D1">
        <w:rPr>
          <w:sz w:val="28"/>
          <w:szCs w:val="28"/>
          <w:lang w:eastAsia="ar-SA" w:bidi="en-US"/>
        </w:rPr>
        <w:t>тенденцию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D666B3" w:rsidRPr="000244D1">
        <w:rPr>
          <w:sz w:val="28"/>
          <w:szCs w:val="28"/>
          <w:lang w:eastAsia="ar-SA" w:bidi="en-US"/>
        </w:rPr>
        <w:t>снижения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D08C0" w:rsidRPr="000244D1">
        <w:rPr>
          <w:sz w:val="28"/>
          <w:szCs w:val="28"/>
          <w:lang w:eastAsia="ar-SA" w:bidi="en-US"/>
        </w:rPr>
        <w:t>(на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714BB1" w:rsidRPr="000244D1">
        <w:rPr>
          <w:sz w:val="28"/>
          <w:szCs w:val="28"/>
          <w:lang w:eastAsia="ar-SA" w:bidi="en-US"/>
        </w:rPr>
        <w:t>355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D08C0" w:rsidRPr="000244D1">
        <w:rPr>
          <w:sz w:val="28"/>
          <w:szCs w:val="28"/>
          <w:lang w:eastAsia="ar-SA" w:bidi="en-US"/>
        </w:rPr>
        <w:t>чел</w:t>
      </w:r>
      <w:r w:rsidR="004D1BEE" w:rsidRPr="000244D1">
        <w:rPr>
          <w:sz w:val="28"/>
          <w:szCs w:val="28"/>
          <w:lang w:eastAsia="ar-SA" w:bidi="en-US"/>
        </w:rPr>
        <w:t>.</w:t>
      </w:r>
      <w:r w:rsidR="00FD08C0" w:rsidRPr="000244D1">
        <w:rPr>
          <w:sz w:val="28"/>
          <w:szCs w:val="28"/>
          <w:lang w:eastAsia="ar-SA" w:bidi="en-US"/>
        </w:rPr>
        <w:t>)</w:t>
      </w:r>
      <w:r w:rsidR="00755B77" w:rsidRPr="000244D1">
        <w:rPr>
          <w:sz w:val="28"/>
          <w:szCs w:val="28"/>
          <w:lang w:eastAsia="ar-SA" w:bidi="en-US"/>
        </w:rPr>
        <w:t>.</w:t>
      </w:r>
    </w:p>
    <w:p w14:paraId="27D02091" w14:textId="3B1C554A" w:rsidR="007D0185" w:rsidRPr="000244D1" w:rsidRDefault="007F317D" w:rsidP="007D0185">
      <w:pPr>
        <w:suppressAutoHyphens/>
        <w:jc w:val="right"/>
        <w:rPr>
          <w:b/>
          <w:sz w:val="28"/>
          <w:szCs w:val="28"/>
          <w:lang w:eastAsia="ar-SA" w:bidi="en-US"/>
        </w:rPr>
      </w:pPr>
      <w:r w:rsidRPr="000244D1">
        <w:rPr>
          <w:b/>
          <w:sz w:val="28"/>
          <w:szCs w:val="28"/>
          <w:lang w:eastAsia="ar-SA" w:bidi="en-US"/>
        </w:rPr>
        <w:t>Рисунок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2.1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</w:p>
    <w:p w14:paraId="33CEE9E2" w14:textId="6E591732" w:rsidR="007F317D" w:rsidRPr="000244D1" w:rsidRDefault="007F317D" w:rsidP="007D0185">
      <w:pPr>
        <w:suppressAutoHyphens/>
        <w:jc w:val="center"/>
        <w:rPr>
          <w:b/>
          <w:sz w:val="28"/>
          <w:szCs w:val="28"/>
          <w:lang w:eastAsia="ar-SA" w:bidi="en-US"/>
        </w:rPr>
      </w:pPr>
      <w:r w:rsidRPr="000244D1">
        <w:rPr>
          <w:b/>
          <w:sz w:val="28"/>
          <w:szCs w:val="28"/>
          <w:lang w:eastAsia="ar-SA" w:bidi="en-US"/>
        </w:rPr>
        <w:t>Динамика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изменения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численности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населения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="00714BB1" w:rsidRPr="000244D1">
        <w:rPr>
          <w:b/>
          <w:bCs/>
          <w:sz w:val="28"/>
          <w:szCs w:val="28"/>
          <w:lang w:eastAsia="ar-SA" w:bidi="en-US"/>
        </w:rPr>
        <w:t>Егоровского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сельсовета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="00122370" w:rsidRPr="000244D1">
        <w:rPr>
          <w:b/>
          <w:sz w:val="28"/>
          <w:szCs w:val="28"/>
          <w:lang w:eastAsia="ar-SA" w:bidi="en-US"/>
        </w:rPr>
        <w:br/>
      </w:r>
      <w:r w:rsidRPr="000244D1">
        <w:rPr>
          <w:b/>
          <w:sz w:val="28"/>
          <w:szCs w:val="28"/>
          <w:lang w:eastAsia="ar-SA" w:bidi="en-US"/>
        </w:rPr>
        <w:t>(201</w:t>
      </w:r>
      <w:r w:rsidR="00EA2699" w:rsidRPr="000244D1">
        <w:rPr>
          <w:b/>
          <w:sz w:val="28"/>
          <w:szCs w:val="28"/>
          <w:lang w:eastAsia="ar-SA" w:bidi="en-US"/>
        </w:rPr>
        <w:t>9</w:t>
      </w:r>
      <w:r w:rsidRPr="000244D1">
        <w:rPr>
          <w:b/>
          <w:sz w:val="28"/>
          <w:szCs w:val="28"/>
          <w:lang w:eastAsia="ar-SA" w:bidi="en-US"/>
        </w:rPr>
        <w:t>-202</w:t>
      </w:r>
      <w:r w:rsidR="00EA2699" w:rsidRPr="000244D1">
        <w:rPr>
          <w:b/>
          <w:sz w:val="28"/>
          <w:szCs w:val="28"/>
          <w:lang w:eastAsia="ar-SA" w:bidi="en-US"/>
        </w:rPr>
        <w:t>3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гг.,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данные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на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начало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года)</w:t>
      </w:r>
    </w:p>
    <w:p w14:paraId="0C3AFE3C" w14:textId="4ED685A3" w:rsidR="00E71194" w:rsidRPr="000244D1" w:rsidRDefault="0049527F" w:rsidP="00182961">
      <w:pPr>
        <w:spacing w:before="120"/>
        <w:ind w:firstLine="709"/>
        <w:jc w:val="center"/>
        <w:rPr>
          <w:sz w:val="28"/>
          <w:szCs w:val="28"/>
          <w:lang w:eastAsia="ar-SA" w:bidi="en-US"/>
        </w:rPr>
      </w:pPr>
      <w:r w:rsidRPr="000244D1">
        <w:rPr>
          <w:noProof/>
          <w:sz w:val="28"/>
          <w:szCs w:val="28"/>
          <w:shd w:val="clear" w:color="auto" w:fill="FFFFFF" w:themeFill="background1"/>
        </w:rPr>
        <w:drawing>
          <wp:inline distT="0" distB="0" distL="0" distR="0" wp14:anchorId="6B933D4E" wp14:editId="260B3D6F">
            <wp:extent cx="4219575" cy="1952625"/>
            <wp:effectExtent l="0" t="0" r="9525" b="9525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25A80866" w14:textId="7925AB0E" w:rsidR="007A10C5" w:rsidRPr="000244D1" w:rsidRDefault="007A10C5" w:rsidP="007E1254">
      <w:pPr>
        <w:spacing w:before="120"/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Показатели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естественного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воспроизводства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населения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476C23" w:rsidRPr="000244D1">
        <w:rPr>
          <w:sz w:val="28"/>
          <w:szCs w:val="28"/>
          <w:lang w:eastAsia="ar-SA" w:bidi="en-US"/>
        </w:rPr>
        <w:t>Егоровского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4D1BEE" w:rsidRPr="000244D1">
        <w:rPr>
          <w:sz w:val="28"/>
          <w:szCs w:val="28"/>
          <w:lang w:eastAsia="ar-SA" w:bidi="en-US"/>
        </w:rPr>
        <w:t>сельсовета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241E98" w:rsidRPr="000244D1">
        <w:rPr>
          <w:sz w:val="28"/>
          <w:szCs w:val="28"/>
          <w:lang w:eastAsia="ar-SA" w:bidi="en-US"/>
        </w:rPr>
        <w:t>представлены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241E98"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241E98" w:rsidRPr="000244D1">
        <w:rPr>
          <w:sz w:val="28"/>
          <w:szCs w:val="28"/>
          <w:lang w:eastAsia="ar-SA" w:bidi="en-US"/>
        </w:rPr>
        <w:t>таблице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FF3956" w:rsidRPr="000244D1">
        <w:rPr>
          <w:sz w:val="28"/>
          <w:szCs w:val="28"/>
          <w:lang w:eastAsia="ar-SA" w:bidi="en-US"/>
        </w:rPr>
        <w:t>2.</w:t>
      </w:r>
      <w:r w:rsidR="00EA0BFE" w:rsidRPr="000244D1">
        <w:rPr>
          <w:sz w:val="28"/>
          <w:szCs w:val="28"/>
          <w:lang w:eastAsia="ar-SA" w:bidi="en-US"/>
        </w:rPr>
        <w:t>2</w:t>
      </w:r>
      <w:r w:rsidRPr="000244D1">
        <w:rPr>
          <w:sz w:val="28"/>
          <w:szCs w:val="28"/>
          <w:lang w:eastAsia="ar-SA" w:bidi="en-US"/>
        </w:rPr>
        <w:t>.</w:t>
      </w:r>
    </w:p>
    <w:p w14:paraId="3A5700C7" w14:textId="2C7EAA46" w:rsidR="00D643DE" w:rsidRPr="000244D1" w:rsidRDefault="00D643DE" w:rsidP="007D0185">
      <w:pPr>
        <w:pStyle w:val="a1"/>
        <w:keepNext/>
        <w:jc w:val="right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Таблица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2.</w:t>
      </w:r>
      <w:r w:rsidR="00EA0BFE" w:rsidRPr="000244D1">
        <w:rPr>
          <w:b/>
          <w:sz w:val="28"/>
          <w:szCs w:val="28"/>
          <w:lang w:val="ru-RU"/>
        </w:rPr>
        <w:t>2</w:t>
      </w:r>
    </w:p>
    <w:p w14:paraId="36C5B653" w14:textId="383F5BF0" w:rsidR="00D643DE" w:rsidRPr="000244D1" w:rsidRDefault="00D643DE" w:rsidP="00D643DE">
      <w:pPr>
        <w:keepNext/>
        <w:suppressAutoHyphens/>
        <w:spacing w:after="120"/>
        <w:jc w:val="center"/>
        <w:rPr>
          <w:b/>
          <w:sz w:val="28"/>
          <w:szCs w:val="28"/>
          <w:lang w:eastAsia="ar-SA" w:bidi="en-US"/>
        </w:rPr>
      </w:pPr>
      <w:r w:rsidRPr="000244D1">
        <w:rPr>
          <w:b/>
          <w:sz w:val="28"/>
          <w:szCs w:val="28"/>
          <w:lang w:eastAsia="ar-SA" w:bidi="en-US"/>
        </w:rPr>
        <w:t>Динамика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показателей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естественного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воспроизводства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населения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="00476C23" w:rsidRPr="000244D1">
        <w:rPr>
          <w:b/>
          <w:bCs/>
          <w:sz w:val="28"/>
          <w:szCs w:val="28"/>
          <w:lang w:eastAsia="ar-SA" w:bidi="en-US"/>
        </w:rPr>
        <w:t>Егоровского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4D1BEE" w:rsidRPr="000244D1">
        <w:rPr>
          <w:b/>
          <w:sz w:val="28"/>
          <w:szCs w:val="28"/>
          <w:lang w:eastAsia="ar-SA" w:bidi="en-US"/>
        </w:rPr>
        <w:t>сельсовета</w:t>
      </w:r>
      <w:r w:rsidRPr="000244D1">
        <w:rPr>
          <w:b/>
          <w:sz w:val="28"/>
          <w:szCs w:val="28"/>
          <w:lang w:eastAsia="ar-SA" w:bidi="en-US"/>
        </w:rPr>
        <w:t>,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чел.</w:t>
      </w:r>
    </w:p>
    <w:tbl>
      <w:tblPr>
        <w:tblW w:w="5000" w:type="pct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left w:w="28" w:type="dxa"/>
          <w:right w:w="28" w:type="dxa"/>
        </w:tblCellMar>
        <w:tblLook w:val="06A0" w:firstRow="1" w:lastRow="0" w:firstColumn="1" w:lastColumn="0" w:noHBand="1" w:noVBand="1"/>
      </w:tblPr>
      <w:tblGrid>
        <w:gridCol w:w="5278"/>
        <w:gridCol w:w="858"/>
        <w:gridCol w:w="811"/>
        <w:gridCol w:w="821"/>
        <w:gridCol w:w="821"/>
        <w:gridCol w:w="821"/>
      </w:tblGrid>
      <w:tr w:rsidR="00DF5B4B" w:rsidRPr="000244D1" w14:paraId="09AC8C93" w14:textId="726FC548" w:rsidTr="006A2EB2">
        <w:trPr>
          <w:trHeight w:val="354"/>
          <w:tblHeader/>
        </w:trPr>
        <w:tc>
          <w:tcPr>
            <w:tcW w:w="2804" w:type="pct"/>
            <w:shd w:val="clear" w:color="auto" w:fill="auto"/>
            <w:vAlign w:val="center"/>
          </w:tcPr>
          <w:p w14:paraId="59F0546F" w14:textId="77777777" w:rsidR="00DF5B4B" w:rsidRPr="000244D1" w:rsidRDefault="00DF5B4B" w:rsidP="00EF7FB9">
            <w:pPr>
              <w:jc w:val="center"/>
              <w:rPr>
                <w:b/>
                <w:bCs/>
                <w:color w:val="000000"/>
              </w:rPr>
            </w:pPr>
            <w:bookmarkStart w:id="41" w:name="_Hlk56754537"/>
            <w:r w:rsidRPr="000244D1">
              <w:rPr>
                <w:b/>
                <w:bCs/>
                <w:color w:val="000000"/>
                <w:sz w:val="22"/>
                <w:szCs w:val="22"/>
              </w:rPr>
              <w:t>Показатели</w:t>
            </w:r>
          </w:p>
        </w:tc>
        <w:tc>
          <w:tcPr>
            <w:tcW w:w="456" w:type="pct"/>
            <w:shd w:val="clear" w:color="auto" w:fill="auto"/>
            <w:vAlign w:val="center"/>
          </w:tcPr>
          <w:p w14:paraId="2AA9EEA4" w14:textId="0CE5FEF0" w:rsidR="00DF5B4B" w:rsidRPr="000244D1" w:rsidRDefault="00DF5B4B" w:rsidP="00EF7FB9">
            <w:pPr>
              <w:jc w:val="center"/>
              <w:rPr>
                <w:b/>
                <w:bCs/>
                <w:color w:val="000000"/>
              </w:rPr>
            </w:pPr>
            <w:r w:rsidRPr="000244D1">
              <w:rPr>
                <w:b/>
                <w:sz w:val="22"/>
                <w:szCs w:val="22"/>
              </w:rPr>
              <w:t>2018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год</w:t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5434D3C2" w14:textId="2521B04F" w:rsidR="00DF5B4B" w:rsidRPr="000244D1" w:rsidRDefault="00DF5B4B" w:rsidP="00EF7FB9">
            <w:pPr>
              <w:jc w:val="center"/>
              <w:rPr>
                <w:b/>
                <w:bCs/>
                <w:color w:val="000000"/>
              </w:rPr>
            </w:pPr>
            <w:r w:rsidRPr="000244D1">
              <w:rPr>
                <w:b/>
                <w:sz w:val="22"/>
                <w:szCs w:val="22"/>
              </w:rPr>
              <w:t>2019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год</w:t>
            </w:r>
          </w:p>
        </w:tc>
        <w:tc>
          <w:tcPr>
            <w:tcW w:w="436" w:type="pct"/>
            <w:shd w:val="clear" w:color="auto" w:fill="auto"/>
            <w:vAlign w:val="center"/>
          </w:tcPr>
          <w:p w14:paraId="7E3E6239" w14:textId="722CB05B" w:rsidR="00DF5B4B" w:rsidRPr="000244D1" w:rsidRDefault="00DF5B4B" w:rsidP="00EF7FB9">
            <w:pPr>
              <w:jc w:val="center"/>
              <w:rPr>
                <w:b/>
                <w:bCs/>
                <w:color w:val="000000"/>
              </w:rPr>
            </w:pPr>
            <w:r w:rsidRPr="000244D1">
              <w:rPr>
                <w:b/>
                <w:sz w:val="22"/>
                <w:szCs w:val="22"/>
              </w:rPr>
              <w:t>2020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год</w:t>
            </w:r>
          </w:p>
        </w:tc>
        <w:tc>
          <w:tcPr>
            <w:tcW w:w="436" w:type="pct"/>
            <w:shd w:val="clear" w:color="auto" w:fill="auto"/>
            <w:vAlign w:val="center"/>
          </w:tcPr>
          <w:p w14:paraId="3A4B2728" w14:textId="597B146A" w:rsidR="00DF5B4B" w:rsidRPr="000244D1" w:rsidRDefault="00DF5B4B" w:rsidP="00EF7FB9">
            <w:pPr>
              <w:jc w:val="center"/>
              <w:rPr>
                <w:b/>
                <w:bCs/>
                <w:color w:val="000000"/>
              </w:rPr>
            </w:pPr>
            <w:r w:rsidRPr="000244D1">
              <w:rPr>
                <w:b/>
                <w:sz w:val="22"/>
                <w:szCs w:val="22"/>
              </w:rPr>
              <w:t>2021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год</w:t>
            </w:r>
          </w:p>
        </w:tc>
        <w:tc>
          <w:tcPr>
            <w:tcW w:w="436" w:type="pct"/>
            <w:shd w:val="clear" w:color="auto" w:fill="auto"/>
            <w:vAlign w:val="center"/>
          </w:tcPr>
          <w:p w14:paraId="44F0542A" w14:textId="4717E2A1" w:rsidR="00DF5B4B" w:rsidRPr="000244D1" w:rsidRDefault="00DF5B4B" w:rsidP="00EF7FB9">
            <w:pPr>
              <w:jc w:val="center"/>
              <w:rPr>
                <w:b/>
                <w:bCs/>
                <w:color w:val="000000"/>
              </w:rPr>
            </w:pPr>
            <w:r w:rsidRPr="000244D1">
              <w:rPr>
                <w:b/>
                <w:sz w:val="22"/>
                <w:szCs w:val="22"/>
              </w:rPr>
              <w:t>2022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год</w:t>
            </w:r>
          </w:p>
        </w:tc>
      </w:tr>
      <w:tr w:rsidR="006A2EB2" w:rsidRPr="000244D1" w14:paraId="2528AD42" w14:textId="52D9B695" w:rsidTr="006A2EB2">
        <w:trPr>
          <w:trHeight w:val="78"/>
        </w:trPr>
        <w:tc>
          <w:tcPr>
            <w:tcW w:w="2804" w:type="pct"/>
            <w:shd w:val="clear" w:color="auto" w:fill="auto"/>
            <w:vAlign w:val="center"/>
          </w:tcPr>
          <w:p w14:paraId="3B99A7BD" w14:textId="57E5A4D4" w:rsidR="006A2EB2" w:rsidRPr="000244D1" w:rsidRDefault="006A2EB2" w:rsidP="006A2EB2">
            <w:pPr>
              <w:jc w:val="left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Число</w:t>
            </w:r>
            <w:r w:rsidR="009C39A0" w:rsidRPr="000244D1">
              <w:rPr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color w:val="000000"/>
                <w:sz w:val="22"/>
                <w:szCs w:val="22"/>
              </w:rPr>
              <w:t>родившихся</w:t>
            </w:r>
            <w:r w:rsidR="009C39A0" w:rsidRPr="000244D1">
              <w:rPr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color w:val="000000"/>
                <w:sz w:val="22"/>
                <w:szCs w:val="22"/>
              </w:rPr>
              <w:t>(без</w:t>
            </w:r>
            <w:r w:rsidR="009C39A0" w:rsidRPr="000244D1">
              <w:rPr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color w:val="000000"/>
                <w:sz w:val="22"/>
                <w:szCs w:val="22"/>
              </w:rPr>
              <w:t>учета</w:t>
            </w:r>
            <w:r w:rsidR="009C39A0" w:rsidRPr="000244D1">
              <w:rPr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color w:val="000000"/>
                <w:sz w:val="22"/>
                <w:szCs w:val="22"/>
              </w:rPr>
              <w:t>мертворожденных),</w:t>
            </w:r>
            <w:r w:rsidR="009C39A0" w:rsidRPr="000244D1">
              <w:rPr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color w:val="000000"/>
                <w:sz w:val="22"/>
                <w:szCs w:val="22"/>
              </w:rPr>
              <w:t>чел.</w:t>
            </w:r>
          </w:p>
        </w:tc>
        <w:tc>
          <w:tcPr>
            <w:tcW w:w="456" w:type="pct"/>
            <w:shd w:val="clear" w:color="auto" w:fill="auto"/>
            <w:vAlign w:val="center"/>
          </w:tcPr>
          <w:p w14:paraId="4B92739E" w14:textId="6970AF8F" w:rsidR="006A2EB2" w:rsidRPr="000244D1" w:rsidRDefault="006A2EB2" w:rsidP="006A2EB2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20</w:t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4C6A4D6A" w14:textId="230BED99" w:rsidR="006A2EB2" w:rsidRPr="000244D1" w:rsidRDefault="006A2EB2" w:rsidP="006A2EB2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16</w:t>
            </w:r>
          </w:p>
        </w:tc>
        <w:tc>
          <w:tcPr>
            <w:tcW w:w="436" w:type="pct"/>
            <w:shd w:val="clear" w:color="auto" w:fill="auto"/>
            <w:vAlign w:val="center"/>
          </w:tcPr>
          <w:p w14:paraId="182ED569" w14:textId="1BA6C899" w:rsidR="006A2EB2" w:rsidRPr="000244D1" w:rsidRDefault="006A2EB2" w:rsidP="006A2EB2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11</w:t>
            </w:r>
          </w:p>
        </w:tc>
        <w:tc>
          <w:tcPr>
            <w:tcW w:w="436" w:type="pct"/>
            <w:shd w:val="clear" w:color="auto" w:fill="auto"/>
            <w:vAlign w:val="center"/>
          </w:tcPr>
          <w:p w14:paraId="57BDCC20" w14:textId="686A4A08" w:rsidR="006A2EB2" w:rsidRPr="000244D1" w:rsidRDefault="006A2EB2" w:rsidP="006A2EB2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10</w:t>
            </w:r>
          </w:p>
        </w:tc>
        <w:tc>
          <w:tcPr>
            <w:tcW w:w="436" w:type="pct"/>
            <w:shd w:val="clear" w:color="auto" w:fill="auto"/>
            <w:vAlign w:val="center"/>
          </w:tcPr>
          <w:p w14:paraId="053E5E7B" w14:textId="50A6F470" w:rsidR="006A2EB2" w:rsidRPr="000244D1" w:rsidRDefault="006A2EB2" w:rsidP="006A2EB2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16</w:t>
            </w:r>
          </w:p>
        </w:tc>
      </w:tr>
      <w:tr w:rsidR="006A2EB2" w:rsidRPr="000244D1" w14:paraId="16A0FD42" w14:textId="44BB3AD2" w:rsidTr="006A2EB2">
        <w:trPr>
          <w:trHeight w:val="78"/>
        </w:trPr>
        <w:tc>
          <w:tcPr>
            <w:tcW w:w="2804" w:type="pct"/>
            <w:shd w:val="clear" w:color="auto" w:fill="auto"/>
            <w:vAlign w:val="center"/>
          </w:tcPr>
          <w:p w14:paraId="248B76F9" w14:textId="3A72A47F" w:rsidR="006A2EB2" w:rsidRPr="000244D1" w:rsidRDefault="006A2EB2" w:rsidP="006A2EB2">
            <w:pPr>
              <w:jc w:val="left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Число</w:t>
            </w:r>
            <w:r w:rsidR="009C39A0" w:rsidRPr="000244D1">
              <w:rPr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color w:val="000000"/>
                <w:sz w:val="22"/>
                <w:szCs w:val="22"/>
              </w:rPr>
              <w:t>умерших,</w:t>
            </w:r>
            <w:r w:rsidR="009C39A0" w:rsidRPr="000244D1">
              <w:rPr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color w:val="000000"/>
                <w:sz w:val="22"/>
                <w:szCs w:val="22"/>
              </w:rPr>
              <w:t>чел.</w:t>
            </w:r>
          </w:p>
        </w:tc>
        <w:tc>
          <w:tcPr>
            <w:tcW w:w="456" w:type="pct"/>
            <w:shd w:val="clear" w:color="auto" w:fill="auto"/>
            <w:vAlign w:val="center"/>
          </w:tcPr>
          <w:p w14:paraId="3B4C4F82" w14:textId="1AE257E3" w:rsidR="006A2EB2" w:rsidRPr="000244D1" w:rsidRDefault="006A2EB2" w:rsidP="006A2EB2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16</w:t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7992FA80" w14:textId="78526033" w:rsidR="006A2EB2" w:rsidRPr="000244D1" w:rsidRDefault="006A2EB2" w:rsidP="006A2EB2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20</w:t>
            </w:r>
          </w:p>
        </w:tc>
        <w:tc>
          <w:tcPr>
            <w:tcW w:w="436" w:type="pct"/>
            <w:shd w:val="clear" w:color="auto" w:fill="auto"/>
            <w:vAlign w:val="center"/>
          </w:tcPr>
          <w:p w14:paraId="4602EB46" w14:textId="0B418256" w:rsidR="006A2EB2" w:rsidRPr="000244D1" w:rsidRDefault="006A2EB2" w:rsidP="006A2EB2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20</w:t>
            </w:r>
          </w:p>
        </w:tc>
        <w:tc>
          <w:tcPr>
            <w:tcW w:w="436" w:type="pct"/>
            <w:shd w:val="clear" w:color="auto" w:fill="auto"/>
            <w:vAlign w:val="center"/>
          </w:tcPr>
          <w:p w14:paraId="7908BA89" w14:textId="6B31CFD1" w:rsidR="006A2EB2" w:rsidRPr="000244D1" w:rsidRDefault="006A2EB2" w:rsidP="006A2EB2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23</w:t>
            </w:r>
          </w:p>
        </w:tc>
        <w:tc>
          <w:tcPr>
            <w:tcW w:w="436" w:type="pct"/>
            <w:shd w:val="clear" w:color="auto" w:fill="auto"/>
            <w:vAlign w:val="center"/>
          </w:tcPr>
          <w:p w14:paraId="5DCC7596" w14:textId="70FE7611" w:rsidR="006A2EB2" w:rsidRPr="000244D1" w:rsidRDefault="006A2EB2" w:rsidP="006A2EB2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19</w:t>
            </w:r>
          </w:p>
        </w:tc>
      </w:tr>
      <w:tr w:rsidR="006A2EB2" w:rsidRPr="000244D1" w14:paraId="786FC39F" w14:textId="219DC8C2" w:rsidTr="006A2EB2">
        <w:trPr>
          <w:trHeight w:val="78"/>
        </w:trPr>
        <w:tc>
          <w:tcPr>
            <w:tcW w:w="2804" w:type="pct"/>
            <w:shd w:val="clear" w:color="auto" w:fill="auto"/>
            <w:vAlign w:val="center"/>
          </w:tcPr>
          <w:p w14:paraId="3BD94205" w14:textId="27B6B684" w:rsidR="006A2EB2" w:rsidRPr="000244D1" w:rsidRDefault="006A2EB2" w:rsidP="006A2EB2">
            <w:pPr>
              <w:jc w:val="left"/>
            </w:pPr>
            <w:r w:rsidRPr="000244D1">
              <w:rPr>
                <w:sz w:val="22"/>
                <w:szCs w:val="22"/>
              </w:rPr>
              <w:t>Естественный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прирост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(убыль),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чел.</w:t>
            </w:r>
          </w:p>
        </w:tc>
        <w:tc>
          <w:tcPr>
            <w:tcW w:w="456" w:type="pct"/>
            <w:shd w:val="clear" w:color="auto" w:fill="auto"/>
            <w:vAlign w:val="center"/>
          </w:tcPr>
          <w:p w14:paraId="33E491C7" w14:textId="321DD613" w:rsidR="006A2EB2" w:rsidRPr="000244D1" w:rsidRDefault="006A2EB2" w:rsidP="006A2EB2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4</w:t>
            </w:r>
          </w:p>
        </w:tc>
        <w:tc>
          <w:tcPr>
            <w:tcW w:w="431" w:type="pct"/>
            <w:shd w:val="clear" w:color="auto" w:fill="auto"/>
            <w:vAlign w:val="center"/>
          </w:tcPr>
          <w:p w14:paraId="62B943ED" w14:textId="3DAA74CA" w:rsidR="006A2EB2" w:rsidRPr="000244D1" w:rsidRDefault="006A2EB2" w:rsidP="006A2EB2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-4</w:t>
            </w:r>
          </w:p>
        </w:tc>
        <w:tc>
          <w:tcPr>
            <w:tcW w:w="436" w:type="pct"/>
            <w:shd w:val="clear" w:color="auto" w:fill="auto"/>
            <w:vAlign w:val="center"/>
          </w:tcPr>
          <w:p w14:paraId="07108874" w14:textId="4F4F33B6" w:rsidR="006A2EB2" w:rsidRPr="000244D1" w:rsidRDefault="006A2EB2" w:rsidP="006A2EB2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-9</w:t>
            </w:r>
          </w:p>
        </w:tc>
        <w:tc>
          <w:tcPr>
            <w:tcW w:w="436" w:type="pct"/>
            <w:shd w:val="clear" w:color="auto" w:fill="auto"/>
            <w:vAlign w:val="center"/>
          </w:tcPr>
          <w:p w14:paraId="204F8064" w14:textId="2C7FAE27" w:rsidR="006A2EB2" w:rsidRPr="000244D1" w:rsidRDefault="006A2EB2" w:rsidP="006A2EB2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-13</w:t>
            </w:r>
          </w:p>
        </w:tc>
        <w:tc>
          <w:tcPr>
            <w:tcW w:w="436" w:type="pct"/>
            <w:shd w:val="clear" w:color="auto" w:fill="auto"/>
            <w:vAlign w:val="center"/>
          </w:tcPr>
          <w:p w14:paraId="3D2B8375" w14:textId="3948CA43" w:rsidR="006A2EB2" w:rsidRPr="000244D1" w:rsidRDefault="006A2EB2" w:rsidP="006A2EB2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-3</w:t>
            </w:r>
          </w:p>
        </w:tc>
      </w:tr>
    </w:tbl>
    <w:bookmarkEnd w:id="41"/>
    <w:p w14:paraId="2EC2325C" w14:textId="1A371654" w:rsidR="007A288D" w:rsidRPr="000244D1" w:rsidRDefault="00ED3D1D" w:rsidP="00584103">
      <w:pPr>
        <w:spacing w:before="120"/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6A2EB2" w:rsidRPr="000244D1">
        <w:rPr>
          <w:sz w:val="28"/>
          <w:szCs w:val="28"/>
          <w:lang w:eastAsia="ar-SA" w:bidi="en-US"/>
        </w:rPr>
        <w:t>Егоровского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4D1BEE" w:rsidRPr="000244D1">
        <w:rPr>
          <w:sz w:val="28"/>
          <w:szCs w:val="28"/>
          <w:lang w:eastAsia="ar-SA" w:bidi="en-US"/>
        </w:rPr>
        <w:t>сельсовета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наблюдается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774E45" w:rsidRPr="000244D1">
        <w:rPr>
          <w:sz w:val="28"/>
          <w:szCs w:val="28"/>
          <w:lang w:eastAsia="ar-SA" w:bidi="en-US"/>
        </w:rPr>
        <w:t>не</w:t>
      </w:r>
      <w:r w:rsidRPr="000244D1">
        <w:rPr>
          <w:sz w:val="28"/>
          <w:szCs w:val="28"/>
          <w:lang w:eastAsia="ar-SA" w:bidi="en-US"/>
        </w:rPr>
        <w:t>благоприятная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тенденция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превышения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показателей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774E45" w:rsidRPr="000244D1">
        <w:rPr>
          <w:sz w:val="28"/>
          <w:szCs w:val="28"/>
          <w:lang w:eastAsia="ar-SA" w:bidi="en-US"/>
        </w:rPr>
        <w:t>смертности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над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показателями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774E45" w:rsidRPr="000244D1">
        <w:rPr>
          <w:sz w:val="28"/>
          <w:szCs w:val="28"/>
          <w:lang w:eastAsia="ar-SA" w:bidi="en-US"/>
        </w:rPr>
        <w:t>рождаемости</w:t>
      </w:r>
      <w:r w:rsidR="007A288D" w:rsidRPr="000244D1">
        <w:rPr>
          <w:sz w:val="28"/>
          <w:szCs w:val="28"/>
          <w:lang w:eastAsia="ar-SA" w:bidi="en-US"/>
        </w:rPr>
        <w:t>.</w:t>
      </w:r>
    </w:p>
    <w:p w14:paraId="760B383A" w14:textId="19FDB10C" w:rsidR="0067157A" w:rsidRPr="000244D1" w:rsidRDefault="007A288D" w:rsidP="00A943ED">
      <w:pPr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последние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годы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6A2EB2" w:rsidRPr="000244D1">
        <w:rPr>
          <w:sz w:val="28"/>
          <w:szCs w:val="28"/>
          <w:lang w:eastAsia="ar-SA" w:bidi="en-US"/>
        </w:rPr>
        <w:t>Егоровском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4D1BEE" w:rsidRPr="000244D1">
        <w:rPr>
          <w:sz w:val="28"/>
          <w:szCs w:val="28"/>
          <w:lang w:eastAsia="ar-SA" w:bidi="en-US"/>
        </w:rPr>
        <w:t>сельсовете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показатели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миграционного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движения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численности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населения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указывают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965D98" w:rsidRPr="000244D1">
        <w:rPr>
          <w:sz w:val="28"/>
          <w:szCs w:val="28"/>
          <w:lang w:eastAsia="ar-SA" w:bidi="en-US"/>
        </w:rPr>
        <w:t>миграционный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965D98" w:rsidRPr="000244D1">
        <w:rPr>
          <w:sz w:val="28"/>
          <w:szCs w:val="28"/>
          <w:lang w:eastAsia="ar-SA" w:bidi="en-US"/>
        </w:rPr>
        <w:t>отток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населения.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</w:t>
      </w:r>
      <w:r w:rsidR="0067157A" w:rsidRPr="000244D1">
        <w:rPr>
          <w:sz w:val="28"/>
          <w:szCs w:val="28"/>
          <w:lang w:eastAsia="ar-SA" w:bidi="en-US"/>
        </w:rPr>
        <w:t>играционные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67157A" w:rsidRPr="000244D1">
        <w:rPr>
          <w:sz w:val="28"/>
          <w:szCs w:val="28"/>
          <w:lang w:eastAsia="ar-SA" w:bidi="en-US"/>
        </w:rPr>
        <w:t>процессы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67157A" w:rsidRPr="000244D1">
        <w:rPr>
          <w:sz w:val="28"/>
          <w:szCs w:val="28"/>
          <w:lang w:eastAsia="ar-SA" w:bidi="en-US"/>
        </w:rPr>
        <w:t>представлены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67157A"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67157A" w:rsidRPr="000244D1">
        <w:rPr>
          <w:sz w:val="28"/>
          <w:szCs w:val="28"/>
          <w:lang w:eastAsia="ar-SA" w:bidi="en-US"/>
        </w:rPr>
        <w:t>таблице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67157A" w:rsidRPr="000244D1">
        <w:rPr>
          <w:sz w:val="28"/>
          <w:szCs w:val="28"/>
          <w:lang w:eastAsia="ar-SA" w:bidi="en-US"/>
        </w:rPr>
        <w:t>2.</w:t>
      </w:r>
      <w:r w:rsidR="00EA0BFE" w:rsidRPr="000244D1">
        <w:rPr>
          <w:sz w:val="28"/>
          <w:szCs w:val="28"/>
          <w:lang w:eastAsia="ar-SA" w:bidi="en-US"/>
        </w:rPr>
        <w:t>3</w:t>
      </w:r>
      <w:r w:rsidR="0067157A" w:rsidRPr="000244D1">
        <w:rPr>
          <w:sz w:val="28"/>
          <w:szCs w:val="28"/>
          <w:lang w:eastAsia="ar-SA" w:bidi="en-US"/>
        </w:rPr>
        <w:t>.</w:t>
      </w:r>
    </w:p>
    <w:p w14:paraId="59DD2566" w14:textId="5C135DCA" w:rsidR="00B51E1E" w:rsidRPr="000244D1" w:rsidRDefault="00B51E1E" w:rsidP="007E1254">
      <w:pPr>
        <w:pStyle w:val="a1"/>
        <w:keepNext/>
        <w:jc w:val="right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Таблица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2.</w:t>
      </w:r>
      <w:r w:rsidR="00EA0BFE" w:rsidRPr="000244D1">
        <w:rPr>
          <w:b/>
          <w:sz w:val="28"/>
          <w:szCs w:val="28"/>
          <w:lang w:val="ru-RU"/>
        </w:rPr>
        <w:t>3</w:t>
      </w:r>
    </w:p>
    <w:p w14:paraId="50E244FF" w14:textId="42F1814B" w:rsidR="00B51E1E" w:rsidRPr="000244D1" w:rsidRDefault="00B51E1E" w:rsidP="008D313A">
      <w:pPr>
        <w:keepNext/>
        <w:suppressAutoHyphens/>
        <w:spacing w:after="120"/>
        <w:jc w:val="center"/>
        <w:rPr>
          <w:b/>
          <w:sz w:val="28"/>
          <w:szCs w:val="28"/>
          <w:lang w:eastAsia="ar-SA" w:bidi="en-US"/>
        </w:rPr>
      </w:pPr>
      <w:r w:rsidRPr="000244D1">
        <w:rPr>
          <w:b/>
          <w:sz w:val="28"/>
          <w:szCs w:val="28"/>
          <w:lang w:eastAsia="ar-SA" w:bidi="en-US"/>
        </w:rPr>
        <w:t>Миграцион</w:t>
      </w:r>
      <w:r w:rsidR="0067157A" w:rsidRPr="000244D1">
        <w:rPr>
          <w:b/>
          <w:sz w:val="28"/>
          <w:szCs w:val="28"/>
          <w:lang w:eastAsia="ar-SA" w:bidi="en-US"/>
        </w:rPr>
        <w:t>ные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="0067157A" w:rsidRPr="000244D1">
        <w:rPr>
          <w:b/>
          <w:sz w:val="28"/>
          <w:szCs w:val="28"/>
          <w:lang w:eastAsia="ar-SA" w:bidi="en-US"/>
        </w:rPr>
        <w:t>процессы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="0067157A" w:rsidRPr="000244D1">
        <w:rPr>
          <w:b/>
          <w:sz w:val="28"/>
          <w:szCs w:val="28"/>
          <w:lang w:eastAsia="ar-SA" w:bidi="en-US"/>
        </w:rPr>
        <w:t>за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="0067157A" w:rsidRPr="000244D1">
        <w:rPr>
          <w:b/>
          <w:sz w:val="28"/>
          <w:szCs w:val="28"/>
          <w:lang w:eastAsia="ar-SA" w:bidi="en-US"/>
        </w:rPr>
        <w:t>период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="0067157A" w:rsidRPr="000244D1">
        <w:rPr>
          <w:b/>
          <w:sz w:val="28"/>
          <w:szCs w:val="28"/>
          <w:lang w:eastAsia="ar-SA" w:bidi="en-US"/>
        </w:rPr>
        <w:t>с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="0067157A" w:rsidRPr="000244D1">
        <w:rPr>
          <w:b/>
          <w:sz w:val="28"/>
          <w:szCs w:val="28"/>
          <w:lang w:eastAsia="ar-SA" w:bidi="en-US"/>
        </w:rPr>
        <w:t>20</w:t>
      </w:r>
      <w:r w:rsidR="008D313A" w:rsidRPr="000244D1">
        <w:rPr>
          <w:b/>
          <w:sz w:val="28"/>
          <w:szCs w:val="28"/>
          <w:lang w:eastAsia="ar-SA" w:bidi="en-US"/>
        </w:rPr>
        <w:t>18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="0067157A" w:rsidRPr="000244D1">
        <w:rPr>
          <w:b/>
          <w:sz w:val="28"/>
          <w:szCs w:val="28"/>
          <w:lang w:eastAsia="ar-SA" w:bidi="en-US"/>
        </w:rPr>
        <w:t>г.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="0067157A" w:rsidRPr="000244D1">
        <w:rPr>
          <w:b/>
          <w:sz w:val="28"/>
          <w:szCs w:val="28"/>
          <w:lang w:eastAsia="ar-SA" w:bidi="en-US"/>
        </w:rPr>
        <w:t>по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="0067157A" w:rsidRPr="000244D1">
        <w:rPr>
          <w:b/>
          <w:sz w:val="28"/>
          <w:szCs w:val="28"/>
          <w:lang w:eastAsia="ar-SA" w:bidi="en-US"/>
        </w:rPr>
        <w:t>20</w:t>
      </w:r>
      <w:r w:rsidR="008D313A" w:rsidRPr="000244D1">
        <w:rPr>
          <w:b/>
          <w:sz w:val="28"/>
          <w:szCs w:val="28"/>
          <w:lang w:eastAsia="ar-SA" w:bidi="en-US"/>
        </w:rPr>
        <w:t>22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="0067157A" w:rsidRPr="000244D1">
        <w:rPr>
          <w:b/>
          <w:sz w:val="28"/>
          <w:szCs w:val="28"/>
          <w:lang w:eastAsia="ar-SA" w:bidi="en-US"/>
        </w:rPr>
        <w:t>г.</w:t>
      </w:r>
    </w:p>
    <w:tbl>
      <w:tblPr>
        <w:tblW w:w="9324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4A0" w:firstRow="1" w:lastRow="0" w:firstColumn="1" w:lastColumn="0" w:noHBand="0" w:noVBand="1"/>
      </w:tblPr>
      <w:tblGrid>
        <w:gridCol w:w="2820"/>
        <w:gridCol w:w="1276"/>
        <w:gridCol w:w="1393"/>
        <w:gridCol w:w="1300"/>
        <w:gridCol w:w="1276"/>
        <w:gridCol w:w="1259"/>
      </w:tblGrid>
      <w:tr w:rsidR="00A943ED" w:rsidRPr="000244D1" w14:paraId="3E096C8C" w14:textId="77777777" w:rsidTr="00EF7FB9">
        <w:trPr>
          <w:trHeight w:val="215"/>
          <w:tblHeader/>
          <w:jc w:val="center"/>
        </w:trPr>
        <w:tc>
          <w:tcPr>
            <w:tcW w:w="2820" w:type="dxa"/>
            <w:shd w:val="clear" w:color="auto" w:fill="auto"/>
            <w:vAlign w:val="center"/>
          </w:tcPr>
          <w:p w14:paraId="5ED311CA" w14:textId="006B000D" w:rsidR="00A943ED" w:rsidRPr="000244D1" w:rsidRDefault="00A943ED" w:rsidP="00EF7FB9">
            <w:pPr>
              <w:ind w:left="142"/>
              <w:jc w:val="center"/>
              <w:rPr>
                <w:b/>
                <w:bCs/>
              </w:rPr>
            </w:pPr>
            <w:bookmarkStart w:id="42" w:name="_Hlk56754653"/>
            <w:r w:rsidRPr="000244D1">
              <w:rPr>
                <w:b/>
                <w:bCs/>
                <w:sz w:val="22"/>
                <w:szCs w:val="22"/>
              </w:rPr>
              <w:t>Показатели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25E683E" w14:textId="20E7C3BC" w:rsidR="00A943ED" w:rsidRPr="000244D1" w:rsidRDefault="00A943ED" w:rsidP="00EF7FB9">
            <w:pPr>
              <w:ind w:left="142"/>
              <w:jc w:val="center"/>
              <w:rPr>
                <w:b/>
                <w:bCs/>
              </w:rPr>
            </w:pPr>
            <w:r w:rsidRPr="000244D1">
              <w:rPr>
                <w:b/>
                <w:bCs/>
                <w:sz w:val="22"/>
                <w:szCs w:val="22"/>
              </w:rPr>
              <w:t>2018</w:t>
            </w:r>
            <w:r w:rsidR="009C39A0" w:rsidRPr="000244D1">
              <w:rPr>
                <w:b/>
                <w:bCs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sz w:val="22"/>
                <w:szCs w:val="22"/>
              </w:rPr>
              <w:t>год</w:t>
            </w:r>
          </w:p>
        </w:tc>
        <w:tc>
          <w:tcPr>
            <w:tcW w:w="1393" w:type="dxa"/>
            <w:shd w:val="clear" w:color="auto" w:fill="auto"/>
            <w:vAlign w:val="center"/>
          </w:tcPr>
          <w:p w14:paraId="5AD20802" w14:textId="7C1D2CC8" w:rsidR="00A943ED" w:rsidRPr="000244D1" w:rsidRDefault="00A943ED" w:rsidP="00EF7FB9">
            <w:pPr>
              <w:ind w:left="142"/>
              <w:jc w:val="center"/>
              <w:rPr>
                <w:b/>
                <w:bCs/>
              </w:rPr>
            </w:pPr>
            <w:r w:rsidRPr="000244D1">
              <w:rPr>
                <w:b/>
                <w:bCs/>
                <w:sz w:val="22"/>
                <w:szCs w:val="22"/>
              </w:rPr>
              <w:t>2019</w:t>
            </w:r>
            <w:r w:rsidR="009C39A0" w:rsidRPr="000244D1">
              <w:rPr>
                <w:b/>
                <w:bCs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sz w:val="22"/>
                <w:szCs w:val="22"/>
              </w:rPr>
              <w:t>год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5B4E6DD1" w14:textId="2B92E6F2" w:rsidR="00A943ED" w:rsidRPr="000244D1" w:rsidRDefault="00A943ED" w:rsidP="00EF7FB9">
            <w:pPr>
              <w:ind w:left="142"/>
              <w:jc w:val="center"/>
              <w:rPr>
                <w:b/>
                <w:bCs/>
              </w:rPr>
            </w:pPr>
            <w:r w:rsidRPr="000244D1">
              <w:rPr>
                <w:b/>
                <w:bCs/>
                <w:sz w:val="22"/>
                <w:szCs w:val="22"/>
              </w:rPr>
              <w:t>2020</w:t>
            </w:r>
            <w:r w:rsidR="009C39A0" w:rsidRPr="000244D1">
              <w:rPr>
                <w:b/>
                <w:bCs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sz w:val="22"/>
                <w:szCs w:val="22"/>
              </w:rPr>
              <w:t>год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AD7E3DC" w14:textId="080F9856" w:rsidR="00A943ED" w:rsidRPr="000244D1" w:rsidRDefault="00A943ED" w:rsidP="00EF7FB9">
            <w:pPr>
              <w:ind w:left="142"/>
              <w:jc w:val="center"/>
              <w:rPr>
                <w:b/>
                <w:bCs/>
              </w:rPr>
            </w:pPr>
            <w:r w:rsidRPr="000244D1">
              <w:rPr>
                <w:b/>
                <w:bCs/>
                <w:sz w:val="22"/>
                <w:szCs w:val="22"/>
              </w:rPr>
              <w:t>2021</w:t>
            </w:r>
            <w:r w:rsidR="009C39A0" w:rsidRPr="000244D1">
              <w:rPr>
                <w:b/>
                <w:bCs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sz w:val="22"/>
                <w:szCs w:val="22"/>
              </w:rPr>
              <w:t>год</w:t>
            </w:r>
          </w:p>
        </w:tc>
        <w:tc>
          <w:tcPr>
            <w:tcW w:w="1259" w:type="dxa"/>
            <w:shd w:val="clear" w:color="auto" w:fill="auto"/>
            <w:vAlign w:val="center"/>
          </w:tcPr>
          <w:p w14:paraId="468A2DBC" w14:textId="7E6DA32D" w:rsidR="00A943ED" w:rsidRPr="000244D1" w:rsidRDefault="00A943ED" w:rsidP="00EF7FB9">
            <w:pPr>
              <w:ind w:left="142"/>
              <w:jc w:val="center"/>
              <w:rPr>
                <w:b/>
                <w:bCs/>
              </w:rPr>
            </w:pPr>
            <w:r w:rsidRPr="000244D1">
              <w:rPr>
                <w:b/>
                <w:bCs/>
                <w:sz w:val="22"/>
                <w:szCs w:val="22"/>
              </w:rPr>
              <w:t>2022</w:t>
            </w:r>
            <w:r w:rsidR="009C39A0" w:rsidRPr="000244D1">
              <w:rPr>
                <w:b/>
                <w:bCs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sz w:val="22"/>
                <w:szCs w:val="22"/>
              </w:rPr>
              <w:t>год</w:t>
            </w:r>
          </w:p>
        </w:tc>
      </w:tr>
      <w:tr w:rsidR="000835DD" w:rsidRPr="000244D1" w14:paraId="5A3184A9" w14:textId="77777777" w:rsidTr="007E1254">
        <w:trPr>
          <w:trHeight w:val="146"/>
          <w:jc w:val="center"/>
        </w:trPr>
        <w:tc>
          <w:tcPr>
            <w:tcW w:w="2820" w:type="dxa"/>
            <w:shd w:val="clear" w:color="auto" w:fill="auto"/>
            <w:vAlign w:val="center"/>
          </w:tcPr>
          <w:p w14:paraId="0A961C3E" w14:textId="32FF07C2" w:rsidR="000835DD" w:rsidRPr="000244D1" w:rsidRDefault="000835DD" w:rsidP="000835DD">
            <w:pPr>
              <w:jc w:val="left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Прибывшие,</w:t>
            </w:r>
            <w:r w:rsidR="009C39A0" w:rsidRPr="000244D1">
              <w:rPr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color w:val="000000"/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BC620C9" w14:textId="5D43B709" w:rsidR="000835DD" w:rsidRPr="000244D1" w:rsidRDefault="000835DD" w:rsidP="000835DD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46</w:t>
            </w:r>
          </w:p>
        </w:tc>
        <w:tc>
          <w:tcPr>
            <w:tcW w:w="1393" w:type="dxa"/>
            <w:shd w:val="clear" w:color="auto" w:fill="auto"/>
            <w:vAlign w:val="center"/>
          </w:tcPr>
          <w:p w14:paraId="3AE48394" w14:textId="09D1B096" w:rsidR="000835DD" w:rsidRPr="000244D1" w:rsidRDefault="000835DD" w:rsidP="000835DD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22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6BE46776" w14:textId="4C701593" w:rsidR="000835DD" w:rsidRPr="000244D1" w:rsidRDefault="000835DD" w:rsidP="000835DD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32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4621786" w14:textId="02F89341" w:rsidR="000835DD" w:rsidRPr="000244D1" w:rsidRDefault="000835DD" w:rsidP="000835DD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22</w:t>
            </w:r>
          </w:p>
        </w:tc>
        <w:tc>
          <w:tcPr>
            <w:tcW w:w="1259" w:type="dxa"/>
            <w:shd w:val="clear" w:color="auto" w:fill="auto"/>
            <w:vAlign w:val="center"/>
          </w:tcPr>
          <w:p w14:paraId="6B98A652" w14:textId="1535D8D7" w:rsidR="000835DD" w:rsidRPr="000244D1" w:rsidRDefault="000835DD" w:rsidP="000835DD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17</w:t>
            </w:r>
          </w:p>
        </w:tc>
      </w:tr>
      <w:tr w:rsidR="000835DD" w:rsidRPr="000244D1" w14:paraId="251C7C88" w14:textId="77777777" w:rsidTr="007E1254">
        <w:trPr>
          <w:trHeight w:val="94"/>
          <w:jc w:val="center"/>
        </w:trPr>
        <w:tc>
          <w:tcPr>
            <w:tcW w:w="2820" w:type="dxa"/>
            <w:shd w:val="clear" w:color="auto" w:fill="auto"/>
            <w:vAlign w:val="center"/>
          </w:tcPr>
          <w:p w14:paraId="38BB1E63" w14:textId="3E9AC666" w:rsidR="000835DD" w:rsidRPr="000244D1" w:rsidRDefault="000835DD" w:rsidP="000835DD">
            <w:pPr>
              <w:jc w:val="left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Убывшие,</w:t>
            </w:r>
            <w:r w:rsidR="009C39A0" w:rsidRPr="000244D1">
              <w:rPr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color w:val="000000"/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D899161" w14:textId="59CE3CD9" w:rsidR="000835DD" w:rsidRPr="000244D1" w:rsidRDefault="000835DD" w:rsidP="000835DD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53</w:t>
            </w:r>
          </w:p>
        </w:tc>
        <w:tc>
          <w:tcPr>
            <w:tcW w:w="1393" w:type="dxa"/>
            <w:shd w:val="clear" w:color="auto" w:fill="auto"/>
            <w:vAlign w:val="center"/>
          </w:tcPr>
          <w:p w14:paraId="219B3924" w14:textId="580140B3" w:rsidR="000835DD" w:rsidRPr="000244D1" w:rsidRDefault="000835DD" w:rsidP="000835DD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40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0C311E99" w14:textId="431BF422" w:rsidR="000835DD" w:rsidRPr="000244D1" w:rsidRDefault="000835DD" w:rsidP="000835DD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52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36F90F3" w14:textId="2271A5C7" w:rsidR="000835DD" w:rsidRPr="000244D1" w:rsidRDefault="000835DD" w:rsidP="000835DD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41</w:t>
            </w:r>
          </w:p>
        </w:tc>
        <w:tc>
          <w:tcPr>
            <w:tcW w:w="1259" w:type="dxa"/>
            <w:shd w:val="clear" w:color="auto" w:fill="auto"/>
            <w:vAlign w:val="center"/>
          </w:tcPr>
          <w:p w14:paraId="5AEBDA24" w14:textId="7CF18C92" w:rsidR="000835DD" w:rsidRPr="000244D1" w:rsidRDefault="000835DD" w:rsidP="000835DD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39</w:t>
            </w:r>
          </w:p>
        </w:tc>
      </w:tr>
      <w:tr w:rsidR="000835DD" w:rsidRPr="000244D1" w14:paraId="092DDF23" w14:textId="77777777" w:rsidTr="007E1254">
        <w:trPr>
          <w:trHeight w:val="94"/>
          <w:jc w:val="center"/>
        </w:trPr>
        <w:tc>
          <w:tcPr>
            <w:tcW w:w="2820" w:type="dxa"/>
            <w:shd w:val="clear" w:color="auto" w:fill="auto"/>
            <w:vAlign w:val="center"/>
          </w:tcPr>
          <w:p w14:paraId="52A6D376" w14:textId="099ED12F" w:rsidR="000835DD" w:rsidRPr="000244D1" w:rsidRDefault="000835DD" w:rsidP="000835DD">
            <w:pPr>
              <w:jc w:val="left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Прирост</w:t>
            </w:r>
            <w:r w:rsidR="009C39A0" w:rsidRPr="000244D1">
              <w:rPr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color w:val="000000"/>
                <w:sz w:val="22"/>
                <w:szCs w:val="22"/>
              </w:rPr>
              <w:t>(отток),</w:t>
            </w:r>
            <w:r w:rsidR="009C39A0" w:rsidRPr="000244D1">
              <w:rPr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color w:val="000000"/>
                <w:sz w:val="22"/>
                <w:szCs w:val="22"/>
              </w:rPr>
              <w:t>чел.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50B4A9B" w14:textId="08423647" w:rsidR="000835DD" w:rsidRPr="000244D1" w:rsidRDefault="000835DD" w:rsidP="000835DD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-7</w:t>
            </w:r>
          </w:p>
        </w:tc>
        <w:tc>
          <w:tcPr>
            <w:tcW w:w="1393" w:type="dxa"/>
            <w:shd w:val="clear" w:color="auto" w:fill="auto"/>
            <w:vAlign w:val="center"/>
          </w:tcPr>
          <w:p w14:paraId="7D39F5FF" w14:textId="6F290587" w:rsidR="000835DD" w:rsidRPr="000244D1" w:rsidRDefault="000835DD" w:rsidP="000835DD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-18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339F21BC" w14:textId="13C5EDAD" w:rsidR="000835DD" w:rsidRPr="000244D1" w:rsidRDefault="000835DD" w:rsidP="000835DD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-20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ADE0AED" w14:textId="2B3BD366" w:rsidR="000835DD" w:rsidRPr="000244D1" w:rsidRDefault="000835DD" w:rsidP="000835DD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-19</w:t>
            </w:r>
          </w:p>
        </w:tc>
        <w:tc>
          <w:tcPr>
            <w:tcW w:w="1259" w:type="dxa"/>
            <w:shd w:val="clear" w:color="auto" w:fill="auto"/>
            <w:vAlign w:val="center"/>
          </w:tcPr>
          <w:p w14:paraId="335619F0" w14:textId="3129C9D2" w:rsidR="000835DD" w:rsidRPr="000244D1" w:rsidRDefault="000835DD" w:rsidP="000835DD">
            <w:pPr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-22</w:t>
            </w:r>
          </w:p>
        </w:tc>
      </w:tr>
    </w:tbl>
    <w:p w14:paraId="6FABEDB6" w14:textId="5BC5ADE6" w:rsidR="006750B8" w:rsidRPr="000244D1" w:rsidRDefault="006750B8" w:rsidP="00004CA8">
      <w:pPr>
        <w:spacing w:before="120"/>
        <w:ind w:firstLine="709"/>
        <w:rPr>
          <w:sz w:val="28"/>
          <w:szCs w:val="28"/>
          <w:lang w:eastAsia="ar-SA" w:bidi="en-US"/>
        </w:rPr>
      </w:pPr>
      <w:bookmarkStart w:id="43" w:name="_Hlk56754913"/>
      <w:bookmarkEnd w:id="42"/>
      <w:r w:rsidRPr="000244D1">
        <w:rPr>
          <w:sz w:val="28"/>
          <w:szCs w:val="28"/>
          <w:lang w:eastAsia="ar-SA" w:bidi="en-US"/>
        </w:rPr>
        <w:t>При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определении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перспективной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численности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населения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учитывалось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главное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направление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демографической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политики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Новосибирской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области,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определенное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распоряжении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Правительства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Новосибирской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области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21.10.</w:t>
      </w:r>
      <w:r w:rsidR="00774E45" w:rsidRPr="000244D1">
        <w:rPr>
          <w:sz w:val="28"/>
          <w:szCs w:val="28"/>
          <w:lang w:eastAsia="ar-SA" w:bidi="en-US"/>
        </w:rPr>
        <w:t>2022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№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774E45" w:rsidRPr="000244D1">
        <w:rPr>
          <w:sz w:val="28"/>
          <w:szCs w:val="28"/>
          <w:lang w:eastAsia="ar-SA" w:bidi="en-US"/>
        </w:rPr>
        <w:t>756</w:t>
      </w:r>
      <w:r w:rsidRPr="000244D1">
        <w:rPr>
          <w:sz w:val="28"/>
          <w:szCs w:val="28"/>
          <w:lang w:eastAsia="ar-SA" w:bidi="en-US"/>
        </w:rPr>
        <w:t>-рп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«О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прогнозе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социально-экономического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развития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Новосибирской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области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202</w:t>
      </w:r>
      <w:r w:rsidR="00774E45" w:rsidRPr="000244D1">
        <w:rPr>
          <w:sz w:val="28"/>
          <w:szCs w:val="28"/>
          <w:lang w:eastAsia="ar-SA" w:bidi="en-US"/>
        </w:rPr>
        <w:t>3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год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плановый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период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202</w:t>
      </w:r>
      <w:r w:rsidR="00774E45" w:rsidRPr="000244D1">
        <w:rPr>
          <w:sz w:val="28"/>
          <w:szCs w:val="28"/>
          <w:lang w:eastAsia="ar-SA" w:bidi="en-US"/>
        </w:rPr>
        <w:t>4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202</w:t>
      </w:r>
      <w:r w:rsidR="00774E45" w:rsidRPr="000244D1">
        <w:rPr>
          <w:sz w:val="28"/>
          <w:szCs w:val="28"/>
          <w:lang w:eastAsia="ar-SA" w:bidi="en-US"/>
        </w:rPr>
        <w:t>5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годов»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-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сохранение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численности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населения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существующем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демографическом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уровне.</w:t>
      </w:r>
    </w:p>
    <w:p w14:paraId="0CE6C581" w14:textId="09D5D0C1" w:rsidR="002400E2" w:rsidRPr="000244D1" w:rsidRDefault="002400E2" w:rsidP="002400E2">
      <w:pPr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lastRenderedPageBreak/>
        <w:t>Проектом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предлагается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принять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прогнозную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численность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расчетный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срок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численности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202</w:t>
      </w:r>
      <w:r w:rsidR="00506EAE" w:rsidRPr="000244D1">
        <w:rPr>
          <w:sz w:val="28"/>
          <w:szCs w:val="28"/>
          <w:lang w:eastAsia="ar-SA" w:bidi="en-US"/>
        </w:rPr>
        <w:t>3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года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–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311152" w:rsidRPr="000244D1">
        <w:rPr>
          <w:sz w:val="28"/>
          <w:szCs w:val="28"/>
          <w:lang w:eastAsia="ar-SA" w:bidi="en-US"/>
        </w:rPr>
        <w:t>1111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чел.</w:t>
      </w:r>
    </w:p>
    <w:p w14:paraId="5FC7591F" w14:textId="0241F73A" w:rsidR="006750B8" w:rsidRPr="000244D1" w:rsidRDefault="006750B8" w:rsidP="006750B8">
      <w:pPr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К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основным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причинам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смертности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необходимо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отнести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снижение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показателей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состояния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здоровья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населения,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низкий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уровень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жизни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значительной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части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населения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муниципального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образования,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высокий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уровень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безработицы,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числе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нерегистрируемой,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что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приводит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росту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социальных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болезней.</w:t>
      </w:r>
      <w:r w:rsidR="009C39A0" w:rsidRPr="000244D1">
        <w:rPr>
          <w:sz w:val="28"/>
          <w:szCs w:val="28"/>
          <w:lang w:eastAsia="ar-SA" w:bidi="en-US"/>
        </w:rPr>
        <w:t xml:space="preserve"> </w:t>
      </w:r>
    </w:p>
    <w:p w14:paraId="7DB2E269" w14:textId="647A2A86" w:rsidR="006750B8" w:rsidRPr="000244D1" w:rsidRDefault="006750B8" w:rsidP="006750B8">
      <w:pPr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расчетный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период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основные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усилия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должны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быть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направлены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на:</w:t>
      </w:r>
    </w:p>
    <w:p w14:paraId="52A4C26A" w14:textId="44C4565A" w:rsidR="006750B8" w:rsidRPr="000244D1" w:rsidRDefault="006750B8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обеспечение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социальной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поддержки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населения,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доступности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образования,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предоставление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необходимого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количества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мест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общеобразовательных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дошкольных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учреждениях;</w:t>
      </w:r>
    </w:p>
    <w:p w14:paraId="15C3487B" w14:textId="01D2EAF7" w:rsidR="006750B8" w:rsidRPr="000244D1" w:rsidRDefault="006750B8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создание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благоприятных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условий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реализации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эффективной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молодежной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политики,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формирование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потребности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занятиях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населения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физической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культурой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спортом,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пропаганда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здорового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образа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жизни,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обеспечение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населения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услугами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учреждений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культуры;</w:t>
      </w:r>
    </w:p>
    <w:p w14:paraId="7FC066B4" w14:textId="6298C931" w:rsidR="006750B8" w:rsidRPr="000244D1" w:rsidRDefault="006750B8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создание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комфортных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условий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проживания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населения,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обеспечение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безопасности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граждан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поддержание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правопорядка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территории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муниципального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образования;</w:t>
      </w:r>
    </w:p>
    <w:p w14:paraId="1331074C" w14:textId="0D866706" w:rsidR="006750B8" w:rsidRPr="000244D1" w:rsidRDefault="006750B8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развитие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совершенствование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коммунальной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инфраструктуры.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Содержание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модернизация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автомобильных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дорог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целях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обеспечения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безопасности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дорожного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движения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предоставления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транспортных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услуг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населению.</w:t>
      </w:r>
    </w:p>
    <w:p w14:paraId="5AF1A47B" w14:textId="74DF8686" w:rsidR="006750B8" w:rsidRPr="000244D1" w:rsidRDefault="006750B8" w:rsidP="006750B8">
      <w:pPr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Также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для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улучшения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демографической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ситуации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муниципальном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образовании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необходимо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проведение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целого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комплекса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социально-экономических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мероприятий,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которые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будут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направлены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разные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аспекты,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определяющие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демографическое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развитие,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такие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как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сокращение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общего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уровня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смертности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(в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числе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социально-значимых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заболеваний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внешних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причин),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укрепление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репродуктивного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здоровья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населения,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здоровья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детей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подростков,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сокращение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уровня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материнской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младенческой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смертности,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сохранение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укрепление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здоровья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населения,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увеличение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продолжительности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жизни,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создание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условий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для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ведения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здорового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образа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жизни,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повышение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уровня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рождаемости,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укрепление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института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семьи,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возрождение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сохранение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традиций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крепких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семейных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отношений,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поддержку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материнства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детства,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улучшение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миграционной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ситуации.</w:t>
      </w:r>
    </w:p>
    <w:p w14:paraId="5E27013F" w14:textId="7607C3DC" w:rsidR="00EF5094" w:rsidRPr="000244D1" w:rsidRDefault="006750B8" w:rsidP="006750B8">
      <w:pPr>
        <w:ind w:firstLine="709"/>
        <w:rPr>
          <w:sz w:val="28"/>
          <w:szCs w:val="28"/>
        </w:rPr>
      </w:pPr>
      <w:r w:rsidRPr="000244D1">
        <w:rPr>
          <w:sz w:val="28"/>
          <w:szCs w:val="28"/>
          <w:lang w:eastAsia="ar-SA" w:bidi="en-US"/>
        </w:rPr>
        <w:t>Принимаемые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меры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улучшению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демографической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ситуации,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числе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успешной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реализации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демографических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программ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стимулированию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рождаемости,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программ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направленных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поддержку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семей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детьми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молодых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семей,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приоритетного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национального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проекта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сфере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здравоохранения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позволят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расчетный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срок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обеспечить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положительную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динамику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коэффициента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естественного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прироста,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хотя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существует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опасность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снижения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коэффициента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естественного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прироста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случае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ухудшения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экономической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ситуации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стране</w:t>
      </w:r>
      <w:r w:rsidR="00EF5094" w:rsidRPr="000244D1">
        <w:rPr>
          <w:sz w:val="28"/>
          <w:szCs w:val="28"/>
        </w:rPr>
        <w:t>.</w:t>
      </w:r>
    </w:p>
    <w:p w14:paraId="1967A94E" w14:textId="5D17CE3D" w:rsidR="003D496A" w:rsidRPr="000244D1" w:rsidRDefault="00BA0D34" w:rsidP="00BA0D34">
      <w:pPr>
        <w:pStyle w:val="30"/>
        <w:rPr>
          <w:i w:val="0"/>
          <w:sz w:val="28"/>
          <w:szCs w:val="28"/>
        </w:rPr>
      </w:pPr>
      <w:bookmarkStart w:id="44" w:name="_Toc522808443"/>
      <w:bookmarkStart w:id="45" w:name="_Toc149136088"/>
      <w:bookmarkEnd w:id="43"/>
      <w:r w:rsidRPr="000244D1">
        <w:rPr>
          <w:i w:val="0"/>
          <w:sz w:val="28"/>
          <w:szCs w:val="28"/>
        </w:rPr>
        <w:lastRenderedPageBreak/>
        <w:t>2.1.4</w:t>
      </w:r>
      <w:r w:rsidR="009C39A0" w:rsidRPr="000244D1">
        <w:rPr>
          <w:i w:val="0"/>
          <w:sz w:val="28"/>
          <w:szCs w:val="28"/>
        </w:rPr>
        <w:t xml:space="preserve"> </w:t>
      </w:r>
      <w:r w:rsidR="003D496A" w:rsidRPr="000244D1">
        <w:rPr>
          <w:i w:val="0"/>
          <w:sz w:val="28"/>
          <w:szCs w:val="28"/>
        </w:rPr>
        <w:t>Экономический</w:t>
      </w:r>
      <w:r w:rsidR="009C39A0" w:rsidRPr="000244D1">
        <w:rPr>
          <w:i w:val="0"/>
          <w:sz w:val="28"/>
          <w:szCs w:val="28"/>
        </w:rPr>
        <w:t xml:space="preserve"> </w:t>
      </w:r>
      <w:r w:rsidR="003D496A" w:rsidRPr="000244D1">
        <w:rPr>
          <w:i w:val="0"/>
          <w:sz w:val="28"/>
          <w:szCs w:val="28"/>
        </w:rPr>
        <w:t>потенциал</w:t>
      </w:r>
      <w:bookmarkEnd w:id="44"/>
      <w:bookmarkEnd w:id="45"/>
    </w:p>
    <w:p w14:paraId="63C49685" w14:textId="27FE8331" w:rsidR="004C3BEC" w:rsidRPr="000244D1" w:rsidRDefault="004C3BEC" w:rsidP="004C3BEC">
      <w:pPr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Целью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успешного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функционирования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поселения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как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административно-территориальной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единицы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является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создание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экономического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механизма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саморазвития,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формирование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бюджетов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органов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местного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самоуправления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основе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надёжных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источников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финансирования.</w:t>
      </w:r>
    </w:p>
    <w:p w14:paraId="07CF6B79" w14:textId="2A64D600" w:rsidR="004C3BEC" w:rsidRPr="000244D1" w:rsidRDefault="004C3BEC" w:rsidP="004C3BEC">
      <w:pPr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Наличие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эффективно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развивающейся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системы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хозяйственного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комплекса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поселении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—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это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необходимое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условие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жизнеспособности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расширенного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воспроизводства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поселения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целях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сбалансированного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развития.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Экономическая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база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поселения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5811DC" w:rsidRPr="000244D1">
        <w:rPr>
          <w:sz w:val="28"/>
          <w:szCs w:val="28"/>
          <w:lang w:eastAsia="ar-SA" w:bidi="en-US"/>
        </w:rPr>
        <w:t>Болотнинского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района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представлена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предприятиями,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организациями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учреждениями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следующим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видам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экономической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деятельности:</w:t>
      </w:r>
    </w:p>
    <w:p w14:paraId="3B5ABDCD" w14:textId="3801F546" w:rsidR="004C3BEC" w:rsidRPr="000244D1" w:rsidRDefault="004C3BEC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сельское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хозяйство;</w:t>
      </w:r>
    </w:p>
    <w:p w14:paraId="233027D5" w14:textId="5C21EFC9" w:rsidR="004C3BEC" w:rsidRPr="000244D1" w:rsidRDefault="004C3BEC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оптовая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розничная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торговля;</w:t>
      </w:r>
    </w:p>
    <w:p w14:paraId="0974DF5D" w14:textId="77777777" w:rsidR="004C3BEC" w:rsidRPr="000244D1" w:rsidRDefault="004C3BEC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образование;</w:t>
      </w:r>
    </w:p>
    <w:p w14:paraId="63A9A31D" w14:textId="77777777" w:rsidR="004C3BEC" w:rsidRPr="000244D1" w:rsidRDefault="004C3BEC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здравоохранение;</w:t>
      </w:r>
    </w:p>
    <w:p w14:paraId="7DE36F71" w14:textId="3792E52B" w:rsidR="004C3BEC" w:rsidRPr="000244D1" w:rsidRDefault="004C3BEC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предоставление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прочих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коммунальных,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персональных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социальных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услуг.</w:t>
      </w:r>
    </w:p>
    <w:p w14:paraId="1695F765" w14:textId="15B1A40A" w:rsidR="009B47DB" w:rsidRPr="000244D1" w:rsidRDefault="00073490" w:rsidP="00203A4B">
      <w:pPr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Сельское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хозяйство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является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важной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отраслью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структуре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экономики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муниципального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образования.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Сложившаяся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Новосибирской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области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конъюнктура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спросу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предложению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сельскохозяйственной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продукции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позволяет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успешно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нарастить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производство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существующим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сельхозпредприятиям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фермерам.</w:t>
      </w:r>
    </w:p>
    <w:p w14:paraId="6132D61A" w14:textId="7CDC4B1B" w:rsidR="00416EE6" w:rsidRPr="000244D1" w:rsidRDefault="00416EE6" w:rsidP="00416EE6">
      <w:pPr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Для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устойчивого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развития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экономики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Болотнинского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района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необходимо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стимулирование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развития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малого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предпринимательства,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создающего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дополнительные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рабочие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места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обеспечивающего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постоянный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доход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как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населению,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так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местному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бюджету.</w:t>
      </w:r>
    </w:p>
    <w:p w14:paraId="764C9077" w14:textId="01CD3D1C" w:rsidR="00416EE6" w:rsidRPr="000244D1" w:rsidRDefault="00416EE6" w:rsidP="00416EE6">
      <w:pPr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Условия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развития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малого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бизнеса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перспективу:</w:t>
      </w:r>
    </w:p>
    <w:p w14:paraId="724F0A15" w14:textId="74DB0C79" w:rsidR="00416EE6" w:rsidRPr="000244D1" w:rsidRDefault="00416EE6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создание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благоприятного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налогового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климата;</w:t>
      </w:r>
    </w:p>
    <w:p w14:paraId="5D42B459" w14:textId="454F2081" w:rsidR="00416EE6" w:rsidRPr="000244D1" w:rsidRDefault="00416EE6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проведение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кадровой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политики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направленной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подготовку</w:t>
      </w:r>
    </w:p>
    <w:p w14:paraId="630DA9C0" w14:textId="6E424254" w:rsidR="00416EE6" w:rsidRPr="000244D1" w:rsidRDefault="00416EE6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специалистов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высокого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уровня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образования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сфере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менеджмента,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маркетинга.</w:t>
      </w:r>
    </w:p>
    <w:p w14:paraId="1E36086A" w14:textId="24D16F82" w:rsidR="00416EE6" w:rsidRPr="000244D1" w:rsidRDefault="00416EE6" w:rsidP="00416EE6">
      <w:pPr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С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дальнейшим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развитием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рыночных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отношений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структуры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малого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бизнеса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будут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развиваться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преимущественно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строительстве,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транспорте,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сельском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хозяйстве.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непроизводственной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сфере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этот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процесс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может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развиваться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торговле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бытовых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услугах,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финансовой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кредитной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деятельности,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области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страхования,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рекреации,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туризма,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частично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здравоохранении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образовании.</w:t>
      </w:r>
    </w:p>
    <w:p w14:paraId="19ED7FEF" w14:textId="44B723AD" w:rsidR="00416EE6" w:rsidRPr="000244D1" w:rsidRDefault="00416EE6" w:rsidP="00416EE6">
      <w:pPr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перспективе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предприятия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малого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бизнеса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должны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будут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занять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прочные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позиции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обслуживающей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сфере,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также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капиталоёмком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производстве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строительных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материалов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пищевой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промышленности.</w:t>
      </w:r>
    </w:p>
    <w:p w14:paraId="01E51C60" w14:textId="087F243F" w:rsidR="00416EE6" w:rsidRPr="000244D1" w:rsidRDefault="00416EE6" w:rsidP="00416EE6">
      <w:pPr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Болотнинский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район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имеет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все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условия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для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развития: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выгодное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географическое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положение,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благоприятные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природные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условия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ресурсы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(в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районе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имеются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месторождения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торфа,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болотных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фосфатов,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сапропели,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камня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строительного,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суглинок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кирпичных),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наличие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лесных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массивов,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lastRenderedPageBreak/>
        <w:t>развитая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транспортная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инфраструктура,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наличие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трудовых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территориальных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ресурсов</w:t>
      </w:r>
      <w:r w:rsidR="002E1144" w:rsidRPr="000244D1">
        <w:rPr>
          <w:sz w:val="28"/>
          <w:szCs w:val="28"/>
          <w:lang w:eastAsia="ar-SA" w:bidi="en-US"/>
        </w:rPr>
        <w:t>.</w:t>
      </w:r>
    </w:p>
    <w:p w14:paraId="122A3F1E" w14:textId="229CE5AC" w:rsidR="002E1144" w:rsidRPr="000244D1" w:rsidRDefault="002E1144" w:rsidP="002E1144">
      <w:pPr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Сельскохозяйственные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организации:</w:t>
      </w:r>
    </w:p>
    <w:p w14:paraId="79C41DFD" w14:textId="5EDE3FBC" w:rsidR="002E1144" w:rsidRPr="000244D1" w:rsidRDefault="002E1144" w:rsidP="002E1144">
      <w:pPr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1.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СПК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«Заречный»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-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Егоровка,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ул.</w:t>
      </w:r>
      <w:r w:rsidR="009C39A0" w:rsidRPr="000244D1">
        <w:rPr>
          <w:sz w:val="28"/>
          <w:szCs w:val="28"/>
          <w:lang w:eastAsia="ar-SA" w:bidi="en-US"/>
        </w:rPr>
        <w:t xml:space="preserve">  </w:t>
      </w:r>
      <w:r w:rsidRPr="000244D1">
        <w:rPr>
          <w:sz w:val="28"/>
          <w:szCs w:val="28"/>
          <w:lang w:eastAsia="ar-SA" w:bidi="en-US"/>
        </w:rPr>
        <w:t>Северная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12,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кв.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1;</w:t>
      </w:r>
    </w:p>
    <w:p w14:paraId="73BF66AC" w14:textId="289B4DFA" w:rsidR="002E1144" w:rsidRPr="000244D1" w:rsidRDefault="002E1144" w:rsidP="002E1144">
      <w:pPr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2.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СПК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«Горбенко»-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Кривояш;</w:t>
      </w:r>
    </w:p>
    <w:p w14:paraId="10D2C6C1" w14:textId="674545BE" w:rsidR="002E1144" w:rsidRPr="000244D1" w:rsidRDefault="002E1144" w:rsidP="002E1144">
      <w:pPr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3.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ООО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«Егоровское»;</w:t>
      </w:r>
    </w:p>
    <w:p w14:paraId="011F8DBE" w14:textId="1F2BE3A0" w:rsidR="002E1144" w:rsidRPr="000244D1" w:rsidRDefault="002E1144" w:rsidP="002E1144">
      <w:pPr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4.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ООО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«Терск»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-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Терск.</w:t>
      </w:r>
    </w:p>
    <w:p w14:paraId="1F309785" w14:textId="70E639F5" w:rsidR="00EC3264" w:rsidRPr="000244D1" w:rsidRDefault="00BA0D34" w:rsidP="00BA0D34">
      <w:pPr>
        <w:pStyle w:val="30"/>
        <w:rPr>
          <w:i w:val="0"/>
          <w:sz w:val="28"/>
          <w:szCs w:val="28"/>
        </w:rPr>
      </w:pPr>
      <w:bookmarkStart w:id="46" w:name="_Toc522808444"/>
      <w:bookmarkStart w:id="47" w:name="_Toc149136089"/>
      <w:bookmarkEnd w:id="40"/>
      <w:r w:rsidRPr="000244D1">
        <w:rPr>
          <w:i w:val="0"/>
          <w:sz w:val="28"/>
          <w:szCs w:val="28"/>
        </w:rPr>
        <w:t>2.1.5</w:t>
      </w:r>
      <w:r w:rsidR="009C39A0" w:rsidRPr="000244D1">
        <w:rPr>
          <w:i w:val="0"/>
          <w:sz w:val="28"/>
          <w:szCs w:val="28"/>
        </w:rPr>
        <w:t xml:space="preserve"> </w:t>
      </w:r>
      <w:r w:rsidR="00A5122F" w:rsidRPr="000244D1">
        <w:rPr>
          <w:i w:val="0"/>
          <w:sz w:val="28"/>
          <w:szCs w:val="28"/>
        </w:rPr>
        <w:t>Объекты</w:t>
      </w:r>
      <w:r w:rsidR="009C39A0" w:rsidRPr="000244D1">
        <w:rPr>
          <w:i w:val="0"/>
          <w:sz w:val="28"/>
          <w:szCs w:val="28"/>
        </w:rPr>
        <w:t xml:space="preserve"> </w:t>
      </w:r>
      <w:bookmarkEnd w:id="46"/>
      <w:r w:rsidR="00EB4548" w:rsidRPr="000244D1">
        <w:rPr>
          <w:i w:val="0"/>
          <w:sz w:val="28"/>
          <w:szCs w:val="28"/>
        </w:rPr>
        <w:t>социальной</w:t>
      </w:r>
      <w:r w:rsidR="009C39A0" w:rsidRPr="000244D1">
        <w:rPr>
          <w:i w:val="0"/>
          <w:sz w:val="28"/>
          <w:szCs w:val="28"/>
        </w:rPr>
        <w:t xml:space="preserve"> </w:t>
      </w:r>
      <w:r w:rsidR="00EB4548" w:rsidRPr="000244D1">
        <w:rPr>
          <w:i w:val="0"/>
          <w:sz w:val="28"/>
          <w:szCs w:val="28"/>
        </w:rPr>
        <w:t>инфраструктуры</w:t>
      </w:r>
      <w:bookmarkEnd w:id="47"/>
    </w:p>
    <w:p w14:paraId="263188EF" w14:textId="610B4A4E" w:rsidR="002B15B7" w:rsidRPr="000244D1" w:rsidRDefault="00511408" w:rsidP="002B15B7">
      <w:pPr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Перечни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объектов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социальной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инфраструктуры,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относящиеся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объектам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федерального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значения,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регионального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значения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местного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значения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муниципального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района,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размещение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которых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определило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формирование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муниципального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образования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населенных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пунктов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общественно-деловых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зон,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приведены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таблице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2B15B7" w:rsidRPr="000244D1">
        <w:rPr>
          <w:sz w:val="28"/>
          <w:szCs w:val="28"/>
          <w:lang w:eastAsia="ar-SA" w:bidi="en-US"/>
        </w:rPr>
        <w:t>2.</w:t>
      </w:r>
      <w:r w:rsidR="00406B4C" w:rsidRPr="000244D1">
        <w:rPr>
          <w:sz w:val="28"/>
          <w:szCs w:val="28"/>
          <w:lang w:eastAsia="ar-SA" w:bidi="en-US"/>
        </w:rPr>
        <w:t>4</w:t>
      </w:r>
      <w:r w:rsidR="00B15FA5" w:rsidRPr="000244D1">
        <w:rPr>
          <w:sz w:val="28"/>
          <w:szCs w:val="28"/>
          <w:lang w:eastAsia="ar-SA" w:bidi="en-US"/>
        </w:rPr>
        <w:t>.</w:t>
      </w:r>
    </w:p>
    <w:p w14:paraId="555EF477" w14:textId="5668BB77" w:rsidR="00C26FF4" w:rsidRPr="000244D1" w:rsidRDefault="00C26FF4" w:rsidP="007E6FE6">
      <w:pPr>
        <w:pStyle w:val="a1"/>
        <w:keepNext/>
        <w:jc w:val="right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Таблица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2.</w:t>
      </w:r>
      <w:r w:rsidR="00406B4C" w:rsidRPr="000244D1">
        <w:rPr>
          <w:b/>
          <w:sz w:val="28"/>
          <w:szCs w:val="28"/>
          <w:lang w:val="ru-RU"/>
        </w:rPr>
        <w:t>4</w:t>
      </w:r>
    </w:p>
    <w:p w14:paraId="2737D73E" w14:textId="31248783" w:rsidR="00CD39D5" w:rsidRPr="000244D1" w:rsidRDefault="00C26FF4" w:rsidP="00CD39D5">
      <w:pPr>
        <w:pStyle w:val="a1"/>
        <w:keepNext/>
        <w:suppressAutoHyphens/>
        <w:spacing w:after="120"/>
        <w:ind w:firstLine="0"/>
        <w:jc w:val="center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Объекты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1A7007" w:rsidRPr="000244D1">
        <w:rPr>
          <w:b/>
          <w:sz w:val="28"/>
          <w:szCs w:val="28"/>
          <w:lang w:val="ru-RU"/>
        </w:rPr>
        <w:t>социальной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1A7007" w:rsidRPr="000244D1">
        <w:rPr>
          <w:b/>
          <w:sz w:val="28"/>
          <w:szCs w:val="28"/>
          <w:lang w:val="ru-RU"/>
        </w:rPr>
        <w:t>инфраструктуры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2A5AF3" w:rsidRPr="000244D1">
        <w:rPr>
          <w:b/>
          <w:sz w:val="28"/>
          <w:szCs w:val="28"/>
          <w:lang w:val="ru-RU"/>
        </w:rPr>
        <w:t>Егоровского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CD39D5" w:rsidRPr="000244D1">
        <w:rPr>
          <w:b/>
          <w:sz w:val="28"/>
          <w:szCs w:val="28"/>
          <w:lang w:val="ru-RU"/>
        </w:rPr>
        <w:t>сельсовета,</w:t>
      </w:r>
      <w:r w:rsidR="009C39A0" w:rsidRPr="000244D1">
        <w:rPr>
          <w:sz w:val="28"/>
          <w:szCs w:val="28"/>
          <w:lang w:val="ru-RU"/>
        </w:rPr>
        <w:t xml:space="preserve"> </w:t>
      </w:r>
      <w:r w:rsidR="00CD39D5" w:rsidRPr="000244D1">
        <w:rPr>
          <w:b/>
          <w:sz w:val="28"/>
          <w:szCs w:val="28"/>
          <w:lang w:val="ru-RU"/>
        </w:rPr>
        <w:t>относящиеся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CD39D5" w:rsidRPr="000244D1">
        <w:rPr>
          <w:b/>
          <w:sz w:val="28"/>
          <w:szCs w:val="28"/>
          <w:lang w:val="ru-RU"/>
        </w:rPr>
        <w:t>к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CD39D5" w:rsidRPr="000244D1">
        <w:rPr>
          <w:b/>
          <w:sz w:val="28"/>
          <w:szCs w:val="28"/>
          <w:lang w:val="ru-RU"/>
        </w:rPr>
        <w:t>объектам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CD39D5" w:rsidRPr="000244D1">
        <w:rPr>
          <w:b/>
          <w:sz w:val="28"/>
          <w:szCs w:val="28"/>
          <w:lang w:val="ru-RU"/>
        </w:rPr>
        <w:t>федерального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CD39D5" w:rsidRPr="000244D1">
        <w:rPr>
          <w:b/>
          <w:sz w:val="28"/>
          <w:szCs w:val="28"/>
          <w:lang w:val="ru-RU"/>
        </w:rPr>
        <w:t>значения,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CD39D5" w:rsidRPr="000244D1">
        <w:rPr>
          <w:b/>
          <w:sz w:val="28"/>
          <w:szCs w:val="28"/>
          <w:lang w:val="ru-RU"/>
        </w:rPr>
        <w:t>регионального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CD39D5" w:rsidRPr="000244D1">
        <w:rPr>
          <w:b/>
          <w:sz w:val="28"/>
          <w:szCs w:val="28"/>
          <w:lang w:val="ru-RU"/>
        </w:rPr>
        <w:t>значения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CD39D5" w:rsidRPr="000244D1">
        <w:rPr>
          <w:b/>
          <w:sz w:val="28"/>
          <w:szCs w:val="28"/>
          <w:lang w:val="ru-RU"/>
        </w:rPr>
        <w:t>и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CD39D5" w:rsidRPr="000244D1">
        <w:rPr>
          <w:b/>
          <w:sz w:val="28"/>
          <w:szCs w:val="28"/>
          <w:lang w:val="ru-RU"/>
        </w:rPr>
        <w:t>местного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CD39D5" w:rsidRPr="000244D1">
        <w:rPr>
          <w:b/>
          <w:sz w:val="28"/>
          <w:szCs w:val="28"/>
          <w:lang w:val="ru-RU"/>
        </w:rPr>
        <w:t>значения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CD39D5" w:rsidRPr="000244D1">
        <w:rPr>
          <w:b/>
          <w:sz w:val="28"/>
          <w:szCs w:val="28"/>
          <w:lang w:val="ru-RU"/>
        </w:rPr>
        <w:t>муниципального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CD39D5" w:rsidRPr="000244D1">
        <w:rPr>
          <w:b/>
          <w:sz w:val="28"/>
          <w:szCs w:val="28"/>
          <w:lang w:val="ru-RU"/>
        </w:rPr>
        <w:t>района</w:t>
      </w:r>
    </w:p>
    <w:tbl>
      <w:tblPr>
        <w:tblW w:w="9345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547"/>
        <w:gridCol w:w="1561"/>
        <w:gridCol w:w="1561"/>
        <w:gridCol w:w="2267"/>
        <w:gridCol w:w="2409"/>
      </w:tblGrid>
      <w:tr w:rsidR="00B50F13" w:rsidRPr="000244D1" w14:paraId="16D1F358" w14:textId="77777777" w:rsidTr="00EF7FB9">
        <w:trPr>
          <w:cantSplit/>
          <w:trHeight w:val="146"/>
          <w:tblHeader/>
          <w:jc w:val="center"/>
        </w:trPr>
        <w:tc>
          <w:tcPr>
            <w:tcW w:w="1547" w:type="dxa"/>
            <w:shd w:val="clear" w:color="auto" w:fill="auto"/>
            <w:vAlign w:val="center"/>
          </w:tcPr>
          <w:p w14:paraId="343F046A" w14:textId="0CFE0D39" w:rsidR="00C26FF4" w:rsidRPr="000244D1" w:rsidRDefault="00C26FF4" w:rsidP="00EF7FB9">
            <w:pPr>
              <w:keepNext/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Наименование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объекта</w:t>
            </w:r>
          </w:p>
        </w:tc>
        <w:tc>
          <w:tcPr>
            <w:tcW w:w="1561" w:type="dxa"/>
            <w:shd w:val="clear" w:color="auto" w:fill="auto"/>
            <w:vAlign w:val="center"/>
          </w:tcPr>
          <w:p w14:paraId="70992734" w14:textId="77777777" w:rsidR="00C26FF4" w:rsidRPr="000244D1" w:rsidRDefault="00C26FF4" w:rsidP="00EF7FB9">
            <w:pPr>
              <w:keepNext/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Адрес</w:t>
            </w:r>
          </w:p>
        </w:tc>
        <w:tc>
          <w:tcPr>
            <w:tcW w:w="1561" w:type="dxa"/>
            <w:shd w:val="clear" w:color="auto" w:fill="auto"/>
            <w:vAlign w:val="center"/>
          </w:tcPr>
          <w:p w14:paraId="3E81E7C8" w14:textId="1280302D" w:rsidR="00C26FF4" w:rsidRPr="000244D1" w:rsidRDefault="00C26FF4" w:rsidP="00EF7FB9">
            <w:pPr>
              <w:keepNext/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Общая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характеристика</w:t>
            </w:r>
          </w:p>
        </w:tc>
        <w:tc>
          <w:tcPr>
            <w:tcW w:w="2267" w:type="dxa"/>
            <w:shd w:val="clear" w:color="auto" w:fill="auto"/>
            <w:vAlign w:val="center"/>
          </w:tcPr>
          <w:p w14:paraId="18A5C118" w14:textId="61C36DA2" w:rsidR="00C26FF4" w:rsidRPr="000244D1" w:rsidRDefault="00C26FF4" w:rsidP="00EF7FB9">
            <w:pPr>
              <w:keepNext/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Мощность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объекта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с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указанием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единиц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измерения</w:t>
            </w:r>
          </w:p>
        </w:tc>
        <w:tc>
          <w:tcPr>
            <w:tcW w:w="2409" w:type="dxa"/>
            <w:shd w:val="clear" w:color="auto" w:fill="auto"/>
            <w:vAlign w:val="center"/>
          </w:tcPr>
          <w:p w14:paraId="29ED7C9A" w14:textId="580584B2" w:rsidR="00C26FF4" w:rsidRPr="000244D1" w:rsidRDefault="00C26FF4" w:rsidP="00EF7FB9">
            <w:pPr>
              <w:keepNext/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Значение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объекта</w:t>
            </w:r>
          </w:p>
        </w:tc>
      </w:tr>
      <w:tr w:rsidR="00C26FF4" w:rsidRPr="000244D1" w14:paraId="046A7E19" w14:textId="77777777" w:rsidTr="00966BBD">
        <w:trPr>
          <w:cantSplit/>
          <w:trHeight w:val="157"/>
          <w:jc w:val="center"/>
        </w:trPr>
        <w:tc>
          <w:tcPr>
            <w:tcW w:w="9345" w:type="dxa"/>
            <w:gridSpan w:val="5"/>
            <w:shd w:val="clear" w:color="auto" w:fill="auto"/>
          </w:tcPr>
          <w:p w14:paraId="0F7130D1" w14:textId="01CF310A" w:rsidR="00C26FF4" w:rsidRPr="000244D1" w:rsidRDefault="00C26FF4" w:rsidP="0075074F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/>
                <w:b/>
                <w:color w:val="000000"/>
                <w:lang w:eastAsia="en-US"/>
              </w:rPr>
            </w:pPr>
            <w:r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>Объекты</w:t>
            </w:r>
            <w:r w:rsidR="009C39A0"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>образования</w:t>
            </w:r>
          </w:p>
        </w:tc>
      </w:tr>
      <w:tr w:rsidR="00B50F13" w:rsidRPr="000244D1" w14:paraId="71864138" w14:textId="77777777" w:rsidTr="008F5EDD">
        <w:trPr>
          <w:cantSplit/>
          <w:trHeight w:val="157"/>
          <w:jc w:val="center"/>
        </w:trPr>
        <w:tc>
          <w:tcPr>
            <w:tcW w:w="1547" w:type="dxa"/>
            <w:shd w:val="clear" w:color="auto" w:fill="auto"/>
            <w:vAlign w:val="center"/>
          </w:tcPr>
          <w:p w14:paraId="04743318" w14:textId="46CF5F70" w:rsidR="00D836E1" w:rsidRPr="000244D1" w:rsidRDefault="00606041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МКОУ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Егоровская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СОШ</w:t>
            </w:r>
          </w:p>
        </w:tc>
        <w:tc>
          <w:tcPr>
            <w:tcW w:w="1561" w:type="dxa"/>
            <w:shd w:val="clear" w:color="auto" w:fill="auto"/>
            <w:vAlign w:val="center"/>
          </w:tcPr>
          <w:p w14:paraId="78D8C10F" w14:textId="15B4087B" w:rsidR="00D836E1" w:rsidRPr="000244D1" w:rsidRDefault="00606041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с.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Егоровка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ул.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Школьная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д.15</w:t>
            </w:r>
          </w:p>
        </w:tc>
        <w:tc>
          <w:tcPr>
            <w:tcW w:w="1561" w:type="dxa"/>
            <w:shd w:val="clear" w:color="auto" w:fill="auto"/>
            <w:vAlign w:val="center"/>
          </w:tcPr>
          <w:p w14:paraId="21408B3E" w14:textId="32C313AC" w:rsidR="00606041" w:rsidRPr="000244D1" w:rsidRDefault="00606041" w:rsidP="008F5EDD">
            <w:pPr>
              <w:jc w:val="left"/>
              <w:textAlignment w:val="top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Дата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создания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образовательной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организации:</w:t>
            </w:r>
          </w:p>
          <w:p w14:paraId="2E735622" w14:textId="2B92C265" w:rsidR="00933601" w:rsidRPr="000244D1" w:rsidRDefault="00606041" w:rsidP="008F5EDD">
            <w:pPr>
              <w:jc w:val="left"/>
              <w:textAlignment w:val="bottom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09.12.1979</w:t>
            </w:r>
          </w:p>
        </w:tc>
        <w:tc>
          <w:tcPr>
            <w:tcW w:w="2267" w:type="dxa"/>
            <w:shd w:val="clear" w:color="auto" w:fill="auto"/>
            <w:vAlign w:val="center"/>
          </w:tcPr>
          <w:p w14:paraId="19BC2F98" w14:textId="24AB10DD" w:rsidR="00D836E1" w:rsidRPr="000244D1" w:rsidRDefault="003E4507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Проектная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вместимость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–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="00606041" w:rsidRPr="000244D1">
              <w:rPr>
                <w:rFonts w:eastAsia="Calibri"/>
                <w:sz w:val="22"/>
                <w:szCs w:val="22"/>
                <w:lang w:eastAsia="en-US"/>
              </w:rPr>
              <w:t>150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мест,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факт.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вместимость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–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="00606041" w:rsidRPr="000244D1">
              <w:rPr>
                <w:rFonts w:eastAsia="Calibri"/>
                <w:sz w:val="22"/>
                <w:szCs w:val="22"/>
                <w:lang w:eastAsia="en-US"/>
              </w:rPr>
              <w:t>117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мест.</w:t>
            </w:r>
          </w:p>
        </w:tc>
        <w:tc>
          <w:tcPr>
            <w:tcW w:w="2409" w:type="dxa"/>
            <w:shd w:val="clear" w:color="auto" w:fill="auto"/>
            <w:vAlign w:val="center"/>
          </w:tcPr>
          <w:p w14:paraId="637A9A81" w14:textId="7F447512" w:rsidR="00D836E1" w:rsidRPr="000244D1" w:rsidRDefault="00D836E1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Объект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местного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значения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муниципального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района</w:t>
            </w:r>
          </w:p>
        </w:tc>
      </w:tr>
      <w:tr w:rsidR="005811DC" w:rsidRPr="000244D1" w14:paraId="0D4F59DA" w14:textId="77777777" w:rsidTr="008F5EDD">
        <w:trPr>
          <w:cantSplit/>
          <w:trHeight w:val="157"/>
          <w:jc w:val="center"/>
        </w:trPr>
        <w:tc>
          <w:tcPr>
            <w:tcW w:w="1547" w:type="dxa"/>
            <w:shd w:val="clear" w:color="auto" w:fill="auto"/>
            <w:vAlign w:val="center"/>
          </w:tcPr>
          <w:p w14:paraId="1DBC8A45" w14:textId="15038DFB" w:rsidR="005811DC" w:rsidRPr="000244D1" w:rsidRDefault="00E67272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МКОУ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Кривояшинская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СОШ</w:t>
            </w:r>
          </w:p>
        </w:tc>
        <w:tc>
          <w:tcPr>
            <w:tcW w:w="1561" w:type="dxa"/>
            <w:shd w:val="clear" w:color="auto" w:fill="auto"/>
            <w:vAlign w:val="center"/>
          </w:tcPr>
          <w:p w14:paraId="65114CC2" w14:textId="12116B52" w:rsidR="005811DC" w:rsidRPr="000244D1" w:rsidRDefault="00E67272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д.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Кривояш,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улица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Центральная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д.16</w:t>
            </w:r>
          </w:p>
        </w:tc>
        <w:tc>
          <w:tcPr>
            <w:tcW w:w="1561" w:type="dxa"/>
            <w:shd w:val="clear" w:color="auto" w:fill="auto"/>
            <w:vAlign w:val="center"/>
          </w:tcPr>
          <w:p w14:paraId="16454E64" w14:textId="6D05A79D" w:rsidR="00E67272" w:rsidRPr="000244D1" w:rsidRDefault="00E67272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Дата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создания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образовательной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организации:</w:t>
            </w:r>
          </w:p>
          <w:p w14:paraId="63BAAA8E" w14:textId="50CA3648" w:rsidR="005811DC" w:rsidRPr="000244D1" w:rsidRDefault="00E67272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28.04.2011</w:t>
            </w:r>
          </w:p>
        </w:tc>
        <w:tc>
          <w:tcPr>
            <w:tcW w:w="2267" w:type="dxa"/>
            <w:shd w:val="clear" w:color="auto" w:fill="auto"/>
            <w:vAlign w:val="center"/>
          </w:tcPr>
          <w:p w14:paraId="0B2E0200" w14:textId="0EB1014C" w:rsidR="005811DC" w:rsidRPr="000244D1" w:rsidRDefault="00540909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Проектная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вместимость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–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100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мест,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факт.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вместимость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–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31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мест.</w:t>
            </w:r>
          </w:p>
        </w:tc>
        <w:tc>
          <w:tcPr>
            <w:tcW w:w="2409" w:type="dxa"/>
            <w:shd w:val="clear" w:color="auto" w:fill="auto"/>
            <w:vAlign w:val="center"/>
          </w:tcPr>
          <w:p w14:paraId="7F0F6980" w14:textId="090649B5" w:rsidR="005811DC" w:rsidRPr="000244D1" w:rsidRDefault="002710CE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Объект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местного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значения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муниципального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района</w:t>
            </w:r>
          </w:p>
        </w:tc>
      </w:tr>
      <w:tr w:rsidR="00961071" w:rsidRPr="000244D1" w14:paraId="0F998930" w14:textId="77777777" w:rsidTr="00966BBD">
        <w:trPr>
          <w:cantSplit/>
          <w:trHeight w:val="157"/>
          <w:jc w:val="center"/>
        </w:trPr>
        <w:tc>
          <w:tcPr>
            <w:tcW w:w="9345" w:type="dxa"/>
            <w:gridSpan w:val="5"/>
            <w:shd w:val="clear" w:color="auto" w:fill="auto"/>
          </w:tcPr>
          <w:p w14:paraId="7AC26B41" w14:textId="11776F56" w:rsidR="00961071" w:rsidRPr="000244D1" w:rsidRDefault="00961071" w:rsidP="00961071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/>
                <w:b/>
                <w:lang w:eastAsia="en-US"/>
              </w:rPr>
            </w:pPr>
            <w:r w:rsidRPr="000244D1">
              <w:rPr>
                <w:rFonts w:eastAsia="Calibri"/>
                <w:b/>
                <w:sz w:val="22"/>
                <w:szCs w:val="22"/>
                <w:lang w:eastAsia="en-US"/>
              </w:rPr>
              <w:t>Объекты</w:t>
            </w:r>
            <w:r w:rsidR="009C39A0" w:rsidRPr="000244D1"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b/>
                <w:sz w:val="22"/>
                <w:szCs w:val="22"/>
                <w:lang w:eastAsia="en-US"/>
              </w:rPr>
              <w:t>здравоохранения</w:t>
            </w:r>
          </w:p>
        </w:tc>
      </w:tr>
      <w:tr w:rsidR="00AD0E22" w:rsidRPr="000244D1" w14:paraId="56FBC318" w14:textId="77777777" w:rsidTr="008F5EDD">
        <w:trPr>
          <w:cantSplit/>
          <w:trHeight w:val="157"/>
          <w:jc w:val="center"/>
        </w:trPr>
        <w:tc>
          <w:tcPr>
            <w:tcW w:w="1547" w:type="dxa"/>
            <w:shd w:val="clear" w:color="auto" w:fill="auto"/>
            <w:vAlign w:val="center"/>
          </w:tcPr>
          <w:p w14:paraId="1030B18F" w14:textId="77F9BB98" w:rsidR="00AD0E22" w:rsidRPr="000244D1" w:rsidRDefault="00540909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Егоровский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фельдшерско-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акушерский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пункт</w:t>
            </w:r>
          </w:p>
        </w:tc>
        <w:tc>
          <w:tcPr>
            <w:tcW w:w="1561" w:type="dxa"/>
            <w:shd w:val="clear" w:color="auto" w:fill="auto"/>
            <w:vAlign w:val="center"/>
          </w:tcPr>
          <w:p w14:paraId="37187A7D" w14:textId="7A0E5A2C" w:rsidR="00AD0E22" w:rsidRPr="000244D1" w:rsidRDefault="00540909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с.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Егоровка,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ул.</w:t>
            </w:r>
            <w:r w:rsidR="001016FC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Советская,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строение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8,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помещение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1561" w:type="dxa"/>
            <w:shd w:val="clear" w:color="auto" w:fill="auto"/>
            <w:vAlign w:val="center"/>
          </w:tcPr>
          <w:p w14:paraId="411FE873" w14:textId="36420DE5" w:rsidR="00AD0E22" w:rsidRPr="000244D1" w:rsidRDefault="00AD0E22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Состояние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удовлетворительное</w:t>
            </w:r>
          </w:p>
        </w:tc>
        <w:tc>
          <w:tcPr>
            <w:tcW w:w="2267" w:type="dxa"/>
            <w:shd w:val="clear" w:color="auto" w:fill="auto"/>
            <w:vAlign w:val="center"/>
          </w:tcPr>
          <w:p w14:paraId="002551DB" w14:textId="6ADE3D97" w:rsidR="00AD0E22" w:rsidRPr="000244D1" w:rsidRDefault="00AD0E22" w:rsidP="008F5EDD">
            <w:pPr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-</w:t>
            </w:r>
          </w:p>
        </w:tc>
        <w:tc>
          <w:tcPr>
            <w:tcW w:w="2409" w:type="dxa"/>
            <w:shd w:val="clear" w:color="auto" w:fill="auto"/>
            <w:vAlign w:val="center"/>
          </w:tcPr>
          <w:p w14:paraId="32C1FC60" w14:textId="164FFFFB" w:rsidR="00AD0E22" w:rsidRPr="000244D1" w:rsidRDefault="00AD0E22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Объект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регионального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значения</w:t>
            </w:r>
          </w:p>
        </w:tc>
      </w:tr>
      <w:tr w:rsidR="002710CE" w:rsidRPr="000244D1" w14:paraId="1C8F7E64" w14:textId="77777777" w:rsidTr="008F5EDD">
        <w:trPr>
          <w:cantSplit/>
          <w:trHeight w:val="157"/>
          <w:jc w:val="center"/>
        </w:trPr>
        <w:tc>
          <w:tcPr>
            <w:tcW w:w="1547" w:type="dxa"/>
            <w:shd w:val="clear" w:color="auto" w:fill="auto"/>
            <w:vAlign w:val="center"/>
          </w:tcPr>
          <w:p w14:paraId="7C05EBA3" w14:textId="3D29529E" w:rsidR="002710CE" w:rsidRPr="000244D1" w:rsidRDefault="00540909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Кривояшинский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фельдшерско-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акушерский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пункт</w:t>
            </w:r>
          </w:p>
        </w:tc>
        <w:tc>
          <w:tcPr>
            <w:tcW w:w="1561" w:type="dxa"/>
            <w:shd w:val="clear" w:color="auto" w:fill="auto"/>
            <w:vAlign w:val="center"/>
          </w:tcPr>
          <w:p w14:paraId="0A2DBF3C" w14:textId="356F01ED" w:rsidR="002710CE" w:rsidRPr="000244D1" w:rsidRDefault="00540909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д.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Кривояш,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переулок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Центральный,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дом.4,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квартира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1</w:t>
            </w:r>
          </w:p>
        </w:tc>
        <w:tc>
          <w:tcPr>
            <w:tcW w:w="1561" w:type="dxa"/>
            <w:shd w:val="clear" w:color="auto" w:fill="auto"/>
            <w:vAlign w:val="center"/>
          </w:tcPr>
          <w:p w14:paraId="180E0D62" w14:textId="4D89FC7C" w:rsidR="002710CE" w:rsidRPr="000244D1" w:rsidRDefault="002710CE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Состояние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удовлетворительное</w:t>
            </w:r>
          </w:p>
        </w:tc>
        <w:tc>
          <w:tcPr>
            <w:tcW w:w="2267" w:type="dxa"/>
            <w:shd w:val="clear" w:color="auto" w:fill="auto"/>
            <w:vAlign w:val="center"/>
          </w:tcPr>
          <w:p w14:paraId="6E241EFF" w14:textId="35D018BA" w:rsidR="002710CE" w:rsidRPr="000244D1" w:rsidRDefault="002710CE" w:rsidP="008F5EDD">
            <w:pPr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-</w:t>
            </w:r>
          </w:p>
        </w:tc>
        <w:tc>
          <w:tcPr>
            <w:tcW w:w="2409" w:type="dxa"/>
            <w:shd w:val="clear" w:color="auto" w:fill="auto"/>
            <w:vAlign w:val="center"/>
          </w:tcPr>
          <w:p w14:paraId="7AC617E4" w14:textId="43A2F1EC" w:rsidR="002710CE" w:rsidRPr="000244D1" w:rsidRDefault="002710CE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Объект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регионального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значения</w:t>
            </w:r>
          </w:p>
        </w:tc>
      </w:tr>
      <w:tr w:rsidR="002710CE" w:rsidRPr="000244D1" w14:paraId="3FE5FAA6" w14:textId="77777777" w:rsidTr="008F5EDD">
        <w:trPr>
          <w:cantSplit/>
          <w:trHeight w:val="157"/>
          <w:jc w:val="center"/>
        </w:trPr>
        <w:tc>
          <w:tcPr>
            <w:tcW w:w="1547" w:type="dxa"/>
            <w:shd w:val="clear" w:color="auto" w:fill="auto"/>
            <w:vAlign w:val="center"/>
          </w:tcPr>
          <w:p w14:paraId="203B6E77" w14:textId="5CC3AA7F" w:rsidR="002710CE" w:rsidRPr="000244D1" w:rsidRDefault="00540909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Терский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фельшерско-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акушерский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пункт</w:t>
            </w:r>
          </w:p>
        </w:tc>
        <w:tc>
          <w:tcPr>
            <w:tcW w:w="1561" w:type="dxa"/>
            <w:shd w:val="clear" w:color="auto" w:fill="auto"/>
            <w:vAlign w:val="center"/>
          </w:tcPr>
          <w:p w14:paraId="23099D34" w14:textId="6CE08C1C" w:rsidR="002710CE" w:rsidRPr="000244D1" w:rsidRDefault="00540909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д.</w:t>
            </w:r>
            <w:r w:rsidR="001016FC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Терск,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ул.</w:t>
            </w:r>
            <w:r w:rsidR="001016FC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Заречная,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дом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12</w:t>
            </w:r>
          </w:p>
        </w:tc>
        <w:tc>
          <w:tcPr>
            <w:tcW w:w="1561" w:type="dxa"/>
            <w:shd w:val="clear" w:color="auto" w:fill="auto"/>
            <w:vAlign w:val="center"/>
          </w:tcPr>
          <w:p w14:paraId="42E0A2CA" w14:textId="30E2C4DA" w:rsidR="002710CE" w:rsidRPr="000244D1" w:rsidRDefault="002710CE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Состояние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удовлетворительное</w:t>
            </w:r>
          </w:p>
        </w:tc>
        <w:tc>
          <w:tcPr>
            <w:tcW w:w="2267" w:type="dxa"/>
            <w:shd w:val="clear" w:color="auto" w:fill="auto"/>
            <w:vAlign w:val="center"/>
          </w:tcPr>
          <w:p w14:paraId="3ED2037D" w14:textId="0B515670" w:rsidR="002710CE" w:rsidRPr="000244D1" w:rsidRDefault="002710CE" w:rsidP="008F5EDD">
            <w:pPr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-</w:t>
            </w:r>
          </w:p>
        </w:tc>
        <w:tc>
          <w:tcPr>
            <w:tcW w:w="2409" w:type="dxa"/>
            <w:shd w:val="clear" w:color="auto" w:fill="auto"/>
            <w:vAlign w:val="center"/>
          </w:tcPr>
          <w:p w14:paraId="19DC9FAA" w14:textId="12CA383A" w:rsidR="002710CE" w:rsidRPr="000244D1" w:rsidRDefault="002710CE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Объект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регионального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значения</w:t>
            </w:r>
          </w:p>
        </w:tc>
      </w:tr>
      <w:tr w:rsidR="0072689B" w:rsidRPr="000244D1" w14:paraId="2CED85A8" w14:textId="77777777" w:rsidTr="00966BBD">
        <w:trPr>
          <w:cantSplit/>
          <w:trHeight w:val="157"/>
          <w:jc w:val="center"/>
        </w:trPr>
        <w:tc>
          <w:tcPr>
            <w:tcW w:w="9345" w:type="dxa"/>
            <w:gridSpan w:val="5"/>
            <w:shd w:val="clear" w:color="auto" w:fill="auto"/>
          </w:tcPr>
          <w:p w14:paraId="2C0091FE" w14:textId="29FDC957" w:rsidR="0072689B" w:rsidRPr="000244D1" w:rsidRDefault="0072689B" w:rsidP="0072689B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/>
                <w:b/>
                <w:lang w:eastAsia="en-US"/>
              </w:rPr>
            </w:pPr>
            <w:r w:rsidRPr="000244D1">
              <w:rPr>
                <w:rFonts w:eastAsia="Calibri"/>
                <w:b/>
                <w:sz w:val="22"/>
                <w:szCs w:val="22"/>
                <w:lang w:eastAsia="en-US"/>
              </w:rPr>
              <w:t>Предприятия</w:t>
            </w:r>
            <w:r w:rsidR="009C39A0" w:rsidRPr="000244D1"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b/>
                <w:sz w:val="22"/>
                <w:szCs w:val="22"/>
                <w:lang w:eastAsia="en-US"/>
              </w:rPr>
              <w:t>бытового</w:t>
            </w:r>
            <w:r w:rsidR="009C39A0" w:rsidRPr="000244D1">
              <w:rPr>
                <w:rFonts w:eastAsia="Calibri"/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b/>
                <w:sz w:val="22"/>
                <w:szCs w:val="22"/>
                <w:lang w:eastAsia="en-US"/>
              </w:rPr>
              <w:t>обслуживания</w:t>
            </w:r>
          </w:p>
        </w:tc>
      </w:tr>
      <w:tr w:rsidR="0072689B" w:rsidRPr="000244D1" w14:paraId="2042DFFB" w14:textId="77777777" w:rsidTr="008F5EDD">
        <w:trPr>
          <w:cantSplit/>
          <w:trHeight w:val="157"/>
          <w:jc w:val="center"/>
        </w:trPr>
        <w:tc>
          <w:tcPr>
            <w:tcW w:w="1547" w:type="dxa"/>
            <w:shd w:val="clear" w:color="auto" w:fill="auto"/>
            <w:vAlign w:val="center"/>
          </w:tcPr>
          <w:p w14:paraId="2F2D4357" w14:textId="35A0D295" w:rsidR="0072689B" w:rsidRPr="000244D1" w:rsidRDefault="0072689B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ФГУП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«Почта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России».</w:t>
            </w:r>
          </w:p>
        </w:tc>
        <w:tc>
          <w:tcPr>
            <w:tcW w:w="1561" w:type="dxa"/>
            <w:shd w:val="clear" w:color="auto" w:fill="auto"/>
            <w:vAlign w:val="center"/>
          </w:tcPr>
          <w:p w14:paraId="767D3B1E" w14:textId="431C9126" w:rsidR="0072689B" w:rsidRPr="000244D1" w:rsidRDefault="00540909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с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Егоровка,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ул.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Советская,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дом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8</w:t>
            </w:r>
          </w:p>
        </w:tc>
        <w:tc>
          <w:tcPr>
            <w:tcW w:w="1561" w:type="dxa"/>
            <w:shd w:val="clear" w:color="auto" w:fill="auto"/>
            <w:vAlign w:val="center"/>
          </w:tcPr>
          <w:p w14:paraId="3D51D7EC" w14:textId="14855CDD" w:rsidR="0072689B" w:rsidRPr="000244D1" w:rsidRDefault="0072689B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Отделение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почты,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индекс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="00540909" w:rsidRPr="000244D1">
              <w:rPr>
                <w:rFonts w:eastAsia="Calibri"/>
                <w:sz w:val="22"/>
                <w:szCs w:val="22"/>
                <w:lang w:eastAsia="en-US"/>
              </w:rPr>
              <w:t>633354</w:t>
            </w:r>
          </w:p>
        </w:tc>
        <w:tc>
          <w:tcPr>
            <w:tcW w:w="2267" w:type="dxa"/>
            <w:shd w:val="clear" w:color="auto" w:fill="auto"/>
            <w:vAlign w:val="center"/>
          </w:tcPr>
          <w:p w14:paraId="07D5537A" w14:textId="21FF062E" w:rsidR="0072689B" w:rsidRPr="000244D1" w:rsidRDefault="0072689B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Почтовая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связь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общего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пользования</w:t>
            </w:r>
          </w:p>
        </w:tc>
        <w:tc>
          <w:tcPr>
            <w:tcW w:w="2409" w:type="dxa"/>
            <w:shd w:val="clear" w:color="auto" w:fill="auto"/>
            <w:vAlign w:val="center"/>
          </w:tcPr>
          <w:p w14:paraId="1DF02186" w14:textId="61613074" w:rsidR="0072689B" w:rsidRPr="000244D1" w:rsidRDefault="0072689B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Объект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федерального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значения</w:t>
            </w:r>
          </w:p>
        </w:tc>
      </w:tr>
      <w:tr w:rsidR="004D2853" w:rsidRPr="000244D1" w14:paraId="6C76026E" w14:textId="77777777" w:rsidTr="008F5EDD">
        <w:trPr>
          <w:cantSplit/>
          <w:trHeight w:val="157"/>
          <w:jc w:val="center"/>
        </w:trPr>
        <w:tc>
          <w:tcPr>
            <w:tcW w:w="1547" w:type="dxa"/>
            <w:shd w:val="clear" w:color="auto" w:fill="auto"/>
            <w:vAlign w:val="center"/>
          </w:tcPr>
          <w:p w14:paraId="003B478A" w14:textId="7A606ED0" w:rsidR="004D2853" w:rsidRPr="000244D1" w:rsidRDefault="004D2853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bookmarkStart w:id="48" w:name="_Toc522808445"/>
            <w:r w:rsidRPr="000244D1">
              <w:rPr>
                <w:rFonts w:eastAsia="Calibri"/>
                <w:sz w:val="22"/>
                <w:szCs w:val="22"/>
                <w:lang w:eastAsia="en-US"/>
              </w:rPr>
              <w:lastRenderedPageBreak/>
              <w:t>ПАО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Сбербанк</w:t>
            </w:r>
          </w:p>
        </w:tc>
        <w:tc>
          <w:tcPr>
            <w:tcW w:w="1561" w:type="dxa"/>
            <w:shd w:val="clear" w:color="auto" w:fill="auto"/>
            <w:vAlign w:val="center"/>
          </w:tcPr>
          <w:p w14:paraId="7D343AEB" w14:textId="72017BA9" w:rsidR="004D2853" w:rsidRPr="000244D1" w:rsidRDefault="004D2853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с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Егоровка,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ул.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Советская,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дом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8</w:t>
            </w:r>
          </w:p>
        </w:tc>
        <w:tc>
          <w:tcPr>
            <w:tcW w:w="1561" w:type="dxa"/>
            <w:shd w:val="clear" w:color="auto" w:fill="auto"/>
            <w:vAlign w:val="center"/>
          </w:tcPr>
          <w:p w14:paraId="57C535A5" w14:textId="07CD9FBF" w:rsidR="004D2853" w:rsidRPr="000244D1" w:rsidRDefault="004D2853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Услуги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банка</w:t>
            </w:r>
          </w:p>
        </w:tc>
        <w:tc>
          <w:tcPr>
            <w:tcW w:w="2267" w:type="dxa"/>
            <w:shd w:val="clear" w:color="auto" w:fill="auto"/>
            <w:vAlign w:val="center"/>
          </w:tcPr>
          <w:p w14:paraId="43A7CEF0" w14:textId="263733A2" w:rsidR="004D2853" w:rsidRPr="000244D1" w:rsidRDefault="004D2853" w:rsidP="008F5EDD">
            <w:pPr>
              <w:autoSpaceDE w:val="0"/>
              <w:autoSpaceDN w:val="0"/>
              <w:adjustRightInd w:val="0"/>
              <w:jc w:val="center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-</w:t>
            </w:r>
          </w:p>
        </w:tc>
        <w:tc>
          <w:tcPr>
            <w:tcW w:w="2409" w:type="dxa"/>
            <w:shd w:val="clear" w:color="auto" w:fill="auto"/>
            <w:vAlign w:val="center"/>
          </w:tcPr>
          <w:p w14:paraId="17BA986B" w14:textId="3F0078D8" w:rsidR="004D2853" w:rsidRPr="000244D1" w:rsidRDefault="004D2853" w:rsidP="008F5EDD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Объект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регионального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значения</w:t>
            </w:r>
          </w:p>
        </w:tc>
      </w:tr>
    </w:tbl>
    <w:p w14:paraId="0837BE9A" w14:textId="33D79A6F" w:rsidR="00963FDB" w:rsidRPr="000244D1" w:rsidRDefault="00CD39D5" w:rsidP="00CD39D5">
      <w:pPr>
        <w:pStyle w:val="a1"/>
        <w:spacing w:before="120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Анализ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объектов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социальной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инфраструктуры,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относящихся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объектам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местного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значения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поселения,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представлен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таблице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2.</w:t>
      </w:r>
      <w:r w:rsidR="00406B4C" w:rsidRPr="000244D1">
        <w:rPr>
          <w:sz w:val="28"/>
          <w:szCs w:val="28"/>
          <w:lang w:val="ru-RU"/>
        </w:rPr>
        <w:t>5</w:t>
      </w:r>
      <w:r w:rsidRPr="000244D1">
        <w:rPr>
          <w:sz w:val="28"/>
          <w:szCs w:val="28"/>
          <w:lang w:val="ru-RU"/>
        </w:rPr>
        <w:t>.</w:t>
      </w:r>
    </w:p>
    <w:p w14:paraId="47F1A03E" w14:textId="77777777" w:rsidR="00F257DA" w:rsidRPr="000244D1" w:rsidRDefault="00F257DA" w:rsidP="00CD39D5">
      <w:pPr>
        <w:pStyle w:val="a1"/>
        <w:spacing w:before="120"/>
        <w:rPr>
          <w:sz w:val="28"/>
          <w:szCs w:val="28"/>
          <w:lang w:val="ru-RU"/>
        </w:rPr>
      </w:pPr>
    </w:p>
    <w:p w14:paraId="7B47C1C8" w14:textId="7B766619" w:rsidR="00963FDB" w:rsidRPr="000244D1" w:rsidRDefault="00963FDB" w:rsidP="00CD39D5">
      <w:pPr>
        <w:pStyle w:val="a1"/>
        <w:spacing w:before="120"/>
        <w:rPr>
          <w:sz w:val="28"/>
          <w:szCs w:val="28"/>
          <w:lang w:val="ru-RU"/>
        </w:rPr>
        <w:sectPr w:rsidR="00963FDB" w:rsidRPr="000244D1" w:rsidSect="00850DFE">
          <w:headerReference w:type="default" r:id="rId12"/>
          <w:footerReference w:type="default" r:id="rId13"/>
          <w:pgSz w:w="11906" w:h="16838"/>
          <w:pgMar w:top="1134" w:right="851" w:bottom="1134" w:left="1701" w:header="454" w:footer="510" w:gutter="0"/>
          <w:cols w:space="708"/>
          <w:docGrid w:linePitch="360"/>
        </w:sectPr>
      </w:pPr>
    </w:p>
    <w:p w14:paraId="2A886212" w14:textId="1B7E9AB1" w:rsidR="00346763" w:rsidRPr="000244D1" w:rsidRDefault="00346763" w:rsidP="00346763">
      <w:pPr>
        <w:pStyle w:val="a1"/>
        <w:keepNext/>
        <w:spacing w:before="120"/>
        <w:jc w:val="right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lastRenderedPageBreak/>
        <w:t>Таблица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2.</w:t>
      </w:r>
      <w:r w:rsidR="00406B4C" w:rsidRPr="000244D1">
        <w:rPr>
          <w:b/>
          <w:sz w:val="28"/>
          <w:szCs w:val="28"/>
          <w:lang w:val="ru-RU"/>
        </w:rPr>
        <w:t>5</w:t>
      </w:r>
    </w:p>
    <w:p w14:paraId="4D2712E5" w14:textId="618C4CE2" w:rsidR="00346763" w:rsidRPr="000244D1" w:rsidRDefault="00346763" w:rsidP="00346763">
      <w:pPr>
        <w:pStyle w:val="a1"/>
        <w:keepNext/>
        <w:suppressAutoHyphens/>
        <w:spacing w:after="120"/>
        <w:ind w:firstLine="0"/>
        <w:jc w:val="center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Объекты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социальной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инфраструктуры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865525" w:rsidRPr="000244D1">
        <w:rPr>
          <w:b/>
          <w:bCs/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сельсовета,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относящиеся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к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объектам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местного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значения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поселения</w:t>
      </w:r>
    </w:p>
    <w:tbl>
      <w:tblPr>
        <w:tblW w:w="5000" w:type="pct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699"/>
        <w:gridCol w:w="1710"/>
        <w:gridCol w:w="1425"/>
        <w:gridCol w:w="1853"/>
        <w:gridCol w:w="2992"/>
        <w:gridCol w:w="2331"/>
        <w:gridCol w:w="2616"/>
      </w:tblGrid>
      <w:tr w:rsidR="00346763" w:rsidRPr="000244D1" w14:paraId="1CD19EE7" w14:textId="77777777" w:rsidTr="00865525">
        <w:trPr>
          <w:tblHeader/>
          <w:jc w:val="center"/>
        </w:trPr>
        <w:tc>
          <w:tcPr>
            <w:tcW w:w="169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0CCA88" w14:textId="493DFA3B" w:rsidR="00346763" w:rsidRPr="000244D1" w:rsidRDefault="00346763" w:rsidP="00EF7FB9">
            <w:pPr>
              <w:keepNext/>
              <w:jc w:val="center"/>
              <w:rPr>
                <w:b/>
                <w:lang w:eastAsia="en-US"/>
              </w:rPr>
            </w:pPr>
            <w:r w:rsidRPr="000244D1">
              <w:rPr>
                <w:b/>
                <w:sz w:val="22"/>
                <w:szCs w:val="22"/>
                <w:lang w:eastAsia="en-US"/>
              </w:rPr>
              <w:t>Наименование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объекта</w:t>
            </w:r>
          </w:p>
        </w:tc>
        <w:tc>
          <w:tcPr>
            <w:tcW w:w="171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C2C076" w14:textId="77777777" w:rsidR="00346763" w:rsidRPr="000244D1" w:rsidRDefault="00346763" w:rsidP="00EF7FB9">
            <w:pPr>
              <w:keepNext/>
              <w:jc w:val="center"/>
              <w:rPr>
                <w:b/>
                <w:lang w:eastAsia="en-US"/>
              </w:rPr>
            </w:pPr>
            <w:r w:rsidRPr="000244D1">
              <w:rPr>
                <w:b/>
                <w:sz w:val="22"/>
                <w:szCs w:val="22"/>
                <w:lang w:eastAsia="en-US"/>
              </w:rPr>
              <w:t>Адрес</w:t>
            </w:r>
          </w:p>
        </w:tc>
        <w:tc>
          <w:tcPr>
            <w:tcW w:w="142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5E4EDA" w14:textId="754E7105" w:rsidR="00346763" w:rsidRPr="000244D1" w:rsidRDefault="00346763" w:rsidP="00EF7FB9">
            <w:pPr>
              <w:keepNext/>
              <w:jc w:val="center"/>
              <w:rPr>
                <w:b/>
                <w:lang w:eastAsia="en-US"/>
              </w:rPr>
            </w:pPr>
            <w:r w:rsidRPr="000244D1">
              <w:rPr>
                <w:b/>
                <w:sz w:val="22"/>
                <w:szCs w:val="22"/>
                <w:lang w:eastAsia="en-US"/>
              </w:rPr>
              <w:t>Общая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характеристика</w:t>
            </w:r>
          </w:p>
        </w:tc>
        <w:tc>
          <w:tcPr>
            <w:tcW w:w="185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03CED2" w14:textId="3300252F" w:rsidR="00346763" w:rsidRPr="000244D1" w:rsidRDefault="00346763" w:rsidP="00EF7FB9">
            <w:pPr>
              <w:keepNext/>
              <w:jc w:val="center"/>
              <w:rPr>
                <w:b/>
                <w:lang w:eastAsia="en-US"/>
              </w:rPr>
            </w:pPr>
            <w:r w:rsidRPr="000244D1">
              <w:rPr>
                <w:b/>
                <w:sz w:val="22"/>
                <w:szCs w:val="22"/>
                <w:lang w:eastAsia="en-US"/>
              </w:rPr>
              <w:t>Мощность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объекта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с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указанием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единиц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измерения</w:t>
            </w:r>
          </w:p>
        </w:tc>
        <w:tc>
          <w:tcPr>
            <w:tcW w:w="5323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222F06" w14:textId="391E9F38" w:rsidR="00346763" w:rsidRPr="000244D1" w:rsidRDefault="00346763" w:rsidP="00EF7FB9">
            <w:pPr>
              <w:keepNext/>
              <w:jc w:val="center"/>
              <w:rPr>
                <w:b/>
                <w:lang w:eastAsia="en-US"/>
              </w:rPr>
            </w:pPr>
            <w:r w:rsidRPr="000244D1">
              <w:rPr>
                <w:b/>
                <w:sz w:val="22"/>
                <w:szCs w:val="22"/>
                <w:lang w:eastAsia="en-US"/>
              </w:rPr>
              <w:t>Расчетные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показатели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НГП</w:t>
            </w:r>
          </w:p>
          <w:p w14:paraId="4272BFC3" w14:textId="2AE0E29D" w:rsidR="00346763" w:rsidRPr="000244D1" w:rsidRDefault="00865525" w:rsidP="00EF7FB9">
            <w:pPr>
              <w:keepNext/>
              <w:jc w:val="center"/>
              <w:rPr>
                <w:b/>
                <w:lang w:eastAsia="en-US"/>
              </w:rPr>
            </w:pPr>
            <w:r w:rsidRPr="000244D1">
              <w:rPr>
                <w:b/>
                <w:sz w:val="22"/>
                <w:szCs w:val="22"/>
                <w:lang w:eastAsia="en-US"/>
              </w:rPr>
              <w:t>Егоровского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="00346763" w:rsidRPr="000244D1">
              <w:rPr>
                <w:b/>
                <w:sz w:val="22"/>
                <w:szCs w:val="22"/>
                <w:lang w:eastAsia="en-US"/>
              </w:rPr>
              <w:t>сельсовета</w:t>
            </w:r>
          </w:p>
        </w:tc>
        <w:tc>
          <w:tcPr>
            <w:tcW w:w="261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3379BA" w14:textId="53CF08A1" w:rsidR="00346763" w:rsidRPr="000244D1" w:rsidRDefault="00346763" w:rsidP="00EF7FB9">
            <w:pPr>
              <w:keepNext/>
              <w:jc w:val="center"/>
              <w:rPr>
                <w:b/>
                <w:lang w:eastAsia="en-US"/>
              </w:rPr>
            </w:pPr>
            <w:r w:rsidRPr="000244D1">
              <w:rPr>
                <w:b/>
                <w:sz w:val="22"/>
                <w:szCs w:val="22"/>
                <w:lang w:eastAsia="en-US"/>
              </w:rPr>
              <w:t>Вывод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о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необходимости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размещения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объектов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местного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значения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сельского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поселения</w:t>
            </w:r>
          </w:p>
        </w:tc>
      </w:tr>
      <w:tr w:rsidR="00346763" w:rsidRPr="000244D1" w14:paraId="22E7B49C" w14:textId="77777777" w:rsidTr="00865525">
        <w:trPr>
          <w:tblHeader/>
          <w:jc w:val="center"/>
        </w:trPr>
        <w:tc>
          <w:tcPr>
            <w:tcW w:w="169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C9BE97" w14:textId="77777777" w:rsidR="00346763" w:rsidRPr="000244D1" w:rsidRDefault="00346763" w:rsidP="00153311">
            <w:pPr>
              <w:rPr>
                <w:b/>
                <w:lang w:eastAsia="en-US"/>
              </w:rPr>
            </w:pPr>
          </w:p>
        </w:tc>
        <w:tc>
          <w:tcPr>
            <w:tcW w:w="171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A162F3" w14:textId="77777777" w:rsidR="00346763" w:rsidRPr="000244D1" w:rsidRDefault="00346763" w:rsidP="00153311">
            <w:pPr>
              <w:rPr>
                <w:b/>
                <w:lang w:eastAsia="en-US"/>
              </w:rPr>
            </w:pPr>
          </w:p>
        </w:tc>
        <w:tc>
          <w:tcPr>
            <w:tcW w:w="142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5DD1AE" w14:textId="77777777" w:rsidR="00346763" w:rsidRPr="000244D1" w:rsidRDefault="00346763" w:rsidP="00153311">
            <w:pPr>
              <w:rPr>
                <w:b/>
                <w:lang w:eastAsia="en-US"/>
              </w:rPr>
            </w:pPr>
          </w:p>
        </w:tc>
        <w:tc>
          <w:tcPr>
            <w:tcW w:w="185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41CC0B" w14:textId="77777777" w:rsidR="00346763" w:rsidRPr="000244D1" w:rsidRDefault="00346763" w:rsidP="00153311">
            <w:pPr>
              <w:rPr>
                <w:b/>
                <w:lang w:eastAsia="en-US"/>
              </w:rPr>
            </w:pPr>
          </w:p>
        </w:tc>
        <w:tc>
          <w:tcPr>
            <w:tcW w:w="2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3D6E94" w14:textId="1677DB64" w:rsidR="00346763" w:rsidRPr="000244D1" w:rsidRDefault="00346763" w:rsidP="00EF7FB9">
            <w:pPr>
              <w:keepNext/>
              <w:jc w:val="center"/>
              <w:rPr>
                <w:b/>
                <w:lang w:eastAsia="en-US"/>
              </w:rPr>
            </w:pPr>
            <w:r w:rsidRPr="000244D1">
              <w:rPr>
                <w:b/>
                <w:sz w:val="22"/>
                <w:szCs w:val="22"/>
                <w:lang w:eastAsia="en-US"/>
              </w:rPr>
              <w:t>минимальной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обеспеченности</w:t>
            </w:r>
          </w:p>
        </w:tc>
        <w:tc>
          <w:tcPr>
            <w:tcW w:w="233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C80088" w14:textId="051394B5" w:rsidR="00346763" w:rsidRPr="000244D1" w:rsidRDefault="00346763" w:rsidP="00EF7FB9">
            <w:pPr>
              <w:keepNext/>
              <w:jc w:val="center"/>
              <w:rPr>
                <w:b/>
                <w:lang w:eastAsia="en-US"/>
              </w:rPr>
            </w:pPr>
            <w:r w:rsidRPr="000244D1">
              <w:rPr>
                <w:b/>
                <w:sz w:val="22"/>
                <w:szCs w:val="22"/>
                <w:lang w:eastAsia="en-US"/>
              </w:rPr>
              <w:t>максимальной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территориальной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доступности</w:t>
            </w:r>
          </w:p>
        </w:tc>
        <w:tc>
          <w:tcPr>
            <w:tcW w:w="261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C926F1" w14:textId="77777777" w:rsidR="00346763" w:rsidRPr="000244D1" w:rsidRDefault="00346763" w:rsidP="00153311">
            <w:pPr>
              <w:rPr>
                <w:b/>
                <w:lang w:eastAsia="en-US"/>
              </w:rPr>
            </w:pPr>
          </w:p>
        </w:tc>
      </w:tr>
      <w:tr w:rsidR="00346763" w:rsidRPr="000244D1" w14:paraId="1688B4E2" w14:textId="77777777" w:rsidTr="00865525">
        <w:trPr>
          <w:jc w:val="center"/>
        </w:trPr>
        <w:tc>
          <w:tcPr>
            <w:tcW w:w="14626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087BF8" w14:textId="61CFB2DB" w:rsidR="00346763" w:rsidRPr="000244D1" w:rsidRDefault="00346763" w:rsidP="00153311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/>
                <w:b/>
                <w:color w:val="000000"/>
                <w:lang w:eastAsia="en-US"/>
              </w:rPr>
            </w:pPr>
            <w:r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>Объекты</w:t>
            </w:r>
            <w:r w:rsidR="009C39A0"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>спорта</w:t>
            </w:r>
            <w:r w:rsidR="009C39A0"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>и</w:t>
            </w:r>
            <w:r w:rsidR="009C39A0"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>физической</w:t>
            </w:r>
            <w:r w:rsidR="009C39A0"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>культуры</w:t>
            </w:r>
          </w:p>
        </w:tc>
      </w:tr>
      <w:tr w:rsidR="00865525" w:rsidRPr="000244D1" w14:paraId="10834B7B" w14:textId="77777777" w:rsidTr="00AF77CA">
        <w:trPr>
          <w:jc w:val="center"/>
        </w:trPr>
        <w:tc>
          <w:tcPr>
            <w:tcW w:w="16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5900923" w14:textId="5B998E97" w:rsidR="00865525" w:rsidRPr="000244D1" w:rsidRDefault="00865525" w:rsidP="00AF77CA">
            <w:pPr>
              <w:jc w:val="left"/>
              <w:rPr>
                <w:bCs/>
                <w:lang w:eastAsia="en-US"/>
              </w:rPr>
            </w:pPr>
            <w:r w:rsidRPr="000244D1">
              <w:rPr>
                <w:bCs/>
                <w:sz w:val="22"/>
                <w:szCs w:val="22"/>
                <w:lang w:eastAsia="en-US"/>
              </w:rPr>
              <w:t>Плоскостные</w:t>
            </w:r>
            <w:r w:rsidR="009C39A0" w:rsidRPr="000244D1">
              <w:rPr>
                <w:bCs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Cs/>
                <w:sz w:val="22"/>
                <w:szCs w:val="22"/>
                <w:lang w:eastAsia="en-US"/>
              </w:rPr>
              <w:t>спортивные</w:t>
            </w:r>
            <w:r w:rsidR="009C39A0" w:rsidRPr="000244D1">
              <w:rPr>
                <w:bCs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Cs/>
                <w:sz w:val="22"/>
                <w:szCs w:val="22"/>
                <w:lang w:eastAsia="en-US"/>
              </w:rPr>
              <w:t>сооружения</w:t>
            </w:r>
          </w:p>
        </w:tc>
        <w:tc>
          <w:tcPr>
            <w:tcW w:w="17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1BB3EAF" w14:textId="7C959027" w:rsidR="00865525" w:rsidRPr="000244D1" w:rsidRDefault="00865525" w:rsidP="00AF77C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с.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Егоровка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ул.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Школьная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д.15</w:t>
            </w:r>
          </w:p>
        </w:tc>
        <w:tc>
          <w:tcPr>
            <w:tcW w:w="14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760978B" w14:textId="1D8A8789" w:rsidR="00865525" w:rsidRPr="000244D1" w:rsidRDefault="00865525" w:rsidP="00AF77C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lang w:eastAsia="en-US"/>
              </w:rPr>
              <w:t>При</w:t>
            </w:r>
            <w:r w:rsidR="009C39A0" w:rsidRPr="000244D1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МКОУ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Егоровская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СОШ</w:t>
            </w:r>
          </w:p>
        </w:tc>
        <w:tc>
          <w:tcPr>
            <w:tcW w:w="185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FA26C69" w14:textId="0BA8C119" w:rsidR="00865525" w:rsidRPr="000244D1" w:rsidRDefault="00865525" w:rsidP="00AF77CA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-</w:t>
            </w:r>
          </w:p>
        </w:tc>
        <w:tc>
          <w:tcPr>
            <w:tcW w:w="2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25EBD5" w14:textId="17697CA7" w:rsidR="00865525" w:rsidRPr="000244D1" w:rsidRDefault="00865525" w:rsidP="00AF77CA">
            <w:pPr>
              <w:autoSpaceDE w:val="0"/>
              <w:autoSpaceDN w:val="0"/>
              <w:adjustRightInd w:val="0"/>
              <w:jc w:val="left"/>
              <w:rPr>
                <w:lang w:eastAsia="en-US"/>
              </w:rPr>
            </w:pPr>
            <w:r w:rsidRPr="000244D1">
              <w:rPr>
                <w:sz w:val="22"/>
                <w:szCs w:val="22"/>
                <w:lang w:eastAsia="en-US"/>
              </w:rPr>
              <w:t>1950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кв.м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/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1000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чел.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</w:p>
        </w:tc>
        <w:tc>
          <w:tcPr>
            <w:tcW w:w="233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D5359A" w14:textId="72EC3F9A" w:rsidR="00865525" w:rsidRPr="000244D1" w:rsidRDefault="00865525" w:rsidP="00AF77CA">
            <w:pPr>
              <w:autoSpaceDE w:val="0"/>
              <w:autoSpaceDN w:val="0"/>
              <w:adjustRightInd w:val="0"/>
              <w:jc w:val="left"/>
              <w:rPr>
                <w:lang w:eastAsia="en-US"/>
              </w:rPr>
            </w:pPr>
            <w:r w:rsidRPr="000244D1">
              <w:rPr>
                <w:sz w:val="22"/>
                <w:szCs w:val="22"/>
                <w:lang w:eastAsia="en-US"/>
              </w:rPr>
              <w:t>размещение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в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пределах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транспортной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доступности</w:t>
            </w:r>
          </w:p>
        </w:tc>
        <w:tc>
          <w:tcPr>
            <w:tcW w:w="26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762C03" w14:textId="7588A831" w:rsidR="00865525" w:rsidRPr="000244D1" w:rsidRDefault="00865525" w:rsidP="00AF77C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Размещение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требуется</w:t>
            </w:r>
          </w:p>
        </w:tc>
      </w:tr>
      <w:tr w:rsidR="00865525" w:rsidRPr="000244D1" w14:paraId="4D2E9E72" w14:textId="77777777" w:rsidTr="00AF77CA">
        <w:trPr>
          <w:jc w:val="center"/>
        </w:trPr>
        <w:tc>
          <w:tcPr>
            <w:tcW w:w="16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F2B169C" w14:textId="797627E2" w:rsidR="00865525" w:rsidRPr="000244D1" w:rsidRDefault="00865525" w:rsidP="00AF77CA">
            <w:pPr>
              <w:jc w:val="left"/>
              <w:rPr>
                <w:bCs/>
                <w:lang w:eastAsia="en-US"/>
              </w:rPr>
            </w:pPr>
            <w:r w:rsidRPr="000244D1">
              <w:rPr>
                <w:rFonts w:eastAsia="Calibri"/>
                <w:bCs/>
                <w:sz w:val="22"/>
                <w:szCs w:val="22"/>
                <w:lang w:eastAsia="en-US"/>
              </w:rPr>
              <w:t>Спортивный</w:t>
            </w:r>
            <w:r w:rsidR="009C39A0" w:rsidRPr="000244D1">
              <w:rPr>
                <w:rFonts w:eastAsia="Calibri"/>
                <w:bCs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bCs/>
                <w:sz w:val="22"/>
                <w:szCs w:val="22"/>
                <w:lang w:eastAsia="en-US"/>
              </w:rPr>
              <w:t>зал</w:t>
            </w:r>
          </w:p>
        </w:tc>
        <w:tc>
          <w:tcPr>
            <w:tcW w:w="17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30F3D61" w14:textId="2B3B40F7" w:rsidR="00865525" w:rsidRPr="000244D1" w:rsidRDefault="00865525" w:rsidP="00AF77C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с.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Егоровка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ул.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Школьная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д.15</w:t>
            </w:r>
          </w:p>
        </w:tc>
        <w:tc>
          <w:tcPr>
            <w:tcW w:w="14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AB2A2DB" w14:textId="3B795120" w:rsidR="00865525" w:rsidRPr="000244D1" w:rsidRDefault="00865525" w:rsidP="00AF77C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lang w:eastAsia="en-US"/>
              </w:rPr>
              <w:t>При</w:t>
            </w:r>
            <w:r w:rsidR="009C39A0" w:rsidRPr="000244D1">
              <w:rPr>
                <w:rFonts w:eastAsia="Calibri"/>
                <w:color w:val="000000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МКОУ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Егоровская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СОШ</w:t>
            </w:r>
          </w:p>
        </w:tc>
        <w:tc>
          <w:tcPr>
            <w:tcW w:w="185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21E85B3" w14:textId="215FABF4" w:rsidR="00865525" w:rsidRPr="000244D1" w:rsidRDefault="00865525" w:rsidP="00AF77CA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-</w:t>
            </w:r>
          </w:p>
        </w:tc>
        <w:tc>
          <w:tcPr>
            <w:tcW w:w="2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7FBEB37" w14:textId="1FD44E58" w:rsidR="00865525" w:rsidRPr="000244D1" w:rsidRDefault="00865525" w:rsidP="00AF77C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70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кв.м.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площади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пола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на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1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тыс.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человек</w:t>
            </w:r>
          </w:p>
        </w:tc>
        <w:tc>
          <w:tcPr>
            <w:tcW w:w="233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67B3F85" w14:textId="3BA3372E" w:rsidR="00865525" w:rsidRPr="000244D1" w:rsidRDefault="00865525" w:rsidP="00AF77CA">
            <w:pPr>
              <w:autoSpaceDE w:val="0"/>
              <w:autoSpaceDN w:val="0"/>
              <w:adjustRightInd w:val="0"/>
              <w:jc w:val="left"/>
              <w:rPr>
                <w:lang w:eastAsia="en-US"/>
              </w:rPr>
            </w:pPr>
            <w:r w:rsidRPr="000244D1">
              <w:rPr>
                <w:sz w:val="22"/>
                <w:szCs w:val="22"/>
                <w:lang w:eastAsia="en-US"/>
              </w:rPr>
              <w:t>размещение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в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пределах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транспортной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доступности</w:t>
            </w:r>
          </w:p>
        </w:tc>
        <w:tc>
          <w:tcPr>
            <w:tcW w:w="26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140C768" w14:textId="37C80FFD" w:rsidR="00865525" w:rsidRPr="000244D1" w:rsidRDefault="00865525" w:rsidP="00AF77C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Размещение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требуется</w:t>
            </w:r>
          </w:p>
        </w:tc>
      </w:tr>
      <w:tr w:rsidR="00865525" w:rsidRPr="000244D1" w14:paraId="2367B3E1" w14:textId="77777777" w:rsidTr="00865525">
        <w:trPr>
          <w:jc w:val="center"/>
        </w:trPr>
        <w:tc>
          <w:tcPr>
            <w:tcW w:w="14626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DEC63B" w14:textId="319CE47F" w:rsidR="00865525" w:rsidRPr="000244D1" w:rsidRDefault="00865525" w:rsidP="00865525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/>
                <w:b/>
                <w:color w:val="000000"/>
                <w:lang w:eastAsia="en-US"/>
              </w:rPr>
            </w:pPr>
            <w:r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>Учреждения</w:t>
            </w:r>
            <w:r w:rsidR="009C39A0"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>культуры</w:t>
            </w:r>
          </w:p>
        </w:tc>
      </w:tr>
      <w:tr w:rsidR="00865525" w:rsidRPr="000244D1" w14:paraId="140043BF" w14:textId="77777777" w:rsidTr="00AF77CA">
        <w:trPr>
          <w:jc w:val="center"/>
        </w:trPr>
        <w:tc>
          <w:tcPr>
            <w:tcW w:w="16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C6C8E89" w14:textId="3DB7CAF7" w:rsidR="00865525" w:rsidRPr="000244D1" w:rsidRDefault="00865525" w:rsidP="00AF77CA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МКУК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«Егоровское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культурно-досуговое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объединение»</w:t>
            </w:r>
          </w:p>
        </w:tc>
        <w:tc>
          <w:tcPr>
            <w:tcW w:w="17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BA508C4" w14:textId="35B267B9" w:rsidR="00865525" w:rsidRPr="000244D1" w:rsidRDefault="00865525" w:rsidP="00AF77CA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с.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Егоровка,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ул.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Школьная,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14</w:t>
            </w:r>
          </w:p>
        </w:tc>
        <w:tc>
          <w:tcPr>
            <w:tcW w:w="14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54E2FBB" w14:textId="4FB69552" w:rsidR="00865525" w:rsidRPr="000244D1" w:rsidRDefault="00865525" w:rsidP="00AF77C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Состояние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удовлетворительное</w:t>
            </w:r>
          </w:p>
        </w:tc>
        <w:tc>
          <w:tcPr>
            <w:tcW w:w="185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389DB51" w14:textId="7D434D82" w:rsidR="00865525" w:rsidRPr="000244D1" w:rsidRDefault="00865525" w:rsidP="00AF77CA">
            <w:pPr>
              <w:autoSpaceDE w:val="0"/>
              <w:autoSpaceDN w:val="0"/>
              <w:adjustRightInd w:val="0"/>
              <w:jc w:val="left"/>
              <w:rPr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Проектная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вместимость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–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100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мест,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факт.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вместимость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–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100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мест.</w:t>
            </w:r>
          </w:p>
        </w:tc>
        <w:tc>
          <w:tcPr>
            <w:tcW w:w="2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AFB016" w14:textId="41C7F902" w:rsidR="00865525" w:rsidRPr="000244D1" w:rsidRDefault="00865525" w:rsidP="00AF77CA">
            <w:pPr>
              <w:autoSpaceDE w:val="0"/>
              <w:autoSpaceDN w:val="0"/>
              <w:adjustRightInd w:val="0"/>
              <w:jc w:val="left"/>
              <w:rPr>
                <w:lang w:eastAsia="en-US"/>
              </w:rPr>
            </w:pPr>
            <w:r w:rsidRPr="000244D1">
              <w:rPr>
                <w:sz w:val="22"/>
                <w:szCs w:val="22"/>
                <w:lang w:eastAsia="en-US"/>
              </w:rPr>
              <w:t>50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кв.м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/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1000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чел.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</w:p>
        </w:tc>
        <w:tc>
          <w:tcPr>
            <w:tcW w:w="233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02E0A3" w14:textId="6F963BAD" w:rsidR="00865525" w:rsidRPr="000244D1" w:rsidRDefault="00865525" w:rsidP="00AF77CA">
            <w:pPr>
              <w:autoSpaceDE w:val="0"/>
              <w:autoSpaceDN w:val="0"/>
              <w:adjustRightInd w:val="0"/>
              <w:jc w:val="left"/>
              <w:rPr>
                <w:lang w:eastAsia="en-US"/>
              </w:rPr>
            </w:pPr>
            <w:r w:rsidRPr="000244D1">
              <w:rPr>
                <w:sz w:val="22"/>
                <w:szCs w:val="22"/>
                <w:lang w:eastAsia="en-US"/>
              </w:rPr>
              <w:t>Не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нормируется</w:t>
            </w:r>
          </w:p>
        </w:tc>
        <w:tc>
          <w:tcPr>
            <w:tcW w:w="26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7079DF" w14:textId="16AC6966" w:rsidR="00865525" w:rsidRPr="000244D1" w:rsidRDefault="00865525" w:rsidP="00AF77C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Размещение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не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требуется</w:t>
            </w:r>
          </w:p>
        </w:tc>
      </w:tr>
      <w:tr w:rsidR="00865525" w:rsidRPr="000244D1" w14:paraId="48F87827" w14:textId="77777777" w:rsidTr="00865525">
        <w:trPr>
          <w:jc w:val="center"/>
        </w:trPr>
        <w:tc>
          <w:tcPr>
            <w:tcW w:w="14626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0DEADF" w14:textId="73A0B6AF" w:rsidR="00865525" w:rsidRPr="000244D1" w:rsidRDefault="00865525" w:rsidP="00865525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color w:val="000000"/>
                <w:lang w:eastAsia="en-US"/>
              </w:rPr>
            </w:pPr>
            <w:r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>Объекты</w:t>
            </w:r>
            <w:r w:rsidR="009C39A0"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>общественного</w:t>
            </w:r>
            <w:r w:rsidR="009C39A0"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>питания</w:t>
            </w:r>
          </w:p>
        </w:tc>
      </w:tr>
      <w:tr w:rsidR="00C832BA" w:rsidRPr="000244D1" w14:paraId="3E149AEC" w14:textId="77777777" w:rsidTr="00AF77CA">
        <w:trPr>
          <w:jc w:val="center"/>
        </w:trPr>
        <w:tc>
          <w:tcPr>
            <w:tcW w:w="16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2655D8" w14:textId="15858BC3" w:rsidR="00C832BA" w:rsidRPr="000244D1" w:rsidRDefault="00C832BA" w:rsidP="00AF77CA">
            <w:pPr>
              <w:jc w:val="left"/>
              <w:rPr>
                <w:bCs/>
                <w:lang w:eastAsia="en-US"/>
              </w:rPr>
            </w:pPr>
            <w:r w:rsidRPr="000244D1">
              <w:rPr>
                <w:bCs/>
                <w:sz w:val="22"/>
                <w:szCs w:val="22"/>
                <w:lang w:eastAsia="en-US"/>
              </w:rPr>
              <w:t>Столовые</w:t>
            </w:r>
            <w:r w:rsidR="009C39A0" w:rsidRPr="000244D1">
              <w:rPr>
                <w:bCs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Cs/>
                <w:sz w:val="22"/>
                <w:szCs w:val="22"/>
                <w:lang w:eastAsia="en-US"/>
              </w:rPr>
              <w:t>учебных</w:t>
            </w:r>
            <w:r w:rsidR="009C39A0" w:rsidRPr="000244D1">
              <w:rPr>
                <w:bCs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Cs/>
                <w:sz w:val="22"/>
                <w:szCs w:val="22"/>
                <w:lang w:eastAsia="en-US"/>
              </w:rPr>
              <w:t>заведений,</w:t>
            </w:r>
            <w:r w:rsidR="009C39A0" w:rsidRPr="000244D1">
              <w:rPr>
                <w:bCs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Cs/>
                <w:sz w:val="22"/>
                <w:szCs w:val="22"/>
                <w:lang w:eastAsia="en-US"/>
              </w:rPr>
              <w:t>организаций,</w:t>
            </w:r>
            <w:r w:rsidR="009C39A0" w:rsidRPr="000244D1">
              <w:rPr>
                <w:bCs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Cs/>
                <w:sz w:val="22"/>
                <w:szCs w:val="22"/>
                <w:lang w:eastAsia="en-US"/>
              </w:rPr>
              <w:t>промышленных</w:t>
            </w:r>
            <w:r w:rsidR="009C39A0" w:rsidRPr="000244D1">
              <w:rPr>
                <w:bCs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Cs/>
                <w:sz w:val="22"/>
                <w:szCs w:val="22"/>
                <w:lang w:eastAsia="en-US"/>
              </w:rPr>
              <w:t>предприятий</w:t>
            </w:r>
          </w:p>
        </w:tc>
        <w:tc>
          <w:tcPr>
            <w:tcW w:w="17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A70668" w14:textId="1E7831ED" w:rsidR="00C832BA" w:rsidRPr="000244D1" w:rsidRDefault="00C832BA" w:rsidP="00AF77CA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с.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Егоровка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ул.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Школьная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д.15</w:t>
            </w:r>
          </w:p>
          <w:p w14:paraId="7CB82BF6" w14:textId="6FF220B1" w:rsidR="00C832BA" w:rsidRPr="000244D1" w:rsidRDefault="00C832BA" w:rsidP="00AF77CA">
            <w:pPr>
              <w:autoSpaceDE w:val="0"/>
              <w:autoSpaceDN w:val="0"/>
              <w:adjustRightInd w:val="0"/>
              <w:jc w:val="left"/>
              <w:rPr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д.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Кривояш,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улица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Центральная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д.16</w:t>
            </w:r>
          </w:p>
        </w:tc>
        <w:tc>
          <w:tcPr>
            <w:tcW w:w="14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66A5AC" w14:textId="73C5AC94" w:rsidR="00C832BA" w:rsidRPr="000244D1" w:rsidRDefault="00C832BA" w:rsidP="00AF77CA">
            <w:pPr>
              <w:autoSpaceDE w:val="0"/>
              <w:autoSpaceDN w:val="0"/>
              <w:adjustRightInd w:val="0"/>
              <w:jc w:val="left"/>
              <w:rPr>
                <w:rFonts w:eastAsia="Calibri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МКОУ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Егоровская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СОШ</w:t>
            </w:r>
          </w:p>
          <w:p w14:paraId="407B7D2B" w14:textId="30165ABD" w:rsidR="00C832BA" w:rsidRPr="000244D1" w:rsidRDefault="00C832BA" w:rsidP="00AF77C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sz w:val="22"/>
                <w:szCs w:val="22"/>
                <w:lang w:eastAsia="en-US"/>
              </w:rPr>
              <w:t>д.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Кривояш,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улица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Центральная</w:t>
            </w:r>
            <w:r w:rsidR="009C39A0" w:rsidRPr="000244D1">
              <w:rPr>
                <w:rFonts w:eastAsia="Calibri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  <w:lang w:eastAsia="en-US"/>
              </w:rPr>
              <w:t>д.16</w:t>
            </w:r>
          </w:p>
        </w:tc>
        <w:tc>
          <w:tcPr>
            <w:tcW w:w="185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7DBDC0" w14:textId="7B48A0F0" w:rsidR="00C832BA" w:rsidRPr="000244D1" w:rsidRDefault="00C832BA" w:rsidP="00AF77C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100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мест</w:t>
            </w:r>
          </w:p>
        </w:tc>
        <w:tc>
          <w:tcPr>
            <w:tcW w:w="2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E55480" w14:textId="76BFDD2A" w:rsidR="00C832BA" w:rsidRPr="000244D1" w:rsidRDefault="00C832BA" w:rsidP="00AF77C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23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места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на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1000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чел.</w:t>
            </w:r>
          </w:p>
        </w:tc>
        <w:tc>
          <w:tcPr>
            <w:tcW w:w="233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E7A5F8" w14:textId="145DE133" w:rsidR="00C832BA" w:rsidRPr="000244D1" w:rsidRDefault="00C832BA" w:rsidP="00AF77C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Пешеходная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доступность:</w:t>
            </w:r>
          </w:p>
          <w:p w14:paraId="37D6CB0C" w14:textId="20D8C6CD" w:rsidR="00C832BA" w:rsidRPr="000244D1" w:rsidRDefault="00C832BA" w:rsidP="00AF77C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среднеэтажная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жилая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застройка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–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500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м;</w:t>
            </w:r>
          </w:p>
          <w:p w14:paraId="46386ECA" w14:textId="121FE765" w:rsidR="00C832BA" w:rsidRPr="000244D1" w:rsidRDefault="00C832BA" w:rsidP="00AF77C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индивидуальная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и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малоэтажная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жилая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застройка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–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800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м</w:t>
            </w:r>
          </w:p>
        </w:tc>
        <w:tc>
          <w:tcPr>
            <w:tcW w:w="26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FF16A4" w14:textId="20EB2FAC" w:rsidR="00C832BA" w:rsidRPr="000244D1" w:rsidRDefault="00C832BA" w:rsidP="00AF77C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Размещение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не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предусмотрено</w:t>
            </w:r>
          </w:p>
        </w:tc>
      </w:tr>
      <w:tr w:rsidR="00C832BA" w:rsidRPr="000244D1" w14:paraId="1D097855" w14:textId="77777777" w:rsidTr="00AF77CA">
        <w:trPr>
          <w:jc w:val="center"/>
        </w:trPr>
        <w:tc>
          <w:tcPr>
            <w:tcW w:w="16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FF6362F" w14:textId="1141A966" w:rsidR="00C832BA" w:rsidRPr="000244D1" w:rsidRDefault="00C832BA" w:rsidP="00C832BA">
            <w:pPr>
              <w:jc w:val="left"/>
              <w:rPr>
                <w:bCs/>
                <w:lang w:eastAsia="en-US"/>
              </w:rPr>
            </w:pPr>
            <w:r w:rsidRPr="000244D1">
              <w:rPr>
                <w:bCs/>
                <w:sz w:val="22"/>
                <w:szCs w:val="22"/>
                <w:lang w:eastAsia="en-US"/>
              </w:rPr>
              <w:t>Кафе</w:t>
            </w:r>
          </w:p>
        </w:tc>
        <w:tc>
          <w:tcPr>
            <w:tcW w:w="17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3895CAE" w14:textId="2F53C4DA" w:rsidR="00C832BA" w:rsidRPr="000244D1" w:rsidRDefault="00C832BA" w:rsidP="00AF77CA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0244D1">
              <w:rPr>
                <w:sz w:val="22"/>
                <w:szCs w:val="22"/>
                <w:lang w:eastAsia="en-US"/>
              </w:rPr>
              <w:t>-</w:t>
            </w:r>
          </w:p>
        </w:tc>
        <w:tc>
          <w:tcPr>
            <w:tcW w:w="14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7B566AA" w14:textId="3BB3A15C" w:rsidR="00C832BA" w:rsidRPr="000244D1" w:rsidRDefault="00C832BA" w:rsidP="00AF77CA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-</w:t>
            </w:r>
          </w:p>
        </w:tc>
        <w:tc>
          <w:tcPr>
            <w:tcW w:w="185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53089EA" w14:textId="754208CE" w:rsidR="00C832BA" w:rsidRPr="000244D1" w:rsidRDefault="00C832BA" w:rsidP="00AF77CA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-</w:t>
            </w:r>
          </w:p>
        </w:tc>
        <w:tc>
          <w:tcPr>
            <w:tcW w:w="2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22776C1" w14:textId="23224583" w:rsidR="00C832BA" w:rsidRPr="000244D1" w:rsidRDefault="00C832BA" w:rsidP="00C832B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sz w:val="22"/>
                <w:szCs w:val="22"/>
                <w:lang w:eastAsia="en-US"/>
              </w:rPr>
              <w:t>В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соответствии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с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постановлением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Правительства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Новосибирской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области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от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26.04.2017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№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158-п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«Об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установлении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нормативов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lastRenderedPageBreak/>
              <w:t>минимальной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обеспеченности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населения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площадью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торговых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объектов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для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Новосибирской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области»</w:t>
            </w:r>
          </w:p>
        </w:tc>
        <w:tc>
          <w:tcPr>
            <w:tcW w:w="233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24A5AFF" w14:textId="2161FF0C" w:rsidR="00C832BA" w:rsidRPr="000244D1" w:rsidRDefault="00C832BA" w:rsidP="00C832B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lastRenderedPageBreak/>
              <w:t>Пешеходная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доступность:</w:t>
            </w:r>
          </w:p>
          <w:p w14:paraId="49919392" w14:textId="27EE9D10" w:rsidR="00C832BA" w:rsidRPr="000244D1" w:rsidRDefault="00C832BA" w:rsidP="00C832B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среднеэтажная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жилая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застройка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–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500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м;</w:t>
            </w:r>
          </w:p>
          <w:p w14:paraId="2F038C0D" w14:textId="53B15FCD" w:rsidR="00C832BA" w:rsidRPr="000244D1" w:rsidRDefault="00C832BA" w:rsidP="00C832B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индивидуальная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и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lastRenderedPageBreak/>
              <w:t>малоэтажная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жилая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застройка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–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800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м</w:t>
            </w:r>
          </w:p>
        </w:tc>
        <w:tc>
          <w:tcPr>
            <w:tcW w:w="26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620A291" w14:textId="1F343B4A" w:rsidR="00C832BA" w:rsidRPr="000244D1" w:rsidRDefault="00C832BA" w:rsidP="00C832B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lastRenderedPageBreak/>
              <w:t>Размещение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не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предусмотрено</w:t>
            </w:r>
          </w:p>
        </w:tc>
      </w:tr>
      <w:tr w:rsidR="00C832BA" w:rsidRPr="000244D1" w14:paraId="7D65016F" w14:textId="77777777" w:rsidTr="00865525">
        <w:trPr>
          <w:jc w:val="center"/>
        </w:trPr>
        <w:tc>
          <w:tcPr>
            <w:tcW w:w="14626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8827A0" w14:textId="13BBBD03" w:rsidR="00C832BA" w:rsidRPr="000244D1" w:rsidRDefault="00C832BA" w:rsidP="00C832BA">
            <w:pPr>
              <w:keepNext/>
              <w:autoSpaceDE w:val="0"/>
              <w:autoSpaceDN w:val="0"/>
              <w:adjustRightInd w:val="0"/>
              <w:jc w:val="center"/>
              <w:rPr>
                <w:rFonts w:eastAsia="Calibri"/>
                <w:b/>
                <w:color w:val="000000"/>
                <w:lang w:eastAsia="en-US"/>
              </w:rPr>
            </w:pPr>
            <w:r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>Объекты</w:t>
            </w:r>
            <w:r w:rsidR="009C39A0"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b/>
                <w:color w:val="000000"/>
                <w:sz w:val="22"/>
                <w:szCs w:val="22"/>
                <w:lang w:eastAsia="en-US"/>
              </w:rPr>
              <w:t>торговли</w:t>
            </w:r>
          </w:p>
        </w:tc>
      </w:tr>
      <w:tr w:rsidR="00C832BA" w:rsidRPr="000244D1" w14:paraId="6559EDC8" w14:textId="77777777" w:rsidTr="00865525">
        <w:trPr>
          <w:jc w:val="center"/>
        </w:trPr>
        <w:tc>
          <w:tcPr>
            <w:tcW w:w="16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F4F723" w14:textId="77777777" w:rsidR="00C832BA" w:rsidRPr="000244D1" w:rsidRDefault="00C832BA" w:rsidP="00C832BA">
            <w:pPr>
              <w:jc w:val="left"/>
              <w:rPr>
                <w:bCs/>
                <w:lang w:eastAsia="en-US"/>
              </w:rPr>
            </w:pPr>
            <w:r w:rsidRPr="000244D1">
              <w:rPr>
                <w:bCs/>
                <w:sz w:val="22"/>
                <w:szCs w:val="22"/>
                <w:lang w:eastAsia="en-US"/>
              </w:rPr>
              <w:t>Магазины</w:t>
            </w:r>
          </w:p>
        </w:tc>
        <w:tc>
          <w:tcPr>
            <w:tcW w:w="17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EB9BE47" w14:textId="01B0FA7E" w:rsidR="00C832BA" w:rsidRPr="000244D1" w:rsidRDefault="00C40EA9" w:rsidP="00C832BA">
            <w:pPr>
              <w:autoSpaceDE w:val="0"/>
              <w:autoSpaceDN w:val="0"/>
              <w:adjustRightInd w:val="0"/>
              <w:jc w:val="left"/>
              <w:rPr>
                <w:lang w:eastAsia="en-US"/>
              </w:rPr>
            </w:pPr>
            <w:r w:rsidRPr="000244D1">
              <w:rPr>
                <w:sz w:val="22"/>
                <w:szCs w:val="22"/>
                <w:lang w:eastAsia="en-US"/>
              </w:rPr>
              <w:t>Егоровский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сельсовет</w:t>
            </w:r>
          </w:p>
        </w:tc>
        <w:tc>
          <w:tcPr>
            <w:tcW w:w="14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6C564FC" w14:textId="2CECA4A3" w:rsidR="00C832BA" w:rsidRPr="000244D1" w:rsidRDefault="00C832BA" w:rsidP="00C832BA">
            <w:pPr>
              <w:autoSpaceDE w:val="0"/>
              <w:autoSpaceDN w:val="0"/>
              <w:adjustRightInd w:val="0"/>
              <w:jc w:val="left"/>
              <w:rPr>
                <w:lang w:eastAsia="en-US"/>
              </w:rPr>
            </w:pPr>
            <w:r w:rsidRPr="000244D1">
              <w:rPr>
                <w:sz w:val="22"/>
                <w:szCs w:val="22"/>
                <w:lang w:eastAsia="en-US"/>
              </w:rPr>
              <w:t>Розничная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торговля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продовольственными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товарами</w:t>
            </w:r>
          </w:p>
        </w:tc>
        <w:tc>
          <w:tcPr>
            <w:tcW w:w="185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B27F931" w14:textId="2A96AD20" w:rsidR="00C832BA" w:rsidRPr="000244D1" w:rsidRDefault="00C40EA9" w:rsidP="00C832BA">
            <w:pPr>
              <w:autoSpaceDE w:val="0"/>
              <w:autoSpaceDN w:val="0"/>
              <w:adjustRightInd w:val="0"/>
              <w:jc w:val="left"/>
              <w:rPr>
                <w:lang w:eastAsia="en-US"/>
              </w:rPr>
            </w:pPr>
            <w:r w:rsidRPr="000244D1">
              <w:rPr>
                <w:sz w:val="22"/>
                <w:szCs w:val="22"/>
                <w:lang w:eastAsia="en-US"/>
              </w:rPr>
              <w:t>4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="00C832BA" w:rsidRPr="000244D1">
              <w:rPr>
                <w:sz w:val="22"/>
                <w:szCs w:val="22"/>
                <w:lang w:eastAsia="en-US"/>
              </w:rPr>
              <w:t>торговых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="00C832BA" w:rsidRPr="000244D1">
              <w:rPr>
                <w:sz w:val="22"/>
                <w:szCs w:val="22"/>
                <w:lang w:eastAsia="en-US"/>
              </w:rPr>
              <w:t>объекта.</w:t>
            </w:r>
          </w:p>
          <w:p w14:paraId="6DC0046A" w14:textId="41B798FB" w:rsidR="00C832BA" w:rsidRPr="000244D1" w:rsidRDefault="00C832BA" w:rsidP="00C832BA">
            <w:pPr>
              <w:autoSpaceDE w:val="0"/>
              <w:autoSpaceDN w:val="0"/>
              <w:adjustRightInd w:val="0"/>
              <w:jc w:val="left"/>
              <w:rPr>
                <w:lang w:eastAsia="en-US"/>
              </w:rPr>
            </w:pPr>
            <w:r w:rsidRPr="000244D1">
              <w:rPr>
                <w:sz w:val="22"/>
                <w:szCs w:val="22"/>
                <w:lang w:eastAsia="en-US"/>
              </w:rPr>
              <w:t>Площадь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торгового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зала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объектов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розничной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торговли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="00C40EA9" w:rsidRPr="000244D1">
              <w:rPr>
                <w:sz w:val="22"/>
                <w:szCs w:val="22"/>
                <w:lang w:eastAsia="en-US"/>
              </w:rPr>
              <w:t>244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кв.м</w:t>
            </w:r>
          </w:p>
        </w:tc>
        <w:tc>
          <w:tcPr>
            <w:tcW w:w="29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7653C9" w14:textId="0B8E71A7" w:rsidR="00C832BA" w:rsidRPr="000244D1" w:rsidRDefault="00C832BA" w:rsidP="00C832BA">
            <w:pPr>
              <w:autoSpaceDE w:val="0"/>
              <w:autoSpaceDN w:val="0"/>
              <w:adjustRightInd w:val="0"/>
              <w:jc w:val="left"/>
              <w:rPr>
                <w:lang w:eastAsia="en-US"/>
              </w:rPr>
            </w:pPr>
            <w:r w:rsidRPr="000244D1">
              <w:rPr>
                <w:sz w:val="22"/>
                <w:szCs w:val="22"/>
                <w:lang w:eastAsia="en-US"/>
              </w:rPr>
              <w:t>В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соответствии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с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постановлением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Правительства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Новосибирской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области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от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08.08.2023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№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362-п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«О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нормативах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минимальной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обеспеченности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населения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площадью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торговых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объектов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для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Новосибирской</w:t>
            </w:r>
            <w:r w:rsidR="009C39A0" w:rsidRPr="000244D1">
              <w:rPr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sz w:val="22"/>
                <w:szCs w:val="22"/>
                <w:lang w:eastAsia="en-US"/>
              </w:rPr>
              <w:t>области»</w:t>
            </w:r>
          </w:p>
        </w:tc>
        <w:tc>
          <w:tcPr>
            <w:tcW w:w="233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793AD6" w14:textId="1E0B1814" w:rsidR="00C832BA" w:rsidRPr="000244D1" w:rsidRDefault="00C832BA" w:rsidP="00C832B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Пешеходная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доступность</w:t>
            </w:r>
          </w:p>
          <w:p w14:paraId="4DD2DE1C" w14:textId="47FC8723" w:rsidR="00C832BA" w:rsidRPr="000244D1" w:rsidRDefault="00C832BA" w:rsidP="00C832B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–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2000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м</w:t>
            </w:r>
          </w:p>
        </w:tc>
        <w:tc>
          <w:tcPr>
            <w:tcW w:w="26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9FC51E" w14:textId="379A161D" w:rsidR="00C832BA" w:rsidRPr="000244D1" w:rsidRDefault="00C832BA" w:rsidP="00C832BA">
            <w:pPr>
              <w:autoSpaceDE w:val="0"/>
              <w:autoSpaceDN w:val="0"/>
              <w:adjustRightInd w:val="0"/>
              <w:jc w:val="left"/>
              <w:rPr>
                <w:rFonts w:eastAsia="Calibri"/>
                <w:color w:val="000000"/>
                <w:lang w:eastAsia="en-US"/>
              </w:rPr>
            </w:pP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Размещение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не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  <w:lang w:eastAsia="en-US"/>
              </w:rPr>
              <w:t>предусмотрено</w:t>
            </w:r>
          </w:p>
        </w:tc>
      </w:tr>
    </w:tbl>
    <w:p w14:paraId="5195FF8A" w14:textId="77777777" w:rsidR="00CD39D5" w:rsidRPr="000244D1" w:rsidRDefault="00CD39D5" w:rsidP="00CD39D5">
      <w:pPr>
        <w:pStyle w:val="a1"/>
        <w:rPr>
          <w:sz w:val="28"/>
          <w:szCs w:val="28"/>
          <w:lang w:val="ru-RU"/>
        </w:rPr>
      </w:pPr>
    </w:p>
    <w:p w14:paraId="0AE20EF8" w14:textId="77777777" w:rsidR="00346763" w:rsidRPr="000244D1" w:rsidRDefault="00346763" w:rsidP="00BA0D34">
      <w:pPr>
        <w:pStyle w:val="30"/>
        <w:rPr>
          <w:i w:val="0"/>
          <w:sz w:val="28"/>
          <w:szCs w:val="28"/>
        </w:rPr>
        <w:sectPr w:rsidR="00346763" w:rsidRPr="000244D1" w:rsidSect="00346763">
          <w:pgSz w:w="16838" w:h="11906" w:orient="landscape"/>
          <w:pgMar w:top="1701" w:right="1134" w:bottom="851" w:left="1134" w:header="454" w:footer="510" w:gutter="0"/>
          <w:cols w:space="708"/>
          <w:docGrid w:linePitch="360"/>
        </w:sectPr>
      </w:pPr>
    </w:p>
    <w:p w14:paraId="37F6C151" w14:textId="70A48BA2" w:rsidR="001550B0" w:rsidRPr="000244D1" w:rsidRDefault="001550B0" w:rsidP="001550B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lastRenderedPageBreak/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размещении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объектов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торговли,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бытового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обслуживания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общественного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питания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проектные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решения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генерального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плана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исходят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из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того,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что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функционирование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подобных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объектов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сегодня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полностью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находится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сфере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частного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предпринимательства,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следовательно,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потребность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определит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рынок,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который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будет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поддерживать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равновесие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численности.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106320F0" w14:textId="5D0B6403" w:rsidR="001550B0" w:rsidRPr="000244D1" w:rsidRDefault="001550B0" w:rsidP="001550B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Существующая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нормативная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база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даёт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объективной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оценки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потребности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или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учреждениях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торговли,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органов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отсутствуют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правовые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рычаги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воздействия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ситуацию,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которой,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например,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численность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объектов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торговли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превысила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норматив.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Запретить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открывать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новые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объекты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торговли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такой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ситуации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закон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позволяет.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стороны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органов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остаётся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забота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отведении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новых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под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соответствующие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функции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надзор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соблюдением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порядка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торговли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рамках,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установленных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законом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полномочий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соответствующего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уровня.</w:t>
      </w:r>
    </w:p>
    <w:p w14:paraId="45F348DD" w14:textId="6D4E2CA7" w:rsidR="001550B0" w:rsidRPr="000244D1" w:rsidRDefault="001550B0" w:rsidP="001550B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Вместе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тем,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используя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различные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механизмы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градостроительного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регулирования,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необходимо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выполнять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следующие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мероприятия:</w:t>
      </w:r>
    </w:p>
    <w:p w14:paraId="213F3089" w14:textId="012712D9" w:rsidR="001550B0" w:rsidRPr="000244D1" w:rsidRDefault="001550B0">
      <w:pPr>
        <w:pStyle w:val="afff2"/>
        <w:numPr>
          <w:ilvl w:val="0"/>
          <w:numId w:val="18"/>
        </w:numPr>
        <w:autoSpaceDE w:val="0"/>
        <w:autoSpaceDN w:val="0"/>
        <w:adjustRightInd w:val="0"/>
        <w:ind w:left="1064"/>
        <w:rPr>
          <w:sz w:val="28"/>
          <w:szCs w:val="28"/>
        </w:rPr>
      </w:pPr>
      <w:r w:rsidRPr="000244D1">
        <w:rPr>
          <w:sz w:val="28"/>
          <w:szCs w:val="28"/>
        </w:rPr>
        <w:t>развивать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формы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микрорайонной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торговли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основном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счёт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малых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магазинов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пределах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пешеходной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доступности;</w:t>
      </w:r>
    </w:p>
    <w:p w14:paraId="1035C0FA" w14:textId="30D7806F" w:rsidR="001550B0" w:rsidRPr="000244D1" w:rsidRDefault="001550B0">
      <w:pPr>
        <w:pStyle w:val="afff2"/>
        <w:numPr>
          <w:ilvl w:val="0"/>
          <w:numId w:val="18"/>
        </w:numPr>
        <w:autoSpaceDE w:val="0"/>
        <w:autoSpaceDN w:val="0"/>
        <w:adjustRightInd w:val="0"/>
        <w:ind w:left="1064"/>
        <w:rPr>
          <w:sz w:val="28"/>
          <w:szCs w:val="28"/>
        </w:rPr>
      </w:pPr>
      <w:r w:rsidRPr="000244D1">
        <w:rPr>
          <w:sz w:val="28"/>
          <w:szCs w:val="28"/>
        </w:rPr>
        <w:t>создавать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новые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крупные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торговые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центры;</w:t>
      </w:r>
    </w:p>
    <w:p w14:paraId="7938FC0D" w14:textId="6957C861" w:rsidR="001550B0" w:rsidRPr="000244D1" w:rsidRDefault="001550B0">
      <w:pPr>
        <w:pStyle w:val="afff2"/>
        <w:numPr>
          <w:ilvl w:val="0"/>
          <w:numId w:val="18"/>
        </w:numPr>
        <w:autoSpaceDE w:val="0"/>
        <w:autoSpaceDN w:val="0"/>
        <w:adjustRightInd w:val="0"/>
        <w:ind w:left="1064"/>
        <w:rPr>
          <w:sz w:val="28"/>
          <w:szCs w:val="28"/>
        </w:rPr>
      </w:pPr>
      <w:r w:rsidRPr="000244D1">
        <w:rPr>
          <w:sz w:val="28"/>
          <w:szCs w:val="28"/>
        </w:rPr>
        <w:t>стимулировать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развитие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предприятий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общественного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питания,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т.ч.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летних,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общественных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центрах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парках,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скверах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т.п.;</w:t>
      </w:r>
    </w:p>
    <w:p w14:paraId="1A2A78A2" w14:textId="685A92EB" w:rsidR="001550B0" w:rsidRPr="000244D1" w:rsidRDefault="001550B0">
      <w:pPr>
        <w:pStyle w:val="afff2"/>
        <w:numPr>
          <w:ilvl w:val="0"/>
          <w:numId w:val="18"/>
        </w:numPr>
        <w:autoSpaceDE w:val="0"/>
        <w:autoSpaceDN w:val="0"/>
        <w:adjustRightInd w:val="0"/>
        <w:ind w:left="1064"/>
        <w:rPr>
          <w:sz w:val="28"/>
          <w:szCs w:val="28"/>
        </w:rPr>
      </w:pPr>
      <w:r w:rsidRPr="000244D1">
        <w:rPr>
          <w:sz w:val="28"/>
          <w:szCs w:val="28"/>
        </w:rPr>
        <w:t>сформировать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внедрить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практику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требования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архитектурно-художественному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оформлению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торговых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точек,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павильонов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т.п.</w:t>
      </w:r>
    </w:p>
    <w:p w14:paraId="62D3754F" w14:textId="09553F34" w:rsidR="008C6D4D" w:rsidRPr="000244D1" w:rsidRDefault="00BA0D34" w:rsidP="00BA0D34">
      <w:pPr>
        <w:pStyle w:val="30"/>
        <w:rPr>
          <w:i w:val="0"/>
          <w:sz w:val="28"/>
          <w:szCs w:val="28"/>
        </w:rPr>
      </w:pPr>
      <w:bookmarkStart w:id="49" w:name="_Toc149136090"/>
      <w:r w:rsidRPr="000244D1">
        <w:rPr>
          <w:i w:val="0"/>
          <w:sz w:val="28"/>
          <w:szCs w:val="28"/>
        </w:rPr>
        <w:t>2.1.6</w:t>
      </w:r>
      <w:r w:rsidR="009C39A0" w:rsidRPr="000244D1">
        <w:rPr>
          <w:i w:val="0"/>
          <w:sz w:val="28"/>
          <w:szCs w:val="28"/>
        </w:rPr>
        <w:t xml:space="preserve"> </w:t>
      </w:r>
      <w:r w:rsidR="0051575B" w:rsidRPr="000244D1">
        <w:rPr>
          <w:i w:val="0"/>
          <w:sz w:val="28"/>
          <w:szCs w:val="28"/>
        </w:rPr>
        <w:t>Объекты</w:t>
      </w:r>
      <w:r w:rsidR="009C39A0" w:rsidRPr="000244D1">
        <w:rPr>
          <w:i w:val="0"/>
          <w:sz w:val="28"/>
          <w:szCs w:val="28"/>
        </w:rPr>
        <w:t xml:space="preserve"> </w:t>
      </w:r>
      <w:r w:rsidR="0051575B" w:rsidRPr="000244D1">
        <w:rPr>
          <w:i w:val="0"/>
          <w:sz w:val="28"/>
          <w:szCs w:val="28"/>
        </w:rPr>
        <w:t>транспортной</w:t>
      </w:r>
      <w:r w:rsidR="009C39A0" w:rsidRPr="000244D1">
        <w:rPr>
          <w:i w:val="0"/>
          <w:sz w:val="28"/>
          <w:szCs w:val="28"/>
        </w:rPr>
        <w:t xml:space="preserve"> </w:t>
      </w:r>
      <w:r w:rsidR="008C6D4D" w:rsidRPr="000244D1">
        <w:rPr>
          <w:i w:val="0"/>
          <w:sz w:val="28"/>
          <w:szCs w:val="28"/>
        </w:rPr>
        <w:t>инфраструктур</w:t>
      </w:r>
      <w:bookmarkEnd w:id="48"/>
      <w:r w:rsidR="0051575B" w:rsidRPr="000244D1">
        <w:rPr>
          <w:i w:val="0"/>
          <w:sz w:val="28"/>
          <w:szCs w:val="28"/>
        </w:rPr>
        <w:t>ы</w:t>
      </w:r>
      <w:bookmarkEnd w:id="49"/>
    </w:p>
    <w:p w14:paraId="65484B03" w14:textId="19B6066F" w:rsidR="001D0A7C" w:rsidRPr="000244D1" w:rsidRDefault="001D0A7C" w:rsidP="001D0A7C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Развитие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транспортного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комплекса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неразрывно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связано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экономико-географическим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положением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муниципального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образования,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наличием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природных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ресурсов,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энергетических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ресурсов,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минерально-сырьевой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базы,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культурными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историческими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связями,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также,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наличием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возможностями</w:t>
      </w:r>
      <w:r w:rsidR="009C39A0" w:rsidRPr="000244D1">
        <w:rPr>
          <w:sz w:val="28"/>
          <w:szCs w:val="28"/>
          <w:lang w:val="ru-RU"/>
        </w:rPr>
        <w:t xml:space="preserve"> </w:t>
      </w:r>
      <w:r w:rsidR="003B63B0" w:rsidRPr="000244D1">
        <w:rPr>
          <w:sz w:val="28"/>
          <w:szCs w:val="28"/>
          <w:lang w:val="ru-RU"/>
        </w:rPr>
        <w:t>имеющихся</w:t>
      </w:r>
      <w:r w:rsidR="009C39A0" w:rsidRPr="000244D1">
        <w:rPr>
          <w:sz w:val="28"/>
          <w:szCs w:val="28"/>
          <w:lang w:val="ru-RU"/>
        </w:rPr>
        <w:t xml:space="preserve"> </w:t>
      </w:r>
      <w:r w:rsidR="003B63B0" w:rsidRPr="000244D1">
        <w:rPr>
          <w:sz w:val="28"/>
          <w:szCs w:val="28"/>
          <w:lang w:val="ru-RU"/>
        </w:rPr>
        <w:t>производительных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="003B63B0" w:rsidRPr="000244D1">
        <w:rPr>
          <w:sz w:val="28"/>
          <w:szCs w:val="28"/>
          <w:lang w:val="ru-RU"/>
        </w:rPr>
        <w:t>сил.</w:t>
      </w:r>
    </w:p>
    <w:p w14:paraId="5E547BC0" w14:textId="5F7EB677" w:rsidR="0043719D" w:rsidRPr="000244D1" w:rsidRDefault="0043719D" w:rsidP="00E65617">
      <w:pPr>
        <w:pStyle w:val="a1"/>
        <w:spacing w:before="120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Железнодорожный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транспорт</w:t>
      </w:r>
    </w:p>
    <w:p w14:paraId="5CDE1A2F" w14:textId="68F97AC4" w:rsidR="00327E61" w:rsidRPr="000244D1" w:rsidRDefault="000C56E9" w:rsidP="000D357E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поселения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проходит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Западно-Сибирская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железная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дорога</w:t>
      </w:r>
      <w:r w:rsidR="00126785" w:rsidRPr="000244D1">
        <w:rPr>
          <w:sz w:val="28"/>
          <w:szCs w:val="28"/>
          <w:lang w:val="ru-RU"/>
        </w:rPr>
        <w:t>, протяженностью 14,56 км.</w:t>
      </w:r>
    </w:p>
    <w:p w14:paraId="7ED2CA55" w14:textId="3951229A" w:rsidR="0043719D" w:rsidRPr="000244D1" w:rsidRDefault="0043719D" w:rsidP="00E65617">
      <w:pPr>
        <w:pStyle w:val="a1"/>
        <w:spacing w:before="120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Воздушный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транспорт</w:t>
      </w:r>
    </w:p>
    <w:p w14:paraId="13604F2F" w14:textId="6AB3942B" w:rsidR="0043719D" w:rsidRPr="000244D1" w:rsidRDefault="0043719D" w:rsidP="0043719D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Воздушный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транспорт</w:t>
      </w:r>
      <w:r w:rsidR="009C39A0" w:rsidRPr="000244D1">
        <w:rPr>
          <w:sz w:val="28"/>
          <w:szCs w:val="28"/>
          <w:lang w:val="ru-RU"/>
        </w:rPr>
        <w:t xml:space="preserve"> </w:t>
      </w:r>
      <w:r w:rsidR="003016FE"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="003016FE"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="00744F0A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3016FE"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="003016FE" w:rsidRPr="000244D1">
        <w:rPr>
          <w:sz w:val="28"/>
          <w:szCs w:val="28"/>
          <w:lang w:val="ru-RU"/>
        </w:rPr>
        <w:t>отсутствует</w:t>
      </w:r>
      <w:r w:rsidRPr="000244D1">
        <w:rPr>
          <w:sz w:val="28"/>
          <w:szCs w:val="28"/>
          <w:lang w:val="ru-RU"/>
        </w:rPr>
        <w:t>.</w:t>
      </w:r>
      <w:r w:rsidR="009C39A0" w:rsidRPr="000244D1">
        <w:rPr>
          <w:sz w:val="28"/>
          <w:szCs w:val="28"/>
          <w:lang w:val="ru-RU"/>
        </w:rPr>
        <w:t xml:space="preserve"> </w:t>
      </w:r>
      <w:r w:rsidR="00152A71" w:rsidRPr="000244D1">
        <w:rPr>
          <w:sz w:val="28"/>
          <w:szCs w:val="28"/>
          <w:lang w:val="ru-RU"/>
        </w:rPr>
        <w:t>Ближайший</w:t>
      </w:r>
      <w:r w:rsidR="009C39A0" w:rsidRPr="000244D1">
        <w:rPr>
          <w:sz w:val="28"/>
          <w:szCs w:val="28"/>
          <w:lang w:val="ru-RU"/>
        </w:rPr>
        <w:t xml:space="preserve"> </w:t>
      </w:r>
      <w:r w:rsidR="00152A71" w:rsidRPr="000244D1">
        <w:rPr>
          <w:sz w:val="28"/>
          <w:szCs w:val="28"/>
          <w:lang w:val="ru-RU"/>
        </w:rPr>
        <w:t>аэропорт</w:t>
      </w:r>
      <w:r w:rsidR="009C39A0" w:rsidRPr="000244D1">
        <w:rPr>
          <w:sz w:val="28"/>
          <w:szCs w:val="28"/>
          <w:lang w:val="ru-RU"/>
        </w:rPr>
        <w:t xml:space="preserve"> </w:t>
      </w:r>
      <w:r w:rsidR="00152A71"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="00152A71" w:rsidRPr="000244D1">
        <w:rPr>
          <w:sz w:val="28"/>
          <w:szCs w:val="28"/>
          <w:lang w:val="ru-RU"/>
        </w:rPr>
        <w:t>г.</w:t>
      </w:r>
      <w:r w:rsidR="009C39A0" w:rsidRPr="000244D1">
        <w:rPr>
          <w:sz w:val="28"/>
          <w:szCs w:val="28"/>
          <w:lang w:val="ru-RU"/>
        </w:rPr>
        <w:t xml:space="preserve"> </w:t>
      </w:r>
      <w:r w:rsidR="00152A71" w:rsidRPr="000244D1">
        <w:rPr>
          <w:sz w:val="28"/>
          <w:szCs w:val="28"/>
          <w:lang w:val="ru-RU"/>
        </w:rPr>
        <w:t>Новосибирске</w:t>
      </w:r>
      <w:r w:rsidR="009C39A0" w:rsidRPr="000244D1">
        <w:rPr>
          <w:sz w:val="28"/>
          <w:szCs w:val="28"/>
          <w:lang w:val="ru-RU"/>
        </w:rPr>
        <w:t xml:space="preserve"> </w:t>
      </w:r>
      <w:r w:rsidR="00152A71" w:rsidRPr="000244D1">
        <w:rPr>
          <w:sz w:val="28"/>
          <w:szCs w:val="28"/>
          <w:lang w:val="ru-RU"/>
        </w:rPr>
        <w:t>–</w:t>
      </w:r>
      <w:r w:rsidR="009C39A0" w:rsidRPr="000244D1">
        <w:rPr>
          <w:sz w:val="28"/>
          <w:szCs w:val="28"/>
          <w:lang w:val="ru-RU"/>
        </w:rPr>
        <w:t xml:space="preserve"> </w:t>
      </w:r>
      <w:r w:rsidR="00152A71" w:rsidRPr="000244D1">
        <w:rPr>
          <w:sz w:val="28"/>
          <w:szCs w:val="28"/>
          <w:lang w:val="ru-RU"/>
        </w:rPr>
        <w:t>внутрироссийский</w:t>
      </w:r>
      <w:r w:rsidR="009C39A0" w:rsidRPr="000244D1">
        <w:rPr>
          <w:sz w:val="28"/>
          <w:szCs w:val="28"/>
          <w:lang w:val="ru-RU"/>
        </w:rPr>
        <w:t xml:space="preserve"> </w:t>
      </w:r>
      <w:r w:rsidR="00152A71"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="00152A71" w:rsidRPr="000244D1">
        <w:rPr>
          <w:sz w:val="28"/>
          <w:szCs w:val="28"/>
          <w:lang w:val="ru-RU"/>
        </w:rPr>
        <w:t>международные</w:t>
      </w:r>
      <w:r w:rsidR="009C39A0" w:rsidRPr="000244D1">
        <w:rPr>
          <w:sz w:val="28"/>
          <w:szCs w:val="28"/>
          <w:lang w:val="ru-RU"/>
        </w:rPr>
        <w:t xml:space="preserve"> </w:t>
      </w:r>
      <w:r w:rsidR="00152A71" w:rsidRPr="000244D1">
        <w:rPr>
          <w:sz w:val="28"/>
          <w:szCs w:val="28"/>
          <w:lang w:val="ru-RU"/>
        </w:rPr>
        <w:t>терминалы.</w:t>
      </w:r>
    </w:p>
    <w:p w14:paraId="1835E7A9" w14:textId="17CD794A" w:rsidR="0043719D" w:rsidRPr="000244D1" w:rsidRDefault="0043719D" w:rsidP="00E65617">
      <w:pPr>
        <w:pStyle w:val="a1"/>
        <w:spacing w:before="120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Речной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транспорт</w:t>
      </w:r>
    </w:p>
    <w:p w14:paraId="66DE7246" w14:textId="2E92843B" w:rsidR="0043719D" w:rsidRPr="000244D1" w:rsidRDefault="0043719D" w:rsidP="0043719D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Речной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транспорт</w:t>
      </w:r>
      <w:r w:rsidR="009C39A0" w:rsidRPr="000244D1">
        <w:rPr>
          <w:sz w:val="28"/>
          <w:szCs w:val="28"/>
          <w:lang w:val="ru-RU"/>
        </w:rPr>
        <w:t xml:space="preserve"> </w:t>
      </w:r>
      <w:r w:rsidR="00152A71"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="00152A71"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="00744F0A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152A71"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="00152A71" w:rsidRPr="000244D1">
        <w:rPr>
          <w:sz w:val="28"/>
          <w:szCs w:val="28"/>
          <w:lang w:val="ru-RU"/>
        </w:rPr>
        <w:t>отсутствует</w:t>
      </w:r>
      <w:r w:rsidRPr="000244D1">
        <w:rPr>
          <w:sz w:val="28"/>
          <w:szCs w:val="28"/>
          <w:lang w:val="ru-RU"/>
        </w:rPr>
        <w:t>.</w:t>
      </w:r>
    </w:p>
    <w:p w14:paraId="719A50CA" w14:textId="61241277" w:rsidR="002B416E" w:rsidRPr="000244D1" w:rsidRDefault="002B416E" w:rsidP="00E65617">
      <w:pPr>
        <w:pStyle w:val="a1"/>
        <w:spacing w:before="120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Трубопроводный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транспорт</w:t>
      </w:r>
    </w:p>
    <w:p w14:paraId="4DF9E7C6" w14:textId="411DAC4B" w:rsidR="00B714B9" w:rsidRPr="000244D1" w:rsidRDefault="00B714B9" w:rsidP="007E6FE6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="00744F0A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="00E472E2" w:rsidRPr="000244D1">
        <w:rPr>
          <w:sz w:val="28"/>
          <w:szCs w:val="28"/>
          <w:lang w:val="ru-RU"/>
        </w:rPr>
        <w:t>проходит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трубопроводный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транспорт</w:t>
      </w:r>
      <w:r w:rsidR="000C56E9" w:rsidRPr="000244D1">
        <w:rPr>
          <w:sz w:val="28"/>
          <w:szCs w:val="28"/>
          <w:lang w:val="ru-RU"/>
        </w:rPr>
        <w:t>;</w:t>
      </w:r>
    </w:p>
    <w:p w14:paraId="5A1995E3" w14:textId="77BB0711" w:rsidR="00E472E2" w:rsidRPr="000244D1" w:rsidRDefault="00E472E2">
      <w:pPr>
        <w:pStyle w:val="afff2"/>
        <w:numPr>
          <w:ilvl w:val="0"/>
          <w:numId w:val="18"/>
        </w:numPr>
        <w:autoSpaceDE w:val="0"/>
        <w:autoSpaceDN w:val="0"/>
        <w:adjustRightInd w:val="0"/>
        <w:ind w:left="1064"/>
        <w:rPr>
          <w:sz w:val="28"/>
          <w:szCs w:val="28"/>
        </w:rPr>
      </w:pPr>
      <w:r w:rsidRPr="000244D1">
        <w:rPr>
          <w:sz w:val="28"/>
          <w:szCs w:val="28"/>
        </w:rPr>
        <w:lastRenderedPageBreak/>
        <w:t>МГ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"Новосибирск-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Кузбасс"</w:t>
      </w:r>
      <w:r w:rsidR="00A41E7C" w:rsidRPr="000244D1">
        <w:rPr>
          <w:sz w:val="28"/>
          <w:szCs w:val="28"/>
        </w:rPr>
        <w:t>, протяженностью 14,80 км</w:t>
      </w:r>
      <w:r w:rsidRPr="000244D1">
        <w:rPr>
          <w:sz w:val="28"/>
          <w:szCs w:val="28"/>
        </w:rPr>
        <w:t>;</w:t>
      </w:r>
    </w:p>
    <w:p w14:paraId="68A21E2A" w14:textId="334E70D9" w:rsidR="000C56E9" w:rsidRPr="000244D1" w:rsidRDefault="000C56E9">
      <w:pPr>
        <w:pStyle w:val="afff2"/>
        <w:numPr>
          <w:ilvl w:val="0"/>
          <w:numId w:val="18"/>
        </w:numPr>
        <w:autoSpaceDE w:val="0"/>
        <w:autoSpaceDN w:val="0"/>
        <w:adjustRightInd w:val="0"/>
        <w:ind w:left="1064"/>
        <w:rPr>
          <w:sz w:val="28"/>
          <w:szCs w:val="28"/>
        </w:rPr>
      </w:pPr>
      <w:r w:rsidRPr="000244D1">
        <w:rPr>
          <w:sz w:val="28"/>
          <w:szCs w:val="28"/>
        </w:rPr>
        <w:t>МГ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"Юрга-Новосибирск"</w:t>
      </w:r>
      <w:r w:rsidR="00A41E7C" w:rsidRPr="000244D1">
        <w:rPr>
          <w:sz w:val="28"/>
          <w:szCs w:val="28"/>
        </w:rPr>
        <w:t>, протяженностью 14,81 км;</w:t>
      </w:r>
    </w:p>
    <w:p w14:paraId="3EE789AC" w14:textId="06A08910" w:rsidR="000C56E9" w:rsidRPr="000244D1" w:rsidRDefault="000C56E9" w:rsidP="000C56E9">
      <w:pPr>
        <w:pStyle w:val="afff2"/>
        <w:numPr>
          <w:ilvl w:val="0"/>
          <w:numId w:val="18"/>
        </w:numPr>
        <w:autoSpaceDE w:val="0"/>
        <w:autoSpaceDN w:val="0"/>
        <w:adjustRightInd w:val="0"/>
        <w:ind w:left="1064"/>
        <w:rPr>
          <w:sz w:val="28"/>
          <w:szCs w:val="28"/>
        </w:rPr>
      </w:pPr>
      <w:r w:rsidRPr="000244D1">
        <w:rPr>
          <w:sz w:val="28"/>
          <w:szCs w:val="28"/>
        </w:rPr>
        <w:t>МН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«Омск-Иркутск»</w:t>
      </w:r>
      <w:r w:rsidR="00A41E7C" w:rsidRPr="000244D1">
        <w:rPr>
          <w:sz w:val="28"/>
          <w:szCs w:val="28"/>
        </w:rPr>
        <w:t xml:space="preserve"> , протяженностью 14,82 км.</w:t>
      </w:r>
    </w:p>
    <w:p w14:paraId="4590F70D" w14:textId="0049B8BA" w:rsidR="00AF2647" w:rsidRPr="000244D1" w:rsidRDefault="001D0A7C" w:rsidP="00E65617">
      <w:pPr>
        <w:pStyle w:val="a1"/>
        <w:spacing w:before="120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Автомобильный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транспорт</w:t>
      </w:r>
    </w:p>
    <w:p w14:paraId="6562883C" w14:textId="4650EF43" w:rsidR="00AF2647" w:rsidRPr="000244D1" w:rsidRDefault="00971C4B" w:rsidP="00971C4B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Основным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видом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транспорта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="00107308" w:rsidRPr="000244D1">
        <w:rPr>
          <w:sz w:val="28"/>
          <w:szCs w:val="28"/>
          <w:lang w:val="ru-RU"/>
        </w:rPr>
        <w:t>Егоровском</w:t>
      </w:r>
      <w:r w:rsidR="009C39A0" w:rsidRPr="000244D1">
        <w:rPr>
          <w:sz w:val="28"/>
          <w:szCs w:val="28"/>
          <w:lang w:val="ru-RU"/>
        </w:rPr>
        <w:t xml:space="preserve"> </w:t>
      </w:r>
      <w:r w:rsidR="00152A71" w:rsidRPr="000244D1">
        <w:rPr>
          <w:sz w:val="28"/>
          <w:szCs w:val="28"/>
          <w:lang w:val="ru-RU"/>
        </w:rPr>
        <w:t>сельсовете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является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автомобильный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транспорт.</w:t>
      </w:r>
      <w:r w:rsidR="009C39A0" w:rsidRPr="000244D1">
        <w:rPr>
          <w:sz w:val="28"/>
          <w:szCs w:val="28"/>
          <w:lang w:val="ru-RU"/>
        </w:rPr>
        <w:t xml:space="preserve"> </w:t>
      </w:r>
      <w:r w:rsidR="009C22FF" w:rsidRPr="000244D1">
        <w:rPr>
          <w:sz w:val="28"/>
          <w:szCs w:val="28"/>
          <w:lang w:val="ru-RU"/>
        </w:rPr>
        <w:t>Автодороги</w:t>
      </w:r>
      <w:r w:rsidR="009C39A0" w:rsidRPr="000244D1">
        <w:rPr>
          <w:sz w:val="28"/>
          <w:szCs w:val="28"/>
          <w:lang w:val="ru-RU"/>
        </w:rPr>
        <w:t xml:space="preserve"> </w:t>
      </w:r>
      <w:r w:rsidR="009C22FF" w:rsidRPr="000244D1">
        <w:rPr>
          <w:sz w:val="28"/>
          <w:szCs w:val="28"/>
          <w:lang w:val="ru-RU"/>
        </w:rPr>
        <w:t>играют</w:t>
      </w:r>
      <w:r w:rsidR="009C39A0" w:rsidRPr="000244D1">
        <w:rPr>
          <w:sz w:val="28"/>
          <w:szCs w:val="28"/>
          <w:lang w:val="ru-RU"/>
        </w:rPr>
        <w:t xml:space="preserve"> </w:t>
      </w:r>
      <w:r w:rsidR="009C22FF" w:rsidRPr="000244D1">
        <w:rPr>
          <w:sz w:val="28"/>
          <w:szCs w:val="28"/>
          <w:lang w:val="ru-RU"/>
        </w:rPr>
        <w:t>первостепенную</w:t>
      </w:r>
      <w:r w:rsidR="009C39A0" w:rsidRPr="000244D1">
        <w:rPr>
          <w:sz w:val="28"/>
          <w:szCs w:val="28"/>
          <w:lang w:val="ru-RU"/>
        </w:rPr>
        <w:t xml:space="preserve"> </w:t>
      </w:r>
      <w:r w:rsidR="009C22FF" w:rsidRPr="000244D1">
        <w:rPr>
          <w:sz w:val="28"/>
          <w:szCs w:val="28"/>
          <w:lang w:val="ru-RU"/>
        </w:rPr>
        <w:t>роль</w:t>
      </w:r>
      <w:r w:rsidR="009C39A0" w:rsidRPr="000244D1">
        <w:rPr>
          <w:sz w:val="28"/>
          <w:szCs w:val="28"/>
          <w:lang w:val="ru-RU"/>
        </w:rPr>
        <w:t xml:space="preserve"> </w:t>
      </w:r>
      <w:r w:rsidR="009C22FF"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="009C22FF" w:rsidRPr="000244D1">
        <w:rPr>
          <w:sz w:val="28"/>
          <w:szCs w:val="28"/>
          <w:lang w:val="ru-RU"/>
        </w:rPr>
        <w:t>жизнеобеспечении</w:t>
      </w:r>
      <w:r w:rsidR="009C39A0" w:rsidRPr="000244D1">
        <w:rPr>
          <w:sz w:val="28"/>
          <w:szCs w:val="28"/>
          <w:lang w:val="ru-RU"/>
        </w:rPr>
        <w:t xml:space="preserve"> </w:t>
      </w:r>
      <w:r w:rsidR="009C22FF" w:rsidRPr="000244D1">
        <w:rPr>
          <w:sz w:val="28"/>
          <w:szCs w:val="28"/>
          <w:lang w:val="ru-RU"/>
        </w:rPr>
        <w:t>населения.</w:t>
      </w:r>
      <w:r w:rsidR="009C39A0" w:rsidRPr="000244D1">
        <w:rPr>
          <w:sz w:val="28"/>
          <w:szCs w:val="28"/>
          <w:lang w:val="ru-RU"/>
        </w:rPr>
        <w:t xml:space="preserve"> </w:t>
      </w:r>
      <w:r w:rsidR="009C22FF"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="00D920F1" w:rsidRPr="000244D1">
        <w:rPr>
          <w:sz w:val="28"/>
          <w:szCs w:val="28"/>
          <w:lang w:val="ru-RU"/>
        </w:rPr>
        <w:t>поселении</w:t>
      </w:r>
      <w:r w:rsidR="009C39A0" w:rsidRPr="000244D1">
        <w:rPr>
          <w:sz w:val="28"/>
          <w:szCs w:val="28"/>
          <w:lang w:val="ru-RU"/>
        </w:rPr>
        <w:t xml:space="preserve"> </w:t>
      </w:r>
      <w:r w:rsidR="009C22FF" w:rsidRPr="000244D1">
        <w:rPr>
          <w:sz w:val="28"/>
          <w:szCs w:val="28"/>
          <w:lang w:val="ru-RU"/>
        </w:rPr>
        <w:t>достаточно</w:t>
      </w:r>
      <w:r w:rsidR="009C39A0" w:rsidRPr="000244D1">
        <w:rPr>
          <w:sz w:val="28"/>
          <w:szCs w:val="28"/>
          <w:lang w:val="ru-RU"/>
        </w:rPr>
        <w:t xml:space="preserve"> </w:t>
      </w:r>
      <w:r w:rsidR="009C22FF" w:rsidRPr="000244D1">
        <w:rPr>
          <w:sz w:val="28"/>
          <w:szCs w:val="28"/>
          <w:lang w:val="ru-RU"/>
        </w:rPr>
        <w:t>развитая</w:t>
      </w:r>
      <w:r w:rsidR="009C39A0" w:rsidRPr="000244D1">
        <w:rPr>
          <w:sz w:val="28"/>
          <w:szCs w:val="28"/>
          <w:lang w:val="ru-RU"/>
        </w:rPr>
        <w:t xml:space="preserve"> </w:t>
      </w:r>
      <w:r w:rsidR="009C22FF" w:rsidRPr="000244D1">
        <w:rPr>
          <w:sz w:val="28"/>
          <w:szCs w:val="28"/>
          <w:lang w:val="ru-RU"/>
        </w:rPr>
        <w:t>транспортная</w:t>
      </w:r>
      <w:r w:rsidR="009C39A0" w:rsidRPr="000244D1">
        <w:rPr>
          <w:sz w:val="28"/>
          <w:szCs w:val="28"/>
          <w:lang w:val="ru-RU"/>
        </w:rPr>
        <w:t xml:space="preserve"> </w:t>
      </w:r>
      <w:r w:rsidR="009C22FF" w:rsidRPr="000244D1">
        <w:rPr>
          <w:sz w:val="28"/>
          <w:szCs w:val="28"/>
          <w:lang w:val="ru-RU"/>
        </w:rPr>
        <w:t>структура.</w:t>
      </w:r>
      <w:r w:rsidR="009C39A0" w:rsidRPr="000244D1">
        <w:rPr>
          <w:sz w:val="28"/>
          <w:szCs w:val="28"/>
          <w:lang w:val="ru-RU"/>
        </w:rPr>
        <w:t xml:space="preserve"> </w:t>
      </w:r>
      <w:r w:rsidR="00AF2647" w:rsidRPr="000244D1">
        <w:rPr>
          <w:sz w:val="28"/>
          <w:szCs w:val="28"/>
          <w:lang w:val="ru-RU"/>
        </w:rPr>
        <w:t>Имеющиеся</w:t>
      </w:r>
      <w:r w:rsidR="009C39A0" w:rsidRPr="000244D1">
        <w:rPr>
          <w:sz w:val="28"/>
          <w:szCs w:val="28"/>
          <w:lang w:val="ru-RU"/>
        </w:rPr>
        <w:t xml:space="preserve"> </w:t>
      </w:r>
      <w:r w:rsidR="00AF2647" w:rsidRPr="000244D1">
        <w:rPr>
          <w:sz w:val="28"/>
          <w:szCs w:val="28"/>
          <w:lang w:val="ru-RU"/>
        </w:rPr>
        <w:t>автодороги</w:t>
      </w:r>
      <w:r w:rsidR="009C39A0" w:rsidRPr="000244D1">
        <w:rPr>
          <w:sz w:val="28"/>
          <w:szCs w:val="28"/>
          <w:lang w:val="ru-RU"/>
        </w:rPr>
        <w:t xml:space="preserve"> </w:t>
      </w:r>
      <w:r w:rsidR="00AF2647" w:rsidRPr="000244D1">
        <w:rPr>
          <w:sz w:val="28"/>
          <w:szCs w:val="28"/>
          <w:lang w:val="ru-RU"/>
        </w:rPr>
        <w:t>неразрывно</w:t>
      </w:r>
      <w:r w:rsidR="009C39A0" w:rsidRPr="000244D1">
        <w:rPr>
          <w:sz w:val="28"/>
          <w:szCs w:val="28"/>
          <w:lang w:val="ru-RU"/>
        </w:rPr>
        <w:t xml:space="preserve"> </w:t>
      </w:r>
      <w:r w:rsidR="00AF2647" w:rsidRPr="000244D1">
        <w:rPr>
          <w:sz w:val="28"/>
          <w:szCs w:val="28"/>
          <w:lang w:val="ru-RU"/>
        </w:rPr>
        <w:t>связаны</w:t>
      </w:r>
      <w:r w:rsidR="009C39A0" w:rsidRPr="000244D1">
        <w:rPr>
          <w:sz w:val="28"/>
          <w:szCs w:val="28"/>
          <w:lang w:val="ru-RU"/>
        </w:rPr>
        <w:t xml:space="preserve"> </w:t>
      </w:r>
      <w:r w:rsidR="00AF2647" w:rsidRPr="000244D1">
        <w:rPr>
          <w:sz w:val="28"/>
          <w:szCs w:val="28"/>
          <w:lang w:val="ru-RU"/>
        </w:rPr>
        <w:t>с</w:t>
      </w:r>
      <w:r w:rsidR="009C39A0" w:rsidRPr="000244D1">
        <w:rPr>
          <w:sz w:val="28"/>
          <w:szCs w:val="28"/>
          <w:lang w:val="ru-RU"/>
        </w:rPr>
        <w:t xml:space="preserve"> </w:t>
      </w:r>
      <w:r w:rsidR="00AF2647" w:rsidRPr="000244D1">
        <w:rPr>
          <w:sz w:val="28"/>
          <w:szCs w:val="28"/>
          <w:lang w:val="ru-RU"/>
        </w:rPr>
        <w:t>соседними</w:t>
      </w:r>
      <w:r w:rsidR="009C39A0" w:rsidRPr="000244D1">
        <w:rPr>
          <w:sz w:val="28"/>
          <w:szCs w:val="28"/>
          <w:lang w:val="ru-RU"/>
        </w:rPr>
        <w:t xml:space="preserve"> </w:t>
      </w:r>
      <w:r w:rsidR="00013A89" w:rsidRPr="000244D1">
        <w:rPr>
          <w:sz w:val="28"/>
          <w:szCs w:val="28"/>
          <w:lang w:val="ru-RU"/>
        </w:rPr>
        <w:t>муниципальными</w:t>
      </w:r>
      <w:r w:rsidR="009C39A0" w:rsidRPr="000244D1">
        <w:rPr>
          <w:sz w:val="28"/>
          <w:szCs w:val="28"/>
          <w:lang w:val="ru-RU"/>
        </w:rPr>
        <w:t xml:space="preserve"> </w:t>
      </w:r>
      <w:r w:rsidR="00013A89" w:rsidRPr="000244D1">
        <w:rPr>
          <w:sz w:val="28"/>
          <w:szCs w:val="28"/>
          <w:lang w:val="ru-RU"/>
        </w:rPr>
        <w:t>образованиями</w:t>
      </w:r>
      <w:r w:rsidR="00AF2647" w:rsidRPr="000244D1">
        <w:rPr>
          <w:sz w:val="28"/>
          <w:szCs w:val="28"/>
          <w:lang w:val="ru-RU"/>
        </w:rPr>
        <w:t>,</w:t>
      </w:r>
      <w:r w:rsidR="009C39A0" w:rsidRPr="000244D1">
        <w:rPr>
          <w:sz w:val="28"/>
          <w:szCs w:val="28"/>
          <w:lang w:val="ru-RU"/>
        </w:rPr>
        <w:t xml:space="preserve"> </w:t>
      </w:r>
      <w:r w:rsidR="00AF2647" w:rsidRPr="000244D1">
        <w:rPr>
          <w:sz w:val="28"/>
          <w:szCs w:val="28"/>
          <w:lang w:val="ru-RU"/>
        </w:rPr>
        <w:t>районным</w:t>
      </w:r>
      <w:r w:rsidR="009C39A0" w:rsidRPr="000244D1">
        <w:rPr>
          <w:sz w:val="28"/>
          <w:szCs w:val="28"/>
          <w:lang w:val="ru-RU"/>
        </w:rPr>
        <w:t xml:space="preserve"> </w:t>
      </w:r>
      <w:r w:rsidR="00AF2647"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="00D757A7" w:rsidRPr="000244D1">
        <w:rPr>
          <w:sz w:val="28"/>
          <w:szCs w:val="28"/>
          <w:lang w:val="ru-RU"/>
        </w:rPr>
        <w:t>областным</w:t>
      </w:r>
      <w:r w:rsidR="009C39A0" w:rsidRPr="000244D1">
        <w:rPr>
          <w:sz w:val="28"/>
          <w:szCs w:val="28"/>
          <w:lang w:val="ru-RU"/>
        </w:rPr>
        <w:t xml:space="preserve"> </w:t>
      </w:r>
      <w:r w:rsidR="00AF2647" w:rsidRPr="000244D1">
        <w:rPr>
          <w:sz w:val="28"/>
          <w:szCs w:val="28"/>
          <w:lang w:val="ru-RU"/>
        </w:rPr>
        <w:t>центром,</w:t>
      </w:r>
      <w:r w:rsidR="009C39A0" w:rsidRPr="000244D1">
        <w:rPr>
          <w:sz w:val="28"/>
          <w:szCs w:val="28"/>
          <w:lang w:val="ru-RU"/>
        </w:rPr>
        <w:t xml:space="preserve"> </w:t>
      </w:r>
      <w:r w:rsidR="00AF2647" w:rsidRPr="000244D1">
        <w:rPr>
          <w:sz w:val="28"/>
          <w:szCs w:val="28"/>
          <w:lang w:val="ru-RU"/>
        </w:rPr>
        <w:t>обеспечивают</w:t>
      </w:r>
      <w:r w:rsidR="009C39A0" w:rsidRPr="000244D1">
        <w:rPr>
          <w:sz w:val="28"/>
          <w:szCs w:val="28"/>
          <w:lang w:val="ru-RU"/>
        </w:rPr>
        <w:t xml:space="preserve"> </w:t>
      </w:r>
      <w:r w:rsidR="00AF2647" w:rsidRPr="000244D1">
        <w:rPr>
          <w:sz w:val="28"/>
          <w:szCs w:val="28"/>
          <w:lang w:val="ru-RU"/>
        </w:rPr>
        <w:t>транспор</w:t>
      </w:r>
      <w:r w:rsidR="00900F66" w:rsidRPr="000244D1">
        <w:rPr>
          <w:sz w:val="28"/>
          <w:szCs w:val="28"/>
          <w:lang w:val="ru-RU"/>
        </w:rPr>
        <w:t>тную</w:t>
      </w:r>
      <w:r w:rsidR="009C39A0" w:rsidRPr="000244D1">
        <w:rPr>
          <w:sz w:val="28"/>
          <w:szCs w:val="28"/>
          <w:lang w:val="ru-RU"/>
        </w:rPr>
        <w:t xml:space="preserve"> </w:t>
      </w:r>
      <w:r w:rsidR="00900F66" w:rsidRPr="000244D1">
        <w:rPr>
          <w:sz w:val="28"/>
          <w:szCs w:val="28"/>
          <w:lang w:val="ru-RU"/>
        </w:rPr>
        <w:t>доступность</w:t>
      </w:r>
      <w:r w:rsidR="009C39A0" w:rsidRPr="000244D1">
        <w:rPr>
          <w:sz w:val="28"/>
          <w:szCs w:val="28"/>
          <w:lang w:val="ru-RU"/>
        </w:rPr>
        <w:t xml:space="preserve"> </w:t>
      </w:r>
      <w:r w:rsidR="00900F66" w:rsidRPr="000244D1">
        <w:rPr>
          <w:sz w:val="28"/>
          <w:szCs w:val="28"/>
          <w:lang w:val="ru-RU"/>
        </w:rPr>
        <w:t>внутри</w:t>
      </w:r>
      <w:r w:rsidR="009C39A0" w:rsidRPr="000244D1">
        <w:rPr>
          <w:sz w:val="28"/>
          <w:szCs w:val="28"/>
          <w:lang w:val="ru-RU"/>
        </w:rPr>
        <w:t xml:space="preserve"> </w:t>
      </w:r>
      <w:r w:rsidR="00900F66" w:rsidRPr="000244D1">
        <w:rPr>
          <w:sz w:val="28"/>
          <w:szCs w:val="28"/>
          <w:lang w:val="ru-RU"/>
        </w:rPr>
        <w:t>района.</w:t>
      </w:r>
    </w:p>
    <w:p w14:paraId="10114FD3" w14:textId="7498F053" w:rsidR="00AF2647" w:rsidRPr="000244D1" w:rsidRDefault="00AF2647" w:rsidP="00AF2647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Основой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дорожной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сети</w:t>
      </w:r>
      <w:r w:rsidR="009C39A0" w:rsidRPr="000244D1">
        <w:rPr>
          <w:sz w:val="28"/>
          <w:szCs w:val="28"/>
          <w:lang w:val="ru-RU"/>
        </w:rPr>
        <w:t xml:space="preserve"> </w:t>
      </w:r>
      <w:r w:rsidR="00107308" w:rsidRPr="000244D1">
        <w:rPr>
          <w:sz w:val="28"/>
          <w:szCs w:val="28"/>
          <w:lang w:val="ru-RU"/>
        </w:rPr>
        <w:t>Егоровском</w:t>
      </w:r>
      <w:r w:rsidR="009C39A0" w:rsidRPr="000244D1">
        <w:rPr>
          <w:sz w:val="28"/>
          <w:szCs w:val="28"/>
          <w:lang w:val="ru-RU"/>
        </w:rPr>
        <w:t xml:space="preserve"> </w:t>
      </w:r>
      <w:r w:rsidR="00152A71"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является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автомобильных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дорог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общего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пользования.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автомобильным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дорогам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общего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пользования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относятся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автомобильные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дороги,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предназначенные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для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движения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транспортных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средств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неограниченного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круга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лиц.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35103F52" w14:textId="417D25FF" w:rsidR="0084445C" w:rsidRPr="000244D1" w:rsidRDefault="0084445C" w:rsidP="0084445C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Перечень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автомобильных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дорог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общего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пользования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федерального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значения,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расположенных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="006E3A47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установлен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согласно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Постановлению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Правительства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Российской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Федерации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17.11.2010г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№928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«О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перечне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автомобильных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дорог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общего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пользования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федерального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значения»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отражен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таблице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2.</w:t>
      </w:r>
      <w:r w:rsidR="00406B4C" w:rsidRPr="000244D1">
        <w:rPr>
          <w:sz w:val="28"/>
          <w:szCs w:val="28"/>
          <w:lang w:val="ru-RU"/>
        </w:rPr>
        <w:t>6</w:t>
      </w:r>
      <w:r w:rsidRPr="000244D1">
        <w:rPr>
          <w:sz w:val="28"/>
          <w:szCs w:val="28"/>
          <w:lang w:val="ru-RU"/>
        </w:rPr>
        <w:t>.</w:t>
      </w:r>
    </w:p>
    <w:p w14:paraId="3AD20763" w14:textId="7B31BBE7" w:rsidR="0084445C" w:rsidRPr="000244D1" w:rsidRDefault="0084445C" w:rsidP="0084445C">
      <w:pPr>
        <w:pStyle w:val="a1"/>
        <w:jc w:val="right"/>
        <w:rPr>
          <w:b/>
          <w:bCs/>
          <w:sz w:val="28"/>
          <w:szCs w:val="28"/>
          <w:lang w:val="ru-RU"/>
        </w:rPr>
      </w:pPr>
      <w:r w:rsidRPr="000244D1">
        <w:rPr>
          <w:b/>
          <w:bCs/>
          <w:sz w:val="28"/>
          <w:szCs w:val="28"/>
          <w:lang w:val="ru-RU"/>
        </w:rPr>
        <w:t>Таблица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2.</w:t>
      </w:r>
      <w:r w:rsidR="00406B4C" w:rsidRPr="000244D1">
        <w:rPr>
          <w:b/>
          <w:bCs/>
          <w:sz w:val="28"/>
          <w:szCs w:val="28"/>
          <w:lang w:val="ru-RU"/>
        </w:rPr>
        <w:t>6</w:t>
      </w:r>
    </w:p>
    <w:p w14:paraId="26722228" w14:textId="431E85D8" w:rsidR="0084445C" w:rsidRPr="000244D1" w:rsidRDefault="0084445C" w:rsidP="0084445C">
      <w:pPr>
        <w:pStyle w:val="a1"/>
        <w:keepNext/>
        <w:suppressAutoHyphens/>
        <w:spacing w:after="120"/>
        <w:ind w:firstLine="0"/>
        <w:jc w:val="center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Перечень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федеральных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автомобильных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дорог.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Расположенных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на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территории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0C56E9" w:rsidRPr="000244D1">
        <w:rPr>
          <w:b/>
          <w:bCs/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сельсовета</w:t>
      </w:r>
    </w:p>
    <w:tbl>
      <w:tblPr>
        <w:tblW w:w="5000" w:type="pct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4787"/>
        <w:gridCol w:w="3418"/>
        <w:gridCol w:w="1365"/>
      </w:tblGrid>
      <w:tr w:rsidR="0084445C" w:rsidRPr="000244D1" w14:paraId="054A6A7B" w14:textId="77777777" w:rsidTr="00AA66EF">
        <w:trPr>
          <w:trHeight w:val="590"/>
          <w:tblHeader/>
          <w:jc w:val="center"/>
        </w:trPr>
        <w:tc>
          <w:tcPr>
            <w:tcW w:w="2501" w:type="pct"/>
            <w:shd w:val="clear" w:color="auto" w:fill="FFFFFF" w:themeFill="background1"/>
            <w:noWrap/>
            <w:vAlign w:val="center"/>
            <w:hideMark/>
          </w:tcPr>
          <w:p w14:paraId="03950D0F" w14:textId="4E5CD9E2" w:rsidR="0084445C" w:rsidRPr="000244D1" w:rsidRDefault="0084445C" w:rsidP="00153311">
            <w:pPr>
              <w:jc w:val="center"/>
              <w:rPr>
                <w:b/>
                <w:lang w:eastAsia="en-US"/>
              </w:rPr>
            </w:pPr>
            <w:r w:rsidRPr="000244D1">
              <w:rPr>
                <w:b/>
                <w:sz w:val="22"/>
                <w:szCs w:val="22"/>
                <w:lang w:eastAsia="en-US"/>
              </w:rPr>
              <w:t>Учетные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номера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автомобильных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дорог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и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их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наименование</w:t>
            </w:r>
          </w:p>
        </w:tc>
        <w:tc>
          <w:tcPr>
            <w:tcW w:w="1786" w:type="pct"/>
            <w:shd w:val="clear" w:color="auto" w:fill="FFFFFF" w:themeFill="background1"/>
            <w:vAlign w:val="center"/>
            <w:hideMark/>
          </w:tcPr>
          <w:p w14:paraId="0822B897" w14:textId="135DBD09" w:rsidR="0084445C" w:rsidRPr="000244D1" w:rsidRDefault="0084445C" w:rsidP="00153311">
            <w:pPr>
              <w:jc w:val="center"/>
              <w:rPr>
                <w:b/>
                <w:lang w:eastAsia="en-US"/>
              </w:rPr>
            </w:pPr>
            <w:r w:rsidRPr="000244D1">
              <w:rPr>
                <w:b/>
                <w:sz w:val="22"/>
                <w:szCs w:val="22"/>
                <w:lang w:eastAsia="en-US"/>
              </w:rPr>
              <w:t>Идентификационные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номера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автомобильных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дорог</w:t>
            </w:r>
          </w:p>
        </w:tc>
        <w:tc>
          <w:tcPr>
            <w:tcW w:w="713" w:type="pct"/>
            <w:shd w:val="clear" w:color="auto" w:fill="FFFFFF" w:themeFill="background1"/>
            <w:vAlign w:val="center"/>
            <w:hideMark/>
          </w:tcPr>
          <w:p w14:paraId="37103EEA" w14:textId="7202E87C" w:rsidR="0084445C" w:rsidRPr="000244D1" w:rsidRDefault="0084445C" w:rsidP="00153311">
            <w:pPr>
              <w:jc w:val="center"/>
              <w:rPr>
                <w:b/>
                <w:lang w:eastAsia="en-US"/>
              </w:rPr>
            </w:pPr>
            <w:r w:rsidRPr="000244D1">
              <w:rPr>
                <w:b/>
                <w:sz w:val="22"/>
                <w:szCs w:val="22"/>
                <w:lang w:eastAsia="en-US"/>
              </w:rPr>
              <w:t>Протяженность,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км</w:t>
            </w:r>
          </w:p>
        </w:tc>
      </w:tr>
      <w:tr w:rsidR="0084445C" w:rsidRPr="000244D1" w14:paraId="0AA35A7F" w14:textId="77777777" w:rsidTr="00AA66EF">
        <w:trPr>
          <w:trHeight w:val="590"/>
          <w:tblHeader/>
          <w:jc w:val="center"/>
        </w:trPr>
        <w:tc>
          <w:tcPr>
            <w:tcW w:w="2501" w:type="pct"/>
            <w:shd w:val="clear" w:color="auto" w:fill="FFFFFF" w:themeFill="background1"/>
            <w:noWrap/>
            <w:vAlign w:val="center"/>
          </w:tcPr>
          <w:tbl>
            <w:tblPr>
              <w:tblW w:w="0" w:type="auto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24"/>
              <w:gridCol w:w="3142"/>
            </w:tblGrid>
            <w:tr w:rsidR="0084445C" w:rsidRPr="000244D1" w14:paraId="4C9EB528" w14:textId="77777777" w:rsidTr="0084445C">
              <w:tc>
                <w:tcPr>
                  <w:tcW w:w="92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149" w:type="dxa"/>
                    <w:bottom w:w="0" w:type="dxa"/>
                    <w:right w:w="149" w:type="dxa"/>
                  </w:tcMar>
                  <w:hideMark/>
                </w:tcPr>
                <w:p w14:paraId="3EE2235A" w14:textId="77777777" w:rsidR="0084445C" w:rsidRPr="000244D1" w:rsidRDefault="0084445C" w:rsidP="0084445C">
                  <w:pPr>
                    <w:jc w:val="center"/>
                  </w:pPr>
                  <w:r w:rsidRPr="000244D1">
                    <w:rPr>
                      <w:sz w:val="22"/>
                      <w:szCs w:val="22"/>
                    </w:rPr>
                    <w:t>Р-255</w:t>
                  </w:r>
                </w:p>
              </w:tc>
              <w:tc>
                <w:tcPr>
                  <w:tcW w:w="314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tcMar>
                    <w:top w:w="0" w:type="dxa"/>
                    <w:left w:w="149" w:type="dxa"/>
                    <w:bottom w:w="0" w:type="dxa"/>
                    <w:right w:w="149" w:type="dxa"/>
                  </w:tcMar>
                  <w:hideMark/>
                </w:tcPr>
                <w:p w14:paraId="04730BF7" w14:textId="438AC086" w:rsidR="0084445C" w:rsidRPr="000244D1" w:rsidRDefault="0084445C" w:rsidP="0084445C">
                  <w:pPr>
                    <w:jc w:val="center"/>
                  </w:pPr>
                  <w:r w:rsidRPr="000244D1">
                    <w:rPr>
                      <w:sz w:val="22"/>
                      <w:szCs w:val="22"/>
                    </w:rPr>
                    <w:t>"Сибирь"</w:t>
                  </w:r>
                  <w:r w:rsidR="009C39A0" w:rsidRPr="000244D1">
                    <w:rPr>
                      <w:sz w:val="22"/>
                      <w:szCs w:val="22"/>
                    </w:rPr>
                    <w:t xml:space="preserve"> </w:t>
                  </w:r>
                  <w:r w:rsidRPr="000244D1">
                    <w:rPr>
                      <w:sz w:val="22"/>
                      <w:szCs w:val="22"/>
                    </w:rPr>
                    <w:t>Новосибирск-Кемерово</w:t>
                  </w:r>
                  <w:r w:rsidR="009C39A0" w:rsidRPr="000244D1">
                    <w:rPr>
                      <w:sz w:val="22"/>
                      <w:szCs w:val="22"/>
                    </w:rPr>
                    <w:t xml:space="preserve"> </w:t>
                  </w:r>
                  <w:r w:rsidRPr="000244D1">
                    <w:rPr>
                      <w:sz w:val="22"/>
                      <w:szCs w:val="22"/>
                    </w:rPr>
                    <w:t>-</w:t>
                  </w:r>
                  <w:r w:rsidR="009C39A0" w:rsidRPr="000244D1">
                    <w:rPr>
                      <w:sz w:val="22"/>
                      <w:szCs w:val="22"/>
                    </w:rPr>
                    <w:t xml:space="preserve"> </w:t>
                  </w:r>
                  <w:r w:rsidRPr="000244D1">
                    <w:rPr>
                      <w:sz w:val="22"/>
                      <w:szCs w:val="22"/>
                    </w:rPr>
                    <w:t>Красноярск</w:t>
                  </w:r>
                  <w:r w:rsidR="009C39A0" w:rsidRPr="000244D1">
                    <w:rPr>
                      <w:sz w:val="22"/>
                      <w:szCs w:val="22"/>
                    </w:rPr>
                    <w:t xml:space="preserve"> </w:t>
                  </w:r>
                  <w:r w:rsidRPr="000244D1">
                    <w:rPr>
                      <w:sz w:val="22"/>
                      <w:szCs w:val="22"/>
                    </w:rPr>
                    <w:t>-</w:t>
                  </w:r>
                  <w:r w:rsidR="009C39A0" w:rsidRPr="000244D1">
                    <w:rPr>
                      <w:sz w:val="22"/>
                      <w:szCs w:val="22"/>
                    </w:rPr>
                    <w:t xml:space="preserve"> </w:t>
                  </w:r>
                  <w:r w:rsidRPr="000244D1">
                    <w:rPr>
                      <w:sz w:val="22"/>
                      <w:szCs w:val="22"/>
                    </w:rPr>
                    <w:t>Иркутск</w:t>
                  </w:r>
                </w:p>
              </w:tc>
            </w:tr>
          </w:tbl>
          <w:p w14:paraId="1A02D2AF" w14:textId="17234386" w:rsidR="0084445C" w:rsidRPr="000244D1" w:rsidRDefault="0084445C" w:rsidP="0084445C">
            <w:pPr>
              <w:jc w:val="center"/>
            </w:pPr>
          </w:p>
        </w:tc>
        <w:tc>
          <w:tcPr>
            <w:tcW w:w="1786" w:type="pct"/>
            <w:shd w:val="clear" w:color="auto" w:fill="FFFFFF" w:themeFill="background1"/>
            <w:vAlign w:val="center"/>
          </w:tcPr>
          <w:p w14:paraId="79595039" w14:textId="06A6B16E" w:rsidR="0084445C" w:rsidRPr="000244D1" w:rsidRDefault="0084445C" w:rsidP="0084445C">
            <w:pPr>
              <w:jc w:val="center"/>
            </w:pPr>
            <w:r w:rsidRPr="000244D1">
              <w:rPr>
                <w:sz w:val="22"/>
                <w:szCs w:val="22"/>
              </w:rPr>
              <w:t>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ОП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ФЗ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Р-255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(АН6,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СНГ)</w:t>
            </w:r>
          </w:p>
        </w:tc>
        <w:tc>
          <w:tcPr>
            <w:tcW w:w="713" w:type="pct"/>
            <w:shd w:val="clear" w:color="auto" w:fill="FFFFFF" w:themeFill="background1"/>
            <w:vAlign w:val="center"/>
          </w:tcPr>
          <w:p w14:paraId="726793F0" w14:textId="1469E2F2" w:rsidR="0084445C" w:rsidRPr="000244D1" w:rsidRDefault="00126785" w:rsidP="0084445C">
            <w:pPr>
              <w:jc w:val="center"/>
            </w:pPr>
            <w:r w:rsidRPr="000244D1">
              <w:t>14,81</w:t>
            </w:r>
          </w:p>
        </w:tc>
      </w:tr>
    </w:tbl>
    <w:p w14:paraId="033005F5" w14:textId="03542B5B" w:rsidR="00367F78" w:rsidRPr="000244D1" w:rsidRDefault="00367F78" w:rsidP="00970B86">
      <w:pPr>
        <w:pStyle w:val="a1"/>
        <w:spacing w:before="120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Перечень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автомобильных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дорог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общего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пользования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регионального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или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межмуниципального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значения,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относящихся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государственной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собственности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Новосибирской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области</w:t>
      </w:r>
      <w:r w:rsidRPr="000244D1">
        <w:rPr>
          <w:sz w:val="28"/>
          <w:szCs w:val="28"/>
          <w:lang w:val="ru-RU"/>
        </w:rPr>
        <w:t>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расположенных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="006E3A47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="00DB075D" w:rsidRPr="000244D1">
        <w:rPr>
          <w:sz w:val="28"/>
          <w:szCs w:val="28"/>
          <w:lang w:val="ru-RU"/>
        </w:rPr>
        <w:t>установлен</w:t>
      </w:r>
      <w:r w:rsidR="009C39A0" w:rsidRPr="000244D1">
        <w:rPr>
          <w:sz w:val="28"/>
          <w:szCs w:val="28"/>
          <w:lang w:val="ru-RU"/>
        </w:rPr>
        <w:t xml:space="preserve"> </w:t>
      </w:r>
      <w:r w:rsidR="00B803C8" w:rsidRPr="000244D1">
        <w:rPr>
          <w:sz w:val="28"/>
          <w:szCs w:val="28"/>
          <w:lang w:val="ru-RU"/>
        </w:rPr>
        <w:t>согласно</w:t>
      </w:r>
      <w:r w:rsidR="009C39A0" w:rsidRPr="000244D1">
        <w:rPr>
          <w:sz w:val="28"/>
          <w:szCs w:val="28"/>
          <w:lang w:val="ru-RU"/>
        </w:rPr>
        <w:t xml:space="preserve"> </w:t>
      </w:r>
      <w:r w:rsidR="00CF420F" w:rsidRPr="000244D1">
        <w:rPr>
          <w:sz w:val="28"/>
          <w:szCs w:val="28"/>
          <w:lang w:val="ru-RU"/>
        </w:rPr>
        <w:t>Постановлению</w:t>
      </w:r>
      <w:r w:rsidR="009C39A0" w:rsidRPr="000244D1">
        <w:rPr>
          <w:sz w:val="28"/>
          <w:szCs w:val="28"/>
          <w:lang w:val="ru-RU"/>
        </w:rPr>
        <w:t xml:space="preserve"> </w:t>
      </w:r>
      <w:r w:rsidR="001D5402" w:rsidRPr="000244D1">
        <w:rPr>
          <w:sz w:val="28"/>
          <w:szCs w:val="28"/>
          <w:lang w:val="ru-RU"/>
        </w:rPr>
        <w:t>Администрации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Новосибирской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области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="001D5402" w:rsidRPr="000244D1">
        <w:rPr>
          <w:sz w:val="28"/>
          <w:szCs w:val="28"/>
          <w:lang w:val="ru-RU"/>
        </w:rPr>
        <w:t>от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18.02.2010</w:t>
      </w:r>
      <w:r w:rsidR="009C39A0" w:rsidRPr="000244D1">
        <w:rPr>
          <w:sz w:val="28"/>
          <w:szCs w:val="28"/>
          <w:lang w:val="ru-RU"/>
        </w:rPr>
        <w:t xml:space="preserve"> </w:t>
      </w:r>
      <w:r w:rsidR="001D5402" w:rsidRPr="000244D1">
        <w:rPr>
          <w:sz w:val="28"/>
          <w:szCs w:val="28"/>
          <w:lang w:val="ru-RU"/>
        </w:rPr>
        <w:t>г.</w:t>
      </w:r>
      <w:r w:rsidR="009C39A0" w:rsidRPr="000244D1">
        <w:rPr>
          <w:sz w:val="28"/>
          <w:szCs w:val="28"/>
          <w:lang w:val="ru-RU"/>
        </w:rPr>
        <w:t xml:space="preserve"> </w:t>
      </w:r>
      <w:r w:rsidR="00CF420F" w:rsidRPr="000244D1">
        <w:rPr>
          <w:sz w:val="28"/>
          <w:szCs w:val="28"/>
          <w:lang w:val="ru-RU"/>
        </w:rPr>
        <w:t>№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65-па</w:t>
      </w:r>
      <w:r w:rsidR="009C39A0" w:rsidRPr="000244D1">
        <w:rPr>
          <w:sz w:val="28"/>
          <w:szCs w:val="28"/>
          <w:lang w:val="ru-RU"/>
        </w:rPr>
        <w:t xml:space="preserve"> </w:t>
      </w:r>
      <w:r w:rsidR="00CF420F" w:rsidRPr="000244D1">
        <w:rPr>
          <w:sz w:val="28"/>
          <w:szCs w:val="28"/>
          <w:lang w:val="ru-RU"/>
        </w:rPr>
        <w:t>«</w:t>
      </w:r>
      <w:r w:rsidR="00515B80" w:rsidRPr="000244D1">
        <w:rPr>
          <w:sz w:val="28"/>
          <w:szCs w:val="28"/>
          <w:lang w:val="ru-RU"/>
        </w:rPr>
        <w:t>Об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утверждении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перечня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автомобильных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дорог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общего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пользования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регионального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межмуниципального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значения,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относящихся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к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государственной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собственности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Новосибирской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sz w:val="28"/>
          <w:szCs w:val="28"/>
          <w:lang w:val="ru-RU"/>
        </w:rPr>
        <w:t>области</w:t>
      </w:r>
      <w:r w:rsidR="00A80A77" w:rsidRPr="000244D1">
        <w:rPr>
          <w:sz w:val="28"/>
          <w:szCs w:val="28"/>
          <w:lang w:val="ru-RU"/>
        </w:rPr>
        <w:t>»</w:t>
      </w:r>
      <w:r w:rsidR="009C39A0" w:rsidRPr="000244D1">
        <w:rPr>
          <w:sz w:val="28"/>
          <w:szCs w:val="28"/>
          <w:lang w:val="ru-RU"/>
        </w:rPr>
        <w:t xml:space="preserve"> </w:t>
      </w:r>
      <w:r w:rsidR="00DB075D"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="00B803C8" w:rsidRPr="000244D1">
        <w:rPr>
          <w:sz w:val="28"/>
          <w:szCs w:val="28"/>
          <w:lang w:val="ru-RU"/>
        </w:rPr>
        <w:t>отражен</w:t>
      </w:r>
      <w:r w:rsidR="009C39A0" w:rsidRPr="000244D1">
        <w:rPr>
          <w:sz w:val="28"/>
          <w:szCs w:val="28"/>
          <w:lang w:val="ru-RU"/>
        </w:rPr>
        <w:t xml:space="preserve"> </w:t>
      </w:r>
      <w:r w:rsidR="00B803C8"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="00B803C8" w:rsidRPr="000244D1">
        <w:rPr>
          <w:sz w:val="28"/>
          <w:szCs w:val="28"/>
          <w:lang w:val="ru-RU"/>
        </w:rPr>
        <w:t>таблице</w:t>
      </w:r>
      <w:r w:rsidR="009C39A0" w:rsidRPr="000244D1">
        <w:rPr>
          <w:sz w:val="28"/>
          <w:szCs w:val="28"/>
          <w:lang w:val="ru-RU"/>
        </w:rPr>
        <w:t xml:space="preserve"> </w:t>
      </w:r>
      <w:r w:rsidR="00B803C8" w:rsidRPr="000244D1">
        <w:rPr>
          <w:sz w:val="28"/>
          <w:szCs w:val="28"/>
          <w:lang w:val="ru-RU"/>
        </w:rPr>
        <w:t>2.</w:t>
      </w:r>
      <w:r w:rsidR="00406B4C" w:rsidRPr="000244D1">
        <w:rPr>
          <w:sz w:val="28"/>
          <w:szCs w:val="28"/>
          <w:lang w:val="ru-RU"/>
        </w:rPr>
        <w:t>7</w:t>
      </w:r>
      <w:r w:rsidR="00B803C8" w:rsidRPr="000244D1">
        <w:rPr>
          <w:sz w:val="28"/>
          <w:szCs w:val="28"/>
          <w:lang w:val="ru-RU"/>
        </w:rPr>
        <w:t>.</w:t>
      </w:r>
    </w:p>
    <w:p w14:paraId="6461333C" w14:textId="3408E666" w:rsidR="00454531" w:rsidRPr="000244D1" w:rsidRDefault="00A87A78" w:rsidP="00A602C7">
      <w:pPr>
        <w:pStyle w:val="a1"/>
        <w:jc w:val="right"/>
        <w:rPr>
          <w:b/>
          <w:bCs/>
          <w:sz w:val="28"/>
          <w:szCs w:val="28"/>
          <w:lang w:val="ru-RU"/>
        </w:rPr>
      </w:pPr>
      <w:r w:rsidRPr="000244D1">
        <w:rPr>
          <w:b/>
          <w:bCs/>
          <w:sz w:val="28"/>
          <w:szCs w:val="28"/>
          <w:lang w:val="ru-RU"/>
        </w:rPr>
        <w:t>Таблица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="009A0EB1" w:rsidRPr="000244D1">
        <w:rPr>
          <w:b/>
          <w:bCs/>
          <w:sz w:val="28"/>
          <w:szCs w:val="28"/>
          <w:lang w:val="ru-RU"/>
        </w:rPr>
        <w:t>2</w:t>
      </w:r>
      <w:r w:rsidR="0010531A" w:rsidRPr="000244D1">
        <w:rPr>
          <w:b/>
          <w:bCs/>
          <w:sz w:val="28"/>
          <w:szCs w:val="28"/>
          <w:lang w:val="ru-RU"/>
        </w:rPr>
        <w:t>.</w:t>
      </w:r>
      <w:r w:rsidR="00406B4C" w:rsidRPr="000244D1">
        <w:rPr>
          <w:b/>
          <w:bCs/>
          <w:sz w:val="28"/>
          <w:szCs w:val="28"/>
          <w:lang w:val="ru-RU"/>
        </w:rPr>
        <w:t>7</w:t>
      </w:r>
    </w:p>
    <w:p w14:paraId="7FF77D94" w14:textId="14975366" w:rsidR="001D0A7C" w:rsidRPr="000244D1" w:rsidRDefault="001D0A7C" w:rsidP="0010531A">
      <w:pPr>
        <w:pStyle w:val="a1"/>
        <w:keepNext/>
        <w:suppressAutoHyphens/>
        <w:spacing w:after="120"/>
        <w:ind w:firstLine="0"/>
        <w:jc w:val="center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Перечень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региональных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и</w:t>
      </w:r>
      <w:r w:rsidR="00515B80" w:rsidRPr="000244D1">
        <w:rPr>
          <w:b/>
          <w:sz w:val="28"/>
          <w:szCs w:val="28"/>
          <w:lang w:val="ru-RU"/>
        </w:rPr>
        <w:t>ли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DD01E2" w:rsidRPr="000244D1">
        <w:rPr>
          <w:b/>
          <w:sz w:val="28"/>
          <w:szCs w:val="28"/>
          <w:lang w:val="ru-RU"/>
        </w:rPr>
        <w:t>межмуниципальных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автомобильных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дорог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0C56E9" w:rsidRPr="000244D1">
        <w:rPr>
          <w:b/>
          <w:bCs/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515B80" w:rsidRPr="000244D1">
        <w:rPr>
          <w:b/>
          <w:sz w:val="28"/>
          <w:szCs w:val="28"/>
          <w:lang w:val="ru-RU"/>
        </w:rPr>
        <w:t>сельсовета</w:t>
      </w:r>
    </w:p>
    <w:tbl>
      <w:tblPr>
        <w:tblW w:w="5000" w:type="pct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957"/>
        <w:gridCol w:w="2835"/>
        <w:gridCol w:w="2389"/>
        <w:gridCol w:w="2389"/>
      </w:tblGrid>
      <w:tr w:rsidR="0084445C" w:rsidRPr="000244D1" w14:paraId="7A714E05" w14:textId="4C2E361E" w:rsidTr="007A6C58">
        <w:trPr>
          <w:trHeight w:val="590"/>
          <w:tblHeader/>
          <w:jc w:val="center"/>
        </w:trPr>
        <w:tc>
          <w:tcPr>
            <w:tcW w:w="1022" w:type="pct"/>
            <w:shd w:val="clear" w:color="auto" w:fill="FFFFFF" w:themeFill="background1"/>
            <w:noWrap/>
            <w:vAlign w:val="center"/>
            <w:hideMark/>
          </w:tcPr>
          <w:p w14:paraId="60A5EA0F" w14:textId="6D2F5A0A" w:rsidR="0084445C" w:rsidRPr="000244D1" w:rsidRDefault="0084445C" w:rsidP="007A6C58">
            <w:pPr>
              <w:jc w:val="center"/>
              <w:rPr>
                <w:b/>
                <w:lang w:eastAsia="en-US"/>
              </w:rPr>
            </w:pPr>
            <w:r w:rsidRPr="000244D1">
              <w:rPr>
                <w:b/>
                <w:sz w:val="22"/>
                <w:szCs w:val="22"/>
                <w:lang w:eastAsia="en-US"/>
              </w:rPr>
              <w:t>Идентификационный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номер</w:t>
            </w:r>
          </w:p>
        </w:tc>
        <w:tc>
          <w:tcPr>
            <w:tcW w:w="1481" w:type="pct"/>
            <w:shd w:val="clear" w:color="auto" w:fill="FFFFFF" w:themeFill="background1"/>
            <w:vAlign w:val="center"/>
            <w:hideMark/>
          </w:tcPr>
          <w:p w14:paraId="58111884" w14:textId="452E8C33" w:rsidR="0084445C" w:rsidRPr="000244D1" w:rsidRDefault="0084445C" w:rsidP="007A6C58">
            <w:pPr>
              <w:jc w:val="center"/>
              <w:rPr>
                <w:b/>
                <w:lang w:eastAsia="en-US"/>
              </w:rPr>
            </w:pPr>
            <w:r w:rsidRPr="000244D1">
              <w:rPr>
                <w:b/>
                <w:sz w:val="22"/>
                <w:szCs w:val="22"/>
                <w:lang w:eastAsia="en-US"/>
              </w:rPr>
              <w:t>Наименование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автомобильной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дороги</w:t>
            </w:r>
          </w:p>
        </w:tc>
        <w:tc>
          <w:tcPr>
            <w:tcW w:w="1248" w:type="pct"/>
            <w:shd w:val="clear" w:color="auto" w:fill="FFFFFF" w:themeFill="background1"/>
            <w:vAlign w:val="center"/>
            <w:hideMark/>
          </w:tcPr>
          <w:p w14:paraId="22E65C58" w14:textId="47F73930" w:rsidR="0084445C" w:rsidRPr="000244D1" w:rsidRDefault="0084445C" w:rsidP="007A6C58">
            <w:pPr>
              <w:jc w:val="center"/>
              <w:rPr>
                <w:b/>
                <w:lang w:eastAsia="en-US"/>
              </w:rPr>
            </w:pPr>
            <w:r w:rsidRPr="000244D1">
              <w:rPr>
                <w:b/>
                <w:sz w:val="22"/>
                <w:szCs w:val="22"/>
                <w:lang w:eastAsia="en-US"/>
              </w:rPr>
              <w:t>Учетный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номер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(код)</w:t>
            </w:r>
          </w:p>
        </w:tc>
        <w:tc>
          <w:tcPr>
            <w:tcW w:w="1248" w:type="pct"/>
            <w:shd w:val="clear" w:color="auto" w:fill="FFFFFF" w:themeFill="background1"/>
            <w:vAlign w:val="center"/>
          </w:tcPr>
          <w:p w14:paraId="23DEF28B" w14:textId="780CD725" w:rsidR="0084445C" w:rsidRPr="000244D1" w:rsidRDefault="0084445C" w:rsidP="007A6C58">
            <w:pPr>
              <w:jc w:val="center"/>
              <w:rPr>
                <w:b/>
                <w:lang w:eastAsia="en-US"/>
              </w:rPr>
            </w:pPr>
            <w:r w:rsidRPr="000244D1">
              <w:rPr>
                <w:b/>
                <w:sz w:val="22"/>
                <w:szCs w:val="22"/>
                <w:lang w:eastAsia="en-US"/>
              </w:rPr>
              <w:t>Протяженность,</w:t>
            </w:r>
            <w:r w:rsidR="009C39A0" w:rsidRPr="000244D1">
              <w:rPr>
                <w:b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sz w:val="22"/>
                <w:szCs w:val="22"/>
                <w:lang w:eastAsia="en-US"/>
              </w:rPr>
              <w:t>км</w:t>
            </w:r>
          </w:p>
        </w:tc>
      </w:tr>
      <w:tr w:rsidR="000C56E9" w:rsidRPr="000244D1" w14:paraId="756376CB" w14:textId="3B0B8993" w:rsidTr="007A6C58">
        <w:trPr>
          <w:trHeight w:val="235"/>
          <w:tblHeader/>
          <w:jc w:val="center"/>
        </w:trPr>
        <w:tc>
          <w:tcPr>
            <w:tcW w:w="1022" w:type="pct"/>
            <w:shd w:val="clear" w:color="auto" w:fill="FFFFFF" w:themeFill="background1"/>
            <w:noWrap/>
            <w:vAlign w:val="center"/>
          </w:tcPr>
          <w:p w14:paraId="67CAFC8A" w14:textId="6F5E2E81" w:rsidR="000C56E9" w:rsidRPr="000244D1" w:rsidRDefault="000C56E9" w:rsidP="007A6C58">
            <w:pPr>
              <w:jc w:val="center"/>
            </w:pPr>
            <w:r w:rsidRPr="000244D1">
              <w:rPr>
                <w:sz w:val="22"/>
                <w:szCs w:val="22"/>
              </w:rPr>
              <w:t>50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ОП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МЗ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50Н-0409</w:t>
            </w:r>
          </w:p>
        </w:tc>
        <w:tc>
          <w:tcPr>
            <w:tcW w:w="1481" w:type="pct"/>
            <w:shd w:val="clear" w:color="auto" w:fill="FFFFFF" w:themeFill="background1"/>
            <w:vAlign w:val="center"/>
          </w:tcPr>
          <w:p w14:paraId="71473B88" w14:textId="140AC3C4" w:rsidR="000C56E9" w:rsidRPr="000244D1" w:rsidRDefault="000C56E9" w:rsidP="007A6C58">
            <w:pPr>
              <w:jc w:val="center"/>
            </w:pPr>
            <w:r w:rsidRPr="000244D1">
              <w:rPr>
                <w:sz w:val="22"/>
                <w:szCs w:val="22"/>
              </w:rPr>
              <w:t>Болотное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-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Егоровка</w:t>
            </w:r>
          </w:p>
        </w:tc>
        <w:tc>
          <w:tcPr>
            <w:tcW w:w="1248" w:type="pct"/>
            <w:shd w:val="clear" w:color="auto" w:fill="FFFFFF" w:themeFill="background1"/>
            <w:vAlign w:val="center"/>
          </w:tcPr>
          <w:p w14:paraId="54C3C4D8" w14:textId="591456D4" w:rsidR="000C56E9" w:rsidRPr="000244D1" w:rsidRDefault="000C56E9" w:rsidP="007A6C58">
            <w:pPr>
              <w:jc w:val="center"/>
            </w:pPr>
            <w:r w:rsidRPr="000244D1">
              <w:rPr>
                <w:sz w:val="22"/>
                <w:szCs w:val="22"/>
              </w:rPr>
              <w:t>Н-0409</w:t>
            </w:r>
          </w:p>
        </w:tc>
        <w:tc>
          <w:tcPr>
            <w:tcW w:w="1248" w:type="pct"/>
            <w:shd w:val="clear" w:color="auto" w:fill="FFFFFF" w:themeFill="background1"/>
            <w:vAlign w:val="center"/>
          </w:tcPr>
          <w:p w14:paraId="44A9A664" w14:textId="08EF8EF2" w:rsidR="000C56E9" w:rsidRPr="000244D1" w:rsidRDefault="00126785" w:rsidP="007A6C58">
            <w:pPr>
              <w:jc w:val="center"/>
            </w:pPr>
            <w:r w:rsidRPr="000244D1">
              <w:rPr>
                <w:sz w:val="22"/>
                <w:szCs w:val="22"/>
              </w:rPr>
              <w:t>9,45</w:t>
            </w:r>
          </w:p>
        </w:tc>
      </w:tr>
      <w:tr w:rsidR="000C56E9" w:rsidRPr="000244D1" w14:paraId="0CF61FA3" w14:textId="3B6129F0" w:rsidTr="007A6C58">
        <w:trPr>
          <w:trHeight w:val="60"/>
          <w:tblHeader/>
          <w:jc w:val="center"/>
        </w:trPr>
        <w:tc>
          <w:tcPr>
            <w:tcW w:w="1022" w:type="pct"/>
            <w:shd w:val="clear" w:color="auto" w:fill="FFFFFF" w:themeFill="background1"/>
            <w:noWrap/>
            <w:vAlign w:val="center"/>
          </w:tcPr>
          <w:p w14:paraId="03D15245" w14:textId="191EC950" w:rsidR="000C56E9" w:rsidRPr="000244D1" w:rsidRDefault="000C56E9" w:rsidP="007A6C58">
            <w:pPr>
              <w:jc w:val="center"/>
            </w:pPr>
            <w:r w:rsidRPr="000244D1">
              <w:rPr>
                <w:sz w:val="22"/>
                <w:szCs w:val="22"/>
              </w:rPr>
              <w:lastRenderedPageBreak/>
              <w:t>50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ОП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МЗ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50Н-0403</w:t>
            </w:r>
          </w:p>
        </w:tc>
        <w:tc>
          <w:tcPr>
            <w:tcW w:w="1481" w:type="pct"/>
            <w:shd w:val="clear" w:color="auto" w:fill="FFFFFF" w:themeFill="background1"/>
            <w:vAlign w:val="center"/>
          </w:tcPr>
          <w:p w14:paraId="104DD2BF" w14:textId="7F5C7904" w:rsidR="000C56E9" w:rsidRPr="000244D1" w:rsidRDefault="000C56E9" w:rsidP="007A6C58">
            <w:pPr>
              <w:jc w:val="center"/>
            </w:pPr>
            <w:r w:rsidRPr="000244D1">
              <w:rPr>
                <w:sz w:val="22"/>
                <w:szCs w:val="22"/>
              </w:rPr>
              <w:t>118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а/д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"Р-255"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-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Кривояш</w:t>
            </w:r>
          </w:p>
        </w:tc>
        <w:tc>
          <w:tcPr>
            <w:tcW w:w="1248" w:type="pct"/>
            <w:shd w:val="clear" w:color="auto" w:fill="FFFFFF" w:themeFill="background1"/>
            <w:vAlign w:val="center"/>
          </w:tcPr>
          <w:p w14:paraId="149AAD46" w14:textId="638777D3" w:rsidR="000C56E9" w:rsidRPr="000244D1" w:rsidRDefault="000C56E9" w:rsidP="007A6C58">
            <w:pPr>
              <w:jc w:val="center"/>
            </w:pPr>
            <w:r w:rsidRPr="000244D1">
              <w:rPr>
                <w:sz w:val="22"/>
                <w:szCs w:val="22"/>
              </w:rPr>
              <w:t>Н-0403</w:t>
            </w:r>
          </w:p>
        </w:tc>
        <w:tc>
          <w:tcPr>
            <w:tcW w:w="1248" w:type="pct"/>
            <w:shd w:val="clear" w:color="auto" w:fill="FFFFFF" w:themeFill="background1"/>
            <w:vAlign w:val="center"/>
          </w:tcPr>
          <w:p w14:paraId="1992AD56" w14:textId="5507C003" w:rsidR="000C56E9" w:rsidRPr="000244D1" w:rsidRDefault="00126785" w:rsidP="007A6C58">
            <w:pPr>
              <w:jc w:val="center"/>
            </w:pPr>
            <w:r w:rsidRPr="000244D1">
              <w:rPr>
                <w:sz w:val="22"/>
                <w:szCs w:val="22"/>
              </w:rPr>
              <w:t>14,20</w:t>
            </w:r>
          </w:p>
        </w:tc>
      </w:tr>
    </w:tbl>
    <w:p w14:paraId="0CB043B6" w14:textId="10914E22" w:rsidR="00B323C6" w:rsidRPr="000244D1" w:rsidRDefault="00D848F5" w:rsidP="00392564">
      <w:pPr>
        <w:pStyle w:val="a1"/>
        <w:tabs>
          <w:tab w:val="left" w:pos="0"/>
        </w:tabs>
        <w:spacing w:before="120"/>
        <w:ind w:firstLine="567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Твердое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покрытие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имеют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все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улицы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пунктов.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Большинство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улиц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малопригодно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или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полностью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непригодно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для</w:t>
      </w:r>
      <w:r w:rsidR="009C39A0" w:rsidRPr="000244D1">
        <w:rPr>
          <w:sz w:val="28"/>
          <w:szCs w:val="28"/>
          <w:lang w:val="ru-RU"/>
        </w:rPr>
        <w:t xml:space="preserve"> </w:t>
      </w:r>
      <w:r w:rsidR="00B323C6" w:rsidRPr="000244D1">
        <w:rPr>
          <w:sz w:val="28"/>
          <w:szCs w:val="28"/>
          <w:lang w:val="ru-RU"/>
        </w:rPr>
        <w:t>проезда</w:t>
      </w:r>
      <w:r w:rsidR="009C39A0" w:rsidRPr="000244D1">
        <w:rPr>
          <w:sz w:val="28"/>
          <w:szCs w:val="28"/>
          <w:lang w:val="ru-RU"/>
        </w:rPr>
        <w:t xml:space="preserve"> </w:t>
      </w:r>
      <w:r w:rsidR="00B323C6"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="00B323C6" w:rsidRPr="000244D1">
        <w:rPr>
          <w:sz w:val="28"/>
          <w:szCs w:val="28"/>
          <w:lang w:val="ru-RU"/>
        </w:rPr>
        <w:t>легковом</w:t>
      </w:r>
      <w:r w:rsidR="009C39A0" w:rsidRPr="000244D1">
        <w:rPr>
          <w:sz w:val="28"/>
          <w:szCs w:val="28"/>
          <w:lang w:val="ru-RU"/>
        </w:rPr>
        <w:t xml:space="preserve"> </w:t>
      </w:r>
      <w:r w:rsidR="00B323C6" w:rsidRPr="000244D1">
        <w:rPr>
          <w:sz w:val="28"/>
          <w:szCs w:val="28"/>
          <w:lang w:val="ru-RU"/>
        </w:rPr>
        <w:t>транспорте.</w:t>
      </w:r>
    </w:p>
    <w:p w14:paraId="56A76934" w14:textId="44F0988E" w:rsidR="001F4307" w:rsidRPr="000244D1" w:rsidRDefault="00B323C6" w:rsidP="00B323C6">
      <w:pPr>
        <w:pStyle w:val="a1"/>
        <w:tabs>
          <w:tab w:val="left" w:pos="0"/>
        </w:tabs>
        <w:ind w:firstLine="567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С</w:t>
      </w:r>
      <w:r w:rsidR="00D848F5" w:rsidRPr="000244D1">
        <w:rPr>
          <w:sz w:val="28"/>
          <w:szCs w:val="28"/>
          <w:lang w:val="ru-RU"/>
        </w:rPr>
        <w:t>уществующая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улично-дорожная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сеть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не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обеспечивает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полноценное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обслуживание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муниципального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образования: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проезд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ко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всем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жилым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кварталам,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производственным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складским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территориям,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а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также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к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объектам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общественного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D848F5" w:rsidRPr="000244D1">
        <w:rPr>
          <w:sz w:val="28"/>
          <w:szCs w:val="28"/>
          <w:lang w:val="ru-RU"/>
        </w:rPr>
        <w:t>назначения.</w:t>
      </w:r>
    </w:p>
    <w:p w14:paraId="23BA6BDC" w14:textId="144BE3F5" w:rsidR="00DD01E2" w:rsidRPr="000244D1" w:rsidRDefault="00DD01E2" w:rsidP="009C4DD5">
      <w:pPr>
        <w:pStyle w:val="a1"/>
        <w:tabs>
          <w:tab w:val="left" w:pos="0"/>
        </w:tabs>
        <w:ind w:firstLine="567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Дорожная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муниципального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образования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представляет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собой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сложную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схему,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основанную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сочетании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исторически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сформировавшихся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планировочных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схем: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линейной,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комбинированной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прочих.</w:t>
      </w:r>
    </w:p>
    <w:p w14:paraId="48327D0B" w14:textId="1B8A18B2" w:rsidR="00EA37E1" w:rsidRPr="000244D1" w:rsidRDefault="00EA37E1" w:rsidP="00EA37E1">
      <w:pPr>
        <w:suppressAutoHyphens/>
        <w:ind w:firstLine="709"/>
        <w:rPr>
          <w:rFonts w:eastAsiaTheme="minorEastAsia"/>
          <w:color w:val="00000A"/>
          <w:sz w:val="28"/>
          <w:szCs w:val="28"/>
        </w:rPr>
      </w:pPr>
      <w:bookmarkStart w:id="50" w:name="_Toc522808446"/>
      <w:r w:rsidRPr="000244D1">
        <w:rPr>
          <w:rFonts w:eastAsiaTheme="minorEastAsia"/>
          <w:color w:val="00000A"/>
          <w:sz w:val="28"/>
          <w:szCs w:val="28"/>
        </w:rPr>
        <w:t>В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соответствии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с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данными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о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неудовлетворительном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состоянии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улично-дорожной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сети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муниципального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образования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генеральным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планом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предлагаются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следующие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мероприятия:</w:t>
      </w:r>
    </w:p>
    <w:p w14:paraId="53F3DC2C" w14:textId="1F7CD453" w:rsidR="00EA37E1" w:rsidRPr="000244D1" w:rsidRDefault="00EA37E1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сохранение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участков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улично-дорожной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сети,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показатели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которых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соответствуют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требованиям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стандартов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эксплуатационным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характеристикам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дорог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соответственно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категории;</w:t>
      </w:r>
    </w:p>
    <w:p w14:paraId="4D526145" w14:textId="39A6A048" w:rsidR="002701A4" w:rsidRPr="000244D1" w:rsidRDefault="00EA37E1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разработка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проекта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безопасности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дорожного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</w:t>
      </w:r>
      <w:r w:rsidR="00801BA0" w:rsidRPr="000244D1">
        <w:rPr>
          <w:bCs/>
          <w:spacing w:val="-1"/>
          <w:sz w:val="28"/>
          <w:szCs w:val="28"/>
        </w:rPr>
        <w:t>вижения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801BA0"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801BA0" w:rsidRPr="000244D1">
        <w:rPr>
          <w:bCs/>
          <w:spacing w:val="-1"/>
          <w:sz w:val="28"/>
          <w:szCs w:val="28"/>
        </w:rPr>
        <w:t>территории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801BA0" w:rsidRPr="000244D1">
        <w:rPr>
          <w:bCs/>
          <w:spacing w:val="-1"/>
          <w:sz w:val="28"/>
          <w:szCs w:val="28"/>
        </w:rPr>
        <w:t>поселения,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внедрение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проекта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безопасности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дорожного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движения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территории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поселения</w:t>
      </w:r>
      <w:r w:rsidR="00117DF9" w:rsidRPr="000244D1">
        <w:rPr>
          <w:bCs/>
          <w:spacing w:val="-1"/>
          <w:sz w:val="28"/>
          <w:szCs w:val="28"/>
        </w:rPr>
        <w:t>.</w:t>
      </w:r>
    </w:p>
    <w:p w14:paraId="163821BF" w14:textId="4D6B096B" w:rsidR="00693FFE" w:rsidRPr="000244D1" w:rsidRDefault="00693FFE" w:rsidP="00693FFE">
      <w:pPr>
        <w:ind w:firstLine="708"/>
        <w:rPr>
          <w:sz w:val="28"/>
          <w:szCs w:val="28"/>
        </w:rPr>
      </w:pPr>
      <w:bookmarkStart w:id="51" w:name="_Hlk83990602"/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населенных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пунктах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осуществляется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велосипедное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движение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местах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общего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пользования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неорганизованном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порядке.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Специализированных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велосипедных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дорожек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="001F6C64" w:rsidRPr="000244D1">
        <w:rPr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="00EB428A" w:rsidRPr="000244D1">
        <w:rPr>
          <w:sz w:val="28"/>
          <w:szCs w:val="28"/>
        </w:rPr>
        <w:t>сельсовета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нет.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Интенсивность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движения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относительно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низкая.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Часть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улиц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нуждается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благоустройстве,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укладке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ограничении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асфальтобетонного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полотна.</w:t>
      </w:r>
    </w:p>
    <w:p w14:paraId="02735CE7" w14:textId="2DE192FA" w:rsidR="00693FFE" w:rsidRPr="000244D1" w:rsidRDefault="00693FFE" w:rsidP="00693FFE">
      <w:pPr>
        <w:ind w:firstLine="708"/>
        <w:rPr>
          <w:sz w:val="28"/>
          <w:szCs w:val="28"/>
        </w:rPr>
      </w:pPr>
      <w:r w:rsidRPr="000244D1">
        <w:rPr>
          <w:sz w:val="28"/>
          <w:szCs w:val="28"/>
        </w:rPr>
        <w:t>Проектом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генерального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плана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соответствии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Перечнем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поручений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Президента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Российской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Федерации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Пр-2397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рекомендовано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обеспечить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население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велосипедными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дорожками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полосами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велосипедистов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учетом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передового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мирового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опыта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природно-климатических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условий.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Норматив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обеспеченности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велодорожками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следует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принимать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размере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60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человека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соответствии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Методическими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рекомендациями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применении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нормативов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норм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определении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потребности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субъектов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Российской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Федерации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объектах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физической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культуры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спорта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Методические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рекомендации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применении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нормативов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норм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определении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потребности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субъектов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Российской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Федерации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объектах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физической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культуры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спорта,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Приказ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Минспорта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России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21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марта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2018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года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№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244.</w:t>
      </w:r>
    </w:p>
    <w:p w14:paraId="1EBFCC75" w14:textId="0AEFA7FA" w:rsidR="00693FFE" w:rsidRPr="000244D1" w:rsidRDefault="00693FFE" w:rsidP="00693FFE">
      <w:pPr>
        <w:ind w:firstLine="708"/>
        <w:rPr>
          <w:sz w:val="28"/>
          <w:szCs w:val="28"/>
        </w:rPr>
      </w:pPr>
      <w:r w:rsidRPr="000244D1">
        <w:rPr>
          <w:sz w:val="28"/>
          <w:szCs w:val="28"/>
        </w:rPr>
        <w:t>Профили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реконструируемых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связи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размещением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пешеходных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велосипедных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дорожек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улиц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дорог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представлены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рисунках</w:t>
      </w:r>
      <w:r w:rsidR="009C39A0" w:rsidRPr="000244D1">
        <w:rPr>
          <w:sz w:val="28"/>
          <w:szCs w:val="28"/>
        </w:rPr>
        <w:t xml:space="preserve"> </w:t>
      </w:r>
      <w:r w:rsidR="00787BF5" w:rsidRPr="000244D1">
        <w:rPr>
          <w:sz w:val="28"/>
          <w:szCs w:val="28"/>
        </w:rPr>
        <w:t>2.2</w:t>
      </w:r>
      <w:r w:rsidRPr="000244D1">
        <w:rPr>
          <w:sz w:val="28"/>
          <w:szCs w:val="28"/>
        </w:rPr>
        <w:t>,</w:t>
      </w:r>
      <w:r w:rsidR="009C39A0" w:rsidRPr="000244D1">
        <w:rPr>
          <w:sz w:val="28"/>
          <w:szCs w:val="28"/>
        </w:rPr>
        <w:t xml:space="preserve"> </w:t>
      </w:r>
      <w:r w:rsidR="00787BF5" w:rsidRPr="000244D1">
        <w:rPr>
          <w:sz w:val="28"/>
          <w:szCs w:val="28"/>
        </w:rPr>
        <w:t>2.3</w:t>
      </w:r>
      <w:r w:rsidRPr="000244D1">
        <w:rPr>
          <w:sz w:val="28"/>
          <w:szCs w:val="28"/>
        </w:rPr>
        <w:t>,</w:t>
      </w:r>
      <w:r w:rsidR="009C39A0" w:rsidRPr="000244D1">
        <w:rPr>
          <w:sz w:val="28"/>
          <w:szCs w:val="28"/>
        </w:rPr>
        <w:t xml:space="preserve"> </w:t>
      </w:r>
      <w:r w:rsidR="00787BF5" w:rsidRPr="000244D1">
        <w:rPr>
          <w:sz w:val="28"/>
          <w:szCs w:val="28"/>
        </w:rPr>
        <w:t>2.4</w:t>
      </w:r>
      <w:r w:rsidRPr="000244D1">
        <w:rPr>
          <w:sz w:val="28"/>
          <w:szCs w:val="28"/>
        </w:rPr>
        <w:t>,</w:t>
      </w:r>
      <w:r w:rsidR="009C39A0" w:rsidRPr="000244D1">
        <w:rPr>
          <w:sz w:val="28"/>
          <w:szCs w:val="28"/>
        </w:rPr>
        <w:t xml:space="preserve"> </w:t>
      </w:r>
      <w:r w:rsidR="00787BF5" w:rsidRPr="000244D1">
        <w:rPr>
          <w:sz w:val="28"/>
          <w:szCs w:val="28"/>
        </w:rPr>
        <w:t>2.5</w:t>
      </w:r>
      <w:r w:rsidRPr="000244D1">
        <w:rPr>
          <w:sz w:val="28"/>
          <w:szCs w:val="28"/>
        </w:rPr>
        <w:t>.</w:t>
      </w:r>
    </w:p>
    <w:p w14:paraId="65D80D33" w14:textId="0E07FF02" w:rsidR="00693FFE" w:rsidRPr="000244D1" w:rsidRDefault="00693FFE" w:rsidP="00693FFE">
      <w:pPr>
        <w:pStyle w:val="a1"/>
        <w:keepNext/>
        <w:suppressAutoHyphens/>
        <w:spacing w:after="120"/>
        <w:ind w:firstLine="0"/>
        <w:jc w:val="right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lastRenderedPageBreak/>
        <w:t>Рисунок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787BF5" w:rsidRPr="000244D1">
        <w:rPr>
          <w:b/>
          <w:sz w:val="28"/>
          <w:szCs w:val="28"/>
          <w:lang w:val="ru-RU"/>
        </w:rPr>
        <w:t>2.2</w:t>
      </w:r>
    </w:p>
    <w:p w14:paraId="2C7F47A1" w14:textId="4BC947E5" w:rsidR="00693FFE" w:rsidRPr="000244D1" w:rsidRDefault="00693FFE" w:rsidP="00693FFE">
      <w:pPr>
        <w:rPr>
          <w:color w:val="00000A"/>
          <w:sz w:val="28"/>
          <w:szCs w:val="28"/>
        </w:rPr>
      </w:pPr>
      <w:r w:rsidRPr="000244D1">
        <w:rPr>
          <w:noProof/>
          <w:color w:val="00000A"/>
          <w:sz w:val="28"/>
          <w:szCs w:val="28"/>
        </w:rPr>
        <w:drawing>
          <wp:inline distT="0" distB="0" distL="0" distR="0" wp14:anchorId="3A552613" wp14:editId="71FD263D">
            <wp:extent cx="4514850" cy="3079314"/>
            <wp:effectExtent l="0" t="0" r="0" b="698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4133" cy="3106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EBA6C2" w14:textId="07582A96" w:rsidR="00693FFE" w:rsidRPr="000244D1" w:rsidRDefault="00693FFE" w:rsidP="00693FFE">
      <w:pPr>
        <w:pStyle w:val="a1"/>
        <w:keepNext/>
        <w:suppressAutoHyphens/>
        <w:ind w:firstLine="0"/>
        <w:jc w:val="right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Рисунок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787BF5" w:rsidRPr="000244D1">
        <w:rPr>
          <w:b/>
          <w:sz w:val="28"/>
          <w:szCs w:val="28"/>
          <w:lang w:val="ru-RU"/>
        </w:rPr>
        <w:t>2.3</w:t>
      </w:r>
    </w:p>
    <w:p w14:paraId="50692DF4" w14:textId="472495AC" w:rsidR="00693FFE" w:rsidRPr="000244D1" w:rsidRDefault="00693FFE" w:rsidP="007D5413">
      <w:pPr>
        <w:rPr>
          <w:color w:val="00000A"/>
          <w:sz w:val="28"/>
          <w:szCs w:val="28"/>
        </w:rPr>
      </w:pPr>
      <w:r w:rsidRPr="000244D1">
        <w:rPr>
          <w:noProof/>
          <w:color w:val="00000A"/>
          <w:sz w:val="28"/>
          <w:szCs w:val="28"/>
        </w:rPr>
        <w:drawing>
          <wp:inline distT="0" distB="0" distL="0" distR="0" wp14:anchorId="6FA26A09" wp14:editId="19C574F5">
            <wp:extent cx="4610100" cy="286702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4BC6F" w14:textId="61834786" w:rsidR="00693FFE" w:rsidRPr="000244D1" w:rsidRDefault="00693FFE" w:rsidP="00693FFE">
      <w:pPr>
        <w:pStyle w:val="a1"/>
        <w:keepNext/>
        <w:suppressAutoHyphens/>
        <w:ind w:firstLine="0"/>
        <w:jc w:val="right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Рисунок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787BF5" w:rsidRPr="000244D1">
        <w:rPr>
          <w:b/>
          <w:sz w:val="28"/>
          <w:szCs w:val="28"/>
          <w:lang w:val="ru-RU"/>
        </w:rPr>
        <w:t>2.4</w:t>
      </w:r>
    </w:p>
    <w:p w14:paraId="2C8DE383" w14:textId="58943580" w:rsidR="00693FFE" w:rsidRPr="000244D1" w:rsidRDefault="00693FFE" w:rsidP="00693FFE">
      <w:pPr>
        <w:rPr>
          <w:color w:val="00000A"/>
          <w:sz w:val="28"/>
          <w:szCs w:val="28"/>
        </w:rPr>
      </w:pPr>
      <w:r w:rsidRPr="000244D1">
        <w:rPr>
          <w:noProof/>
          <w:color w:val="00000A"/>
          <w:sz w:val="28"/>
          <w:szCs w:val="28"/>
        </w:rPr>
        <w:drawing>
          <wp:inline distT="0" distB="0" distL="0" distR="0" wp14:anchorId="44CAD1E2" wp14:editId="3322C960">
            <wp:extent cx="3848100" cy="23526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5DF5B9" w14:textId="4DC0B6CC" w:rsidR="00693FFE" w:rsidRPr="000244D1" w:rsidRDefault="00693FFE" w:rsidP="00693FFE">
      <w:pPr>
        <w:pStyle w:val="a1"/>
        <w:keepNext/>
        <w:suppressAutoHyphens/>
        <w:ind w:firstLine="0"/>
        <w:jc w:val="right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lastRenderedPageBreak/>
        <w:t>Рисунок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787BF5" w:rsidRPr="000244D1">
        <w:rPr>
          <w:b/>
          <w:sz w:val="28"/>
          <w:szCs w:val="28"/>
          <w:lang w:val="ru-RU"/>
        </w:rPr>
        <w:t>2.5</w:t>
      </w:r>
    </w:p>
    <w:p w14:paraId="61A8B1F1" w14:textId="607A3BB7" w:rsidR="00693FFE" w:rsidRPr="000244D1" w:rsidRDefault="00693FFE" w:rsidP="00693FFE">
      <w:pPr>
        <w:rPr>
          <w:color w:val="00000A"/>
          <w:sz w:val="28"/>
          <w:szCs w:val="28"/>
        </w:rPr>
      </w:pPr>
      <w:r w:rsidRPr="000244D1">
        <w:rPr>
          <w:noProof/>
          <w:color w:val="00000A"/>
          <w:sz w:val="28"/>
          <w:szCs w:val="28"/>
        </w:rPr>
        <w:drawing>
          <wp:inline distT="0" distB="0" distL="0" distR="0" wp14:anchorId="33E29342" wp14:editId="7807DB6F">
            <wp:extent cx="4410075" cy="27336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51"/>
    <w:p w14:paraId="4AD90583" w14:textId="24113A2A" w:rsidR="00EA37E1" w:rsidRPr="000244D1" w:rsidRDefault="00EA37E1" w:rsidP="007D5413">
      <w:pPr>
        <w:suppressAutoHyphens/>
        <w:spacing w:before="120"/>
        <w:ind w:firstLine="646"/>
        <w:rPr>
          <w:rFonts w:eastAsiaTheme="minorEastAsia" w:cstheme="minorBidi"/>
          <w:sz w:val="28"/>
          <w:szCs w:val="28"/>
        </w:rPr>
      </w:pPr>
      <w:r w:rsidRPr="000244D1">
        <w:rPr>
          <w:rFonts w:eastAsiaTheme="minorEastAsia"/>
          <w:color w:val="00000A"/>
          <w:sz w:val="28"/>
          <w:szCs w:val="28"/>
        </w:rPr>
        <w:t>Реализация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мероприятий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позволит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сохранить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протяженность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участков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автомобильных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дорог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общего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пользования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местного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значения,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на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которых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показатели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их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транспортно-эксплуатационного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состояния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соответствуют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требованиям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стандартов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к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эксплуатационным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показателям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автомобильных</w:t>
      </w:r>
      <w:r w:rsidR="009C39A0" w:rsidRPr="000244D1">
        <w:rPr>
          <w:rFonts w:eastAsiaTheme="minorEastAsia"/>
          <w:color w:val="00000A"/>
          <w:sz w:val="28"/>
          <w:szCs w:val="28"/>
        </w:rPr>
        <w:t xml:space="preserve"> </w:t>
      </w:r>
      <w:r w:rsidRPr="000244D1">
        <w:rPr>
          <w:rFonts w:eastAsiaTheme="minorEastAsia"/>
          <w:color w:val="00000A"/>
          <w:sz w:val="28"/>
          <w:szCs w:val="28"/>
        </w:rPr>
        <w:t>дорог.</w:t>
      </w:r>
    </w:p>
    <w:p w14:paraId="02B55221" w14:textId="270DC7F5" w:rsidR="00EA37E1" w:rsidRPr="000244D1" w:rsidRDefault="00EA37E1" w:rsidP="00EA37E1">
      <w:pPr>
        <w:suppressAutoHyphens/>
        <w:ind w:firstLine="709"/>
        <w:rPr>
          <w:rFonts w:eastAsiaTheme="minorEastAsia"/>
          <w:sz w:val="28"/>
          <w:szCs w:val="28"/>
        </w:rPr>
      </w:pPr>
      <w:r w:rsidRPr="000244D1">
        <w:rPr>
          <w:rFonts w:eastAsiaTheme="minorEastAsia"/>
          <w:sz w:val="28"/>
          <w:szCs w:val="28"/>
        </w:rPr>
        <w:t>Комплекс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мероприятий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по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организации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дорожного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движения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сформирован,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исходя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из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задач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по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повышению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безопасности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дорожного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движения,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и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="00EF4E3F" w:rsidRPr="000244D1">
        <w:rPr>
          <w:rFonts w:eastAsiaTheme="minorEastAsia"/>
          <w:sz w:val="28"/>
          <w:szCs w:val="28"/>
        </w:rPr>
        <w:t>включает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="00EF4E3F" w:rsidRPr="000244D1">
        <w:rPr>
          <w:rFonts w:eastAsiaTheme="minorEastAsia"/>
          <w:sz w:val="28"/>
          <w:szCs w:val="28"/>
        </w:rPr>
        <w:t>следующие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="00EF4E3F" w:rsidRPr="000244D1">
        <w:rPr>
          <w:rFonts w:eastAsiaTheme="minorEastAsia"/>
          <w:sz w:val="28"/>
          <w:szCs w:val="28"/>
        </w:rPr>
        <w:t>мероприятия:</w:t>
      </w:r>
    </w:p>
    <w:p w14:paraId="011C5FCF" w14:textId="0FE124B9" w:rsidR="00EA37E1" w:rsidRPr="000244D1" w:rsidRDefault="00EA37E1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проведение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анализа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выявлению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аварийно-опасных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участков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автомобильных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дорог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общего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пользования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местного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значения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выработка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мер,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направленных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9E5DDC" w:rsidRPr="000244D1">
        <w:rPr>
          <w:bCs/>
          <w:spacing w:val="-1"/>
          <w:sz w:val="28"/>
          <w:szCs w:val="28"/>
        </w:rPr>
        <w:t>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9E5DDC" w:rsidRPr="000244D1">
        <w:rPr>
          <w:bCs/>
          <w:spacing w:val="-1"/>
          <w:sz w:val="28"/>
          <w:szCs w:val="28"/>
        </w:rPr>
        <w:t>устранение;</w:t>
      </w:r>
    </w:p>
    <w:p w14:paraId="389434EF" w14:textId="285817C3" w:rsidR="00EA37E1" w:rsidRPr="000244D1" w:rsidRDefault="00EA37E1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информирование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граждан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правилах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требованиях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области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обеспечения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</w:t>
      </w:r>
      <w:r w:rsidR="00EF4E3F" w:rsidRPr="000244D1">
        <w:rPr>
          <w:bCs/>
          <w:spacing w:val="-1"/>
          <w:sz w:val="28"/>
          <w:szCs w:val="28"/>
        </w:rPr>
        <w:t>езопасности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F4E3F" w:rsidRPr="000244D1">
        <w:rPr>
          <w:bCs/>
          <w:spacing w:val="-1"/>
          <w:sz w:val="28"/>
          <w:szCs w:val="28"/>
        </w:rPr>
        <w:t>дорожного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F4E3F" w:rsidRPr="000244D1">
        <w:rPr>
          <w:bCs/>
          <w:spacing w:val="-1"/>
          <w:sz w:val="28"/>
          <w:szCs w:val="28"/>
        </w:rPr>
        <w:t>движения;</w:t>
      </w:r>
    </w:p>
    <w:p w14:paraId="28BF9028" w14:textId="3898A46A" w:rsidR="00EA37E1" w:rsidRPr="000244D1" w:rsidRDefault="00EA37E1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обеспечение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образовательных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учреждений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поселения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учебно-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методическими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наглядными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материалами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вопросам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профилактики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детского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дорожно-транспо</w:t>
      </w:r>
      <w:r w:rsidR="00EF4E3F" w:rsidRPr="000244D1">
        <w:rPr>
          <w:bCs/>
          <w:spacing w:val="-1"/>
          <w:sz w:val="28"/>
          <w:szCs w:val="28"/>
        </w:rPr>
        <w:t>ртного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F4E3F" w:rsidRPr="000244D1">
        <w:rPr>
          <w:bCs/>
          <w:spacing w:val="-1"/>
          <w:sz w:val="28"/>
          <w:szCs w:val="28"/>
        </w:rPr>
        <w:t>травматизма;</w:t>
      </w:r>
    </w:p>
    <w:p w14:paraId="580A255F" w14:textId="31D193C1" w:rsidR="00EA37E1" w:rsidRPr="000244D1" w:rsidRDefault="00EA37E1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замена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установка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технических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средств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организации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дорожного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дви</w:t>
      </w:r>
      <w:r w:rsidR="00EF4E3F" w:rsidRPr="000244D1">
        <w:rPr>
          <w:bCs/>
          <w:spacing w:val="-1"/>
          <w:sz w:val="28"/>
          <w:szCs w:val="28"/>
        </w:rPr>
        <w:t>жения,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F4E3F"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F4E3F" w:rsidRPr="000244D1">
        <w:rPr>
          <w:bCs/>
          <w:spacing w:val="-1"/>
          <w:sz w:val="28"/>
          <w:szCs w:val="28"/>
        </w:rPr>
        <w:t>т.ч.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F4E3F" w:rsidRPr="000244D1">
        <w:rPr>
          <w:bCs/>
          <w:spacing w:val="-1"/>
          <w:sz w:val="28"/>
          <w:szCs w:val="28"/>
        </w:rPr>
        <w:t>проектные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F4E3F" w:rsidRPr="000244D1">
        <w:rPr>
          <w:bCs/>
          <w:spacing w:val="-1"/>
          <w:sz w:val="28"/>
          <w:szCs w:val="28"/>
        </w:rPr>
        <w:t>работы;</w:t>
      </w:r>
    </w:p>
    <w:p w14:paraId="18489B5C" w14:textId="3763698A" w:rsidR="00EA37E1" w:rsidRPr="000244D1" w:rsidRDefault="00EA37E1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установка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обновление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информационных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панно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указанием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телефонов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спасательных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служб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экстренной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медицинской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помощи.</w:t>
      </w:r>
    </w:p>
    <w:p w14:paraId="347CD6D7" w14:textId="328E696E" w:rsidR="00EA37E1" w:rsidRPr="000244D1" w:rsidRDefault="00EA37E1" w:rsidP="00EA37E1">
      <w:pPr>
        <w:suppressAutoHyphens/>
        <w:ind w:firstLine="709"/>
        <w:rPr>
          <w:rFonts w:eastAsiaTheme="minorEastAsia"/>
          <w:sz w:val="28"/>
          <w:szCs w:val="28"/>
        </w:rPr>
      </w:pPr>
      <w:r w:rsidRPr="000244D1">
        <w:rPr>
          <w:rFonts w:eastAsiaTheme="minorEastAsia"/>
          <w:sz w:val="28"/>
          <w:szCs w:val="28"/>
        </w:rPr>
        <w:t>При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реализации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генерального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плана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планируется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осуще</w:t>
      </w:r>
      <w:r w:rsidR="003B63B0" w:rsidRPr="000244D1">
        <w:rPr>
          <w:rFonts w:eastAsiaTheme="minorEastAsia"/>
          <w:sz w:val="28"/>
          <w:szCs w:val="28"/>
        </w:rPr>
        <w:t>ствление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="003B63B0" w:rsidRPr="000244D1">
        <w:rPr>
          <w:rFonts w:eastAsiaTheme="minorEastAsia"/>
          <w:sz w:val="28"/>
          <w:szCs w:val="28"/>
        </w:rPr>
        <w:t>следующих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="003B63B0" w:rsidRPr="000244D1">
        <w:rPr>
          <w:rFonts w:eastAsiaTheme="minorEastAsia"/>
          <w:sz w:val="28"/>
          <w:szCs w:val="28"/>
        </w:rPr>
        <w:t>мероприятий:</w:t>
      </w:r>
    </w:p>
    <w:p w14:paraId="344AB559" w14:textId="4129A68D" w:rsidR="00EA37E1" w:rsidRPr="000244D1" w:rsidRDefault="009E5DDC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м</w:t>
      </w:r>
      <w:r w:rsidR="00EA37E1" w:rsidRPr="000244D1">
        <w:rPr>
          <w:bCs/>
          <w:spacing w:val="-1"/>
          <w:sz w:val="28"/>
          <w:szCs w:val="28"/>
        </w:rPr>
        <w:t>ероприятия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по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выявлению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аварийно-опасных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участков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автомобильных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дорог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общего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пользования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местного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значения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выработка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мер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устранению;</w:t>
      </w:r>
    </w:p>
    <w:p w14:paraId="311BD67F" w14:textId="5F2EF26F" w:rsidR="00EA37E1" w:rsidRPr="000244D1" w:rsidRDefault="009E5DDC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</w:t>
      </w:r>
      <w:r w:rsidR="00EA37E1" w:rsidRPr="000244D1">
        <w:rPr>
          <w:bCs/>
          <w:spacing w:val="-1"/>
          <w:sz w:val="28"/>
          <w:szCs w:val="28"/>
        </w:rPr>
        <w:t>риобретение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знаков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дорожного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движения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(мероприятие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направлено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снижение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количества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дор</w:t>
      </w:r>
      <w:r w:rsidRPr="000244D1">
        <w:rPr>
          <w:bCs/>
          <w:spacing w:val="-1"/>
          <w:sz w:val="28"/>
          <w:szCs w:val="28"/>
        </w:rPr>
        <w:t>ожно-транспортных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происшествий);</w:t>
      </w:r>
    </w:p>
    <w:p w14:paraId="1400A4B3" w14:textId="01FA574F" w:rsidR="00973E3B" w:rsidRPr="000244D1" w:rsidRDefault="009E5DDC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lastRenderedPageBreak/>
        <w:t>у</w:t>
      </w:r>
      <w:r w:rsidR="00EA37E1" w:rsidRPr="000244D1">
        <w:rPr>
          <w:bCs/>
          <w:spacing w:val="-1"/>
          <w:sz w:val="28"/>
          <w:szCs w:val="28"/>
        </w:rPr>
        <w:t>становка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замена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знаков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дорожного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движения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(мероприятие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направлено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снижение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количества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дорожно-транспортных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EA37E1" w:rsidRPr="000244D1">
        <w:rPr>
          <w:bCs/>
          <w:spacing w:val="-1"/>
          <w:sz w:val="28"/>
          <w:szCs w:val="28"/>
        </w:rPr>
        <w:t>происшествий).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77BB2357" w14:textId="23ED9B1D" w:rsidR="00EF4E3F" w:rsidRPr="000244D1" w:rsidRDefault="00EA37E1" w:rsidP="00973E3B">
      <w:pPr>
        <w:suppressAutoHyphens/>
        <w:ind w:firstLine="709"/>
        <w:rPr>
          <w:rFonts w:eastAsiaTheme="minorEastAsia"/>
          <w:sz w:val="28"/>
          <w:szCs w:val="28"/>
        </w:rPr>
      </w:pPr>
      <w:r w:rsidRPr="000244D1">
        <w:rPr>
          <w:rFonts w:eastAsiaTheme="minorEastAsia"/>
          <w:sz w:val="28"/>
          <w:szCs w:val="28"/>
        </w:rPr>
        <w:t>Из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всего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вышеперечисленного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следует,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что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на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расчетный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срок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основными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мероприятиями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развития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транспортной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инфраструктуры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="001F6C64" w:rsidRPr="000244D1">
        <w:rPr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="00D929BB" w:rsidRPr="000244D1">
        <w:rPr>
          <w:rFonts w:eastAsiaTheme="minorEastAsia"/>
          <w:sz w:val="28"/>
          <w:szCs w:val="28"/>
        </w:rPr>
        <w:t>сельсовета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должны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стать</w:t>
      </w:r>
      <w:r w:rsidR="00EF4E3F" w:rsidRPr="000244D1">
        <w:rPr>
          <w:rFonts w:eastAsiaTheme="minorEastAsia"/>
          <w:sz w:val="28"/>
          <w:szCs w:val="28"/>
        </w:rPr>
        <w:t>:</w:t>
      </w:r>
    </w:p>
    <w:p w14:paraId="6147C946" w14:textId="2D35E63B" w:rsidR="00EA37E1" w:rsidRPr="000244D1" w:rsidRDefault="00EA37E1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содержание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автомобильных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дорог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общего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пользования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местного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значения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искусственных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сооружений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полном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объеме;</w:t>
      </w:r>
    </w:p>
    <w:p w14:paraId="1A016843" w14:textId="5D55C43E" w:rsidR="00EA37E1" w:rsidRPr="000244D1" w:rsidRDefault="00EA37E1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паспортизация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всех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бесхозяйных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участков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автомобильных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дорог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общего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пользования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местного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значения;</w:t>
      </w:r>
    </w:p>
    <w:p w14:paraId="4309800C" w14:textId="5B5B554D" w:rsidR="00EA37E1" w:rsidRPr="000244D1" w:rsidRDefault="00EA37E1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организация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мероприятий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оказанию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транспортных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услуг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населению;</w:t>
      </w:r>
    </w:p>
    <w:p w14:paraId="5E821E8E" w14:textId="630AB2AF" w:rsidR="00EA37E1" w:rsidRPr="000244D1" w:rsidRDefault="00EA37E1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повышение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уровня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обустройства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автомобильных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дорог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общего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пользования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счет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установки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средств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организации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дорожного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движения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дорогах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(дорожных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знаков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т.п.);</w:t>
      </w:r>
    </w:p>
    <w:p w14:paraId="40DB1164" w14:textId="52571841" w:rsidR="00EA37E1" w:rsidRPr="000244D1" w:rsidRDefault="00EA37E1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проектирование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капитальный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ремонт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искусственных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сооружений;</w:t>
      </w:r>
    </w:p>
    <w:p w14:paraId="2F370112" w14:textId="08EF114D" w:rsidR="00EA37E1" w:rsidRPr="000244D1" w:rsidRDefault="00EA37E1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создание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новых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объектов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транспортной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инфраструктуры,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отвечающих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прогнозируемым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потреб</w:t>
      </w:r>
      <w:r w:rsidR="003B63B0" w:rsidRPr="000244D1">
        <w:rPr>
          <w:bCs/>
          <w:spacing w:val="-1"/>
          <w:sz w:val="28"/>
          <w:szCs w:val="28"/>
        </w:rPr>
        <w:t>ностям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3B63B0" w:rsidRPr="000244D1">
        <w:rPr>
          <w:bCs/>
          <w:spacing w:val="-1"/>
          <w:sz w:val="28"/>
          <w:szCs w:val="28"/>
        </w:rPr>
        <w:t>предприятий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3B63B0"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3B63B0" w:rsidRPr="000244D1">
        <w:rPr>
          <w:bCs/>
          <w:spacing w:val="-1"/>
          <w:sz w:val="28"/>
          <w:szCs w:val="28"/>
        </w:rPr>
        <w:t>населения.</w:t>
      </w:r>
    </w:p>
    <w:p w14:paraId="0147AEF5" w14:textId="32693B9B" w:rsidR="0021694C" w:rsidRPr="000244D1" w:rsidRDefault="00EA37E1" w:rsidP="0000648C">
      <w:pPr>
        <w:suppressAutoHyphens/>
        <w:ind w:firstLine="709"/>
        <w:rPr>
          <w:rFonts w:eastAsiaTheme="minorEastAsia"/>
          <w:sz w:val="28"/>
          <w:szCs w:val="28"/>
        </w:rPr>
      </w:pPr>
      <w:r w:rsidRPr="000244D1">
        <w:rPr>
          <w:rFonts w:eastAsiaTheme="minorEastAsia"/>
          <w:sz w:val="28"/>
          <w:szCs w:val="28"/>
        </w:rPr>
        <w:t>Развитие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транспортной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инфраструктуры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должно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осуществляться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на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основе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комплексного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подхода,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ориентированного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на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совместные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усилия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различных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уровней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власти: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Pr="000244D1">
        <w:rPr>
          <w:rFonts w:eastAsiaTheme="minorEastAsia"/>
          <w:sz w:val="28"/>
          <w:szCs w:val="28"/>
        </w:rPr>
        <w:t>федеральны</w:t>
      </w:r>
      <w:r w:rsidR="003B63B0" w:rsidRPr="000244D1">
        <w:rPr>
          <w:rFonts w:eastAsiaTheme="minorEastAsia"/>
          <w:sz w:val="28"/>
          <w:szCs w:val="28"/>
        </w:rPr>
        <w:t>х,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="003B63B0" w:rsidRPr="000244D1">
        <w:rPr>
          <w:rFonts w:eastAsiaTheme="minorEastAsia"/>
          <w:sz w:val="28"/>
          <w:szCs w:val="28"/>
        </w:rPr>
        <w:t>региональных,</w:t>
      </w:r>
      <w:r w:rsidR="009C39A0" w:rsidRPr="000244D1">
        <w:rPr>
          <w:rFonts w:eastAsiaTheme="minorEastAsia"/>
          <w:sz w:val="28"/>
          <w:szCs w:val="28"/>
        </w:rPr>
        <w:t xml:space="preserve"> </w:t>
      </w:r>
      <w:r w:rsidR="003B63B0" w:rsidRPr="000244D1">
        <w:rPr>
          <w:rFonts w:eastAsiaTheme="minorEastAsia"/>
          <w:sz w:val="28"/>
          <w:szCs w:val="28"/>
        </w:rPr>
        <w:t>муниципальных.</w:t>
      </w:r>
    </w:p>
    <w:p w14:paraId="29BE33B3" w14:textId="7679E78F" w:rsidR="008C6D4D" w:rsidRPr="000244D1" w:rsidRDefault="00BA0D34" w:rsidP="00BA0D34">
      <w:pPr>
        <w:pStyle w:val="30"/>
        <w:keepNext w:val="0"/>
        <w:widowControl w:val="0"/>
        <w:rPr>
          <w:i w:val="0"/>
          <w:sz w:val="28"/>
          <w:szCs w:val="28"/>
        </w:rPr>
      </w:pPr>
      <w:bookmarkStart w:id="52" w:name="_Toc149136091"/>
      <w:r w:rsidRPr="000244D1">
        <w:rPr>
          <w:i w:val="0"/>
          <w:sz w:val="28"/>
          <w:szCs w:val="28"/>
        </w:rPr>
        <w:t>2.1.7</w:t>
      </w:r>
      <w:r w:rsidR="009C39A0" w:rsidRPr="000244D1">
        <w:rPr>
          <w:i w:val="0"/>
          <w:sz w:val="28"/>
          <w:szCs w:val="28"/>
        </w:rPr>
        <w:t xml:space="preserve"> </w:t>
      </w:r>
      <w:r w:rsidR="006947B1" w:rsidRPr="000244D1">
        <w:rPr>
          <w:i w:val="0"/>
          <w:sz w:val="28"/>
          <w:szCs w:val="28"/>
        </w:rPr>
        <w:t>Объекты</w:t>
      </w:r>
      <w:r w:rsidR="009C39A0" w:rsidRPr="000244D1">
        <w:rPr>
          <w:i w:val="0"/>
          <w:sz w:val="28"/>
          <w:szCs w:val="28"/>
        </w:rPr>
        <w:t xml:space="preserve"> </w:t>
      </w:r>
      <w:r w:rsidR="006947B1" w:rsidRPr="000244D1">
        <w:rPr>
          <w:i w:val="0"/>
          <w:sz w:val="28"/>
          <w:szCs w:val="28"/>
        </w:rPr>
        <w:t>инженерной</w:t>
      </w:r>
      <w:r w:rsidR="009C39A0" w:rsidRPr="000244D1">
        <w:rPr>
          <w:i w:val="0"/>
          <w:sz w:val="28"/>
          <w:szCs w:val="28"/>
        </w:rPr>
        <w:t xml:space="preserve"> </w:t>
      </w:r>
      <w:r w:rsidR="008C6D4D" w:rsidRPr="000244D1">
        <w:rPr>
          <w:i w:val="0"/>
          <w:sz w:val="28"/>
          <w:szCs w:val="28"/>
        </w:rPr>
        <w:t>инфраструктур</w:t>
      </w:r>
      <w:bookmarkEnd w:id="50"/>
      <w:r w:rsidR="006947B1" w:rsidRPr="000244D1">
        <w:rPr>
          <w:i w:val="0"/>
          <w:sz w:val="28"/>
          <w:szCs w:val="28"/>
        </w:rPr>
        <w:t>ы</w:t>
      </w:r>
      <w:bookmarkEnd w:id="52"/>
    </w:p>
    <w:p w14:paraId="00D21DD7" w14:textId="133B1624" w:rsidR="00815C07" w:rsidRPr="000244D1" w:rsidRDefault="00815C07" w:rsidP="00815C07">
      <w:pPr>
        <w:pStyle w:val="a1"/>
        <w:rPr>
          <w:sz w:val="28"/>
          <w:szCs w:val="28"/>
          <w:lang w:val="ru-RU"/>
        </w:rPr>
      </w:pPr>
      <w:bookmarkStart w:id="53" w:name="_Toc270950877"/>
      <w:bookmarkStart w:id="54" w:name="_Toc312530943"/>
      <w:bookmarkStart w:id="55" w:name="_Toc370201547"/>
      <w:bookmarkStart w:id="56" w:name="_Toc465852879"/>
      <w:bookmarkStart w:id="57" w:name="_Toc468963297"/>
      <w:r w:rsidRPr="000244D1">
        <w:rPr>
          <w:sz w:val="28"/>
          <w:szCs w:val="28"/>
          <w:lang w:val="ru-RU"/>
        </w:rPr>
        <w:t>Задачей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инженерного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обеспечения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является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создание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благоприятной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среды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жизнедеятельности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человека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условий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устойчивого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развития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путем:</w:t>
      </w:r>
    </w:p>
    <w:p w14:paraId="17CF8358" w14:textId="4D8F4F49" w:rsidR="00815C07" w:rsidRPr="000244D1" w:rsidRDefault="00815C07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определения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размещения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объектов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9975C1" w:rsidRPr="000244D1">
        <w:rPr>
          <w:bCs/>
          <w:spacing w:val="-1"/>
          <w:sz w:val="28"/>
          <w:szCs w:val="28"/>
        </w:rPr>
        <w:t>водоснабжения</w:t>
      </w:r>
      <w:r w:rsidRPr="000244D1">
        <w:rPr>
          <w:bCs/>
          <w:spacing w:val="-1"/>
          <w:sz w:val="28"/>
          <w:szCs w:val="28"/>
        </w:rPr>
        <w:t>;</w:t>
      </w:r>
    </w:p>
    <w:p w14:paraId="0EEE9054" w14:textId="1439F1AB" w:rsidR="00815C07" w:rsidRPr="000244D1" w:rsidRDefault="00815C07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создания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новых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реконструкции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существующих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объектов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инженерной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инфраструктуры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основе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новых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технологий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научно-технических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достижений;</w:t>
      </w:r>
    </w:p>
    <w:p w14:paraId="71239ED2" w14:textId="6D90DC66" w:rsidR="00815C07" w:rsidRPr="000244D1" w:rsidRDefault="00815C07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развития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инженерных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коммуникаций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сложившейся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застройке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учетом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перспективного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развития;</w:t>
      </w:r>
    </w:p>
    <w:p w14:paraId="7E90DE9A" w14:textId="16109E3F" w:rsidR="00815C07" w:rsidRPr="000244D1" w:rsidRDefault="00815C07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размещения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автономных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локальных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источников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электроснабжения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теплоснабжения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территориях,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планируемых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застройку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охваченных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существующими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централизованными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системами;</w:t>
      </w:r>
    </w:p>
    <w:p w14:paraId="16B8A95E" w14:textId="1914153C" w:rsidR="00815C07" w:rsidRPr="000244D1" w:rsidRDefault="00815C07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обеспечения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безопасности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надежности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систем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инженерной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инфраструктуры,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том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числе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путем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создания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систем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защиты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поверхностных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подземных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источников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водоснабжения,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также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размещения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модернизации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объектов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очистки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утилизации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промышленных,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бытовых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поверхностных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стоков.</w:t>
      </w:r>
    </w:p>
    <w:bookmarkEnd w:id="53"/>
    <w:bookmarkEnd w:id="54"/>
    <w:bookmarkEnd w:id="55"/>
    <w:bookmarkEnd w:id="56"/>
    <w:bookmarkEnd w:id="57"/>
    <w:p w14:paraId="45463285" w14:textId="77777777" w:rsidR="00937FC8" w:rsidRPr="000244D1" w:rsidRDefault="00937FC8" w:rsidP="00B50A7C">
      <w:pPr>
        <w:pStyle w:val="a1"/>
        <w:keepNext/>
        <w:spacing w:before="120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lastRenderedPageBreak/>
        <w:t>Водоотведение</w:t>
      </w:r>
    </w:p>
    <w:p w14:paraId="5070027E" w14:textId="06FCE785" w:rsidR="004403D3" w:rsidRPr="000244D1" w:rsidRDefault="004403D3" w:rsidP="004403D3">
      <w:pPr>
        <w:pStyle w:val="a1"/>
        <w:rPr>
          <w:sz w:val="28"/>
          <w:szCs w:val="28"/>
          <w:lang w:val="ru-RU"/>
        </w:rPr>
      </w:pPr>
      <w:bookmarkStart w:id="58" w:name="_Hlk108172624"/>
      <w:bookmarkStart w:id="59" w:name="_Hlk56759206"/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пунктах</w:t>
      </w:r>
      <w:r w:rsidR="009C39A0" w:rsidRPr="000244D1">
        <w:rPr>
          <w:sz w:val="28"/>
          <w:szCs w:val="28"/>
          <w:lang w:val="ru-RU"/>
        </w:rPr>
        <w:t xml:space="preserve"> </w:t>
      </w:r>
      <w:r w:rsidR="001F6C64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5E2269" w:rsidRPr="000244D1">
        <w:rPr>
          <w:rFonts w:eastAsiaTheme="minorEastAsia"/>
          <w:sz w:val="28"/>
          <w:szCs w:val="28"/>
          <w:lang w:val="ru-RU"/>
        </w:rPr>
        <w:t>сельсовета</w:t>
      </w:r>
      <w:r w:rsidR="009C39A0" w:rsidRPr="000244D1">
        <w:rPr>
          <w:rFonts w:eastAsiaTheme="minorEastAsia"/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системы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водоотведения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отсутствуют.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использует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локальные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очистные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сооружения,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выгребные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ямы,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септики.</w:t>
      </w:r>
    </w:p>
    <w:p w14:paraId="741C6C6E" w14:textId="050B92AE" w:rsidR="004403D3" w:rsidRPr="000244D1" w:rsidRDefault="004403D3" w:rsidP="004403D3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Сточные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жилой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общественной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застройки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поступают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накопительные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выгребные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ямы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осуществляется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вывоз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специализированным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транспортными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средствами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полигоны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ТКО.</w:t>
      </w:r>
    </w:p>
    <w:p w14:paraId="0178B997" w14:textId="4F81ACC0" w:rsidR="004403D3" w:rsidRPr="000244D1" w:rsidRDefault="004403D3" w:rsidP="004403D3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Отсутствие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централизованной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канализационной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="001F6C64" w:rsidRPr="000244D1">
        <w:rPr>
          <w:sz w:val="28"/>
          <w:szCs w:val="28"/>
          <w:lang w:val="ru-RU"/>
        </w:rPr>
        <w:t>Егоровском</w:t>
      </w:r>
      <w:r w:rsidR="009C39A0" w:rsidRPr="000244D1">
        <w:rPr>
          <w:sz w:val="28"/>
          <w:szCs w:val="28"/>
          <w:lang w:val="ru-RU"/>
        </w:rPr>
        <w:t xml:space="preserve"> </w:t>
      </w:r>
      <w:r w:rsidR="005E2269" w:rsidRPr="000244D1">
        <w:rPr>
          <w:rFonts w:eastAsiaTheme="minorEastAsia"/>
          <w:sz w:val="28"/>
          <w:szCs w:val="28"/>
          <w:lang w:val="ru-RU"/>
        </w:rPr>
        <w:t>сельсовете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создает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определенные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трудности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населению,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ухудшает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бытовые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условия.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Также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возрастает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угроза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возникновения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распространения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опасных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заболеваний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среди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местного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населения.</w:t>
      </w:r>
    </w:p>
    <w:p w14:paraId="0F7492A0" w14:textId="62C80D65" w:rsidR="004403D3" w:rsidRPr="000244D1" w:rsidRDefault="004403D3" w:rsidP="004403D3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Существующая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ситуация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оказывает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отрицательное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влияние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экологию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соответственно,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создает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угрозу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жизни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здоровью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жителям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муниципального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образования,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способствует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загрязнению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подземных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вод.</w:t>
      </w:r>
    </w:p>
    <w:bookmarkEnd w:id="58"/>
    <w:p w14:paraId="523C3F63" w14:textId="36CC0E1E" w:rsidR="000A4EB5" w:rsidRPr="000244D1" w:rsidRDefault="000A4EB5" w:rsidP="000A4EB5">
      <w:pPr>
        <w:suppressAutoHyphens/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Требования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очистке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сточных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вод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предъявляются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согласно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нормативным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документам: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Водного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Кодекса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РФ,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Закона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РФ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«Об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охране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окружающей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природной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среды»,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Закона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РФ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«О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санитарно-эпидемиологическом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благополучии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населения».</w:t>
      </w:r>
    </w:p>
    <w:p w14:paraId="5D280027" w14:textId="0BD673D1" w:rsidR="00CA3585" w:rsidRPr="000244D1" w:rsidRDefault="00CA3585" w:rsidP="00CA3585">
      <w:pPr>
        <w:suppressAutoHyphens/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Расчетные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расходы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сточных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вод,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как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расходы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воды,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определены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исходя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из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степени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благоустройства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жилой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застройки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сохраняемого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жилого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фонда.</w:t>
      </w:r>
      <w:r w:rsidR="009C39A0" w:rsidRPr="000244D1">
        <w:rPr>
          <w:sz w:val="28"/>
          <w:szCs w:val="28"/>
          <w:lang w:eastAsia="ar-SA" w:bidi="en-US"/>
        </w:rPr>
        <w:t xml:space="preserve"> </w:t>
      </w:r>
    </w:p>
    <w:p w14:paraId="629AC290" w14:textId="27E21701" w:rsidR="00CA3585" w:rsidRPr="000244D1" w:rsidRDefault="00CA3585" w:rsidP="00E05331">
      <w:pPr>
        <w:keepNext/>
        <w:jc w:val="right"/>
        <w:rPr>
          <w:b/>
          <w:sz w:val="28"/>
          <w:szCs w:val="28"/>
          <w:lang w:eastAsia="ar-SA" w:bidi="en-US"/>
        </w:rPr>
      </w:pPr>
      <w:r w:rsidRPr="000244D1">
        <w:rPr>
          <w:b/>
          <w:sz w:val="28"/>
          <w:szCs w:val="28"/>
          <w:lang w:eastAsia="ar-SA" w:bidi="en-US"/>
        </w:rPr>
        <w:t>Таблица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2.</w:t>
      </w:r>
      <w:r w:rsidR="00406B4C" w:rsidRPr="000244D1">
        <w:rPr>
          <w:b/>
          <w:sz w:val="28"/>
          <w:szCs w:val="28"/>
          <w:lang w:eastAsia="ar-SA" w:bidi="en-US"/>
        </w:rPr>
        <w:t>8</w:t>
      </w:r>
    </w:p>
    <w:p w14:paraId="66270BD1" w14:textId="41E442FE" w:rsidR="00CA3585" w:rsidRPr="000244D1" w:rsidRDefault="00CA3585" w:rsidP="00E05331">
      <w:pPr>
        <w:pStyle w:val="a1"/>
        <w:keepNext/>
        <w:suppressAutoHyphens/>
        <w:spacing w:after="120"/>
        <w:ind w:firstLine="0"/>
        <w:jc w:val="center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Прогноз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объема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водоотведения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bookmarkStart w:id="60" w:name="_Hlk108083069"/>
      <w:r w:rsidR="001F6C64" w:rsidRPr="000244D1">
        <w:rPr>
          <w:b/>
          <w:bCs/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сельсовета</w:t>
      </w:r>
      <w:bookmarkEnd w:id="60"/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на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расчетный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срок</w:t>
      </w:r>
    </w:p>
    <w:tbl>
      <w:tblPr>
        <w:tblW w:w="5000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478"/>
        <w:gridCol w:w="3275"/>
        <w:gridCol w:w="2817"/>
      </w:tblGrid>
      <w:tr w:rsidR="00CA3585" w:rsidRPr="000244D1" w14:paraId="40F0122F" w14:textId="77777777" w:rsidTr="00EF7FB9">
        <w:tc>
          <w:tcPr>
            <w:tcW w:w="1817" w:type="pct"/>
            <w:vAlign w:val="center"/>
            <w:hideMark/>
          </w:tcPr>
          <w:p w14:paraId="02FD3449" w14:textId="0A54FD2D" w:rsidR="00CA3585" w:rsidRPr="000244D1" w:rsidRDefault="00CA3585" w:rsidP="00EF7FB9">
            <w:pPr>
              <w:jc w:val="center"/>
              <w:rPr>
                <w:b/>
                <w:bCs/>
                <w:color w:val="000000"/>
                <w:lang w:eastAsia="en-US"/>
              </w:rPr>
            </w:pPr>
            <w:r w:rsidRPr="000244D1">
              <w:rPr>
                <w:b/>
                <w:bCs/>
                <w:color w:val="000000"/>
                <w:sz w:val="22"/>
                <w:szCs w:val="22"/>
                <w:lang w:eastAsia="en-US"/>
              </w:rPr>
              <w:t>Наименование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  <w:lang w:eastAsia="en-US"/>
              </w:rPr>
              <w:t>территории</w:t>
            </w:r>
          </w:p>
        </w:tc>
        <w:tc>
          <w:tcPr>
            <w:tcW w:w="1711" w:type="pct"/>
            <w:vAlign w:val="center"/>
            <w:hideMark/>
          </w:tcPr>
          <w:p w14:paraId="46CB8273" w14:textId="64DCE753" w:rsidR="00CA3585" w:rsidRPr="000244D1" w:rsidRDefault="00CA3585" w:rsidP="00EF7FB9">
            <w:pPr>
              <w:jc w:val="center"/>
              <w:rPr>
                <w:b/>
                <w:bCs/>
                <w:color w:val="000000"/>
                <w:lang w:eastAsia="en-US"/>
              </w:rPr>
            </w:pPr>
            <w:r w:rsidRPr="000244D1">
              <w:rPr>
                <w:b/>
                <w:bCs/>
                <w:color w:val="000000"/>
                <w:sz w:val="22"/>
                <w:szCs w:val="22"/>
                <w:lang w:eastAsia="en-US"/>
              </w:rPr>
              <w:t>Численность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  <w:lang w:eastAsia="en-US"/>
              </w:rPr>
              <w:t>населения,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  <w:lang w:eastAsia="en-US"/>
              </w:rPr>
              <w:t>чел.</w:t>
            </w:r>
          </w:p>
        </w:tc>
        <w:tc>
          <w:tcPr>
            <w:tcW w:w="1472" w:type="pct"/>
            <w:noWrap/>
            <w:vAlign w:val="center"/>
            <w:hideMark/>
          </w:tcPr>
          <w:p w14:paraId="08585CE2" w14:textId="681C602E" w:rsidR="00CA3585" w:rsidRPr="000244D1" w:rsidRDefault="00CA3585" w:rsidP="00EF7FB9">
            <w:pPr>
              <w:jc w:val="center"/>
              <w:rPr>
                <w:b/>
                <w:bCs/>
                <w:color w:val="000000"/>
                <w:lang w:eastAsia="en-US"/>
              </w:rPr>
            </w:pPr>
            <w:r w:rsidRPr="000244D1">
              <w:rPr>
                <w:b/>
                <w:bCs/>
                <w:color w:val="000000"/>
                <w:sz w:val="22"/>
                <w:szCs w:val="22"/>
                <w:lang w:eastAsia="en-US"/>
              </w:rPr>
              <w:t>Объем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  <w:lang w:eastAsia="en-US"/>
              </w:rPr>
              <w:t>стоков,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  <w:lang w:eastAsia="en-US"/>
              </w:rPr>
              <w:t>куб.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  <w:lang w:eastAsia="en-US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  <w:lang w:eastAsia="en-US"/>
              </w:rPr>
              <w:t>м/сут.</w:t>
            </w:r>
          </w:p>
        </w:tc>
      </w:tr>
      <w:tr w:rsidR="00CA3585" w:rsidRPr="000244D1" w14:paraId="2E903B00" w14:textId="77777777" w:rsidTr="00153311">
        <w:tc>
          <w:tcPr>
            <w:tcW w:w="1817" w:type="pct"/>
            <w:vAlign w:val="center"/>
            <w:hideMark/>
          </w:tcPr>
          <w:p w14:paraId="54F664DF" w14:textId="336F58F4" w:rsidR="00CA3585" w:rsidRPr="000244D1" w:rsidRDefault="001F6C64" w:rsidP="00153311">
            <w:pPr>
              <w:jc w:val="left"/>
              <w:rPr>
                <w:color w:val="000000"/>
                <w:lang w:eastAsia="en-US"/>
              </w:rPr>
            </w:pPr>
            <w:r w:rsidRPr="000244D1">
              <w:rPr>
                <w:color w:val="000000"/>
                <w:sz w:val="22"/>
                <w:szCs w:val="22"/>
                <w:lang w:eastAsia="en-US"/>
              </w:rPr>
              <w:t>Егоровский</w:t>
            </w:r>
            <w:r w:rsidR="009C39A0" w:rsidRPr="000244D1">
              <w:rPr>
                <w:color w:val="000000"/>
                <w:sz w:val="22"/>
                <w:szCs w:val="22"/>
                <w:lang w:eastAsia="en-US"/>
              </w:rPr>
              <w:t xml:space="preserve"> </w:t>
            </w:r>
            <w:r w:rsidR="00CA3585" w:rsidRPr="000244D1">
              <w:rPr>
                <w:color w:val="000000"/>
                <w:sz w:val="22"/>
                <w:szCs w:val="22"/>
                <w:lang w:eastAsia="en-US"/>
              </w:rPr>
              <w:t>сельсовет</w:t>
            </w:r>
          </w:p>
        </w:tc>
        <w:tc>
          <w:tcPr>
            <w:tcW w:w="1711" w:type="pct"/>
            <w:vAlign w:val="center"/>
            <w:hideMark/>
          </w:tcPr>
          <w:p w14:paraId="0B88AA03" w14:textId="773EA7BE" w:rsidR="00CA3585" w:rsidRPr="000244D1" w:rsidRDefault="001F6C64" w:rsidP="00153311">
            <w:pPr>
              <w:jc w:val="center"/>
              <w:rPr>
                <w:color w:val="000000"/>
                <w:lang w:eastAsia="en-US"/>
              </w:rPr>
            </w:pPr>
            <w:r w:rsidRPr="000244D1">
              <w:rPr>
                <w:color w:val="000000"/>
                <w:sz w:val="22"/>
                <w:szCs w:val="22"/>
              </w:rPr>
              <w:t>1111</w:t>
            </w:r>
          </w:p>
        </w:tc>
        <w:tc>
          <w:tcPr>
            <w:tcW w:w="1472" w:type="pct"/>
            <w:noWrap/>
            <w:vAlign w:val="center"/>
            <w:hideMark/>
          </w:tcPr>
          <w:p w14:paraId="14EEF741" w14:textId="58E1B144" w:rsidR="00CA3585" w:rsidRPr="000244D1" w:rsidRDefault="001F6C64" w:rsidP="00153311">
            <w:pPr>
              <w:jc w:val="center"/>
              <w:rPr>
                <w:color w:val="000000"/>
                <w:lang w:eastAsia="en-US"/>
              </w:rPr>
            </w:pPr>
            <w:r w:rsidRPr="000244D1">
              <w:rPr>
                <w:color w:val="000000"/>
                <w:sz w:val="22"/>
                <w:szCs w:val="22"/>
                <w:lang w:eastAsia="en-US"/>
              </w:rPr>
              <w:t>219,97</w:t>
            </w:r>
          </w:p>
        </w:tc>
      </w:tr>
    </w:tbl>
    <w:p w14:paraId="6679762C" w14:textId="0584CD4F" w:rsidR="00CA3585" w:rsidRPr="000244D1" w:rsidRDefault="00CA3585" w:rsidP="00CA3585">
      <w:pPr>
        <w:pStyle w:val="a1"/>
        <w:spacing w:before="120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Прогноз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объема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водоотведения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составлен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основе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СП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32.13330.2018.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проектировании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систем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водоотведения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поселений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городских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округов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расчетное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удельное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среднесуточное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(за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год)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водоотведение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бытовых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сточных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жилых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зданий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следует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принимать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равным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расчетному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удельному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среднесуточному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(за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год)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водопотреблению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согласно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СП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31.13330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без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учета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расхода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полив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зеленых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насаждений.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СП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32.13330.2018.</w:t>
      </w:r>
    </w:p>
    <w:bookmarkEnd w:id="59"/>
    <w:p w14:paraId="60448088" w14:textId="77777777" w:rsidR="00C52EEE" w:rsidRPr="000244D1" w:rsidRDefault="00BF77BB" w:rsidP="00C52EEE">
      <w:pPr>
        <w:pStyle w:val="a1"/>
        <w:keepNext/>
        <w:spacing w:before="120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Водоснабжение</w:t>
      </w:r>
    </w:p>
    <w:p w14:paraId="2977E0F4" w14:textId="4BBB4D97" w:rsidR="001F6C64" w:rsidRPr="000244D1" w:rsidRDefault="001F6C64" w:rsidP="001F6C64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Источником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водоснабжения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пунктов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являются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подземные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воды.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76FDB19A" w14:textId="3ADAD719" w:rsidR="001F6C64" w:rsidRPr="000244D1" w:rsidRDefault="001F6C64" w:rsidP="001F6C64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Протяженность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водопроводных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сетей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Егоровка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составляет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6,140км,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Кривояш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4,0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км,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Киевка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2,85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км,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Чахлово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0,12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км.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4BFE99C7" w14:textId="15C6CE76" w:rsidR="001F6C64" w:rsidRPr="000244D1" w:rsidRDefault="001F6C64" w:rsidP="001F6C64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Водоснабжение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осуществляется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из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9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водозаборных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скважин,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расположенных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в: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Егоровка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–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4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шт.,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Кривояш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–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1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шт,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д.Киевка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–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шт.,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Чахлово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–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шт.,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также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для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регулирования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напора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установлены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водонапорные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башни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–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6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шт.,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5-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объемом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16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</w:t>
      </w:r>
      <w:r w:rsidRPr="000244D1">
        <w:rPr>
          <w:sz w:val="28"/>
          <w:szCs w:val="28"/>
          <w:vertAlign w:val="superscript"/>
          <w:lang w:val="ru-RU"/>
        </w:rPr>
        <w:t>3</w:t>
      </w:r>
      <w:r w:rsidRPr="000244D1">
        <w:rPr>
          <w:sz w:val="28"/>
          <w:szCs w:val="28"/>
          <w:lang w:val="ru-RU"/>
        </w:rPr>
        <w:t>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1-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объемом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10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</w:t>
      </w:r>
      <w:r w:rsidRPr="000244D1">
        <w:rPr>
          <w:sz w:val="28"/>
          <w:szCs w:val="28"/>
          <w:vertAlign w:val="superscript"/>
          <w:lang w:val="ru-RU"/>
        </w:rPr>
        <w:t>3</w:t>
      </w:r>
      <w:r w:rsidRPr="000244D1">
        <w:rPr>
          <w:sz w:val="28"/>
          <w:szCs w:val="28"/>
          <w:lang w:val="ru-RU"/>
        </w:rPr>
        <w:t>.</w:t>
      </w:r>
    </w:p>
    <w:p w14:paraId="2ACAC46D" w14:textId="28EA7031" w:rsidR="001F6C64" w:rsidRPr="000244D1" w:rsidRDefault="001F6C64" w:rsidP="001F6C64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деревнях: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Терск,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Киселевка,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Лебяжье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централизованного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водоснабжения.</w:t>
      </w:r>
    </w:p>
    <w:p w14:paraId="3FDE5CEB" w14:textId="0AF7D6F8" w:rsidR="001F6C64" w:rsidRPr="000244D1" w:rsidRDefault="001F6C64" w:rsidP="001F6C64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lastRenderedPageBreak/>
        <w:t>Источником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водоснабжения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Терск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являются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десять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индивидуальных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шахтных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колодца.</w:t>
      </w:r>
    </w:p>
    <w:p w14:paraId="509F7C9C" w14:textId="365E686F" w:rsidR="001F6C64" w:rsidRPr="000244D1" w:rsidRDefault="001F6C64" w:rsidP="001F6C64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Источником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водоснабжения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Киселевка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является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один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общественный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шахтный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колодец.</w:t>
      </w:r>
    </w:p>
    <w:p w14:paraId="117C5354" w14:textId="25BDBEAD" w:rsidR="001F6C64" w:rsidRPr="000244D1" w:rsidRDefault="001F6C64" w:rsidP="001F6C64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Источником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водоснабжения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Лебяжье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является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один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индивидуальный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шахтный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колодец.</w:t>
      </w:r>
    </w:p>
    <w:p w14:paraId="707AC2EF" w14:textId="4CFE34DD" w:rsidR="00231708" w:rsidRPr="000244D1" w:rsidRDefault="009761B8" w:rsidP="001F6C64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Техническое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состояние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водопроводных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сетей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населённых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пунктах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удовлетворительное</w:t>
      </w:r>
      <w:r w:rsidR="006A75BA" w:rsidRPr="000244D1">
        <w:rPr>
          <w:sz w:val="28"/>
          <w:szCs w:val="28"/>
          <w:lang w:val="ru-RU"/>
        </w:rPr>
        <w:t>.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08845467" w14:textId="40D51791" w:rsidR="00276CF3" w:rsidRPr="000244D1" w:rsidRDefault="00276CF3" w:rsidP="001F6C64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Общая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протяженность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водопроводных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сетей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составляет</w:t>
      </w:r>
      <w:r w:rsidR="009C39A0" w:rsidRPr="000244D1">
        <w:rPr>
          <w:sz w:val="28"/>
          <w:szCs w:val="28"/>
          <w:lang w:val="ru-RU"/>
        </w:rPr>
        <w:t xml:space="preserve"> </w:t>
      </w:r>
      <w:r w:rsidR="00406B4C" w:rsidRPr="000244D1">
        <w:rPr>
          <w:sz w:val="28"/>
          <w:szCs w:val="28"/>
          <w:lang w:val="ru-RU"/>
        </w:rPr>
        <w:t>10,74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км.</w:t>
      </w:r>
    </w:p>
    <w:p w14:paraId="5E508312" w14:textId="1080F0DA" w:rsidR="00012E16" w:rsidRPr="000244D1" w:rsidRDefault="00012E16" w:rsidP="00012E16">
      <w:pPr>
        <w:pStyle w:val="a1"/>
        <w:jc w:val="right"/>
        <w:rPr>
          <w:b/>
          <w:bCs/>
          <w:sz w:val="28"/>
          <w:szCs w:val="28"/>
          <w:lang w:val="ru-RU"/>
        </w:rPr>
      </w:pPr>
      <w:r w:rsidRPr="000244D1">
        <w:rPr>
          <w:b/>
          <w:bCs/>
          <w:sz w:val="28"/>
          <w:szCs w:val="28"/>
          <w:lang w:val="ru-RU"/>
        </w:rPr>
        <w:t>Таблица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2.</w:t>
      </w:r>
      <w:r w:rsidR="00406B4C" w:rsidRPr="000244D1">
        <w:rPr>
          <w:b/>
          <w:bCs/>
          <w:sz w:val="28"/>
          <w:szCs w:val="28"/>
          <w:lang w:val="ru-RU"/>
        </w:rPr>
        <w:t>9</w:t>
      </w:r>
    </w:p>
    <w:p w14:paraId="7CF415B9" w14:textId="0A0EDF34" w:rsidR="00012E16" w:rsidRPr="000244D1" w:rsidRDefault="00AE144C" w:rsidP="00012E16">
      <w:pPr>
        <w:pStyle w:val="a1"/>
        <w:spacing w:after="120"/>
        <w:jc w:val="center"/>
        <w:rPr>
          <w:b/>
          <w:bCs/>
          <w:sz w:val="28"/>
          <w:szCs w:val="28"/>
          <w:lang w:val="ru-RU"/>
        </w:rPr>
      </w:pPr>
      <w:r w:rsidRPr="000244D1">
        <w:rPr>
          <w:b/>
          <w:bCs/>
          <w:sz w:val="28"/>
          <w:szCs w:val="28"/>
          <w:lang w:val="ru-RU"/>
        </w:rPr>
        <w:t>Техническое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состояние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водопроводных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сетей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92"/>
        <w:gridCol w:w="1921"/>
        <w:gridCol w:w="1298"/>
        <w:gridCol w:w="984"/>
        <w:gridCol w:w="843"/>
        <w:gridCol w:w="1200"/>
        <w:gridCol w:w="1810"/>
        <w:gridCol w:w="916"/>
      </w:tblGrid>
      <w:tr w:rsidR="001F6C64" w:rsidRPr="000244D1" w14:paraId="73ACBC9E" w14:textId="77777777" w:rsidTr="001F6C64">
        <w:trPr>
          <w:trHeight w:val="20"/>
          <w:jc w:val="center"/>
        </w:trPr>
        <w:tc>
          <w:tcPr>
            <w:tcW w:w="265" w:type="pct"/>
            <w:vAlign w:val="center"/>
          </w:tcPr>
          <w:p w14:paraId="60F97FDF" w14:textId="77777777" w:rsidR="001F6C64" w:rsidRPr="000244D1" w:rsidRDefault="001F6C64" w:rsidP="001F6C64">
            <w:pPr>
              <w:pStyle w:val="afff"/>
              <w:snapToGrid w:val="0"/>
              <w:contextualSpacing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244D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№</w:t>
            </w:r>
          </w:p>
          <w:p w14:paraId="5EAB8A8A" w14:textId="77777777" w:rsidR="001F6C64" w:rsidRPr="000244D1" w:rsidRDefault="001F6C64" w:rsidP="001F6C64">
            <w:pPr>
              <w:pStyle w:val="afff"/>
              <w:contextualSpacing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244D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п/п</w:t>
            </w:r>
          </w:p>
        </w:tc>
        <w:tc>
          <w:tcPr>
            <w:tcW w:w="1020" w:type="pct"/>
            <w:vAlign w:val="center"/>
          </w:tcPr>
          <w:p w14:paraId="75EECBFC" w14:textId="77777777" w:rsidR="001F6C64" w:rsidRPr="000244D1" w:rsidRDefault="001F6C64" w:rsidP="001F6C64">
            <w:pPr>
              <w:pStyle w:val="afff"/>
              <w:suppressAutoHyphens w:val="0"/>
              <w:snapToGrid w:val="0"/>
              <w:contextualSpacing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244D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Наименование</w:t>
            </w:r>
          </w:p>
          <w:p w14:paraId="65148C6A" w14:textId="77777777" w:rsidR="001F6C64" w:rsidRPr="000244D1" w:rsidRDefault="001F6C64" w:rsidP="001F6C64">
            <w:pPr>
              <w:pStyle w:val="afff"/>
              <w:suppressAutoHyphens w:val="0"/>
              <w:contextualSpacing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244D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объекта</w:t>
            </w:r>
          </w:p>
        </w:tc>
        <w:tc>
          <w:tcPr>
            <w:tcW w:w="691" w:type="pct"/>
            <w:vAlign w:val="center"/>
          </w:tcPr>
          <w:p w14:paraId="605BA0BD" w14:textId="77777777" w:rsidR="001F6C64" w:rsidRPr="000244D1" w:rsidRDefault="001F6C64" w:rsidP="001F6C64">
            <w:pPr>
              <w:pStyle w:val="afff"/>
              <w:suppressAutoHyphens w:val="0"/>
              <w:snapToGrid w:val="0"/>
              <w:contextualSpacing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244D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Адрес</w:t>
            </w:r>
          </w:p>
          <w:p w14:paraId="36325185" w14:textId="77777777" w:rsidR="001F6C64" w:rsidRPr="000244D1" w:rsidRDefault="001F6C64" w:rsidP="001F6C64">
            <w:pPr>
              <w:pStyle w:val="afff"/>
              <w:suppressAutoHyphens w:val="0"/>
              <w:contextualSpacing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244D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объекта</w:t>
            </w:r>
          </w:p>
        </w:tc>
        <w:tc>
          <w:tcPr>
            <w:tcW w:w="525" w:type="pct"/>
            <w:vAlign w:val="center"/>
          </w:tcPr>
          <w:p w14:paraId="436E3382" w14:textId="3F2EB233" w:rsidR="001F6C64" w:rsidRPr="000244D1" w:rsidRDefault="001F6C64" w:rsidP="001F6C64">
            <w:pPr>
              <w:pStyle w:val="afff"/>
              <w:suppressAutoHyphens w:val="0"/>
              <w:snapToGrid w:val="0"/>
              <w:contextualSpacing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244D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Длина,</w:t>
            </w:r>
            <w:r w:rsidR="009C39A0" w:rsidRPr="000244D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км.</w:t>
            </w:r>
          </w:p>
        </w:tc>
        <w:tc>
          <w:tcPr>
            <w:tcW w:w="450" w:type="pct"/>
            <w:vAlign w:val="center"/>
          </w:tcPr>
          <w:p w14:paraId="75BAD40C" w14:textId="5C970F60" w:rsidR="001F6C64" w:rsidRPr="000244D1" w:rsidRDefault="001F6C64" w:rsidP="001F6C64">
            <w:pPr>
              <w:pStyle w:val="afff"/>
              <w:suppressAutoHyphens w:val="0"/>
              <w:snapToGrid w:val="0"/>
              <w:contextualSpacing/>
              <w:jc w:val="center"/>
              <w:rPr>
                <w:rFonts w:ascii="Times New Roman" w:hAnsi="Times New Roman" w:cs="Times New Roman"/>
                <w:b/>
                <w:bCs/>
                <w:vertAlign w:val="subscript"/>
              </w:rPr>
            </w:pPr>
            <w:r w:rsidRPr="000244D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Д</w:t>
            </w:r>
            <w:r w:rsidR="009C39A0" w:rsidRPr="000244D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b/>
                <w:bCs/>
                <w:sz w:val="22"/>
                <w:szCs w:val="22"/>
                <w:vertAlign w:val="subscript"/>
              </w:rPr>
              <w:t>у</w:t>
            </w:r>
          </w:p>
          <w:p w14:paraId="1B65B7B0" w14:textId="77777777" w:rsidR="001F6C64" w:rsidRPr="000244D1" w:rsidRDefault="001F6C64" w:rsidP="001F6C64">
            <w:pPr>
              <w:pStyle w:val="afff"/>
              <w:suppressAutoHyphens w:val="0"/>
              <w:contextualSpacing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244D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мм</w:t>
            </w:r>
          </w:p>
        </w:tc>
        <w:tc>
          <w:tcPr>
            <w:tcW w:w="639" w:type="pct"/>
            <w:vAlign w:val="center"/>
          </w:tcPr>
          <w:p w14:paraId="2844A0FF" w14:textId="77777777" w:rsidR="001F6C64" w:rsidRPr="000244D1" w:rsidRDefault="001F6C64" w:rsidP="001F6C64">
            <w:pPr>
              <w:pStyle w:val="afff"/>
              <w:suppressAutoHyphens w:val="0"/>
              <w:snapToGrid w:val="0"/>
              <w:contextualSpacing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244D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Материал</w:t>
            </w:r>
          </w:p>
        </w:tc>
        <w:tc>
          <w:tcPr>
            <w:tcW w:w="961" w:type="pct"/>
            <w:vAlign w:val="center"/>
          </w:tcPr>
          <w:p w14:paraId="6BE12A1B" w14:textId="69CDC3B3" w:rsidR="001F6C64" w:rsidRPr="000244D1" w:rsidRDefault="001F6C64" w:rsidP="001F6C64">
            <w:pPr>
              <w:pStyle w:val="afff"/>
              <w:suppressAutoHyphens w:val="0"/>
              <w:contextualSpacing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244D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Техническое</w:t>
            </w:r>
            <w:r w:rsidR="009C39A0" w:rsidRPr="000244D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состояние</w:t>
            </w:r>
          </w:p>
        </w:tc>
        <w:tc>
          <w:tcPr>
            <w:tcW w:w="450" w:type="pct"/>
            <w:vAlign w:val="center"/>
          </w:tcPr>
          <w:p w14:paraId="381934FC" w14:textId="77777777" w:rsidR="001F6C64" w:rsidRPr="000244D1" w:rsidRDefault="001F6C64" w:rsidP="001F6C64">
            <w:pPr>
              <w:pStyle w:val="afff"/>
              <w:suppressAutoHyphens w:val="0"/>
              <w:snapToGrid w:val="0"/>
              <w:contextualSpacing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244D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Пож.</w:t>
            </w:r>
          </w:p>
          <w:p w14:paraId="3A128608" w14:textId="77777777" w:rsidR="001F6C64" w:rsidRPr="000244D1" w:rsidRDefault="001F6C64" w:rsidP="001F6C64">
            <w:pPr>
              <w:pStyle w:val="afff"/>
              <w:suppressAutoHyphens w:val="0"/>
              <w:contextualSpacing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0244D1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гидрант</w:t>
            </w:r>
          </w:p>
        </w:tc>
      </w:tr>
      <w:tr w:rsidR="001F6C64" w:rsidRPr="000244D1" w14:paraId="54ADDE6E" w14:textId="77777777" w:rsidTr="001F6C64">
        <w:trPr>
          <w:trHeight w:val="20"/>
          <w:jc w:val="center"/>
        </w:trPr>
        <w:tc>
          <w:tcPr>
            <w:tcW w:w="265" w:type="pct"/>
            <w:vAlign w:val="center"/>
          </w:tcPr>
          <w:p w14:paraId="44CCDFD3" w14:textId="77777777" w:rsidR="001F6C64" w:rsidRPr="000244D1" w:rsidRDefault="001F6C64" w:rsidP="001F6C64">
            <w:pPr>
              <w:snapToGrid w:val="0"/>
              <w:contextualSpacing/>
              <w:jc w:val="center"/>
            </w:pPr>
            <w:r w:rsidRPr="000244D1">
              <w:rPr>
                <w:sz w:val="22"/>
                <w:szCs w:val="22"/>
              </w:rPr>
              <w:t>1.</w:t>
            </w:r>
          </w:p>
        </w:tc>
        <w:tc>
          <w:tcPr>
            <w:tcW w:w="1020" w:type="pct"/>
            <w:vAlign w:val="center"/>
          </w:tcPr>
          <w:p w14:paraId="02B3872F" w14:textId="59563743" w:rsidR="001F6C64" w:rsidRPr="000244D1" w:rsidRDefault="001F6C64" w:rsidP="001F6C64">
            <w:pPr>
              <w:snapToGrid w:val="0"/>
              <w:contextualSpacing/>
              <w:jc w:val="center"/>
            </w:pPr>
            <w:r w:rsidRPr="000244D1">
              <w:rPr>
                <w:sz w:val="22"/>
                <w:szCs w:val="22"/>
              </w:rPr>
              <w:t>Водопроводная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сеть</w:t>
            </w:r>
          </w:p>
        </w:tc>
        <w:tc>
          <w:tcPr>
            <w:tcW w:w="691" w:type="pct"/>
            <w:vAlign w:val="center"/>
          </w:tcPr>
          <w:p w14:paraId="3C55CE45" w14:textId="2D0733B2" w:rsidR="001F6C64" w:rsidRPr="000244D1" w:rsidRDefault="001F6C64" w:rsidP="001F6C64">
            <w:pPr>
              <w:snapToGrid w:val="0"/>
              <w:contextualSpacing/>
              <w:jc w:val="center"/>
              <w:rPr>
                <w:color w:val="000000"/>
              </w:rPr>
            </w:pPr>
            <w:r w:rsidRPr="000244D1">
              <w:rPr>
                <w:sz w:val="22"/>
                <w:szCs w:val="22"/>
              </w:rPr>
              <w:t>с.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Егоровка</w:t>
            </w:r>
          </w:p>
        </w:tc>
        <w:tc>
          <w:tcPr>
            <w:tcW w:w="525" w:type="pct"/>
            <w:vAlign w:val="center"/>
          </w:tcPr>
          <w:p w14:paraId="42D70FC0" w14:textId="77777777" w:rsidR="001F6C64" w:rsidRPr="000244D1" w:rsidRDefault="001F6C64" w:rsidP="001F6C64">
            <w:pPr>
              <w:snapToGrid w:val="0"/>
              <w:contextualSpacing/>
              <w:jc w:val="center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6,140</w:t>
            </w:r>
          </w:p>
        </w:tc>
        <w:tc>
          <w:tcPr>
            <w:tcW w:w="450" w:type="pct"/>
            <w:vAlign w:val="center"/>
          </w:tcPr>
          <w:p w14:paraId="494FBDE5" w14:textId="1633EADD" w:rsidR="001F6C64" w:rsidRPr="000244D1" w:rsidRDefault="001F6C64" w:rsidP="001F6C64">
            <w:pPr>
              <w:pStyle w:val="afff"/>
              <w:snapToGrid w:val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110</w:t>
            </w:r>
          </w:p>
        </w:tc>
        <w:tc>
          <w:tcPr>
            <w:tcW w:w="639" w:type="pct"/>
            <w:vAlign w:val="center"/>
          </w:tcPr>
          <w:p w14:paraId="6D2A0367" w14:textId="5111DA79" w:rsidR="001F6C64" w:rsidRPr="000244D1" w:rsidRDefault="001F6C64" w:rsidP="001F6C64">
            <w:pPr>
              <w:pStyle w:val="afff"/>
              <w:snapToGrid w:val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ПНД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п/этилен,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Сталь</w:t>
            </w:r>
          </w:p>
        </w:tc>
        <w:tc>
          <w:tcPr>
            <w:tcW w:w="961" w:type="pct"/>
            <w:vAlign w:val="center"/>
          </w:tcPr>
          <w:p w14:paraId="7FD17AC7" w14:textId="01326377" w:rsidR="001F6C64" w:rsidRPr="000244D1" w:rsidRDefault="001F6C64" w:rsidP="001F6C64">
            <w:pPr>
              <w:pStyle w:val="afff"/>
              <w:snapToGrid w:val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Требуется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реконструкция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2,153км</w:t>
            </w:r>
          </w:p>
        </w:tc>
        <w:tc>
          <w:tcPr>
            <w:tcW w:w="450" w:type="pct"/>
            <w:vAlign w:val="center"/>
          </w:tcPr>
          <w:p w14:paraId="5DE927EF" w14:textId="214B26A7" w:rsidR="001F6C64" w:rsidRPr="000244D1" w:rsidRDefault="001F6C64" w:rsidP="001F6C64">
            <w:pPr>
              <w:pStyle w:val="afff"/>
              <w:snapToGrid w:val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27</w:t>
            </w:r>
          </w:p>
        </w:tc>
      </w:tr>
      <w:tr w:rsidR="001F6C64" w:rsidRPr="000244D1" w14:paraId="6727F948" w14:textId="77777777" w:rsidTr="001F6C64">
        <w:trPr>
          <w:trHeight w:val="20"/>
          <w:jc w:val="center"/>
        </w:trPr>
        <w:tc>
          <w:tcPr>
            <w:tcW w:w="265" w:type="pct"/>
            <w:vAlign w:val="center"/>
          </w:tcPr>
          <w:p w14:paraId="2D3AFD4D" w14:textId="77777777" w:rsidR="001F6C64" w:rsidRPr="000244D1" w:rsidRDefault="001F6C64" w:rsidP="001F6C64">
            <w:pPr>
              <w:snapToGrid w:val="0"/>
              <w:contextualSpacing/>
              <w:jc w:val="center"/>
            </w:pPr>
            <w:r w:rsidRPr="000244D1">
              <w:rPr>
                <w:sz w:val="22"/>
                <w:szCs w:val="22"/>
              </w:rPr>
              <w:t>2.</w:t>
            </w:r>
          </w:p>
        </w:tc>
        <w:tc>
          <w:tcPr>
            <w:tcW w:w="1020" w:type="pct"/>
            <w:vAlign w:val="center"/>
          </w:tcPr>
          <w:p w14:paraId="4B14368F" w14:textId="7D301EC5" w:rsidR="001F6C64" w:rsidRPr="000244D1" w:rsidRDefault="001F6C64" w:rsidP="001F6C64">
            <w:pPr>
              <w:snapToGrid w:val="0"/>
              <w:contextualSpacing/>
              <w:jc w:val="center"/>
            </w:pPr>
            <w:r w:rsidRPr="000244D1">
              <w:rPr>
                <w:sz w:val="22"/>
                <w:szCs w:val="22"/>
              </w:rPr>
              <w:t>Водопроводная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сеть</w:t>
            </w:r>
          </w:p>
        </w:tc>
        <w:tc>
          <w:tcPr>
            <w:tcW w:w="691" w:type="pct"/>
            <w:vAlign w:val="center"/>
          </w:tcPr>
          <w:p w14:paraId="617DDFA4" w14:textId="7B9A202A" w:rsidR="001F6C64" w:rsidRPr="000244D1" w:rsidRDefault="001F6C64" w:rsidP="001F6C64">
            <w:pPr>
              <w:snapToGrid w:val="0"/>
              <w:contextualSpacing/>
              <w:jc w:val="center"/>
              <w:rPr>
                <w:color w:val="000000"/>
              </w:rPr>
            </w:pPr>
            <w:r w:rsidRPr="000244D1">
              <w:rPr>
                <w:snapToGrid w:val="0"/>
                <w:sz w:val="22"/>
                <w:szCs w:val="22"/>
              </w:rPr>
              <w:t>д.</w:t>
            </w:r>
            <w:r w:rsidR="009C39A0" w:rsidRPr="000244D1">
              <w:rPr>
                <w:snapToGrid w:val="0"/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Кривояш</w:t>
            </w:r>
          </w:p>
        </w:tc>
        <w:tc>
          <w:tcPr>
            <w:tcW w:w="525" w:type="pct"/>
            <w:vAlign w:val="center"/>
          </w:tcPr>
          <w:p w14:paraId="34F992A9" w14:textId="77777777" w:rsidR="001F6C64" w:rsidRPr="000244D1" w:rsidRDefault="001F6C64" w:rsidP="001F6C64">
            <w:pPr>
              <w:snapToGrid w:val="0"/>
              <w:contextualSpacing/>
              <w:jc w:val="center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4,00</w:t>
            </w:r>
          </w:p>
        </w:tc>
        <w:tc>
          <w:tcPr>
            <w:tcW w:w="450" w:type="pct"/>
            <w:vAlign w:val="center"/>
          </w:tcPr>
          <w:p w14:paraId="657C2F70" w14:textId="77777777" w:rsidR="001F6C64" w:rsidRPr="000244D1" w:rsidRDefault="001F6C64" w:rsidP="001F6C64">
            <w:pPr>
              <w:pStyle w:val="afff"/>
              <w:snapToGrid w:val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110</w:t>
            </w:r>
          </w:p>
        </w:tc>
        <w:tc>
          <w:tcPr>
            <w:tcW w:w="639" w:type="pct"/>
            <w:vAlign w:val="center"/>
          </w:tcPr>
          <w:p w14:paraId="4E4C325B" w14:textId="065300D0" w:rsidR="001F6C64" w:rsidRPr="000244D1" w:rsidRDefault="001F6C64" w:rsidP="001F6C64">
            <w:pPr>
              <w:pStyle w:val="afff"/>
              <w:snapToGrid w:val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Сталь</w:t>
            </w:r>
          </w:p>
        </w:tc>
        <w:tc>
          <w:tcPr>
            <w:tcW w:w="961" w:type="pct"/>
            <w:vAlign w:val="center"/>
          </w:tcPr>
          <w:p w14:paraId="5C349AAF" w14:textId="7B7E20D0" w:rsidR="001F6C64" w:rsidRPr="000244D1" w:rsidRDefault="001F6C64" w:rsidP="001F6C64">
            <w:pPr>
              <w:pStyle w:val="afff"/>
              <w:snapToGrid w:val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Требуется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реконструкция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4,0км</w:t>
            </w:r>
          </w:p>
        </w:tc>
        <w:tc>
          <w:tcPr>
            <w:tcW w:w="450" w:type="pct"/>
            <w:vAlign w:val="center"/>
          </w:tcPr>
          <w:p w14:paraId="691F0C4E" w14:textId="77777777" w:rsidR="001F6C64" w:rsidRPr="000244D1" w:rsidRDefault="001F6C64" w:rsidP="001F6C64">
            <w:pPr>
              <w:pStyle w:val="afff"/>
              <w:snapToGrid w:val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</w:tr>
      <w:tr w:rsidR="001F6C64" w:rsidRPr="000244D1" w14:paraId="4F765069" w14:textId="77777777" w:rsidTr="001F6C64">
        <w:trPr>
          <w:trHeight w:val="20"/>
          <w:jc w:val="center"/>
        </w:trPr>
        <w:tc>
          <w:tcPr>
            <w:tcW w:w="265" w:type="pct"/>
            <w:vAlign w:val="center"/>
          </w:tcPr>
          <w:p w14:paraId="03931D0C" w14:textId="77777777" w:rsidR="001F6C64" w:rsidRPr="000244D1" w:rsidRDefault="001F6C64" w:rsidP="001F6C64">
            <w:pPr>
              <w:snapToGrid w:val="0"/>
              <w:contextualSpacing/>
              <w:jc w:val="center"/>
            </w:pPr>
            <w:r w:rsidRPr="000244D1">
              <w:rPr>
                <w:sz w:val="22"/>
                <w:szCs w:val="22"/>
              </w:rPr>
              <w:t>3.</w:t>
            </w:r>
          </w:p>
        </w:tc>
        <w:tc>
          <w:tcPr>
            <w:tcW w:w="1020" w:type="pct"/>
            <w:vAlign w:val="center"/>
          </w:tcPr>
          <w:p w14:paraId="3DCDF953" w14:textId="7AAF61D9" w:rsidR="001F6C64" w:rsidRPr="000244D1" w:rsidRDefault="001F6C64" w:rsidP="001F6C64">
            <w:pPr>
              <w:snapToGrid w:val="0"/>
              <w:contextualSpacing/>
              <w:jc w:val="center"/>
            </w:pPr>
            <w:r w:rsidRPr="000244D1">
              <w:rPr>
                <w:sz w:val="22"/>
                <w:szCs w:val="22"/>
              </w:rPr>
              <w:t>Водопроводная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сеть</w:t>
            </w:r>
          </w:p>
        </w:tc>
        <w:tc>
          <w:tcPr>
            <w:tcW w:w="691" w:type="pct"/>
            <w:vAlign w:val="center"/>
          </w:tcPr>
          <w:p w14:paraId="21E2C630" w14:textId="692FCA64" w:rsidR="001F6C64" w:rsidRPr="000244D1" w:rsidRDefault="001F6C64" w:rsidP="001F6C64">
            <w:pPr>
              <w:snapToGrid w:val="0"/>
              <w:contextualSpacing/>
              <w:jc w:val="center"/>
              <w:rPr>
                <w:color w:val="000000"/>
              </w:rPr>
            </w:pPr>
            <w:r w:rsidRPr="000244D1">
              <w:rPr>
                <w:snapToGrid w:val="0"/>
                <w:sz w:val="22"/>
                <w:szCs w:val="22"/>
              </w:rPr>
              <w:t>д.</w:t>
            </w:r>
            <w:r w:rsidR="009C39A0" w:rsidRPr="000244D1">
              <w:rPr>
                <w:snapToGrid w:val="0"/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Киевка</w:t>
            </w:r>
          </w:p>
        </w:tc>
        <w:tc>
          <w:tcPr>
            <w:tcW w:w="525" w:type="pct"/>
            <w:vAlign w:val="center"/>
          </w:tcPr>
          <w:p w14:paraId="13D9DB88" w14:textId="77777777" w:rsidR="001F6C64" w:rsidRPr="000244D1" w:rsidRDefault="001F6C64" w:rsidP="001F6C64">
            <w:pPr>
              <w:snapToGrid w:val="0"/>
              <w:contextualSpacing/>
              <w:jc w:val="center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2,85</w:t>
            </w:r>
          </w:p>
        </w:tc>
        <w:tc>
          <w:tcPr>
            <w:tcW w:w="450" w:type="pct"/>
            <w:vAlign w:val="center"/>
          </w:tcPr>
          <w:p w14:paraId="27C7BDCF" w14:textId="77777777" w:rsidR="001F6C64" w:rsidRPr="000244D1" w:rsidRDefault="001F6C64" w:rsidP="001F6C64">
            <w:pPr>
              <w:pStyle w:val="afff"/>
              <w:snapToGrid w:val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100</w:t>
            </w:r>
          </w:p>
          <w:p w14:paraId="34C97A07" w14:textId="77777777" w:rsidR="001F6C64" w:rsidRPr="000244D1" w:rsidRDefault="001F6C64" w:rsidP="001F6C64">
            <w:pPr>
              <w:pStyle w:val="afff"/>
              <w:snapToGrid w:val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120</w:t>
            </w:r>
          </w:p>
          <w:p w14:paraId="305B317D" w14:textId="77777777" w:rsidR="001F6C64" w:rsidRPr="000244D1" w:rsidRDefault="001F6C64" w:rsidP="001F6C64">
            <w:pPr>
              <w:pStyle w:val="afff"/>
              <w:snapToGrid w:val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63</w:t>
            </w:r>
          </w:p>
        </w:tc>
        <w:tc>
          <w:tcPr>
            <w:tcW w:w="639" w:type="pct"/>
            <w:vAlign w:val="center"/>
          </w:tcPr>
          <w:p w14:paraId="7FE41DE0" w14:textId="3952DE97" w:rsidR="001F6C64" w:rsidRPr="000244D1" w:rsidRDefault="001F6C64" w:rsidP="001F6C64">
            <w:pPr>
              <w:pStyle w:val="afff"/>
              <w:snapToGrid w:val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Сталь,</w:t>
            </w:r>
          </w:p>
          <w:p w14:paraId="59EF5EC2" w14:textId="08B050E5" w:rsidR="001F6C64" w:rsidRPr="000244D1" w:rsidRDefault="001F6C64" w:rsidP="001F6C64">
            <w:pPr>
              <w:pStyle w:val="afff"/>
              <w:snapToGrid w:val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п/этилен</w:t>
            </w:r>
          </w:p>
        </w:tc>
        <w:tc>
          <w:tcPr>
            <w:tcW w:w="961" w:type="pct"/>
            <w:vAlign w:val="center"/>
          </w:tcPr>
          <w:p w14:paraId="4F13146A" w14:textId="7D222AE8" w:rsidR="001F6C64" w:rsidRPr="000244D1" w:rsidRDefault="001F6C64" w:rsidP="001F6C64">
            <w:pPr>
              <w:pStyle w:val="afff"/>
              <w:snapToGrid w:val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Требуется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реконструкция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1,8км</w:t>
            </w:r>
          </w:p>
        </w:tc>
        <w:tc>
          <w:tcPr>
            <w:tcW w:w="450" w:type="pct"/>
            <w:vAlign w:val="center"/>
          </w:tcPr>
          <w:p w14:paraId="2A02FB7A" w14:textId="77777777" w:rsidR="001F6C64" w:rsidRPr="000244D1" w:rsidRDefault="001F6C64" w:rsidP="001F6C64">
            <w:pPr>
              <w:pStyle w:val="afff"/>
              <w:snapToGrid w:val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0</w:t>
            </w:r>
          </w:p>
        </w:tc>
      </w:tr>
      <w:tr w:rsidR="001F6C64" w:rsidRPr="000244D1" w14:paraId="2D6D4BE0" w14:textId="77777777" w:rsidTr="001F6C64">
        <w:trPr>
          <w:trHeight w:val="20"/>
          <w:jc w:val="center"/>
        </w:trPr>
        <w:tc>
          <w:tcPr>
            <w:tcW w:w="265" w:type="pct"/>
            <w:vAlign w:val="center"/>
          </w:tcPr>
          <w:p w14:paraId="08F7A4DD" w14:textId="77777777" w:rsidR="001F6C64" w:rsidRPr="000244D1" w:rsidRDefault="001F6C64" w:rsidP="001F6C64">
            <w:pPr>
              <w:snapToGrid w:val="0"/>
              <w:contextualSpacing/>
              <w:jc w:val="center"/>
            </w:pPr>
            <w:r w:rsidRPr="000244D1">
              <w:rPr>
                <w:sz w:val="22"/>
                <w:szCs w:val="22"/>
              </w:rPr>
              <w:t>4.</w:t>
            </w:r>
          </w:p>
        </w:tc>
        <w:tc>
          <w:tcPr>
            <w:tcW w:w="1020" w:type="pct"/>
            <w:vAlign w:val="center"/>
          </w:tcPr>
          <w:p w14:paraId="1F7C6829" w14:textId="6204ADC1" w:rsidR="001F6C64" w:rsidRPr="000244D1" w:rsidRDefault="001F6C64" w:rsidP="001F6C64">
            <w:pPr>
              <w:snapToGrid w:val="0"/>
              <w:contextualSpacing/>
              <w:jc w:val="center"/>
            </w:pPr>
            <w:r w:rsidRPr="000244D1">
              <w:rPr>
                <w:sz w:val="22"/>
                <w:szCs w:val="22"/>
              </w:rPr>
              <w:t>Водопроводная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сеть</w:t>
            </w:r>
          </w:p>
        </w:tc>
        <w:tc>
          <w:tcPr>
            <w:tcW w:w="691" w:type="pct"/>
            <w:vAlign w:val="center"/>
          </w:tcPr>
          <w:p w14:paraId="02B4B761" w14:textId="2B8D4AF5" w:rsidR="001F6C64" w:rsidRPr="000244D1" w:rsidRDefault="001F6C64" w:rsidP="001F6C64">
            <w:pPr>
              <w:snapToGrid w:val="0"/>
              <w:contextualSpacing/>
              <w:jc w:val="center"/>
              <w:rPr>
                <w:color w:val="000000"/>
              </w:rPr>
            </w:pPr>
            <w:r w:rsidRPr="000244D1">
              <w:rPr>
                <w:snapToGrid w:val="0"/>
                <w:sz w:val="22"/>
                <w:szCs w:val="22"/>
              </w:rPr>
              <w:t>д.</w:t>
            </w:r>
            <w:r w:rsidR="009C39A0" w:rsidRPr="000244D1">
              <w:rPr>
                <w:snapToGrid w:val="0"/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Чахлово</w:t>
            </w:r>
          </w:p>
        </w:tc>
        <w:tc>
          <w:tcPr>
            <w:tcW w:w="525" w:type="pct"/>
            <w:vAlign w:val="center"/>
          </w:tcPr>
          <w:p w14:paraId="69EBA67A" w14:textId="77777777" w:rsidR="001F6C64" w:rsidRPr="000244D1" w:rsidRDefault="001F6C64" w:rsidP="001F6C64">
            <w:pPr>
              <w:snapToGrid w:val="0"/>
              <w:contextualSpacing/>
              <w:jc w:val="center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450" w:type="pct"/>
            <w:vAlign w:val="center"/>
          </w:tcPr>
          <w:p w14:paraId="105E96E7" w14:textId="77777777" w:rsidR="001F6C64" w:rsidRPr="000244D1" w:rsidRDefault="001F6C64" w:rsidP="001F6C64">
            <w:pPr>
              <w:pStyle w:val="afff"/>
              <w:snapToGrid w:val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63</w:t>
            </w:r>
          </w:p>
        </w:tc>
        <w:tc>
          <w:tcPr>
            <w:tcW w:w="639" w:type="pct"/>
            <w:vAlign w:val="center"/>
          </w:tcPr>
          <w:p w14:paraId="1C0633D6" w14:textId="6F1C28AC" w:rsidR="001F6C64" w:rsidRPr="000244D1" w:rsidRDefault="001F6C64" w:rsidP="001F6C64">
            <w:pPr>
              <w:pStyle w:val="afff"/>
              <w:snapToGrid w:val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Сталь</w:t>
            </w:r>
          </w:p>
        </w:tc>
        <w:tc>
          <w:tcPr>
            <w:tcW w:w="961" w:type="pct"/>
            <w:vAlign w:val="center"/>
          </w:tcPr>
          <w:p w14:paraId="34FF69AA" w14:textId="22F1A0A9" w:rsidR="001F6C64" w:rsidRPr="000244D1" w:rsidRDefault="001F6C64" w:rsidP="001F6C64">
            <w:pPr>
              <w:pStyle w:val="afff"/>
              <w:snapToGrid w:val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Требуется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реконструкция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0,12км</w:t>
            </w:r>
          </w:p>
        </w:tc>
        <w:tc>
          <w:tcPr>
            <w:tcW w:w="450" w:type="pct"/>
            <w:vAlign w:val="center"/>
          </w:tcPr>
          <w:p w14:paraId="45857F31" w14:textId="77777777" w:rsidR="001F6C64" w:rsidRPr="000244D1" w:rsidRDefault="001F6C64" w:rsidP="001F6C64">
            <w:pPr>
              <w:pStyle w:val="afff"/>
              <w:snapToGrid w:val="0"/>
              <w:contextualSpacing/>
              <w:jc w:val="center"/>
              <w:rPr>
                <w:rFonts w:ascii="Times New Roman" w:hAnsi="Times New Roman" w:cs="Times New Roman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</w:tr>
    </w:tbl>
    <w:p w14:paraId="7D361562" w14:textId="77777777" w:rsidR="00012E16" w:rsidRPr="000244D1" w:rsidRDefault="00012E16" w:rsidP="00012E16">
      <w:pPr>
        <w:pStyle w:val="a1"/>
        <w:rPr>
          <w:sz w:val="28"/>
          <w:szCs w:val="28"/>
          <w:lang w:val="ru-RU"/>
        </w:rPr>
      </w:pPr>
    </w:p>
    <w:p w14:paraId="7DC9018D" w14:textId="664AED46" w:rsidR="00CA3585" w:rsidRPr="000244D1" w:rsidRDefault="00CA3585" w:rsidP="00CA358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Прогноз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объема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водоснабжения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составлен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основе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31.13330.2021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«СНиП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2.04.02-84*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Водоснабжение.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Наружные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сооружения».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Норма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водопотребления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застройка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зданиями,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оборудованными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внутренним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водопроводом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канализацией,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ванными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местными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водонагревателями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принимается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размере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140-190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л/сут.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человека.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Расход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полив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соответствии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31.13330.2021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«СНиП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2.04.02-84*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Водоснабжение.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Наружные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сооружения»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отсутствии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данных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площадях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видам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благоустройства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(зеленые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насаждения,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проезды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т.п.)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удельное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среднесуточное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поливочный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сезон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потребление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поливку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расчете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одного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жителя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следует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принимать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50-90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л/сут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зависимости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климатических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условий,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мощности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источника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водоснабжения,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степени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благоустройства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населенных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пунктов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других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местных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условий.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Количество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поливок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соответствии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31.13330.2021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«СНиП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2.04.02-84*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Водоснабжение.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Наружные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сооружения»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следует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принимать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1-2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сутки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зависимости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климатических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условий.</w:t>
      </w:r>
    </w:p>
    <w:p w14:paraId="234D883E" w14:textId="213B9B4C" w:rsidR="00CA3585" w:rsidRPr="000244D1" w:rsidRDefault="00CA3585" w:rsidP="00CA3585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Расход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наружное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пожаротушение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населенном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пункте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принимается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соответствии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8.13130.2020.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Продолжительность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тушения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должна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приниматься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3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зданий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I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II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степеней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огнестойкости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негорючими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несущими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конструкциями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утеплителем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lastRenderedPageBreak/>
        <w:t>помещениями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категорий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взрывопожарной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опасности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-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ч.</w:t>
      </w:r>
    </w:p>
    <w:p w14:paraId="70707C7A" w14:textId="7A03D75B" w:rsidR="00CA3585" w:rsidRPr="000244D1" w:rsidRDefault="00CA3585" w:rsidP="00CA3585">
      <w:pPr>
        <w:keepNext/>
        <w:ind w:left="1418"/>
        <w:jc w:val="right"/>
        <w:rPr>
          <w:b/>
          <w:sz w:val="28"/>
          <w:szCs w:val="28"/>
          <w:lang w:eastAsia="ar-SA" w:bidi="en-US"/>
        </w:rPr>
      </w:pPr>
      <w:r w:rsidRPr="000244D1">
        <w:rPr>
          <w:b/>
          <w:sz w:val="28"/>
          <w:szCs w:val="28"/>
          <w:lang w:eastAsia="ar-SA" w:bidi="en-US"/>
        </w:rPr>
        <w:t>Таблица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2.</w:t>
      </w:r>
      <w:r w:rsidR="00202FE0" w:rsidRPr="000244D1">
        <w:rPr>
          <w:b/>
          <w:sz w:val="28"/>
          <w:szCs w:val="28"/>
          <w:lang w:eastAsia="ar-SA" w:bidi="en-US"/>
        </w:rPr>
        <w:t>1</w:t>
      </w:r>
      <w:r w:rsidR="00406B4C" w:rsidRPr="000244D1">
        <w:rPr>
          <w:b/>
          <w:sz w:val="28"/>
          <w:szCs w:val="28"/>
          <w:lang w:eastAsia="ar-SA" w:bidi="en-US"/>
        </w:rPr>
        <w:t>0</w:t>
      </w:r>
    </w:p>
    <w:p w14:paraId="266438E0" w14:textId="416C9210" w:rsidR="00CA3585" w:rsidRPr="000244D1" w:rsidRDefault="00CA3585" w:rsidP="00CA3585">
      <w:pPr>
        <w:pStyle w:val="a1"/>
        <w:keepNext/>
        <w:suppressAutoHyphens/>
        <w:spacing w:after="120"/>
        <w:ind w:left="1418" w:firstLine="0"/>
        <w:jc w:val="center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Прогноз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объема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водоотведения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2914D8" w:rsidRPr="000244D1">
        <w:rPr>
          <w:b/>
          <w:sz w:val="28"/>
          <w:szCs w:val="28"/>
          <w:lang w:val="ru-RU"/>
        </w:rPr>
        <w:t>Егоровского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сельсовета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на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расчетный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срок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730"/>
        <w:gridCol w:w="1548"/>
        <w:gridCol w:w="1878"/>
        <w:gridCol w:w="1248"/>
        <w:gridCol w:w="2155"/>
        <w:gridCol w:w="1011"/>
      </w:tblGrid>
      <w:tr w:rsidR="00CA3585" w:rsidRPr="000244D1" w14:paraId="32C72B16" w14:textId="77777777" w:rsidTr="00EF7FB9">
        <w:trPr>
          <w:tblHeader/>
        </w:trPr>
        <w:tc>
          <w:tcPr>
            <w:tcW w:w="9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6BA38" w14:textId="248E7A50" w:rsidR="00CA3585" w:rsidRPr="000244D1" w:rsidRDefault="00CA3585" w:rsidP="00EF7FB9">
            <w:pPr>
              <w:jc w:val="center"/>
              <w:rPr>
                <w:b/>
                <w:bCs/>
                <w:color w:val="000000"/>
              </w:rPr>
            </w:pPr>
            <w:r w:rsidRPr="000244D1">
              <w:rPr>
                <w:b/>
                <w:bCs/>
                <w:color w:val="000000"/>
                <w:sz w:val="22"/>
                <w:szCs w:val="22"/>
              </w:rPr>
              <w:t>Наименование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</w:rPr>
              <w:t>территории</w:t>
            </w:r>
          </w:p>
        </w:tc>
        <w:tc>
          <w:tcPr>
            <w:tcW w:w="8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2F62C" w14:textId="6912DDF9" w:rsidR="00CA3585" w:rsidRPr="000244D1" w:rsidRDefault="00CA3585" w:rsidP="00EF7FB9">
            <w:pPr>
              <w:jc w:val="center"/>
              <w:rPr>
                <w:b/>
                <w:bCs/>
                <w:color w:val="000000"/>
              </w:rPr>
            </w:pPr>
            <w:r w:rsidRPr="000244D1">
              <w:rPr>
                <w:b/>
                <w:bCs/>
                <w:color w:val="000000"/>
                <w:sz w:val="22"/>
                <w:szCs w:val="22"/>
              </w:rPr>
              <w:t>Численность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</w:rPr>
              <w:t>населения,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</w:rPr>
              <w:t>чел.</w:t>
            </w:r>
          </w:p>
        </w:tc>
        <w:tc>
          <w:tcPr>
            <w:tcW w:w="3287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2ACB55" w14:textId="64B2E292" w:rsidR="00CA3585" w:rsidRPr="000244D1" w:rsidRDefault="00CA3585" w:rsidP="00EF7FB9">
            <w:pPr>
              <w:jc w:val="center"/>
              <w:rPr>
                <w:b/>
                <w:bCs/>
                <w:color w:val="000000"/>
              </w:rPr>
            </w:pPr>
            <w:r w:rsidRPr="000244D1">
              <w:rPr>
                <w:b/>
                <w:bCs/>
                <w:color w:val="000000"/>
                <w:sz w:val="22"/>
                <w:szCs w:val="22"/>
              </w:rPr>
              <w:t>Объем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</w:rPr>
              <w:t>воды,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</w:rPr>
              <w:t>м</w:t>
            </w:r>
            <w:r w:rsidRPr="000244D1">
              <w:rPr>
                <w:b/>
                <w:bCs/>
                <w:color w:val="000000"/>
                <w:sz w:val="22"/>
                <w:szCs w:val="22"/>
                <w:vertAlign w:val="superscript"/>
              </w:rPr>
              <w:t>3</w:t>
            </w:r>
            <w:r w:rsidRPr="000244D1">
              <w:rPr>
                <w:b/>
                <w:bCs/>
                <w:color w:val="000000"/>
                <w:sz w:val="22"/>
                <w:szCs w:val="22"/>
              </w:rPr>
              <w:t>/сут.</w:t>
            </w:r>
          </w:p>
        </w:tc>
      </w:tr>
      <w:tr w:rsidR="00CA3585" w:rsidRPr="000244D1" w14:paraId="079E7078" w14:textId="77777777" w:rsidTr="00EF7FB9">
        <w:trPr>
          <w:tblHeader/>
        </w:trPr>
        <w:tc>
          <w:tcPr>
            <w:tcW w:w="9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CCAF1B" w14:textId="77777777" w:rsidR="00CA3585" w:rsidRPr="000244D1" w:rsidRDefault="00CA3585" w:rsidP="00EF7FB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8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066568E" w14:textId="77777777" w:rsidR="00CA3585" w:rsidRPr="000244D1" w:rsidRDefault="00CA3585" w:rsidP="00EF7FB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9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364D3" w14:textId="61B4DF5E" w:rsidR="00CA3585" w:rsidRPr="000244D1" w:rsidRDefault="00CA3585" w:rsidP="00EF7FB9">
            <w:pPr>
              <w:jc w:val="center"/>
              <w:rPr>
                <w:b/>
                <w:bCs/>
                <w:color w:val="000000"/>
              </w:rPr>
            </w:pPr>
            <w:r w:rsidRPr="000244D1">
              <w:rPr>
                <w:b/>
                <w:bCs/>
                <w:color w:val="000000"/>
                <w:sz w:val="22"/>
                <w:szCs w:val="22"/>
              </w:rPr>
              <w:t>На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</w:rPr>
              <w:t>пожаротушение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FA0F5" w14:textId="1865B42F" w:rsidR="00CA3585" w:rsidRPr="000244D1" w:rsidRDefault="00CA3585" w:rsidP="00EF7FB9">
            <w:pPr>
              <w:jc w:val="center"/>
              <w:rPr>
                <w:b/>
                <w:bCs/>
                <w:color w:val="000000"/>
              </w:rPr>
            </w:pPr>
            <w:r w:rsidRPr="000244D1">
              <w:rPr>
                <w:b/>
                <w:bCs/>
                <w:color w:val="000000"/>
                <w:sz w:val="22"/>
                <w:szCs w:val="22"/>
              </w:rPr>
              <w:t>На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</w:rPr>
              <w:t>полив</w:t>
            </w: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EBA95" w14:textId="7BF18B7C" w:rsidR="00CA3585" w:rsidRPr="000244D1" w:rsidRDefault="00CA3585" w:rsidP="00EF7FB9">
            <w:pPr>
              <w:jc w:val="center"/>
              <w:rPr>
                <w:b/>
                <w:bCs/>
                <w:color w:val="000000"/>
              </w:rPr>
            </w:pPr>
            <w:r w:rsidRPr="000244D1">
              <w:rPr>
                <w:b/>
                <w:bCs/>
                <w:color w:val="000000"/>
                <w:sz w:val="22"/>
                <w:szCs w:val="22"/>
              </w:rPr>
              <w:t>На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</w:rPr>
              <w:t>хозяйственно-питьевые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</w:rPr>
              <w:t>нужды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8DACB" w14:textId="77777777" w:rsidR="00CA3585" w:rsidRPr="000244D1" w:rsidRDefault="00CA3585" w:rsidP="00EF7FB9">
            <w:pPr>
              <w:jc w:val="center"/>
              <w:rPr>
                <w:b/>
                <w:bCs/>
                <w:color w:val="000000"/>
              </w:rPr>
            </w:pPr>
            <w:r w:rsidRPr="000244D1">
              <w:rPr>
                <w:b/>
                <w:bCs/>
                <w:color w:val="000000"/>
                <w:sz w:val="22"/>
                <w:szCs w:val="22"/>
              </w:rPr>
              <w:t>Всего</w:t>
            </w:r>
          </w:p>
        </w:tc>
      </w:tr>
      <w:tr w:rsidR="00CA3585" w:rsidRPr="000244D1" w14:paraId="5708FAE3" w14:textId="77777777" w:rsidTr="00171B8B">
        <w:tc>
          <w:tcPr>
            <w:tcW w:w="9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D7373" w14:textId="7E0137DB" w:rsidR="00CA3585" w:rsidRPr="000244D1" w:rsidRDefault="001F6C64" w:rsidP="00153311">
            <w:pPr>
              <w:jc w:val="left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  <w:lang w:eastAsia="en-US"/>
              </w:rPr>
              <w:t>Егоровский</w:t>
            </w:r>
            <w:r w:rsidR="009C39A0" w:rsidRPr="000244D1">
              <w:rPr>
                <w:color w:val="000000"/>
                <w:sz w:val="22"/>
                <w:szCs w:val="22"/>
                <w:lang w:eastAsia="en-US"/>
              </w:rPr>
              <w:t xml:space="preserve"> </w:t>
            </w:r>
            <w:r w:rsidR="00CA3585" w:rsidRPr="000244D1">
              <w:rPr>
                <w:color w:val="000000"/>
                <w:sz w:val="22"/>
                <w:szCs w:val="22"/>
                <w:lang w:eastAsia="en-US"/>
              </w:rPr>
              <w:t>сельсовет</w:t>
            </w:r>
          </w:p>
        </w:tc>
        <w:tc>
          <w:tcPr>
            <w:tcW w:w="8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52E40A" w14:textId="7FE24678" w:rsidR="00CA3585" w:rsidRPr="000244D1" w:rsidRDefault="001F6C64" w:rsidP="00153311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1111</w:t>
            </w:r>
          </w:p>
        </w:tc>
        <w:tc>
          <w:tcPr>
            <w:tcW w:w="9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02FE45" w14:textId="72F730D1" w:rsidR="00CA3585" w:rsidRPr="000244D1" w:rsidRDefault="00B11C25" w:rsidP="00153311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108</w:t>
            </w:r>
          </w:p>
        </w:tc>
        <w:tc>
          <w:tcPr>
            <w:tcW w:w="6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E15E1A" w14:textId="0C6F1C79" w:rsidR="00CA3585" w:rsidRPr="000244D1" w:rsidRDefault="001F6C64" w:rsidP="00153311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77,77</w:t>
            </w: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E3FEC2" w14:textId="63A9EEF9" w:rsidR="00CA3585" w:rsidRPr="000244D1" w:rsidRDefault="001F6C64" w:rsidP="00153311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219,97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B1474C" w14:textId="3BE39BD7" w:rsidR="00CA3585" w:rsidRPr="000244D1" w:rsidRDefault="001F6C64" w:rsidP="00153311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405,74</w:t>
            </w:r>
          </w:p>
        </w:tc>
      </w:tr>
    </w:tbl>
    <w:p w14:paraId="46ACFABA" w14:textId="12F7C03C" w:rsidR="00937FC8" w:rsidRPr="000244D1" w:rsidRDefault="00937FC8" w:rsidP="00A43EE1">
      <w:pPr>
        <w:pStyle w:val="a1"/>
        <w:spacing w:before="120"/>
        <w:ind w:left="709" w:firstLine="0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Газоснабжение</w:t>
      </w:r>
    </w:p>
    <w:p w14:paraId="2A94F798" w14:textId="29349B89" w:rsidR="00276480" w:rsidRPr="000244D1" w:rsidRDefault="00276480" w:rsidP="00276480">
      <w:pPr>
        <w:pStyle w:val="a1"/>
        <w:rPr>
          <w:sz w:val="28"/>
          <w:szCs w:val="28"/>
          <w:lang w:val="ru-RU"/>
        </w:rPr>
      </w:pPr>
      <w:bookmarkStart w:id="61" w:name="_Hlk108172777"/>
      <w:r w:rsidRPr="000244D1">
        <w:rPr>
          <w:sz w:val="28"/>
          <w:szCs w:val="28"/>
          <w:lang w:val="ru-RU"/>
        </w:rPr>
        <w:t>Новосибирская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входит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Программу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газификации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2021–2025.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регионе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функционируют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6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газораспределительных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организаций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(ГРО).</w:t>
      </w:r>
    </w:p>
    <w:p w14:paraId="2FEB5218" w14:textId="140183F5" w:rsidR="00276480" w:rsidRPr="000244D1" w:rsidRDefault="00276480" w:rsidP="002764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Газораспределительные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организации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региона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(ГРО):</w:t>
      </w:r>
    </w:p>
    <w:p w14:paraId="71B92E52" w14:textId="6D4FB96E" w:rsidR="00276480" w:rsidRPr="000244D1" w:rsidRDefault="002764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ООО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«Газпром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газораспределение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Томск»;</w:t>
      </w:r>
    </w:p>
    <w:p w14:paraId="6832E431" w14:textId="7AB2C070" w:rsidR="00276480" w:rsidRPr="000244D1" w:rsidRDefault="002764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ОАО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«Городские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газовые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сети»;</w:t>
      </w:r>
    </w:p>
    <w:p w14:paraId="036914EE" w14:textId="6DEC0E9B" w:rsidR="00276480" w:rsidRPr="000244D1" w:rsidRDefault="002764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ООО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«Новосибирскоблгаз»;</w:t>
      </w:r>
    </w:p>
    <w:p w14:paraId="71549BDD" w14:textId="60EF82CE" w:rsidR="00276480" w:rsidRPr="000244D1" w:rsidRDefault="002764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ООО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«НПП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«Сибэнергоцентр»;</w:t>
      </w:r>
    </w:p>
    <w:p w14:paraId="55EC7055" w14:textId="667EF013" w:rsidR="00276480" w:rsidRPr="000244D1" w:rsidRDefault="002764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ООО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«ТеплоГазСервис»;</w:t>
      </w:r>
    </w:p>
    <w:p w14:paraId="6A9E613E" w14:textId="0914574E" w:rsidR="00276480" w:rsidRPr="000244D1" w:rsidRDefault="002764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ООО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«Фортуна».</w:t>
      </w:r>
    </w:p>
    <w:p w14:paraId="1CA64D2A" w14:textId="5AFF9DE6" w:rsidR="00276480" w:rsidRPr="000244D1" w:rsidRDefault="00276480" w:rsidP="002764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Централизованное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газоснабжение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="00772480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="00772480" w:rsidRPr="000244D1">
        <w:rPr>
          <w:sz w:val="28"/>
          <w:szCs w:val="28"/>
          <w:lang w:val="ru-RU"/>
        </w:rPr>
        <w:t>отсутствует.</w:t>
      </w:r>
    </w:p>
    <w:bookmarkEnd w:id="61"/>
    <w:p w14:paraId="40306CB7" w14:textId="77777777" w:rsidR="004D1AE1" w:rsidRPr="000244D1" w:rsidRDefault="004D1AE1" w:rsidP="00571AE6">
      <w:pPr>
        <w:pStyle w:val="a1"/>
        <w:keepNext/>
        <w:spacing w:before="120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Теплоснабжение</w:t>
      </w:r>
    </w:p>
    <w:p w14:paraId="0F089827" w14:textId="7F93CE08" w:rsidR="00E4694F" w:rsidRPr="000244D1" w:rsidRDefault="00EA00E3" w:rsidP="00933601">
      <w:pPr>
        <w:ind w:firstLine="709"/>
        <w:rPr>
          <w:rStyle w:val="1fb"/>
          <w:rFonts w:eastAsiaTheme="minorEastAsia"/>
          <w:sz w:val="28"/>
          <w:szCs w:val="28"/>
        </w:rPr>
      </w:pPr>
      <w:bookmarkStart w:id="62" w:name="_Hlk108172754"/>
      <w:r w:rsidRPr="000244D1">
        <w:rPr>
          <w:rStyle w:val="1fb"/>
          <w:rFonts w:eastAsiaTheme="minorEastAsia"/>
          <w:sz w:val="28"/>
          <w:szCs w:val="28"/>
        </w:rPr>
        <w:t>В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="00E4694F" w:rsidRPr="000244D1">
        <w:rPr>
          <w:rStyle w:val="1fb"/>
          <w:rFonts w:eastAsiaTheme="minorEastAsia"/>
          <w:sz w:val="28"/>
          <w:szCs w:val="28"/>
        </w:rPr>
        <w:t>Егоровском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="00933601" w:rsidRPr="000244D1">
        <w:rPr>
          <w:rStyle w:val="1fb"/>
          <w:rFonts w:eastAsiaTheme="minorEastAsia"/>
          <w:sz w:val="28"/>
          <w:szCs w:val="28"/>
        </w:rPr>
        <w:t>сельсовете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="00933601" w:rsidRPr="000244D1">
        <w:rPr>
          <w:rStyle w:val="1fb"/>
          <w:rFonts w:eastAsiaTheme="minorEastAsia"/>
          <w:sz w:val="28"/>
          <w:szCs w:val="28"/>
        </w:rPr>
        <w:t>встроенные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="00933601" w:rsidRPr="000244D1">
        <w:rPr>
          <w:rStyle w:val="1fb"/>
          <w:rFonts w:eastAsiaTheme="minorEastAsia"/>
          <w:sz w:val="28"/>
          <w:szCs w:val="28"/>
        </w:rPr>
        <w:t>котельные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="00933601" w:rsidRPr="000244D1">
        <w:rPr>
          <w:rStyle w:val="1fb"/>
          <w:rFonts w:eastAsiaTheme="minorEastAsia"/>
          <w:sz w:val="28"/>
          <w:szCs w:val="28"/>
        </w:rPr>
        <w:t>обслуживают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="00933601" w:rsidRPr="000244D1">
        <w:rPr>
          <w:rStyle w:val="1fb"/>
          <w:rFonts w:eastAsiaTheme="minorEastAsia"/>
          <w:sz w:val="28"/>
          <w:szCs w:val="28"/>
        </w:rPr>
        <w:t>школы,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="00933601" w:rsidRPr="000244D1">
        <w:rPr>
          <w:rStyle w:val="1fb"/>
          <w:rFonts w:eastAsiaTheme="minorEastAsia"/>
          <w:sz w:val="28"/>
          <w:szCs w:val="28"/>
        </w:rPr>
        <w:t>и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="00933601" w:rsidRPr="000244D1">
        <w:rPr>
          <w:rStyle w:val="1fb"/>
          <w:rFonts w:eastAsiaTheme="minorEastAsia"/>
          <w:sz w:val="28"/>
          <w:szCs w:val="28"/>
        </w:rPr>
        <w:t>прочие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="00933601" w:rsidRPr="000244D1">
        <w:rPr>
          <w:rStyle w:val="1fb"/>
          <w:rFonts w:eastAsiaTheme="minorEastAsia"/>
          <w:sz w:val="28"/>
          <w:szCs w:val="28"/>
        </w:rPr>
        <w:t>объекты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="00933601" w:rsidRPr="000244D1">
        <w:rPr>
          <w:rStyle w:val="1fb"/>
          <w:rFonts w:eastAsiaTheme="minorEastAsia"/>
          <w:sz w:val="28"/>
          <w:szCs w:val="28"/>
        </w:rPr>
        <w:t>общественного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="00933601" w:rsidRPr="000244D1">
        <w:rPr>
          <w:rStyle w:val="1fb"/>
          <w:rFonts w:eastAsiaTheme="minorEastAsia"/>
          <w:sz w:val="28"/>
          <w:szCs w:val="28"/>
        </w:rPr>
        <w:t>назначения</w:t>
      </w:r>
      <w:r w:rsidR="00E4694F" w:rsidRPr="000244D1">
        <w:rPr>
          <w:rStyle w:val="1fb"/>
          <w:rFonts w:eastAsiaTheme="minorEastAsia"/>
          <w:sz w:val="28"/>
          <w:szCs w:val="28"/>
        </w:rPr>
        <w:t>:</w:t>
      </w:r>
    </w:p>
    <w:p w14:paraId="35E218CC" w14:textId="647D181B" w:rsidR="00E4694F" w:rsidRPr="000244D1" w:rsidRDefault="00E4694F" w:rsidP="00E4694F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Котельная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МКП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«Тепловодосети»,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с.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Егоровка;</w:t>
      </w:r>
    </w:p>
    <w:p w14:paraId="4D8991ED" w14:textId="76D4A4CC" w:rsidR="00E4694F" w:rsidRPr="000244D1" w:rsidRDefault="00E4694F" w:rsidP="00E4694F">
      <w:pPr>
        <w:pStyle w:val="afff2"/>
        <w:numPr>
          <w:ilvl w:val="0"/>
          <w:numId w:val="6"/>
        </w:numPr>
        <w:ind w:left="1064"/>
        <w:contextualSpacing w:val="0"/>
        <w:rPr>
          <w:sz w:val="28"/>
          <w:szCs w:val="28"/>
          <w:shd w:val="clear" w:color="auto" w:fill="FFFFFF"/>
        </w:rPr>
      </w:pPr>
      <w:r w:rsidRPr="000244D1">
        <w:rPr>
          <w:bCs/>
          <w:spacing w:val="-1"/>
          <w:sz w:val="28"/>
          <w:szCs w:val="28"/>
        </w:rPr>
        <w:t>Коте</w:t>
      </w:r>
      <w:r w:rsidRPr="000244D1">
        <w:rPr>
          <w:sz w:val="28"/>
          <w:szCs w:val="28"/>
          <w:shd w:val="clear" w:color="auto" w:fill="FFFFFF"/>
        </w:rPr>
        <w:t>льная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МКП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«Тепловодосети»,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д.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Кривояш.</w:t>
      </w:r>
    </w:p>
    <w:p w14:paraId="4A81578B" w14:textId="51961F4D" w:rsidR="00E4694F" w:rsidRPr="000244D1" w:rsidRDefault="00E4694F" w:rsidP="00933601">
      <w:pPr>
        <w:ind w:firstLine="708"/>
        <w:rPr>
          <w:sz w:val="28"/>
          <w:szCs w:val="28"/>
          <w:shd w:val="clear" w:color="auto" w:fill="FFFFFF"/>
        </w:rPr>
      </w:pPr>
      <w:r w:rsidRPr="000244D1">
        <w:rPr>
          <w:rStyle w:val="1fb"/>
          <w:rFonts w:eastAsiaTheme="minorEastAsia"/>
          <w:sz w:val="28"/>
          <w:szCs w:val="28"/>
        </w:rPr>
        <w:t>Топливом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Pr="000244D1">
        <w:rPr>
          <w:rStyle w:val="1fb"/>
          <w:rFonts w:eastAsiaTheme="minorEastAsia"/>
          <w:sz w:val="28"/>
          <w:szCs w:val="28"/>
        </w:rPr>
        <w:t>является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Pr="000244D1">
        <w:rPr>
          <w:rStyle w:val="1fb"/>
          <w:rFonts w:eastAsiaTheme="minorEastAsia"/>
          <w:sz w:val="28"/>
          <w:szCs w:val="28"/>
        </w:rPr>
        <w:t>уголь.</w:t>
      </w:r>
    </w:p>
    <w:p w14:paraId="1DCD30B0" w14:textId="53B258DA" w:rsidR="00933601" w:rsidRPr="000244D1" w:rsidRDefault="00933601" w:rsidP="00933601">
      <w:pPr>
        <w:ind w:firstLine="708"/>
        <w:rPr>
          <w:sz w:val="28"/>
          <w:szCs w:val="28"/>
          <w:shd w:val="clear" w:color="auto" w:fill="FFFFFF"/>
        </w:rPr>
      </w:pPr>
      <w:r w:rsidRPr="000244D1">
        <w:rPr>
          <w:sz w:val="28"/>
          <w:szCs w:val="28"/>
          <w:shd w:val="clear" w:color="auto" w:fill="FFFFFF"/>
        </w:rPr>
        <w:t>Также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необходимо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предусмотреть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оборудование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малоэтажных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жилых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домов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местными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системами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(печное,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электрическое)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или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поквартирными,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автономными,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системами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отопления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и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горячего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водоснабжения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(от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автономных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генераторов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тепла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различного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типа,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работающих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на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твердом,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жидком,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газообразном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топливе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и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электроэнергии)</w:t>
      </w:r>
      <w:r w:rsidR="00E4694F" w:rsidRPr="000244D1">
        <w:rPr>
          <w:sz w:val="28"/>
          <w:szCs w:val="28"/>
          <w:shd w:val="clear" w:color="auto" w:fill="FFFFFF"/>
        </w:rPr>
        <w:t>.</w:t>
      </w:r>
    </w:p>
    <w:p w14:paraId="0A0852A3" w14:textId="7328087F" w:rsidR="00E4694F" w:rsidRPr="000244D1" w:rsidRDefault="00E4694F" w:rsidP="00E4694F">
      <w:pPr>
        <w:keepNext/>
        <w:ind w:left="1418"/>
        <w:jc w:val="right"/>
        <w:rPr>
          <w:b/>
          <w:sz w:val="28"/>
          <w:szCs w:val="28"/>
          <w:lang w:eastAsia="ar-SA" w:bidi="en-US"/>
        </w:rPr>
      </w:pPr>
      <w:r w:rsidRPr="000244D1">
        <w:rPr>
          <w:b/>
          <w:sz w:val="28"/>
          <w:szCs w:val="28"/>
          <w:lang w:eastAsia="ar-SA" w:bidi="en-US"/>
        </w:rPr>
        <w:t>Таблица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2.1</w:t>
      </w:r>
      <w:r w:rsidR="00406B4C" w:rsidRPr="000244D1">
        <w:rPr>
          <w:b/>
          <w:sz w:val="28"/>
          <w:szCs w:val="28"/>
          <w:lang w:eastAsia="ar-SA" w:bidi="en-US"/>
        </w:rPr>
        <w:t>1</w:t>
      </w:r>
    </w:p>
    <w:p w14:paraId="5151E5E3" w14:textId="59DF1382" w:rsidR="00E4694F" w:rsidRPr="000244D1" w:rsidRDefault="00E4694F" w:rsidP="00E4694F">
      <w:pPr>
        <w:pStyle w:val="a1"/>
        <w:keepNext/>
        <w:suppressAutoHyphens/>
        <w:spacing w:after="120"/>
        <w:ind w:left="1418" w:firstLine="0"/>
        <w:jc w:val="center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Сводная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информация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по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используемому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топливу</w:t>
      </w:r>
    </w:p>
    <w:tbl>
      <w:tblPr>
        <w:tblW w:w="967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689"/>
        <w:gridCol w:w="1746"/>
        <w:gridCol w:w="3652"/>
        <w:gridCol w:w="1592"/>
      </w:tblGrid>
      <w:tr w:rsidR="00E4694F" w:rsidRPr="000244D1" w14:paraId="3943B999" w14:textId="77777777" w:rsidTr="00684593">
        <w:trPr>
          <w:trHeight w:val="975"/>
          <w:jc w:val="center"/>
        </w:trPr>
        <w:tc>
          <w:tcPr>
            <w:tcW w:w="2689" w:type="dxa"/>
            <w:shd w:val="clear" w:color="auto" w:fill="auto"/>
            <w:vAlign w:val="center"/>
          </w:tcPr>
          <w:p w14:paraId="4DED1167" w14:textId="40F0CAB7" w:rsidR="00E4694F" w:rsidRPr="000244D1" w:rsidRDefault="00E4694F" w:rsidP="00684593">
            <w:pPr>
              <w:pStyle w:val="afffffd"/>
              <w:spacing w:line="276" w:lineRule="auto"/>
              <w:rPr>
                <w:rFonts w:ascii="Times New Roman" w:hAnsi="Times New Roman"/>
                <w:b/>
                <w:bCs/>
              </w:rPr>
            </w:pPr>
            <w:r w:rsidRPr="000244D1">
              <w:rPr>
                <w:rFonts w:ascii="Times New Roman" w:hAnsi="Times New Roman"/>
                <w:b/>
                <w:bCs/>
              </w:rPr>
              <w:t>Источник</w:t>
            </w:r>
            <w:r w:rsidR="009C39A0" w:rsidRPr="000244D1">
              <w:rPr>
                <w:rFonts w:ascii="Times New Roman" w:hAnsi="Times New Roman"/>
                <w:b/>
                <w:bCs/>
              </w:rPr>
              <w:t xml:space="preserve"> </w:t>
            </w:r>
            <w:r w:rsidRPr="000244D1">
              <w:rPr>
                <w:rFonts w:ascii="Times New Roman" w:hAnsi="Times New Roman"/>
                <w:b/>
                <w:bCs/>
              </w:rPr>
              <w:t>тепловой</w:t>
            </w:r>
            <w:r w:rsidR="009C39A0" w:rsidRPr="000244D1">
              <w:rPr>
                <w:rFonts w:ascii="Times New Roman" w:hAnsi="Times New Roman"/>
                <w:b/>
                <w:bCs/>
              </w:rPr>
              <w:t xml:space="preserve"> </w:t>
            </w:r>
            <w:r w:rsidRPr="000244D1">
              <w:rPr>
                <w:rFonts w:ascii="Times New Roman" w:hAnsi="Times New Roman"/>
                <w:b/>
                <w:bCs/>
              </w:rPr>
              <w:t>энергии</w:t>
            </w:r>
          </w:p>
        </w:tc>
        <w:tc>
          <w:tcPr>
            <w:tcW w:w="1746" w:type="dxa"/>
            <w:shd w:val="clear" w:color="auto" w:fill="auto"/>
            <w:vAlign w:val="center"/>
          </w:tcPr>
          <w:p w14:paraId="1AC17164" w14:textId="0598C086" w:rsidR="00E4694F" w:rsidRPr="000244D1" w:rsidRDefault="00E4694F" w:rsidP="00684593">
            <w:pPr>
              <w:pStyle w:val="afffffd"/>
              <w:spacing w:line="276" w:lineRule="auto"/>
              <w:rPr>
                <w:rFonts w:ascii="Times New Roman" w:hAnsi="Times New Roman"/>
                <w:b/>
                <w:bCs/>
              </w:rPr>
            </w:pPr>
            <w:r w:rsidRPr="000244D1">
              <w:rPr>
                <w:rFonts w:ascii="Times New Roman" w:hAnsi="Times New Roman"/>
                <w:b/>
                <w:bCs/>
              </w:rPr>
              <w:t>Вид</w:t>
            </w:r>
            <w:r w:rsidR="009C39A0" w:rsidRPr="000244D1">
              <w:rPr>
                <w:rFonts w:ascii="Times New Roman" w:hAnsi="Times New Roman"/>
                <w:b/>
                <w:bCs/>
              </w:rPr>
              <w:t xml:space="preserve"> </w:t>
            </w:r>
            <w:r w:rsidRPr="000244D1">
              <w:rPr>
                <w:rFonts w:ascii="Times New Roman" w:hAnsi="Times New Roman"/>
                <w:b/>
                <w:bCs/>
              </w:rPr>
              <w:t>используемого</w:t>
            </w:r>
            <w:r w:rsidR="009C39A0" w:rsidRPr="000244D1">
              <w:rPr>
                <w:rFonts w:ascii="Times New Roman" w:hAnsi="Times New Roman"/>
                <w:b/>
                <w:bCs/>
              </w:rPr>
              <w:t xml:space="preserve"> </w:t>
            </w:r>
            <w:r w:rsidRPr="000244D1">
              <w:rPr>
                <w:rFonts w:ascii="Times New Roman" w:hAnsi="Times New Roman"/>
                <w:b/>
                <w:bCs/>
              </w:rPr>
              <w:t>топлива</w:t>
            </w:r>
          </w:p>
        </w:tc>
        <w:tc>
          <w:tcPr>
            <w:tcW w:w="3652" w:type="dxa"/>
            <w:shd w:val="clear" w:color="auto" w:fill="auto"/>
            <w:vAlign w:val="center"/>
          </w:tcPr>
          <w:p w14:paraId="0A27BC0F" w14:textId="61F3EE10" w:rsidR="00E4694F" w:rsidRPr="000244D1" w:rsidRDefault="00E4694F" w:rsidP="00684593">
            <w:pPr>
              <w:pStyle w:val="afffffd"/>
              <w:spacing w:line="276" w:lineRule="auto"/>
              <w:rPr>
                <w:rFonts w:ascii="Times New Roman" w:hAnsi="Times New Roman"/>
                <w:b/>
                <w:bCs/>
              </w:rPr>
            </w:pPr>
            <w:r w:rsidRPr="000244D1">
              <w:rPr>
                <w:rFonts w:ascii="Times New Roman" w:hAnsi="Times New Roman"/>
                <w:b/>
                <w:bCs/>
              </w:rPr>
              <w:t>Удельный</w:t>
            </w:r>
            <w:r w:rsidR="009C39A0" w:rsidRPr="000244D1">
              <w:rPr>
                <w:rFonts w:ascii="Times New Roman" w:hAnsi="Times New Roman"/>
                <w:b/>
                <w:bCs/>
              </w:rPr>
              <w:t xml:space="preserve"> </w:t>
            </w:r>
            <w:r w:rsidRPr="000244D1">
              <w:rPr>
                <w:rFonts w:ascii="Times New Roman" w:hAnsi="Times New Roman"/>
                <w:b/>
                <w:bCs/>
              </w:rPr>
              <w:t>расход</w:t>
            </w:r>
            <w:r w:rsidR="009C39A0" w:rsidRPr="000244D1">
              <w:rPr>
                <w:rFonts w:ascii="Times New Roman" w:hAnsi="Times New Roman"/>
                <w:b/>
                <w:bCs/>
              </w:rPr>
              <w:t xml:space="preserve"> </w:t>
            </w:r>
            <w:r w:rsidRPr="000244D1">
              <w:rPr>
                <w:rFonts w:ascii="Times New Roman" w:hAnsi="Times New Roman"/>
                <w:b/>
                <w:bCs/>
              </w:rPr>
              <w:t>топлива</w:t>
            </w:r>
            <w:r w:rsidR="009C39A0" w:rsidRPr="000244D1">
              <w:rPr>
                <w:rFonts w:ascii="Times New Roman" w:hAnsi="Times New Roman"/>
                <w:b/>
                <w:bCs/>
              </w:rPr>
              <w:t xml:space="preserve"> </w:t>
            </w:r>
            <w:r w:rsidRPr="000244D1">
              <w:rPr>
                <w:rFonts w:ascii="Times New Roman" w:hAnsi="Times New Roman"/>
                <w:b/>
                <w:bCs/>
              </w:rPr>
              <w:t>на</w:t>
            </w:r>
            <w:r w:rsidR="009C39A0" w:rsidRPr="000244D1">
              <w:rPr>
                <w:rFonts w:ascii="Times New Roman" w:hAnsi="Times New Roman"/>
                <w:b/>
                <w:bCs/>
              </w:rPr>
              <w:t xml:space="preserve"> </w:t>
            </w:r>
            <w:r w:rsidRPr="000244D1">
              <w:rPr>
                <w:rFonts w:ascii="Times New Roman" w:hAnsi="Times New Roman"/>
                <w:b/>
                <w:bCs/>
              </w:rPr>
              <w:t>выработку</w:t>
            </w:r>
            <w:r w:rsidR="009C39A0" w:rsidRPr="000244D1">
              <w:rPr>
                <w:rFonts w:ascii="Times New Roman" w:hAnsi="Times New Roman"/>
                <w:b/>
                <w:bCs/>
              </w:rPr>
              <w:t xml:space="preserve"> </w:t>
            </w:r>
            <w:r w:rsidRPr="000244D1">
              <w:rPr>
                <w:rFonts w:ascii="Times New Roman" w:hAnsi="Times New Roman"/>
                <w:b/>
                <w:bCs/>
              </w:rPr>
              <w:t>тепловой</w:t>
            </w:r>
            <w:r w:rsidR="009C39A0" w:rsidRPr="000244D1">
              <w:rPr>
                <w:rFonts w:ascii="Times New Roman" w:hAnsi="Times New Roman"/>
                <w:b/>
                <w:bCs/>
              </w:rPr>
              <w:t xml:space="preserve"> </w:t>
            </w:r>
            <w:r w:rsidRPr="000244D1">
              <w:rPr>
                <w:rFonts w:ascii="Times New Roman" w:hAnsi="Times New Roman"/>
                <w:b/>
                <w:bCs/>
              </w:rPr>
              <w:t>энергии,</w:t>
            </w:r>
            <w:r w:rsidR="009C39A0" w:rsidRPr="000244D1">
              <w:rPr>
                <w:rFonts w:ascii="Times New Roman" w:hAnsi="Times New Roman"/>
                <w:b/>
                <w:bCs/>
              </w:rPr>
              <w:t xml:space="preserve"> </w:t>
            </w:r>
          </w:p>
          <w:p w14:paraId="31663DCD" w14:textId="44C413A6" w:rsidR="00E4694F" w:rsidRPr="000244D1" w:rsidRDefault="00E4694F" w:rsidP="00684593">
            <w:pPr>
              <w:pStyle w:val="afffffd"/>
              <w:spacing w:line="276" w:lineRule="auto"/>
              <w:rPr>
                <w:rFonts w:ascii="Times New Roman" w:hAnsi="Times New Roman"/>
                <w:b/>
                <w:bCs/>
              </w:rPr>
            </w:pPr>
            <w:r w:rsidRPr="000244D1">
              <w:rPr>
                <w:rFonts w:ascii="Times New Roman" w:hAnsi="Times New Roman"/>
                <w:b/>
                <w:bCs/>
              </w:rPr>
              <w:t>кг</w:t>
            </w:r>
            <w:r w:rsidR="009C39A0" w:rsidRPr="000244D1">
              <w:rPr>
                <w:rFonts w:ascii="Times New Roman" w:hAnsi="Times New Roman"/>
                <w:b/>
                <w:bCs/>
              </w:rPr>
              <w:t xml:space="preserve"> </w:t>
            </w:r>
            <w:r w:rsidRPr="000244D1">
              <w:rPr>
                <w:rFonts w:ascii="Times New Roman" w:hAnsi="Times New Roman"/>
                <w:b/>
                <w:bCs/>
              </w:rPr>
              <w:t>у.т./Гкал</w:t>
            </w:r>
          </w:p>
        </w:tc>
        <w:tc>
          <w:tcPr>
            <w:tcW w:w="1592" w:type="dxa"/>
            <w:shd w:val="clear" w:color="auto" w:fill="auto"/>
            <w:vAlign w:val="center"/>
          </w:tcPr>
          <w:p w14:paraId="3A5DBDB6" w14:textId="21804492" w:rsidR="00E4694F" w:rsidRPr="000244D1" w:rsidRDefault="00E4694F" w:rsidP="00684593">
            <w:pPr>
              <w:pStyle w:val="afffffd"/>
              <w:spacing w:line="276" w:lineRule="auto"/>
              <w:rPr>
                <w:rFonts w:ascii="Times New Roman" w:hAnsi="Times New Roman"/>
                <w:b/>
                <w:bCs/>
              </w:rPr>
            </w:pPr>
            <w:r w:rsidRPr="000244D1">
              <w:rPr>
                <w:rFonts w:ascii="Times New Roman" w:hAnsi="Times New Roman"/>
                <w:b/>
                <w:bCs/>
              </w:rPr>
              <w:t>Резервный</w:t>
            </w:r>
            <w:r w:rsidR="009C39A0" w:rsidRPr="000244D1">
              <w:rPr>
                <w:rFonts w:ascii="Times New Roman" w:hAnsi="Times New Roman"/>
                <w:b/>
                <w:bCs/>
              </w:rPr>
              <w:t xml:space="preserve"> </w:t>
            </w:r>
            <w:r w:rsidRPr="000244D1">
              <w:rPr>
                <w:rFonts w:ascii="Times New Roman" w:hAnsi="Times New Roman"/>
                <w:b/>
                <w:bCs/>
              </w:rPr>
              <w:t>вид</w:t>
            </w:r>
            <w:r w:rsidR="009C39A0" w:rsidRPr="000244D1">
              <w:rPr>
                <w:rFonts w:ascii="Times New Roman" w:hAnsi="Times New Roman"/>
                <w:b/>
                <w:bCs/>
              </w:rPr>
              <w:t xml:space="preserve"> </w:t>
            </w:r>
            <w:r w:rsidRPr="000244D1">
              <w:rPr>
                <w:rFonts w:ascii="Times New Roman" w:hAnsi="Times New Roman"/>
                <w:b/>
                <w:bCs/>
              </w:rPr>
              <w:t>топлива</w:t>
            </w:r>
          </w:p>
        </w:tc>
      </w:tr>
      <w:tr w:rsidR="00E4694F" w:rsidRPr="000244D1" w14:paraId="7A5357FF" w14:textId="77777777" w:rsidTr="007A6C58">
        <w:trPr>
          <w:trHeight w:val="296"/>
          <w:jc w:val="center"/>
        </w:trPr>
        <w:tc>
          <w:tcPr>
            <w:tcW w:w="2689" w:type="dxa"/>
            <w:shd w:val="clear" w:color="auto" w:fill="auto"/>
            <w:vAlign w:val="center"/>
          </w:tcPr>
          <w:p w14:paraId="7633EB2F" w14:textId="53272B81" w:rsidR="00E4694F" w:rsidRPr="000244D1" w:rsidRDefault="00E4694F" w:rsidP="00684593">
            <w:pPr>
              <w:jc w:val="center"/>
            </w:pPr>
            <w:r w:rsidRPr="000244D1">
              <w:rPr>
                <w:sz w:val="22"/>
                <w:szCs w:val="22"/>
              </w:rPr>
              <w:t>Котельная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с.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Егоровка</w:t>
            </w:r>
          </w:p>
        </w:tc>
        <w:tc>
          <w:tcPr>
            <w:tcW w:w="1746" w:type="dxa"/>
            <w:shd w:val="clear" w:color="auto" w:fill="auto"/>
            <w:vAlign w:val="center"/>
          </w:tcPr>
          <w:p w14:paraId="40D26AA7" w14:textId="77777777" w:rsidR="00E4694F" w:rsidRPr="000244D1" w:rsidRDefault="00E4694F" w:rsidP="00684593">
            <w:pPr>
              <w:pStyle w:val="afffffd"/>
              <w:spacing w:line="276" w:lineRule="auto"/>
              <w:rPr>
                <w:rFonts w:ascii="Times New Roman" w:hAnsi="Times New Roman"/>
              </w:rPr>
            </w:pPr>
            <w:r w:rsidRPr="000244D1">
              <w:rPr>
                <w:rFonts w:ascii="Times New Roman" w:hAnsi="Times New Roman"/>
              </w:rPr>
              <w:t>Уголь</w:t>
            </w:r>
          </w:p>
        </w:tc>
        <w:tc>
          <w:tcPr>
            <w:tcW w:w="3652" w:type="dxa"/>
            <w:shd w:val="clear" w:color="auto" w:fill="auto"/>
            <w:vAlign w:val="center"/>
          </w:tcPr>
          <w:p w14:paraId="635256D1" w14:textId="77777777" w:rsidR="00E4694F" w:rsidRPr="000244D1" w:rsidRDefault="00E4694F" w:rsidP="00684593">
            <w:pPr>
              <w:pStyle w:val="afffffd"/>
              <w:spacing w:line="276" w:lineRule="auto"/>
              <w:rPr>
                <w:rFonts w:ascii="Times New Roman" w:hAnsi="Times New Roman"/>
                <w:color w:val="000000"/>
              </w:rPr>
            </w:pPr>
            <w:r w:rsidRPr="000244D1">
              <w:rPr>
                <w:rFonts w:ascii="Times New Roman" w:hAnsi="Times New Roman"/>
                <w:color w:val="000000"/>
              </w:rPr>
              <w:t>328</w:t>
            </w:r>
          </w:p>
        </w:tc>
        <w:tc>
          <w:tcPr>
            <w:tcW w:w="1592" w:type="dxa"/>
            <w:shd w:val="clear" w:color="auto" w:fill="auto"/>
          </w:tcPr>
          <w:p w14:paraId="68D97B12" w14:textId="77777777" w:rsidR="00E4694F" w:rsidRPr="000244D1" w:rsidRDefault="00E4694F" w:rsidP="00684593">
            <w:r w:rsidRPr="000244D1">
              <w:rPr>
                <w:sz w:val="22"/>
                <w:szCs w:val="22"/>
              </w:rPr>
              <w:t>Уголь</w:t>
            </w:r>
          </w:p>
        </w:tc>
      </w:tr>
      <w:tr w:rsidR="00E4694F" w:rsidRPr="000244D1" w14:paraId="418B0011" w14:textId="77777777" w:rsidTr="007A6C58">
        <w:trPr>
          <w:trHeight w:val="285"/>
          <w:jc w:val="center"/>
        </w:trPr>
        <w:tc>
          <w:tcPr>
            <w:tcW w:w="2689" w:type="dxa"/>
            <w:shd w:val="clear" w:color="auto" w:fill="auto"/>
            <w:vAlign w:val="center"/>
          </w:tcPr>
          <w:p w14:paraId="6A63D881" w14:textId="31C08303" w:rsidR="00E4694F" w:rsidRPr="000244D1" w:rsidRDefault="00E4694F" w:rsidP="00684593">
            <w:pPr>
              <w:jc w:val="center"/>
            </w:pPr>
            <w:r w:rsidRPr="000244D1">
              <w:rPr>
                <w:sz w:val="22"/>
                <w:szCs w:val="22"/>
              </w:rPr>
              <w:t>Котельная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с.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Егоровка</w:t>
            </w:r>
          </w:p>
        </w:tc>
        <w:tc>
          <w:tcPr>
            <w:tcW w:w="1746" w:type="dxa"/>
            <w:shd w:val="clear" w:color="auto" w:fill="auto"/>
            <w:vAlign w:val="center"/>
          </w:tcPr>
          <w:p w14:paraId="1375CB45" w14:textId="77777777" w:rsidR="00E4694F" w:rsidRPr="000244D1" w:rsidRDefault="00E4694F" w:rsidP="00684593">
            <w:pPr>
              <w:pStyle w:val="afffffd"/>
              <w:spacing w:line="276" w:lineRule="auto"/>
              <w:rPr>
                <w:rFonts w:ascii="Times New Roman" w:hAnsi="Times New Roman"/>
              </w:rPr>
            </w:pPr>
            <w:r w:rsidRPr="000244D1">
              <w:rPr>
                <w:rFonts w:ascii="Times New Roman" w:hAnsi="Times New Roman"/>
              </w:rPr>
              <w:t>Уголь</w:t>
            </w:r>
          </w:p>
        </w:tc>
        <w:tc>
          <w:tcPr>
            <w:tcW w:w="3652" w:type="dxa"/>
            <w:shd w:val="clear" w:color="auto" w:fill="auto"/>
            <w:vAlign w:val="center"/>
          </w:tcPr>
          <w:p w14:paraId="2903D9F4" w14:textId="77777777" w:rsidR="00E4694F" w:rsidRPr="000244D1" w:rsidRDefault="00E4694F" w:rsidP="00684593">
            <w:pPr>
              <w:pStyle w:val="afffffd"/>
              <w:spacing w:line="276" w:lineRule="auto"/>
              <w:rPr>
                <w:rFonts w:ascii="Times New Roman" w:hAnsi="Times New Roman"/>
                <w:color w:val="000000"/>
              </w:rPr>
            </w:pPr>
            <w:r w:rsidRPr="000244D1">
              <w:rPr>
                <w:rFonts w:ascii="Times New Roman" w:hAnsi="Times New Roman"/>
                <w:color w:val="000000"/>
              </w:rPr>
              <w:t>140</w:t>
            </w:r>
          </w:p>
        </w:tc>
        <w:tc>
          <w:tcPr>
            <w:tcW w:w="1592" w:type="dxa"/>
            <w:shd w:val="clear" w:color="auto" w:fill="auto"/>
          </w:tcPr>
          <w:p w14:paraId="13CD2ED9" w14:textId="77777777" w:rsidR="00E4694F" w:rsidRPr="000244D1" w:rsidRDefault="00E4694F" w:rsidP="00684593">
            <w:r w:rsidRPr="000244D1">
              <w:rPr>
                <w:sz w:val="22"/>
                <w:szCs w:val="22"/>
              </w:rPr>
              <w:t>Уголь</w:t>
            </w:r>
          </w:p>
        </w:tc>
      </w:tr>
    </w:tbl>
    <w:p w14:paraId="5778D360" w14:textId="77777777" w:rsidR="00E4694F" w:rsidRPr="000244D1" w:rsidRDefault="00E4694F" w:rsidP="00933601">
      <w:pPr>
        <w:ind w:firstLine="708"/>
        <w:rPr>
          <w:i/>
          <w:color w:val="000000"/>
          <w:sz w:val="28"/>
          <w:szCs w:val="28"/>
        </w:rPr>
      </w:pPr>
    </w:p>
    <w:p w14:paraId="33302CF9" w14:textId="394E65C0" w:rsidR="003D079A" w:rsidRPr="000244D1" w:rsidRDefault="003D079A" w:rsidP="003D079A">
      <w:pPr>
        <w:widowControl w:val="0"/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Протяженность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4477A9" w:rsidRPr="000244D1">
        <w:rPr>
          <w:sz w:val="28"/>
          <w:szCs w:val="28"/>
          <w:lang w:eastAsia="ar-SA" w:bidi="en-US"/>
        </w:rPr>
        <w:t>теплопровода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4477A9" w:rsidRPr="000244D1">
        <w:rPr>
          <w:sz w:val="28"/>
          <w:szCs w:val="28"/>
          <w:lang w:eastAsia="ar-SA" w:bidi="en-US"/>
        </w:rPr>
        <w:t>распределительного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4477A9" w:rsidRPr="000244D1">
        <w:rPr>
          <w:sz w:val="28"/>
          <w:szCs w:val="28"/>
          <w:lang w:eastAsia="ar-SA" w:bidi="en-US"/>
        </w:rPr>
        <w:t>(квартального)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составляет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D66128" w:rsidRPr="000244D1">
        <w:rPr>
          <w:sz w:val="28"/>
          <w:szCs w:val="28"/>
          <w:lang w:eastAsia="ar-SA" w:bidi="en-US"/>
        </w:rPr>
        <w:t>0,</w:t>
      </w:r>
      <w:r w:rsidR="0001498E" w:rsidRPr="000244D1">
        <w:rPr>
          <w:sz w:val="28"/>
          <w:szCs w:val="28"/>
          <w:lang w:eastAsia="ar-SA" w:bidi="en-US"/>
        </w:rPr>
        <w:t>27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км.</w:t>
      </w:r>
    </w:p>
    <w:bookmarkEnd w:id="62"/>
    <w:p w14:paraId="55D2F55B" w14:textId="77777777" w:rsidR="00643450" w:rsidRPr="000244D1" w:rsidRDefault="00643450" w:rsidP="00571AE6">
      <w:pPr>
        <w:pStyle w:val="a1"/>
        <w:keepNext/>
        <w:spacing w:before="120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lastRenderedPageBreak/>
        <w:t>Электроснабжение</w:t>
      </w:r>
    </w:p>
    <w:p w14:paraId="09DD82CB" w14:textId="6250AD2D" w:rsidR="00E4694F" w:rsidRPr="000244D1" w:rsidRDefault="00E4694F" w:rsidP="00E4694F">
      <w:pPr>
        <w:pStyle w:val="a1"/>
        <w:rPr>
          <w:sz w:val="28"/>
          <w:szCs w:val="28"/>
          <w:lang w:val="ru-RU"/>
        </w:rPr>
      </w:pPr>
      <w:bookmarkStart w:id="63" w:name="_Hlk108172766"/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проходят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следующие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ЛЭП:</w:t>
      </w:r>
    </w:p>
    <w:p w14:paraId="42E1FB11" w14:textId="5C7312C6" w:rsidR="009D15B9" w:rsidRPr="000244D1" w:rsidRDefault="009D15B9" w:rsidP="009D15B9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ЛЭП 500 кВ – протяженностью 14,15 км;</w:t>
      </w:r>
    </w:p>
    <w:p w14:paraId="11EF4BBD" w14:textId="628B7982" w:rsidR="00E4694F" w:rsidRPr="000244D1" w:rsidRDefault="00E4694F" w:rsidP="00E4694F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ЛЭП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110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протяженностью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9D15B9" w:rsidRPr="000244D1">
        <w:rPr>
          <w:bCs/>
          <w:spacing w:val="-1"/>
          <w:sz w:val="28"/>
          <w:szCs w:val="28"/>
        </w:rPr>
        <w:t>17,71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км;</w:t>
      </w:r>
    </w:p>
    <w:p w14:paraId="243948A9" w14:textId="26F7BC86" w:rsidR="00E4694F" w:rsidRPr="000244D1" w:rsidRDefault="00E4694F" w:rsidP="00E4694F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ЛЭП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35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протяженностью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9D15B9" w:rsidRPr="000244D1">
        <w:rPr>
          <w:bCs/>
          <w:spacing w:val="-1"/>
          <w:sz w:val="28"/>
          <w:szCs w:val="28"/>
        </w:rPr>
        <w:t>12,97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км;</w:t>
      </w:r>
    </w:p>
    <w:p w14:paraId="44A53B4F" w14:textId="2FA90309" w:rsidR="00E4694F" w:rsidRPr="000244D1" w:rsidRDefault="00E4694F" w:rsidP="00E4694F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ЛЭП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10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протяженностью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9D15B9" w:rsidRPr="000244D1">
        <w:rPr>
          <w:bCs/>
          <w:spacing w:val="-1"/>
          <w:sz w:val="28"/>
          <w:szCs w:val="28"/>
        </w:rPr>
        <w:t>19,78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км.</w:t>
      </w:r>
    </w:p>
    <w:p w14:paraId="0A9A9506" w14:textId="0B4291CA" w:rsidR="00E4694F" w:rsidRPr="000244D1" w:rsidRDefault="00E4694F" w:rsidP="00E4694F">
      <w:pPr>
        <w:shd w:val="clear" w:color="auto" w:fill="FFFFFF"/>
        <w:ind w:firstLine="709"/>
        <w:rPr>
          <w:rFonts w:eastAsia="Calibri"/>
          <w:sz w:val="28"/>
          <w:szCs w:val="28"/>
        </w:rPr>
      </w:pPr>
      <w:r w:rsidRPr="000244D1">
        <w:rPr>
          <w:rFonts w:eastAsia="Calibri"/>
          <w:sz w:val="28"/>
          <w:szCs w:val="28"/>
        </w:rPr>
        <w:t>Электроснабжение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="002777E7" w:rsidRPr="000244D1">
        <w:rPr>
          <w:rFonts w:eastAsia="Calibri"/>
          <w:sz w:val="28"/>
          <w:szCs w:val="28"/>
        </w:rPr>
        <w:t>д</w:t>
      </w:r>
      <w:r w:rsidRPr="000244D1">
        <w:rPr>
          <w:rFonts w:eastAsia="Calibri"/>
          <w:sz w:val="28"/>
          <w:szCs w:val="28"/>
        </w:rPr>
        <w:t>.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Кривояш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осуществляется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от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электроподстанции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ПС110/35/10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кВ,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расположенной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в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д.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Новая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Чебула,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через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трансформаторные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подстанции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(ТП).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Питание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ТП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осуществляется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по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воздушным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линиям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(ВЛ)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мощностью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10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кВ.</w:t>
      </w:r>
    </w:p>
    <w:p w14:paraId="6753BFE6" w14:textId="613C15BA" w:rsidR="00E4694F" w:rsidRPr="000244D1" w:rsidRDefault="00E4694F" w:rsidP="00E4694F">
      <w:pPr>
        <w:shd w:val="clear" w:color="auto" w:fill="FFFFFF"/>
        <w:ind w:firstLine="709"/>
        <w:rPr>
          <w:rFonts w:eastAsia="Calibri"/>
          <w:sz w:val="28"/>
          <w:szCs w:val="28"/>
        </w:rPr>
      </w:pPr>
      <w:r w:rsidRPr="000244D1">
        <w:rPr>
          <w:rFonts w:eastAsia="Calibri"/>
          <w:sz w:val="28"/>
          <w:szCs w:val="28"/>
        </w:rPr>
        <w:t>Электроснабжение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п.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Терск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осуществляется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от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электроподстанции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ПС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35/10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кВ,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расположенной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в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д.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Александровка,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с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установленной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мощностью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трансформаторов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1х1,6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МВА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и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1х4,0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МВА,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через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трансформаторные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подстанции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(ТП).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Питание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ТП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осуществляется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по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воздушным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линиям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(ВЛ)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мощностью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10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кВ.</w:t>
      </w:r>
    </w:p>
    <w:p w14:paraId="12F5C7A7" w14:textId="1DCF4351" w:rsidR="00E4694F" w:rsidRPr="000244D1" w:rsidRDefault="00E4694F" w:rsidP="00E4694F">
      <w:pPr>
        <w:shd w:val="clear" w:color="auto" w:fill="FFFFFF"/>
        <w:ind w:firstLine="709"/>
        <w:rPr>
          <w:rFonts w:eastAsia="Calibri"/>
          <w:sz w:val="28"/>
          <w:szCs w:val="28"/>
        </w:rPr>
      </w:pPr>
      <w:r w:rsidRPr="000244D1">
        <w:rPr>
          <w:rFonts w:eastAsia="Calibri"/>
          <w:sz w:val="28"/>
          <w:szCs w:val="28"/>
        </w:rPr>
        <w:t>Электроснабжение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д.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Киселевка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осуществляется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от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электроподстанции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ПС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«Моховая»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110/35/10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кВ,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расположенной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в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г.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Болотное,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с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установленной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мощностью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трансформаторов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2х16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МВА,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через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трансформаторные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подстанции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(ТП).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Питание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ТП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осуществляется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по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воздушным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линиям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(ВЛ)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мощностью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10</w:t>
      </w:r>
      <w:r w:rsidR="009C39A0" w:rsidRPr="000244D1">
        <w:rPr>
          <w:rFonts w:eastAsia="Calibri"/>
          <w:sz w:val="28"/>
          <w:szCs w:val="28"/>
        </w:rPr>
        <w:t xml:space="preserve"> </w:t>
      </w:r>
      <w:r w:rsidRPr="000244D1">
        <w:rPr>
          <w:rFonts w:eastAsia="Calibri"/>
          <w:sz w:val="28"/>
          <w:szCs w:val="28"/>
        </w:rPr>
        <w:t>кВ.</w:t>
      </w:r>
    </w:p>
    <w:p w14:paraId="79F91720" w14:textId="31F7EC0B" w:rsidR="00E4694F" w:rsidRPr="000244D1" w:rsidRDefault="00E4694F" w:rsidP="00E4694F">
      <w:pPr>
        <w:pStyle w:val="ConsPlusNormal"/>
        <w:widowControl/>
        <w:ind w:firstLine="54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244D1">
        <w:rPr>
          <w:rFonts w:ascii="Times New Roman" w:hAnsi="Times New Roman" w:cs="Times New Roman"/>
          <w:sz w:val="28"/>
          <w:szCs w:val="28"/>
        </w:rPr>
        <w:t>Электроснабжение</w:t>
      </w:r>
      <w:r w:rsidR="009C39A0" w:rsidRPr="000244D1">
        <w:rPr>
          <w:rFonts w:ascii="Times New Roman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hAnsi="Times New Roman" w:cs="Times New Roman"/>
          <w:sz w:val="28"/>
          <w:szCs w:val="28"/>
        </w:rPr>
        <w:t>с.</w:t>
      </w:r>
      <w:r w:rsidR="009C39A0" w:rsidRPr="000244D1">
        <w:rPr>
          <w:rFonts w:ascii="Times New Roman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hAnsi="Times New Roman" w:cs="Times New Roman"/>
          <w:sz w:val="28"/>
          <w:szCs w:val="28"/>
        </w:rPr>
        <w:t>Егоровка,</w:t>
      </w:r>
      <w:r w:rsidR="009C39A0" w:rsidRPr="000244D1">
        <w:rPr>
          <w:rFonts w:ascii="Times New Roman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hAnsi="Times New Roman" w:cs="Times New Roman"/>
          <w:sz w:val="28"/>
          <w:szCs w:val="28"/>
        </w:rPr>
        <w:t>д.</w:t>
      </w:r>
      <w:r w:rsidR="009C39A0" w:rsidRPr="000244D1">
        <w:rPr>
          <w:rFonts w:ascii="Times New Roman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hAnsi="Times New Roman" w:cs="Times New Roman"/>
          <w:sz w:val="28"/>
          <w:szCs w:val="28"/>
        </w:rPr>
        <w:t>Чахлово,</w:t>
      </w:r>
      <w:r w:rsidR="009C39A0" w:rsidRPr="000244D1">
        <w:rPr>
          <w:rFonts w:ascii="Times New Roman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hAnsi="Times New Roman" w:cs="Times New Roman"/>
          <w:sz w:val="28"/>
          <w:szCs w:val="28"/>
        </w:rPr>
        <w:t>д.</w:t>
      </w:r>
      <w:r w:rsidR="009C39A0" w:rsidRPr="000244D1">
        <w:rPr>
          <w:rFonts w:ascii="Times New Roman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hAnsi="Times New Roman" w:cs="Times New Roman"/>
          <w:sz w:val="28"/>
          <w:szCs w:val="28"/>
        </w:rPr>
        <w:t>Киевка,</w:t>
      </w:r>
      <w:r w:rsidR="009C39A0" w:rsidRPr="000244D1">
        <w:rPr>
          <w:rFonts w:ascii="Times New Roman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hAnsi="Times New Roman" w:cs="Times New Roman"/>
          <w:sz w:val="28"/>
          <w:szCs w:val="28"/>
        </w:rPr>
        <w:t>п.</w:t>
      </w:r>
      <w:r w:rsidR="009C39A0" w:rsidRPr="000244D1">
        <w:rPr>
          <w:rFonts w:ascii="Times New Roman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hAnsi="Times New Roman" w:cs="Times New Roman"/>
          <w:sz w:val="28"/>
          <w:szCs w:val="28"/>
        </w:rPr>
        <w:t>Лебяжье</w:t>
      </w:r>
      <w:r w:rsidR="009C39A0" w:rsidRPr="000244D1">
        <w:rPr>
          <w:rFonts w:ascii="Times New Roman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осуществляется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от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электроподстанции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ПС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110/35/10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кВ,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расположенной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в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д.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Чахлово,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через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трансформаторные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подстанции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(ТП).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Питание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ТП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осуществляется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по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воздушным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линиям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(ВЛ)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мощностью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10</w:t>
      </w:r>
      <w:r w:rsidR="009C39A0" w:rsidRPr="000244D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244D1">
        <w:rPr>
          <w:rFonts w:ascii="Times New Roman" w:eastAsia="Calibri" w:hAnsi="Times New Roman" w:cs="Times New Roman"/>
          <w:sz w:val="28"/>
          <w:szCs w:val="28"/>
        </w:rPr>
        <w:t>кВ.</w:t>
      </w:r>
    </w:p>
    <w:bookmarkEnd w:id="63"/>
    <w:p w14:paraId="6DE301E1" w14:textId="0C680DFE" w:rsidR="00E30465" w:rsidRPr="000244D1" w:rsidRDefault="00E30465" w:rsidP="00E30465">
      <w:pPr>
        <w:spacing w:before="120" w:line="300" w:lineRule="auto"/>
        <w:ind w:left="709"/>
        <w:jc w:val="center"/>
        <w:rPr>
          <w:bCs/>
          <w:color w:val="000000"/>
          <w:sz w:val="28"/>
          <w:szCs w:val="28"/>
        </w:rPr>
      </w:pPr>
      <w:r w:rsidRPr="000244D1">
        <w:rPr>
          <w:bCs/>
          <w:color w:val="000000"/>
          <w:sz w:val="28"/>
          <w:szCs w:val="28"/>
        </w:rPr>
        <w:t>Расчет</w:t>
      </w:r>
      <w:r w:rsidR="009C39A0" w:rsidRPr="000244D1">
        <w:rPr>
          <w:bCs/>
          <w:color w:val="000000"/>
          <w:sz w:val="28"/>
          <w:szCs w:val="28"/>
        </w:rPr>
        <w:t xml:space="preserve"> </w:t>
      </w:r>
      <w:r w:rsidRPr="000244D1">
        <w:rPr>
          <w:bCs/>
          <w:color w:val="000000"/>
          <w:sz w:val="28"/>
          <w:szCs w:val="28"/>
        </w:rPr>
        <w:t>электропотребления</w:t>
      </w:r>
    </w:p>
    <w:p w14:paraId="38CC0B47" w14:textId="0F7152A5" w:rsidR="00E30465" w:rsidRPr="000244D1" w:rsidRDefault="00E30465" w:rsidP="00E30465">
      <w:pPr>
        <w:pStyle w:val="a1"/>
        <w:rPr>
          <w:sz w:val="28"/>
          <w:szCs w:val="28"/>
          <w:lang w:val="ru-RU" w:eastAsia="ru-RU" w:bidi="ar-SA"/>
        </w:rPr>
      </w:pPr>
      <w:r w:rsidRPr="000244D1">
        <w:rPr>
          <w:sz w:val="28"/>
          <w:szCs w:val="28"/>
          <w:lang w:val="ru-RU" w:eastAsia="ru-RU" w:bidi="ar-SA"/>
        </w:rPr>
        <w:t>Перспективные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электрические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нагрузки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и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расход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электроэнергии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потребителями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подсчитаны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согласно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«Инструкции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по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проектированию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электрических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сетей»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РД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34.20.185-94.</w:t>
      </w:r>
    </w:p>
    <w:p w14:paraId="06D9640F" w14:textId="61EF7895" w:rsidR="00E30465" w:rsidRPr="000244D1" w:rsidRDefault="00E30465" w:rsidP="00E30465">
      <w:pPr>
        <w:pStyle w:val="a1"/>
        <w:rPr>
          <w:sz w:val="28"/>
          <w:szCs w:val="28"/>
          <w:lang w:val="ru-RU" w:eastAsia="ru-RU" w:bidi="ar-SA"/>
        </w:rPr>
      </w:pPr>
      <w:r w:rsidRPr="000244D1">
        <w:rPr>
          <w:sz w:val="28"/>
          <w:szCs w:val="28"/>
          <w:lang w:val="ru-RU" w:eastAsia="ru-RU" w:bidi="ar-SA"/>
        </w:rPr>
        <w:t>Для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расчетов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приняты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укрупненные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показатели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удельной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расчетной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коммунально-бытовой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нагрузки,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учитывающие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нагрузки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жилых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и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общественных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зданий,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коммунальные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предприятия,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объекты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транспортного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обслуживания,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наружное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освещение.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Удельные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расчетные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показатели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нагрузки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принимаются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по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таблице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2.4.3.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РД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34.20.185-94.</w:t>
      </w:r>
    </w:p>
    <w:p w14:paraId="5CE04EF1" w14:textId="79D4EBFD" w:rsidR="00E30465" w:rsidRPr="000244D1" w:rsidRDefault="00E30465" w:rsidP="00E30465">
      <w:pPr>
        <w:pStyle w:val="a1"/>
        <w:rPr>
          <w:sz w:val="28"/>
          <w:szCs w:val="28"/>
          <w:lang w:val="ru-RU" w:eastAsia="ru-RU" w:bidi="ar-SA"/>
        </w:rPr>
      </w:pPr>
      <w:r w:rsidRPr="000244D1">
        <w:rPr>
          <w:sz w:val="28"/>
          <w:szCs w:val="28"/>
          <w:lang w:val="ru-RU" w:eastAsia="ru-RU" w:bidi="ar-SA"/>
        </w:rPr>
        <w:t>Для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расчетов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расхода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электроэнергии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приняты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показатели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удельного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расхода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электроэнергии,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предусматривающие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электропотребление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жилыми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и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общественными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зданиями,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предприятиями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коммунально-бытового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обслуживания,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объектами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транспортного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обслуживания,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наружным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освещением.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Удельные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расчетные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показатели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расхода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принимаются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по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таблице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2.4.4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РД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34.20.185-94.</w:t>
      </w:r>
    </w:p>
    <w:p w14:paraId="244155EF" w14:textId="3D96C85B" w:rsidR="00E30465" w:rsidRPr="000244D1" w:rsidRDefault="00E30465" w:rsidP="00E30465">
      <w:pPr>
        <w:pStyle w:val="a1"/>
        <w:rPr>
          <w:sz w:val="28"/>
          <w:szCs w:val="28"/>
          <w:lang w:val="ru-RU" w:eastAsia="ru-RU" w:bidi="ar-SA"/>
        </w:rPr>
      </w:pPr>
      <w:r w:rsidRPr="000244D1">
        <w:rPr>
          <w:sz w:val="28"/>
          <w:szCs w:val="28"/>
          <w:lang w:val="ru-RU" w:eastAsia="ru-RU" w:bidi="ar-SA"/>
        </w:rPr>
        <w:t>Значения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удельных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электрических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нагрузок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и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годового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числа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использования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максимума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электрической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нагрузки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приведено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к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шинам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10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(6)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кВ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ЦП.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Прогноз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электрических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нагрузок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и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электропотребления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приведен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в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таблице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 w:eastAsia="ru-RU" w:bidi="ar-SA"/>
        </w:rPr>
        <w:t>2.</w:t>
      </w:r>
      <w:r w:rsidR="00E05331" w:rsidRPr="000244D1">
        <w:rPr>
          <w:sz w:val="28"/>
          <w:szCs w:val="28"/>
          <w:lang w:val="ru-RU" w:eastAsia="ru-RU" w:bidi="ar-SA"/>
        </w:rPr>
        <w:t>1</w:t>
      </w:r>
      <w:r w:rsidR="00202FE0" w:rsidRPr="000244D1">
        <w:rPr>
          <w:sz w:val="28"/>
          <w:szCs w:val="28"/>
          <w:lang w:val="ru-RU" w:eastAsia="ru-RU" w:bidi="ar-SA"/>
        </w:rPr>
        <w:t>2</w:t>
      </w:r>
      <w:r w:rsidRPr="000244D1">
        <w:rPr>
          <w:sz w:val="28"/>
          <w:szCs w:val="28"/>
          <w:lang w:val="ru-RU" w:eastAsia="ru-RU" w:bidi="ar-SA"/>
        </w:rPr>
        <w:t>.</w:t>
      </w:r>
    </w:p>
    <w:p w14:paraId="798A7841" w14:textId="455E72F4" w:rsidR="00E30465" w:rsidRPr="000244D1" w:rsidRDefault="00E30465" w:rsidP="00E30465">
      <w:pPr>
        <w:keepNext/>
        <w:jc w:val="right"/>
        <w:rPr>
          <w:b/>
          <w:sz w:val="28"/>
          <w:szCs w:val="28"/>
          <w:lang w:eastAsia="ar-SA" w:bidi="en-US"/>
        </w:rPr>
      </w:pPr>
      <w:r w:rsidRPr="000244D1">
        <w:rPr>
          <w:b/>
          <w:sz w:val="28"/>
          <w:szCs w:val="28"/>
          <w:lang w:eastAsia="ar-SA" w:bidi="en-US"/>
        </w:rPr>
        <w:lastRenderedPageBreak/>
        <w:t>Таблица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2.</w:t>
      </w:r>
      <w:r w:rsidR="00E05331" w:rsidRPr="000244D1">
        <w:rPr>
          <w:b/>
          <w:sz w:val="28"/>
          <w:szCs w:val="28"/>
          <w:lang w:eastAsia="ar-SA" w:bidi="en-US"/>
        </w:rPr>
        <w:t>1</w:t>
      </w:r>
      <w:r w:rsidR="00202FE0" w:rsidRPr="000244D1">
        <w:rPr>
          <w:b/>
          <w:sz w:val="28"/>
          <w:szCs w:val="28"/>
          <w:lang w:eastAsia="ar-SA" w:bidi="en-US"/>
        </w:rPr>
        <w:t>2</w:t>
      </w:r>
    </w:p>
    <w:p w14:paraId="50344BED" w14:textId="0A139BBC" w:rsidR="00E30465" w:rsidRPr="000244D1" w:rsidRDefault="00E30465" w:rsidP="00E30465">
      <w:pPr>
        <w:keepNext/>
        <w:suppressAutoHyphens/>
        <w:spacing w:after="120"/>
        <w:jc w:val="center"/>
        <w:rPr>
          <w:b/>
          <w:sz w:val="28"/>
          <w:szCs w:val="28"/>
          <w:lang w:eastAsia="ar-SA" w:bidi="en-US"/>
        </w:rPr>
      </w:pPr>
      <w:r w:rsidRPr="000244D1">
        <w:rPr>
          <w:b/>
          <w:sz w:val="28"/>
          <w:szCs w:val="28"/>
          <w:lang w:eastAsia="ar-SA" w:bidi="en-US"/>
        </w:rPr>
        <w:t>Прогноз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электрических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нагрузок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и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электропотребления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="00897A6E" w:rsidRPr="000244D1">
        <w:rPr>
          <w:b/>
          <w:sz w:val="28"/>
          <w:szCs w:val="28"/>
          <w:lang w:eastAsia="ar-SA" w:bidi="en-US"/>
        </w:rPr>
        <w:t>Егоровского</w:t>
      </w:r>
      <w:r w:rsidR="009C39A0" w:rsidRPr="000244D1">
        <w:rPr>
          <w:rFonts w:eastAsia="Calibri"/>
          <w:szCs w:val="28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сельсовета</w:t>
      </w:r>
    </w:p>
    <w:tbl>
      <w:tblPr>
        <w:tblW w:w="5000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724"/>
        <w:gridCol w:w="2292"/>
        <w:gridCol w:w="2000"/>
        <w:gridCol w:w="1749"/>
        <w:gridCol w:w="1805"/>
      </w:tblGrid>
      <w:tr w:rsidR="00E30465" w:rsidRPr="000244D1" w14:paraId="2582775D" w14:textId="77777777" w:rsidTr="00EF7FB9">
        <w:trPr>
          <w:tblHeader/>
        </w:trPr>
        <w:tc>
          <w:tcPr>
            <w:tcW w:w="900" w:type="pct"/>
            <w:vMerge w:val="restart"/>
            <w:shd w:val="clear" w:color="auto" w:fill="auto"/>
            <w:vAlign w:val="center"/>
            <w:hideMark/>
          </w:tcPr>
          <w:p w14:paraId="015195BF" w14:textId="6619AC1F" w:rsidR="00E30465" w:rsidRPr="000244D1" w:rsidRDefault="00E30465" w:rsidP="00EF7FB9">
            <w:pPr>
              <w:jc w:val="center"/>
              <w:rPr>
                <w:b/>
                <w:bCs/>
                <w:color w:val="000000"/>
              </w:rPr>
            </w:pPr>
            <w:r w:rsidRPr="000244D1">
              <w:rPr>
                <w:b/>
                <w:bCs/>
                <w:color w:val="000000"/>
                <w:sz w:val="22"/>
                <w:szCs w:val="22"/>
              </w:rPr>
              <w:t>Тип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</w:rPr>
              <w:t>жилой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</w:rPr>
              <w:t>застройки</w:t>
            </w:r>
          </w:p>
        </w:tc>
        <w:tc>
          <w:tcPr>
            <w:tcW w:w="1197" w:type="pct"/>
            <w:vMerge w:val="restart"/>
            <w:shd w:val="clear" w:color="auto" w:fill="auto"/>
            <w:vAlign w:val="center"/>
          </w:tcPr>
          <w:p w14:paraId="31EA8147" w14:textId="2E834A41" w:rsidR="00E30465" w:rsidRPr="000244D1" w:rsidRDefault="00E30465" w:rsidP="00EF7FB9">
            <w:pPr>
              <w:jc w:val="center"/>
              <w:rPr>
                <w:b/>
                <w:bCs/>
                <w:color w:val="000000"/>
              </w:rPr>
            </w:pPr>
            <w:r w:rsidRPr="000244D1">
              <w:rPr>
                <w:b/>
                <w:bCs/>
                <w:color w:val="000000"/>
                <w:sz w:val="22"/>
                <w:szCs w:val="22"/>
              </w:rPr>
              <w:t>Удельная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</w:rPr>
              <w:t>нагрузка,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</w:rPr>
              <w:t>Вт/кв.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</w:rPr>
              <w:t>м</w:t>
            </w:r>
          </w:p>
        </w:tc>
        <w:tc>
          <w:tcPr>
            <w:tcW w:w="1045" w:type="pct"/>
            <w:vMerge w:val="restart"/>
            <w:shd w:val="clear" w:color="auto" w:fill="auto"/>
            <w:vAlign w:val="center"/>
          </w:tcPr>
          <w:p w14:paraId="0C6E3FD0" w14:textId="04BD5E0B" w:rsidR="00E30465" w:rsidRPr="000244D1" w:rsidRDefault="00E30465" w:rsidP="00EF7FB9">
            <w:pPr>
              <w:jc w:val="center"/>
              <w:rPr>
                <w:b/>
                <w:bCs/>
                <w:color w:val="000000"/>
              </w:rPr>
            </w:pPr>
            <w:r w:rsidRPr="000244D1">
              <w:rPr>
                <w:b/>
                <w:bCs/>
                <w:color w:val="000000"/>
                <w:sz w:val="22"/>
                <w:szCs w:val="22"/>
              </w:rPr>
              <w:t>Жилая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</w:rPr>
              <w:t>площадь,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</w:rPr>
              <w:t>кв.м.</w:t>
            </w:r>
          </w:p>
        </w:tc>
        <w:tc>
          <w:tcPr>
            <w:tcW w:w="1857" w:type="pct"/>
            <w:gridSpan w:val="2"/>
            <w:shd w:val="clear" w:color="auto" w:fill="auto"/>
            <w:vAlign w:val="center"/>
          </w:tcPr>
          <w:p w14:paraId="7C92C452" w14:textId="70B75BE9" w:rsidR="00E30465" w:rsidRPr="000244D1" w:rsidRDefault="00E30465" w:rsidP="00EF7FB9">
            <w:pPr>
              <w:jc w:val="center"/>
              <w:rPr>
                <w:b/>
                <w:bCs/>
                <w:color w:val="000000"/>
              </w:rPr>
            </w:pPr>
            <w:r w:rsidRPr="000244D1">
              <w:rPr>
                <w:b/>
                <w:bCs/>
                <w:color w:val="000000"/>
                <w:sz w:val="22"/>
                <w:szCs w:val="22"/>
              </w:rPr>
              <w:t>Суммарная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</w:rPr>
              <w:t>электрическая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</w:rPr>
              <w:t>нагрузка</w:t>
            </w:r>
          </w:p>
        </w:tc>
      </w:tr>
      <w:tr w:rsidR="00E30465" w:rsidRPr="000244D1" w14:paraId="071916A3" w14:textId="77777777" w:rsidTr="00EF7FB9">
        <w:trPr>
          <w:tblHeader/>
        </w:trPr>
        <w:tc>
          <w:tcPr>
            <w:tcW w:w="900" w:type="pct"/>
            <w:vMerge/>
            <w:vAlign w:val="center"/>
            <w:hideMark/>
          </w:tcPr>
          <w:p w14:paraId="1929E681" w14:textId="77777777" w:rsidR="00E30465" w:rsidRPr="000244D1" w:rsidRDefault="00E30465" w:rsidP="00EF7FB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197" w:type="pct"/>
            <w:vMerge/>
            <w:vAlign w:val="center"/>
            <w:hideMark/>
          </w:tcPr>
          <w:p w14:paraId="777CB3C8" w14:textId="77777777" w:rsidR="00E30465" w:rsidRPr="000244D1" w:rsidRDefault="00E30465" w:rsidP="00EF7FB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045" w:type="pct"/>
            <w:vMerge/>
            <w:vAlign w:val="center"/>
            <w:hideMark/>
          </w:tcPr>
          <w:p w14:paraId="060A0675" w14:textId="77777777" w:rsidR="00E30465" w:rsidRPr="000244D1" w:rsidRDefault="00E30465" w:rsidP="00EF7FB9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914" w:type="pct"/>
            <w:shd w:val="clear" w:color="auto" w:fill="auto"/>
            <w:vAlign w:val="center"/>
            <w:hideMark/>
          </w:tcPr>
          <w:p w14:paraId="49A6614A" w14:textId="587FEDB8" w:rsidR="00E30465" w:rsidRPr="000244D1" w:rsidRDefault="00E30465" w:rsidP="00EF7FB9">
            <w:pPr>
              <w:jc w:val="center"/>
              <w:rPr>
                <w:b/>
                <w:bCs/>
                <w:color w:val="000000"/>
              </w:rPr>
            </w:pPr>
            <w:r w:rsidRPr="000244D1">
              <w:rPr>
                <w:b/>
                <w:bCs/>
                <w:color w:val="000000"/>
                <w:sz w:val="22"/>
                <w:szCs w:val="22"/>
              </w:rPr>
              <w:t>Активная,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</w:rPr>
              <w:t>кВт</w:t>
            </w:r>
          </w:p>
        </w:tc>
        <w:tc>
          <w:tcPr>
            <w:tcW w:w="943" w:type="pct"/>
            <w:shd w:val="clear" w:color="auto" w:fill="auto"/>
            <w:vAlign w:val="center"/>
            <w:hideMark/>
          </w:tcPr>
          <w:p w14:paraId="0EEF22DC" w14:textId="3D535933" w:rsidR="00E30465" w:rsidRPr="000244D1" w:rsidRDefault="00E30465" w:rsidP="00EF7FB9">
            <w:pPr>
              <w:jc w:val="center"/>
              <w:rPr>
                <w:b/>
                <w:bCs/>
                <w:color w:val="000000"/>
              </w:rPr>
            </w:pPr>
            <w:r w:rsidRPr="000244D1">
              <w:rPr>
                <w:b/>
                <w:bCs/>
                <w:color w:val="000000"/>
                <w:sz w:val="22"/>
                <w:szCs w:val="22"/>
              </w:rPr>
              <w:t>Полная</w:t>
            </w:r>
            <w:r w:rsidR="009C39A0" w:rsidRPr="000244D1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b/>
                <w:bCs/>
                <w:color w:val="000000"/>
                <w:sz w:val="22"/>
                <w:szCs w:val="22"/>
              </w:rPr>
              <w:t>кВА</w:t>
            </w:r>
          </w:p>
        </w:tc>
      </w:tr>
      <w:tr w:rsidR="00E30465" w:rsidRPr="000244D1" w14:paraId="38D6E684" w14:textId="77777777" w:rsidTr="00B11C25">
        <w:tc>
          <w:tcPr>
            <w:tcW w:w="900" w:type="pct"/>
            <w:shd w:val="clear" w:color="auto" w:fill="auto"/>
            <w:noWrap/>
            <w:vAlign w:val="bottom"/>
            <w:hideMark/>
          </w:tcPr>
          <w:p w14:paraId="68860DFB" w14:textId="77777777" w:rsidR="00E30465" w:rsidRPr="000244D1" w:rsidRDefault="00E30465" w:rsidP="00153311">
            <w:pPr>
              <w:jc w:val="left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Существующая</w:t>
            </w:r>
          </w:p>
        </w:tc>
        <w:tc>
          <w:tcPr>
            <w:tcW w:w="1197" w:type="pct"/>
            <w:shd w:val="clear" w:color="auto" w:fill="auto"/>
            <w:noWrap/>
            <w:vAlign w:val="center"/>
            <w:hideMark/>
          </w:tcPr>
          <w:p w14:paraId="79D33ACF" w14:textId="38294DD8" w:rsidR="00E30465" w:rsidRPr="000244D1" w:rsidRDefault="00E30465" w:rsidP="00153311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15,00</w:t>
            </w:r>
          </w:p>
        </w:tc>
        <w:tc>
          <w:tcPr>
            <w:tcW w:w="1045" w:type="pct"/>
            <w:shd w:val="clear" w:color="auto" w:fill="auto"/>
            <w:noWrap/>
            <w:vAlign w:val="center"/>
          </w:tcPr>
          <w:p w14:paraId="3784153B" w14:textId="3D98531A" w:rsidR="00E30465" w:rsidRPr="000244D1" w:rsidRDefault="00B84FD0" w:rsidP="00153311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26600</w:t>
            </w:r>
          </w:p>
        </w:tc>
        <w:tc>
          <w:tcPr>
            <w:tcW w:w="914" w:type="pct"/>
            <w:shd w:val="clear" w:color="auto" w:fill="auto"/>
            <w:noWrap/>
            <w:vAlign w:val="center"/>
          </w:tcPr>
          <w:p w14:paraId="612F3FFD" w14:textId="4D143ADB" w:rsidR="00E30465" w:rsidRPr="000244D1" w:rsidRDefault="00B84FD0" w:rsidP="00153311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399,00</w:t>
            </w:r>
          </w:p>
        </w:tc>
        <w:tc>
          <w:tcPr>
            <w:tcW w:w="943" w:type="pct"/>
            <w:shd w:val="clear" w:color="auto" w:fill="auto"/>
            <w:noWrap/>
            <w:vAlign w:val="center"/>
          </w:tcPr>
          <w:p w14:paraId="6CB6B8A8" w14:textId="68DDB4E0" w:rsidR="00E30465" w:rsidRPr="000244D1" w:rsidRDefault="00B84FD0" w:rsidP="00153311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415,63</w:t>
            </w:r>
          </w:p>
        </w:tc>
      </w:tr>
    </w:tbl>
    <w:p w14:paraId="3F643F6E" w14:textId="74D7E435" w:rsidR="00643450" w:rsidRPr="000244D1" w:rsidRDefault="00643450" w:rsidP="00571AE6">
      <w:pPr>
        <w:pStyle w:val="a1"/>
        <w:keepNext/>
        <w:spacing w:before="120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Связь</w:t>
      </w:r>
    </w:p>
    <w:p w14:paraId="551FC6F2" w14:textId="38C76D83" w:rsidR="005A108A" w:rsidRPr="000244D1" w:rsidRDefault="00DB4B6C" w:rsidP="00BA77DD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поселения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функционирует</w:t>
      </w:r>
      <w:r w:rsidR="009C39A0" w:rsidRPr="000244D1">
        <w:rPr>
          <w:sz w:val="28"/>
          <w:szCs w:val="28"/>
          <w:lang w:val="ru-RU"/>
        </w:rPr>
        <w:t xml:space="preserve"> </w:t>
      </w:r>
      <w:r w:rsidR="003443E9" w:rsidRPr="000244D1">
        <w:rPr>
          <w:sz w:val="28"/>
          <w:szCs w:val="28"/>
          <w:lang w:val="ru-RU"/>
        </w:rPr>
        <w:t>1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отделени</w:t>
      </w:r>
      <w:r w:rsidR="001E7CBF" w:rsidRPr="000244D1">
        <w:rPr>
          <w:sz w:val="28"/>
          <w:szCs w:val="28"/>
          <w:lang w:val="ru-RU"/>
        </w:rPr>
        <w:t>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почтовой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связи</w:t>
      </w:r>
      <w:r w:rsidR="006346B8" w:rsidRPr="000244D1">
        <w:rPr>
          <w:sz w:val="28"/>
          <w:szCs w:val="28"/>
          <w:lang w:val="ru-RU"/>
        </w:rPr>
        <w:t>:</w:t>
      </w:r>
    </w:p>
    <w:p w14:paraId="6DE1B2B2" w14:textId="2CABD0B3" w:rsidR="00F257DA" w:rsidRPr="000244D1" w:rsidRDefault="00F257DA" w:rsidP="00F257DA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Егоровка,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ул.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Советская,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8.</w:t>
      </w:r>
    </w:p>
    <w:p w14:paraId="529A0F0B" w14:textId="76CB618B" w:rsidR="005A108A" w:rsidRPr="000244D1" w:rsidRDefault="00BF1A03" w:rsidP="003443E9">
      <w:pPr>
        <w:pStyle w:val="afff2"/>
        <w:ind w:left="1064"/>
        <w:contextualSpacing w:val="0"/>
        <w:rPr>
          <w:sz w:val="28"/>
          <w:szCs w:val="28"/>
        </w:rPr>
      </w:pPr>
      <w:r w:rsidRPr="000244D1">
        <w:rPr>
          <w:sz w:val="28"/>
          <w:szCs w:val="28"/>
        </w:rPr>
        <w:t>Услуги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почтовой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связи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обеспечивает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ФГУП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«Почта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России».</w:t>
      </w:r>
    </w:p>
    <w:p w14:paraId="7A2B331C" w14:textId="2206A7A4" w:rsidR="00740DB2" w:rsidRPr="000244D1" w:rsidRDefault="00740DB2" w:rsidP="00654801">
      <w:pPr>
        <w:pStyle w:val="a1"/>
        <w:rPr>
          <w:sz w:val="28"/>
          <w:szCs w:val="28"/>
          <w:lang w:val="ru-RU"/>
        </w:rPr>
      </w:pPr>
      <w:bookmarkStart w:id="64" w:name="_Hlk56763738"/>
      <w:r w:rsidRPr="000244D1">
        <w:rPr>
          <w:sz w:val="28"/>
          <w:szCs w:val="28"/>
          <w:lang w:val="ru-RU"/>
        </w:rPr>
        <w:t>Протяженность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линий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связи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составляет</w:t>
      </w:r>
      <w:r w:rsidR="009C39A0" w:rsidRPr="000244D1">
        <w:rPr>
          <w:sz w:val="28"/>
          <w:szCs w:val="28"/>
          <w:lang w:val="ru-RU"/>
        </w:rPr>
        <w:t xml:space="preserve"> </w:t>
      </w:r>
      <w:r w:rsidR="0001498E" w:rsidRPr="000244D1">
        <w:rPr>
          <w:sz w:val="28"/>
          <w:szCs w:val="28"/>
          <w:lang w:val="ru-RU"/>
        </w:rPr>
        <w:t>135,57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км.</w:t>
      </w:r>
    </w:p>
    <w:p w14:paraId="5F7DABB7" w14:textId="754C2048" w:rsidR="00654801" w:rsidRPr="000244D1" w:rsidRDefault="00654801" w:rsidP="00654801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="00C5180D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597FD1"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располагаются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вышки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связи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сотовых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операторов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МТС,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Мегафон,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Билайн</w:t>
      </w:r>
      <w:r w:rsidR="00F005C5" w:rsidRPr="000244D1">
        <w:rPr>
          <w:sz w:val="28"/>
          <w:szCs w:val="28"/>
          <w:lang w:val="ru-RU"/>
        </w:rPr>
        <w:t>,</w:t>
      </w:r>
      <w:r w:rsidR="009C39A0" w:rsidRPr="000244D1">
        <w:rPr>
          <w:sz w:val="28"/>
          <w:szCs w:val="28"/>
          <w:lang w:val="ru-RU"/>
        </w:rPr>
        <w:t xml:space="preserve"> </w:t>
      </w:r>
      <w:r w:rsidR="00F005C5" w:rsidRPr="000244D1">
        <w:rPr>
          <w:sz w:val="28"/>
          <w:szCs w:val="28"/>
          <w:lang w:val="ru-RU"/>
        </w:rPr>
        <w:t>Теле2</w:t>
      </w:r>
      <w:r w:rsidRPr="000244D1">
        <w:rPr>
          <w:sz w:val="28"/>
          <w:szCs w:val="28"/>
          <w:lang w:val="ru-RU"/>
        </w:rPr>
        <w:t>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настоящее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время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организациям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населению</w:t>
      </w:r>
      <w:r w:rsidR="009C39A0" w:rsidRPr="000244D1">
        <w:rPr>
          <w:sz w:val="28"/>
          <w:szCs w:val="28"/>
          <w:lang w:val="ru-RU"/>
        </w:rPr>
        <w:t xml:space="preserve"> </w:t>
      </w:r>
      <w:r w:rsidR="00C5180D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597FD1"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предоставляются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следующие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основные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виды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телекоммуникационных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услуг: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телефонная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фиксированная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(стационарная)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связь,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междугородная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международная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связь,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почтовая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связь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услуги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сотовой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подвижной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связи.</w:t>
      </w:r>
      <w:r w:rsidR="009C39A0" w:rsidRPr="000244D1">
        <w:rPr>
          <w:sz w:val="28"/>
          <w:szCs w:val="28"/>
          <w:lang w:val="ru-RU"/>
        </w:rPr>
        <w:t xml:space="preserve"> </w:t>
      </w:r>
      <w:bookmarkEnd w:id="64"/>
    </w:p>
    <w:p w14:paraId="733168EA" w14:textId="502A78D8" w:rsidR="00654801" w:rsidRPr="000244D1" w:rsidRDefault="00654801" w:rsidP="00654801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Проектом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рекомендовано:</w:t>
      </w:r>
    </w:p>
    <w:p w14:paraId="4992C641" w14:textId="14D3F593" w:rsidR="00654801" w:rsidRPr="000244D1" w:rsidRDefault="00654801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организация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развитие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широкополосного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доступа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Интернет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технологии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ADSL;</w:t>
      </w:r>
    </w:p>
    <w:p w14:paraId="1ECC7F29" w14:textId="6A9113B6" w:rsidR="00654801" w:rsidRPr="000244D1" w:rsidRDefault="00654801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осуществление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ремонта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модернизации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ветхих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аварийных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связи;</w:t>
      </w:r>
    </w:p>
    <w:p w14:paraId="26370FAE" w14:textId="5C99B7E0" w:rsidR="00654801" w:rsidRPr="000244D1" w:rsidRDefault="00654801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размещение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автоматической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телефонной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станции;</w:t>
      </w:r>
    </w:p>
    <w:p w14:paraId="29613A23" w14:textId="6B4547B2" w:rsidR="00654801" w:rsidRPr="000244D1" w:rsidRDefault="00654801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расширение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охвата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мобильной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связью;</w:t>
      </w:r>
    </w:p>
    <w:p w14:paraId="120025D6" w14:textId="18029F01" w:rsidR="00654801" w:rsidRPr="000244D1" w:rsidRDefault="00654801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размещение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телевизионного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ретранслятора.</w:t>
      </w:r>
    </w:p>
    <w:p w14:paraId="64D34ADF" w14:textId="20419C27" w:rsidR="007D4854" w:rsidRPr="000244D1" w:rsidRDefault="007D4854" w:rsidP="00571AE6">
      <w:pPr>
        <w:pStyle w:val="a1"/>
        <w:keepNext/>
        <w:spacing w:before="120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Санитарная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очистка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территории</w:t>
      </w:r>
    </w:p>
    <w:p w14:paraId="2097D39F" w14:textId="712A6316" w:rsidR="000940BE" w:rsidRPr="000244D1" w:rsidRDefault="000940BE" w:rsidP="000940BE">
      <w:pPr>
        <w:ind w:right="-1" w:firstLine="709"/>
        <w:rPr>
          <w:bCs/>
          <w:sz w:val="28"/>
          <w:szCs w:val="28"/>
          <w:lang w:eastAsia="ar-SA" w:bidi="en-US"/>
        </w:rPr>
      </w:pPr>
      <w:bookmarkStart w:id="65" w:name="_Toc498956072"/>
      <w:bookmarkStart w:id="66" w:name="_Toc498956073"/>
      <w:r w:rsidRPr="000244D1">
        <w:rPr>
          <w:bCs/>
          <w:sz w:val="28"/>
          <w:szCs w:val="28"/>
          <w:lang w:eastAsia="ar-SA" w:bidi="en-US"/>
        </w:rPr>
        <w:t>Территории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населенных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пунктов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Новосибирской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области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подлежат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регулярной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очистке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от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отходов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соответствии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с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территориальной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схемой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обращения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с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отходами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требованиями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экологического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санитарно-эпидемиологического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законодательства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Российской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Федерации.</w:t>
      </w:r>
    </w:p>
    <w:bookmarkEnd w:id="65"/>
    <w:bookmarkEnd w:id="66"/>
    <w:p w14:paraId="0E2B6C85" w14:textId="5336FEBF" w:rsidR="00664615" w:rsidRPr="000244D1" w:rsidRDefault="00664615" w:rsidP="00664615">
      <w:pPr>
        <w:ind w:right="-1" w:firstLine="709"/>
        <w:rPr>
          <w:bCs/>
          <w:sz w:val="28"/>
          <w:szCs w:val="28"/>
          <w:lang w:eastAsia="ar-SA" w:bidi="en-US"/>
        </w:rPr>
      </w:pPr>
      <w:r w:rsidRPr="000244D1">
        <w:rPr>
          <w:bCs/>
          <w:sz w:val="28"/>
          <w:szCs w:val="28"/>
          <w:lang w:eastAsia="ar-SA" w:bidi="en-US"/>
        </w:rPr>
        <w:t>Региональным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оператором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по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обращению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с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твердыми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коммунальными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отходами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территории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Новосибирской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области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является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МУП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«САХ».</w:t>
      </w:r>
    </w:p>
    <w:p w14:paraId="6D5639DF" w14:textId="7DF1392F" w:rsidR="003443E9" w:rsidRPr="000244D1" w:rsidRDefault="003443E9" w:rsidP="00287DC5">
      <w:pPr>
        <w:widowControl w:val="0"/>
        <w:spacing w:before="120"/>
        <w:jc w:val="center"/>
        <w:rPr>
          <w:b/>
          <w:color w:val="000000" w:themeColor="text1"/>
          <w:sz w:val="28"/>
          <w:szCs w:val="28"/>
        </w:rPr>
      </w:pPr>
      <w:r w:rsidRPr="000244D1">
        <w:rPr>
          <w:b/>
          <w:color w:val="000000" w:themeColor="text1"/>
          <w:sz w:val="28"/>
          <w:szCs w:val="28"/>
        </w:rPr>
        <w:t>Транспортирование</w:t>
      </w:r>
      <w:r w:rsidR="009C39A0" w:rsidRPr="000244D1">
        <w:rPr>
          <w:b/>
          <w:color w:val="000000" w:themeColor="text1"/>
          <w:sz w:val="28"/>
          <w:szCs w:val="28"/>
        </w:rPr>
        <w:t xml:space="preserve"> </w:t>
      </w:r>
      <w:r w:rsidRPr="000244D1">
        <w:rPr>
          <w:b/>
          <w:color w:val="000000" w:themeColor="text1"/>
          <w:sz w:val="28"/>
          <w:szCs w:val="28"/>
        </w:rPr>
        <w:t>ТКО</w:t>
      </w:r>
      <w:r w:rsidR="009C39A0" w:rsidRPr="000244D1">
        <w:rPr>
          <w:b/>
          <w:color w:val="000000" w:themeColor="text1"/>
          <w:sz w:val="28"/>
          <w:szCs w:val="28"/>
        </w:rPr>
        <w:t xml:space="preserve"> </w:t>
      </w:r>
      <w:r w:rsidRPr="000244D1">
        <w:rPr>
          <w:b/>
          <w:color w:val="000000" w:themeColor="text1"/>
          <w:sz w:val="28"/>
          <w:szCs w:val="28"/>
        </w:rPr>
        <w:t>на</w:t>
      </w:r>
      <w:r w:rsidR="009C39A0" w:rsidRPr="000244D1">
        <w:rPr>
          <w:b/>
          <w:color w:val="000000" w:themeColor="text1"/>
          <w:sz w:val="28"/>
          <w:szCs w:val="28"/>
        </w:rPr>
        <w:t xml:space="preserve"> </w:t>
      </w:r>
      <w:r w:rsidRPr="000244D1">
        <w:rPr>
          <w:b/>
          <w:color w:val="000000" w:themeColor="text1"/>
          <w:sz w:val="28"/>
          <w:szCs w:val="28"/>
        </w:rPr>
        <w:t>территории</w:t>
      </w:r>
      <w:r w:rsidR="009C39A0" w:rsidRPr="000244D1">
        <w:rPr>
          <w:b/>
          <w:color w:val="000000" w:themeColor="text1"/>
          <w:sz w:val="28"/>
          <w:szCs w:val="28"/>
        </w:rPr>
        <w:t xml:space="preserve"> </w:t>
      </w:r>
      <w:r w:rsidR="00786E5D" w:rsidRPr="000244D1">
        <w:rPr>
          <w:b/>
          <w:color w:val="000000" w:themeColor="text1"/>
          <w:sz w:val="28"/>
          <w:szCs w:val="28"/>
        </w:rPr>
        <w:t>Болотнинского</w:t>
      </w:r>
      <w:r w:rsidR="009C39A0" w:rsidRPr="000244D1">
        <w:rPr>
          <w:b/>
          <w:color w:val="000000" w:themeColor="text1"/>
          <w:sz w:val="28"/>
          <w:szCs w:val="28"/>
        </w:rPr>
        <w:t xml:space="preserve"> </w:t>
      </w:r>
      <w:r w:rsidRPr="000244D1">
        <w:rPr>
          <w:b/>
          <w:color w:val="000000" w:themeColor="text1"/>
          <w:sz w:val="28"/>
          <w:szCs w:val="28"/>
        </w:rPr>
        <w:t>района</w:t>
      </w:r>
      <w:r w:rsidR="009C39A0" w:rsidRPr="000244D1">
        <w:rPr>
          <w:b/>
          <w:color w:val="000000" w:themeColor="text1"/>
          <w:sz w:val="28"/>
          <w:szCs w:val="28"/>
        </w:rPr>
        <w:t xml:space="preserve"> </w:t>
      </w:r>
    </w:p>
    <w:p w14:paraId="1FF71BCC" w14:textId="2553E077" w:rsidR="003443E9" w:rsidRPr="000244D1" w:rsidRDefault="003443E9" w:rsidP="003443E9">
      <w:pPr>
        <w:widowControl w:val="0"/>
        <w:jc w:val="center"/>
        <w:rPr>
          <w:b/>
          <w:color w:val="000000" w:themeColor="text1"/>
          <w:sz w:val="28"/>
          <w:szCs w:val="28"/>
        </w:rPr>
      </w:pPr>
      <w:r w:rsidRPr="000244D1">
        <w:rPr>
          <w:b/>
          <w:color w:val="000000" w:themeColor="text1"/>
          <w:sz w:val="28"/>
          <w:szCs w:val="28"/>
        </w:rPr>
        <w:t>в</w:t>
      </w:r>
      <w:r w:rsidR="009C39A0" w:rsidRPr="000244D1">
        <w:rPr>
          <w:b/>
          <w:color w:val="000000" w:themeColor="text1"/>
          <w:sz w:val="28"/>
          <w:szCs w:val="28"/>
        </w:rPr>
        <w:t xml:space="preserve"> </w:t>
      </w:r>
      <w:r w:rsidRPr="000244D1">
        <w:rPr>
          <w:b/>
          <w:color w:val="000000" w:themeColor="text1"/>
          <w:sz w:val="28"/>
          <w:szCs w:val="28"/>
        </w:rPr>
        <w:t>переходный</w:t>
      </w:r>
      <w:r w:rsidR="009C39A0" w:rsidRPr="000244D1">
        <w:rPr>
          <w:b/>
          <w:color w:val="000000" w:themeColor="text1"/>
          <w:sz w:val="28"/>
          <w:szCs w:val="28"/>
        </w:rPr>
        <w:t xml:space="preserve"> </w:t>
      </w:r>
      <w:r w:rsidRPr="000244D1">
        <w:rPr>
          <w:b/>
          <w:color w:val="000000" w:themeColor="text1"/>
          <w:sz w:val="28"/>
          <w:szCs w:val="28"/>
        </w:rPr>
        <w:t>период</w:t>
      </w:r>
    </w:p>
    <w:p w14:paraId="703B90DD" w14:textId="65022B20" w:rsidR="00786E5D" w:rsidRPr="000244D1" w:rsidRDefault="00786E5D" w:rsidP="00786E5D">
      <w:pPr>
        <w:ind w:right="-1" w:firstLine="709"/>
        <w:rPr>
          <w:bCs/>
          <w:sz w:val="28"/>
          <w:szCs w:val="28"/>
          <w:lang w:eastAsia="ar-SA" w:bidi="en-US"/>
        </w:rPr>
      </w:pPr>
      <w:bookmarkStart w:id="67" w:name="_Toc498955979"/>
      <w:r w:rsidRPr="000244D1">
        <w:rPr>
          <w:bCs/>
          <w:sz w:val="28"/>
          <w:szCs w:val="28"/>
          <w:lang w:eastAsia="ar-SA" w:bidi="en-US"/>
        </w:rPr>
        <w:t>В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переходный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период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до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строительства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ввода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эксплуатацию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комплексного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полигона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вблизи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г.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Болотное,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действует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схема,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при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которой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ТКО,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образующиеся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территории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Болотнинского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района,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транспортируются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полигон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захоронения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ТКО,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расположенный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вблизи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г.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Болотное.</w:t>
      </w:r>
    </w:p>
    <w:p w14:paraId="38316CB1" w14:textId="1C46B013" w:rsidR="00786E5D" w:rsidRPr="000244D1" w:rsidRDefault="00786E5D" w:rsidP="00786E5D">
      <w:pPr>
        <w:ind w:right="-1" w:firstLine="709"/>
        <w:rPr>
          <w:bCs/>
          <w:sz w:val="28"/>
          <w:szCs w:val="28"/>
          <w:lang w:eastAsia="ar-SA" w:bidi="en-US"/>
        </w:rPr>
      </w:pPr>
      <w:r w:rsidRPr="000244D1">
        <w:rPr>
          <w:bCs/>
          <w:sz w:val="28"/>
          <w:szCs w:val="28"/>
          <w:lang w:eastAsia="ar-SA" w:bidi="en-US"/>
        </w:rPr>
        <w:t>При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невозможности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транспортирования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отходов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ОРО,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расположенный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Болотнинском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районе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вблизи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г.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Болотное,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отходы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от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всего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района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транспортируются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ОРО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вблизи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р.п.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Горный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Тогучинского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района.</w:t>
      </w:r>
    </w:p>
    <w:p w14:paraId="6A5A19D4" w14:textId="408E0F26" w:rsidR="003443E9" w:rsidRPr="000244D1" w:rsidRDefault="003443E9" w:rsidP="003443E9">
      <w:pPr>
        <w:widowControl w:val="0"/>
        <w:spacing w:before="120"/>
        <w:jc w:val="center"/>
        <w:rPr>
          <w:b/>
          <w:color w:val="000000" w:themeColor="text1"/>
          <w:sz w:val="28"/>
          <w:szCs w:val="28"/>
        </w:rPr>
      </w:pPr>
      <w:r w:rsidRPr="000244D1">
        <w:rPr>
          <w:b/>
          <w:color w:val="000000" w:themeColor="text1"/>
          <w:sz w:val="28"/>
          <w:szCs w:val="28"/>
        </w:rPr>
        <w:lastRenderedPageBreak/>
        <w:t>Транспортирование</w:t>
      </w:r>
      <w:r w:rsidR="009C39A0" w:rsidRPr="000244D1">
        <w:rPr>
          <w:b/>
          <w:color w:val="000000" w:themeColor="text1"/>
          <w:sz w:val="28"/>
          <w:szCs w:val="28"/>
        </w:rPr>
        <w:t xml:space="preserve"> </w:t>
      </w:r>
      <w:r w:rsidRPr="000244D1">
        <w:rPr>
          <w:b/>
          <w:color w:val="000000" w:themeColor="text1"/>
          <w:sz w:val="28"/>
          <w:szCs w:val="28"/>
        </w:rPr>
        <w:t>ТКО</w:t>
      </w:r>
      <w:r w:rsidR="009C39A0" w:rsidRPr="000244D1">
        <w:rPr>
          <w:b/>
          <w:color w:val="000000" w:themeColor="text1"/>
          <w:sz w:val="28"/>
          <w:szCs w:val="28"/>
        </w:rPr>
        <w:t xml:space="preserve"> </w:t>
      </w:r>
      <w:r w:rsidRPr="000244D1">
        <w:rPr>
          <w:b/>
          <w:color w:val="000000" w:themeColor="text1"/>
          <w:sz w:val="28"/>
          <w:szCs w:val="28"/>
        </w:rPr>
        <w:t>в</w:t>
      </w:r>
      <w:r w:rsidR="009C39A0" w:rsidRPr="000244D1">
        <w:rPr>
          <w:b/>
          <w:color w:val="000000" w:themeColor="text1"/>
          <w:sz w:val="28"/>
          <w:szCs w:val="28"/>
        </w:rPr>
        <w:t xml:space="preserve"> </w:t>
      </w:r>
      <w:r w:rsidR="00786E5D" w:rsidRPr="000244D1">
        <w:rPr>
          <w:b/>
          <w:color w:val="000000" w:themeColor="text1"/>
          <w:sz w:val="28"/>
          <w:szCs w:val="28"/>
        </w:rPr>
        <w:t>Болотнинском</w:t>
      </w:r>
      <w:r w:rsidR="009C39A0" w:rsidRPr="000244D1">
        <w:rPr>
          <w:b/>
          <w:color w:val="000000" w:themeColor="text1"/>
          <w:sz w:val="28"/>
          <w:szCs w:val="28"/>
        </w:rPr>
        <w:t xml:space="preserve"> </w:t>
      </w:r>
      <w:r w:rsidRPr="000244D1">
        <w:rPr>
          <w:b/>
          <w:color w:val="000000" w:themeColor="text1"/>
          <w:sz w:val="28"/>
          <w:szCs w:val="28"/>
        </w:rPr>
        <w:t>районе</w:t>
      </w:r>
      <w:r w:rsidR="009C39A0" w:rsidRPr="000244D1">
        <w:rPr>
          <w:b/>
          <w:color w:val="000000" w:themeColor="text1"/>
          <w:sz w:val="28"/>
          <w:szCs w:val="28"/>
        </w:rPr>
        <w:t xml:space="preserve"> </w:t>
      </w:r>
      <w:r w:rsidRPr="000244D1">
        <w:rPr>
          <w:b/>
          <w:color w:val="000000" w:themeColor="text1"/>
          <w:sz w:val="28"/>
          <w:szCs w:val="28"/>
        </w:rPr>
        <w:t>при</w:t>
      </w:r>
      <w:r w:rsidR="009C39A0" w:rsidRPr="000244D1">
        <w:rPr>
          <w:b/>
          <w:color w:val="000000" w:themeColor="text1"/>
          <w:sz w:val="28"/>
          <w:szCs w:val="28"/>
        </w:rPr>
        <w:t xml:space="preserve"> </w:t>
      </w:r>
      <w:r w:rsidRPr="000244D1">
        <w:rPr>
          <w:b/>
          <w:color w:val="000000" w:themeColor="text1"/>
          <w:sz w:val="28"/>
          <w:szCs w:val="28"/>
        </w:rPr>
        <w:t>использовании</w:t>
      </w:r>
      <w:r w:rsidR="009C39A0" w:rsidRPr="000244D1">
        <w:rPr>
          <w:b/>
          <w:color w:val="000000" w:themeColor="text1"/>
          <w:sz w:val="28"/>
          <w:szCs w:val="28"/>
        </w:rPr>
        <w:t xml:space="preserve"> </w:t>
      </w:r>
      <w:r w:rsidRPr="000244D1">
        <w:rPr>
          <w:b/>
          <w:color w:val="000000" w:themeColor="text1"/>
          <w:sz w:val="28"/>
          <w:szCs w:val="28"/>
        </w:rPr>
        <w:t>комбинированной</w:t>
      </w:r>
      <w:r w:rsidR="009C39A0" w:rsidRPr="000244D1">
        <w:rPr>
          <w:b/>
          <w:color w:val="000000" w:themeColor="text1"/>
          <w:sz w:val="28"/>
          <w:szCs w:val="28"/>
        </w:rPr>
        <w:t xml:space="preserve"> </w:t>
      </w:r>
      <w:r w:rsidRPr="000244D1">
        <w:rPr>
          <w:b/>
          <w:color w:val="000000" w:themeColor="text1"/>
          <w:sz w:val="28"/>
          <w:szCs w:val="28"/>
        </w:rPr>
        <w:t>схемы</w:t>
      </w:r>
      <w:bookmarkEnd w:id="67"/>
    </w:p>
    <w:p w14:paraId="7C38B422" w14:textId="55E9D459" w:rsidR="00786E5D" w:rsidRPr="000244D1" w:rsidRDefault="00786E5D" w:rsidP="00786E5D">
      <w:pPr>
        <w:ind w:right="-1" w:firstLine="709"/>
        <w:rPr>
          <w:bCs/>
          <w:sz w:val="28"/>
          <w:szCs w:val="28"/>
          <w:lang w:eastAsia="ar-SA" w:bidi="en-US"/>
        </w:rPr>
      </w:pPr>
      <w:r w:rsidRPr="000244D1">
        <w:rPr>
          <w:bCs/>
          <w:sz w:val="28"/>
          <w:szCs w:val="28"/>
          <w:lang w:eastAsia="ar-SA" w:bidi="en-US"/>
        </w:rPr>
        <w:t>Болотнинский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район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не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входит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состав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какого-либо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кластера,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имеет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своей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территории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внутрирайонный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комплексный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полигон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вблизи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г.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Болотное,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котором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осуществляется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размещение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отходов,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образующихся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во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всех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населенных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пунктах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Болотнинского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района.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Также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территории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Болотнинского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района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располагается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ПВН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вблизи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д.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Новая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Чебула.</w:t>
      </w:r>
    </w:p>
    <w:p w14:paraId="26636926" w14:textId="47DCCCEF" w:rsidR="00786E5D" w:rsidRPr="000244D1" w:rsidRDefault="00786E5D" w:rsidP="00786E5D">
      <w:pPr>
        <w:ind w:right="-1" w:firstLine="709"/>
        <w:rPr>
          <w:bCs/>
          <w:sz w:val="28"/>
          <w:szCs w:val="28"/>
          <w:lang w:eastAsia="ar-SA" w:bidi="en-US"/>
        </w:rPr>
      </w:pPr>
      <w:r w:rsidRPr="000244D1">
        <w:rPr>
          <w:bCs/>
          <w:sz w:val="28"/>
          <w:szCs w:val="28"/>
          <w:lang w:eastAsia="ar-SA" w:bidi="en-US"/>
        </w:rPr>
        <w:t>В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последующем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отходы,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выгруженные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ПВН,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транспортируются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с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помощью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мусоровозов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большой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вместимости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комплексный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полигон,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расположенный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вблизи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г.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Болотное.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сортировочной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линии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комплексном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полигоне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происходит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обработка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(сортировка)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отходов.</w:t>
      </w:r>
    </w:p>
    <w:p w14:paraId="4EC5A6C1" w14:textId="24483905" w:rsidR="00786E5D" w:rsidRPr="000244D1" w:rsidRDefault="00786E5D" w:rsidP="00786E5D">
      <w:pPr>
        <w:ind w:right="-1" w:firstLine="709"/>
        <w:rPr>
          <w:bCs/>
          <w:sz w:val="28"/>
          <w:szCs w:val="28"/>
          <w:lang w:eastAsia="ar-SA" w:bidi="en-US"/>
        </w:rPr>
      </w:pPr>
      <w:r w:rsidRPr="000244D1">
        <w:rPr>
          <w:bCs/>
          <w:sz w:val="28"/>
          <w:szCs w:val="28"/>
          <w:lang w:eastAsia="ar-SA" w:bidi="en-US"/>
        </w:rPr>
        <w:t>При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невозможности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транспортирования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отходов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комплексный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полигон,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находящийся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вблизи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г.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Болотное,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отходы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от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всего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района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транспортируются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ПВН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вблизи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д.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Новая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Чебула.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последующем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отходы,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выгруженные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ПВН,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транспортируются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с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помощью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мусоровозов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большой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вместимости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на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комплексный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полигон,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расположенный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вблизи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р.п.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Горный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Тогучинского</w:t>
      </w:r>
      <w:r w:rsidR="009C39A0" w:rsidRPr="000244D1">
        <w:rPr>
          <w:bCs/>
          <w:sz w:val="28"/>
          <w:szCs w:val="28"/>
          <w:lang w:eastAsia="ar-SA" w:bidi="en-US"/>
        </w:rPr>
        <w:t xml:space="preserve"> </w:t>
      </w:r>
      <w:r w:rsidRPr="000244D1">
        <w:rPr>
          <w:bCs/>
          <w:sz w:val="28"/>
          <w:szCs w:val="28"/>
          <w:lang w:eastAsia="ar-SA" w:bidi="en-US"/>
        </w:rPr>
        <w:t>района.</w:t>
      </w:r>
    </w:p>
    <w:p w14:paraId="24157397" w14:textId="5DFDA9B2" w:rsidR="00641739" w:rsidRPr="000244D1" w:rsidRDefault="00641739" w:rsidP="00641739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01.01.2019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деятельность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обращению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ТКО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Новосибирской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включающая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себя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сбор,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числе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раздельный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сбор,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транспортирование,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обработку,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утилизацию,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обезвреживание,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захоронение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ТКО,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обеспечивает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региональный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оператор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обращению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твердыми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коммунальными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отходами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Новосибирской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области.</w:t>
      </w:r>
    </w:p>
    <w:p w14:paraId="660039AD" w14:textId="5ED8D4E3" w:rsidR="00641739" w:rsidRPr="000244D1" w:rsidRDefault="00641739" w:rsidP="00641739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Обращение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другими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видами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отходов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(кроме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ТКО)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осуществляется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собственниками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соответствии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действующим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законодательством.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31B1892D" w14:textId="59191FC3" w:rsidR="00641739" w:rsidRPr="000244D1" w:rsidRDefault="00641739" w:rsidP="00641739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Накопление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отходов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допускается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только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местах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(на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площадках)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накопления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отходов,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соответствующих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требованиям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законодательства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санитарно-эпидемиологического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благополучия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законодательства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Российской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Федерации,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также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правилам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благоустройства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муниципальных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образований.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02E84956" w14:textId="01BD79E5" w:rsidR="00641739" w:rsidRPr="000244D1" w:rsidRDefault="00641739" w:rsidP="00641739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Места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(площадки)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накопления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ТКО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создаются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органами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местного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самоуправления,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исключением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установленных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законодательством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Российской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Федерации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случаев,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когда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такая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обязанность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лежит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других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лицах.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Органы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местного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самоуправления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определяют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схему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размещения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мест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(площадок)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накопления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твердых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коммунальных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отходов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осуществляют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ведение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реестра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мест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(площадок)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накопления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твердых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коммунальных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отходов.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24520E62" w14:textId="0F12EC82" w:rsidR="00641739" w:rsidRPr="000244D1" w:rsidRDefault="00641739" w:rsidP="00641739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Накопление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отходов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может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осуществляться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путем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раздельного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складирования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видам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отходов,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группам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отходов,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группам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однородных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отходов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(раздельное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накопление).</w:t>
      </w:r>
    </w:p>
    <w:p w14:paraId="7AFE8A89" w14:textId="16C59280" w:rsidR="00641739" w:rsidRPr="000244D1" w:rsidRDefault="00641739" w:rsidP="00641739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Расчетное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количество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ТКО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определяется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соответствии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установленными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нормативами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накопления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ТКО.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12159ED0" w14:textId="7F139623" w:rsidR="00641739" w:rsidRPr="000244D1" w:rsidRDefault="00641739" w:rsidP="00641739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данным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Федеральной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службы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государственной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статистики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численность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="00B84FD0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613DEF"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начало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202</w:t>
      </w:r>
      <w:r w:rsidR="00EC6AD8" w:rsidRPr="000244D1">
        <w:rPr>
          <w:sz w:val="28"/>
          <w:szCs w:val="28"/>
          <w:lang w:val="ru-RU"/>
        </w:rPr>
        <w:t>3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года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составила</w:t>
      </w:r>
      <w:r w:rsidR="009C39A0" w:rsidRPr="000244D1">
        <w:rPr>
          <w:sz w:val="28"/>
          <w:szCs w:val="28"/>
          <w:lang w:val="ru-RU"/>
        </w:rPr>
        <w:t xml:space="preserve"> </w:t>
      </w:r>
      <w:r w:rsidR="00B84FD0" w:rsidRPr="000244D1">
        <w:rPr>
          <w:sz w:val="28"/>
          <w:szCs w:val="28"/>
          <w:lang w:val="ru-RU"/>
        </w:rPr>
        <w:t>1111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чел.,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исходя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из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этих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данных,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годовой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объем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твердых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коммунальных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отходов</w:t>
      </w:r>
      <w:r w:rsidR="009C39A0" w:rsidRPr="000244D1">
        <w:rPr>
          <w:sz w:val="28"/>
          <w:szCs w:val="28"/>
          <w:lang w:val="ru-RU"/>
        </w:rPr>
        <w:t xml:space="preserve"> </w:t>
      </w:r>
      <w:r w:rsidR="00B84FD0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991F0F"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нормативам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накопления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lastRenderedPageBreak/>
        <w:t>твердых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коммунальных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отходов,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установленным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приказом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департамента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тарифам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Новосибирской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20.10.2017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№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342-ЖКХ,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составляет:</w:t>
      </w:r>
    </w:p>
    <w:p w14:paraId="2DB79E86" w14:textId="6C2334A4" w:rsidR="00641739" w:rsidRPr="000244D1" w:rsidRDefault="00B84FD0">
      <w:pPr>
        <w:pStyle w:val="afff2"/>
        <w:numPr>
          <w:ilvl w:val="0"/>
          <w:numId w:val="6"/>
        </w:numPr>
        <w:spacing w:before="60"/>
        <w:ind w:left="360"/>
        <w:contextualSpacing w:val="0"/>
        <w:jc w:val="center"/>
        <w:rPr>
          <w:b/>
          <w:spacing w:val="-1"/>
          <w:sz w:val="28"/>
          <w:szCs w:val="28"/>
        </w:rPr>
      </w:pPr>
      <w:r w:rsidRPr="000244D1">
        <w:rPr>
          <w:b/>
          <w:spacing w:val="-1"/>
          <w:sz w:val="28"/>
          <w:szCs w:val="28"/>
        </w:rPr>
        <w:t>1111</w:t>
      </w:r>
      <w:r w:rsidR="009C39A0" w:rsidRPr="000244D1">
        <w:rPr>
          <w:b/>
          <w:spacing w:val="-1"/>
          <w:sz w:val="28"/>
          <w:szCs w:val="28"/>
        </w:rPr>
        <w:t xml:space="preserve"> </w:t>
      </w:r>
      <w:r w:rsidR="00641739" w:rsidRPr="000244D1">
        <w:rPr>
          <w:b/>
          <w:spacing w:val="-1"/>
          <w:sz w:val="28"/>
          <w:szCs w:val="28"/>
        </w:rPr>
        <w:t>чел.*</w:t>
      </w:r>
      <w:r w:rsidR="009C39A0" w:rsidRPr="000244D1">
        <w:rPr>
          <w:b/>
          <w:spacing w:val="-1"/>
          <w:sz w:val="28"/>
          <w:szCs w:val="28"/>
        </w:rPr>
        <w:t xml:space="preserve"> </w:t>
      </w:r>
      <w:r w:rsidR="00641739" w:rsidRPr="000244D1">
        <w:rPr>
          <w:b/>
          <w:spacing w:val="-1"/>
          <w:sz w:val="28"/>
          <w:szCs w:val="28"/>
        </w:rPr>
        <w:t>2,38</w:t>
      </w:r>
      <w:r w:rsidR="009C39A0" w:rsidRPr="000244D1">
        <w:rPr>
          <w:b/>
          <w:spacing w:val="-1"/>
          <w:sz w:val="28"/>
          <w:szCs w:val="28"/>
        </w:rPr>
        <w:t xml:space="preserve"> </w:t>
      </w:r>
      <w:r w:rsidR="00641739" w:rsidRPr="000244D1">
        <w:rPr>
          <w:b/>
          <w:spacing w:val="-1"/>
          <w:sz w:val="28"/>
          <w:szCs w:val="28"/>
        </w:rPr>
        <w:t>м</w:t>
      </w:r>
      <w:r w:rsidR="00641739" w:rsidRPr="000244D1">
        <w:rPr>
          <w:b/>
          <w:spacing w:val="-1"/>
          <w:sz w:val="28"/>
          <w:szCs w:val="28"/>
          <w:vertAlign w:val="superscript"/>
        </w:rPr>
        <w:t>3</w:t>
      </w:r>
      <w:r w:rsidR="00641739" w:rsidRPr="000244D1">
        <w:rPr>
          <w:b/>
          <w:spacing w:val="-1"/>
          <w:sz w:val="28"/>
          <w:szCs w:val="28"/>
        </w:rPr>
        <w:t>/год</w:t>
      </w:r>
      <w:r w:rsidR="009C39A0" w:rsidRPr="000244D1">
        <w:rPr>
          <w:b/>
          <w:spacing w:val="-1"/>
          <w:sz w:val="28"/>
          <w:szCs w:val="28"/>
        </w:rPr>
        <w:t xml:space="preserve"> </w:t>
      </w:r>
      <w:r w:rsidR="00641739" w:rsidRPr="000244D1">
        <w:rPr>
          <w:b/>
          <w:spacing w:val="-1"/>
          <w:sz w:val="28"/>
          <w:szCs w:val="28"/>
        </w:rPr>
        <w:t>=</w:t>
      </w:r>
      <w:r w:rsidR="009C39A0" w:rsidRPr="000244D1">
        <w:rPr>
          <w:b/>
          <w:spacing w:val="-1"/>
          <w:sz w:val="28"/>
          <w:szCs w:val="28"/>
        </w:rPr>
        <w:t xml:space="preserve"> </w:t>
      </w:r>
      <w:r w:rsidRPr="000244D1">
        <w:rPr>
          <w:b/>
          <w:spacing w:val="-1"/>
          <w:sz w:val="28"/>
          <w:szCs w:val="28"/>
        </w:rPr>
        <w:t>2644,48</w:t>
      </w:r>
      <w:r w:rsidR="009C39A0" w:rsidRPr="000244D1">
        <w:rPr>
          <w:b/>
          <w:spacing w:val="-1"/>
          <w:sz w:val="28"/>
          <w:szCs w:val="28"/>
        </w:rPr>
        <w:t xml:space="preserve"> </w:t>
      </w:r>
      <w:r w:rsidR="00641739" w:rsidRPr="000244D1">
        <w:rPr>
          <w:b/>
          <w:spacing w:val="-1"/>
          <w:sz w:val="28"/>
          <w:szCs w:val="28"/>
        </w:rPr>
        <w:t>м</w:t>
      </w:r>
      <w:r w:rsidR="00641739" w:rsidRPr="000244D1">
        <w:rPr>
          <w:b/>
          <w:spacing w:val="-1"/>
          <w:sz w:val="28"/>
          <w:szCs w:val="28"/>
          <w:vertAlign w:val="superscript"/>
        </w:rPr>
        <w:t>3</w:t>
      </w:r>
      <w:r w:rsidR="00641739" w:rsidRPr="000244D1">
        <w:rPr>
          <w:b/>
          <w:spacing w:val="-1"/>
          <w:sz w:val="28"/>
          <w:szCs w:val="28"/>
        </w:rPr>
        <w:t>/год.</w:t>
      </w:r>
    </w:p>
    <w:p w14:paraId="7DEA4496" w14:textId="5AAEADCC" w:rsidR="00905D73" w:rsidRPr="000244D1" w:rsidRDefault="00BA0D34" w:rsidP="00BA0D34">
      <w:pPr>
        <w:pStyle w:val="30"/>
        <w:keepNext w:val="0"/>
        <w:widowControl w:val="0"/>
        <w:rPr>
          <w:i w:val="0"/>
          <w:sz w:val="28"/>
          <w:szCs w:val="28"/>
        </w:rPr>
      </w:pPr>
      <w:bookmarkStart w:id="68" w:name="_Toc105658668"/>
      <w:bookmarkStart w:id="69" w:name="_Toc149136092"/>
      <w:r w:rsidRPr="000244D1">
        <w:rPr>
          <w:i w:val="0"/>
          <w:sz w:val="28"/>
          <w:szCs w:val="28"/>
        </w:rPr>
        <w:t>2.1.8</w:t>
      </w:r>
      <w:r w:rsidR="009C39A0" w:rsidRPr="000244D1">
        <w:rPr>
          <w:i w:val="0"/>
          <w:sz w:val="28"/>
          <w:szCs w:val="28"/>
        </w:rPr>
        <w:t xml:space="preserve"> </w:t>
      </w:r>
      <w:r w:rsidR="00905D73" w:rsidRPr="000244D1">
        <w:rPr>
          <w:i w:val="0"/>
          <w:sz w:val="28"/>
          <w:szCs w:val="28"/>
        </w:rPr>
        <w:t>Жилищный</w:t>
      </w:r>
      <w:r w:rsidR="009C39A0" w:rsidRPr="000244D1">
        <w:rPr>
          <w:i w:val="0"/>
          <w:sz w:val="28"/>
          <w:szCs w:val="28"/>
        </w:rPr>
        <w:t xml:space="preserve"> </w:t>
      </w:r>
      <w:r w:rsidR="00905D73" w:rsidRPr="000244D1">
        <w:rPr>
          <w:i w:val="0"/>
          <w:sz w:val="28"/>
          <w:szCs w:val="28"/>
        </w:rPr>
        <w:t>фонд</w:t>
      </w:r>
      <w:bookmarkEnd w:id="68"/>
      <w:bookmarkEnd w:id="69"/>
    </w:p>
    <w:p w14:paraId="11F1FBBD" w14:textId="0452EB3D" w:rsidR="00E30465" w:rsidRPr="000244D1" w:rsidRDefault="00905D73" w:rsidP="00E30465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Общая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площадь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жилищного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фонда</w:t>
      </w:r>
      <w:r w:rsidR="009C39A0" w:rsidRPr="000244D1">
        <w:rPr>
          <w:sz w:val="28"/>
          <w:szCs w:val="28"/>
          <w:lang w:val="ru-RU"/>
        </w:rPr>
        <w:t xml:space="preserve"> </w:t>
      </w:r>
      <w:r w:rsidR="00C16154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765FE3"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составляет</w:t>
      </w:r>
      <w:r w:rsidR="009C39A0" w:rsidRPr="000244D1">
        <w:rPr>
          <w:sz w:val="28"/>
          <w:szCs w:val="28"/>
          <w:lang w:val="ru-RU"/>
        </w:rPr>
        <w:t xml:space="preserve"> </w:t>
      </w:r>
      <w:r w:rsidR="00C16154" w:rsidRPr="000244D1">
        <w:rPr>
          <w:sz w:val="28"/>
          <w:szCs w:val="28"/>
          <w:lang w:val="ru-RU"/>
        </w:rPr>
        <w:t>26,60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тыс.</w:t>
      </w:r>
      <w:r w:rsidR="009C39A0" w:rsidRPr="000244D1">
        <w:rPr>
          <w:sz w:val="28"/>
          <w:szCs w:val="28"/>
          <w:lang w:val="ru-RU"/>
        </w:rPr>
        <w:t xml:space="preserve"> </w:t>
      </w:r>
      <w:r w:rsidR="00F928C9" w:rsidRPr="000244D1">
        <w:rPr>
          <w:sz w:val="28"/>
          <w:szCs w:val="28"/>
          <w:lang w:val="ru-RU"/>
        </w:rPr>
        <w:t>м</w:t>
      </w:r>
      <w:r w:rsidR="00F928C9" w:rsidRPr="000244D1">
        <w:rPr>
          <w:sz w:val="28"/>
          <w:szCs w:val="28"/>
          <w:vertAlign w:val="superscript"/>
          <w:lang w:val="ru-RU"/>
        </w:rPr>
        <w:t>2</w:t>
      </w:r>
      <w:r w:rsidRPr="000244D1">
        <w:rPr>
          <w:sz w:val="28"/>
          <w:szCs w:val="28"/>
          <w:lang w:val="ru-RU"/>
        </w:rPr>
        <w:t>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Численность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муниципального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образования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составляет</w:t>
      </w:r>
      <w:r w:rsidR="009C39A0" w:rsidRPr="000244D1">
        <w:rPr>
          <w:sz w:val="28"/>
          <w:szCs w:val="28"/>
          <w:lang w:val="ru-RU"/>
        </w:rPr>
        <w:t xml:space="preserve"> </w:t>
      </w:r>
      <w:r w:rsidR="00C16154" w:rsidRPr="000244D1">
        <w:rPr>
          <w:sz w:val="28"/>
          <w:szCs w:val="28"/>
          <w:lang w:val="ru-RU"/>
        </w:rPr>
        <w:t>1111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человек.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Согласно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Постановлению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Правительства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Новосибирской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12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августа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2015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N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303-п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«Об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утверждении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региональных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нормативов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градостроительного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проектирования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Новосибирской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области»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расчетные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показатели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жилищной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обеспеченности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составляют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24</w:t>
      </w:r>
      <w:r w:rsidR="009C39A0" w:rsidRPr="000244D1">
        <w:rPr>
          <w:sz w:val="28"/>
          <w:szCs w:val="28"/>
          <w:lang w:val="ru-RU"/>
        </w:rPr>
        <w:t xml:space="preserve"> </w:t>
      </w:r>
      <w:r w:rsidR="00F928C9" w:rsidRPr="000244D1">
        <w:rPr>
          <w:sz w:val="28"/>
          <w:szCs w:val="28"/>
          <w:lang w:val="ru-RU"/>
        </w:rPr>
        <w:t>м</w:t>
      </w:r>
      <w:r w:rsidR="00F928C9" w:rsidRPr="000244D1">
        <w:rPr>
          <w:sz w:val="28"/>
          <w:szCs w:val="28"/>
          <w:vertAlign w:val="superscript"/>
          <w:lang w:val="ru-RU"/>
        </w:rPr>
        <w:t>2</w:t>
      </w:r>
      <w:r w:rsidR="009C39A0" w:rsidRPr="000244D1">
        <w:rPr>
          <w:sz w:val="28"/>
          <w:szCs w:val="28"/>
          <w:vertAlign w:val="superscript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1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человека.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Средняя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жилищная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обеспеченность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составляет</w:t>
      </w:r>
      <w:r w:rsidR="009C39A0" w:rsidRPr="000244D1">
        <w:rPr>
          <w:sz w:val="28"/>
          <w:szCs w:val="28"/>
          <w:lang w:val="ru-RU"/>
        </w:rPr>
        <w:t xml:space="preserve"> </w:t>
      </w:r>
      <w:r w:rsidR="00C16154" w:rsidRPr="000244D1">
        <w:rPr>
          <w:sz w:val="28"/>
          <w:szCs w:val="28"/>
          <w:lang w:val="ru-RU"/>
        </w:rPr>
        <w:t>23,94</w:t>
      </w:r>
      <w:r w:rsidR="009C39A0" w:rsidRPr="000244D1">
        <w:rPr>
          <w:sz w:val="28"/>
          <w:szCs w:val="28"/>
          <w:lang w:val="ru-RU"/>
        </w:rPr>
        <w:t xml:space="preserve"> </w:t>
      </w:r>
      <w:r w:rsidR="00F928C9" w:rsidRPr="000244D1">
        <w:rPr>
          <w:sz w:val="28"/>
          <w:szCs w:val="28"/>
          <w:lang w:val="ru-RU"/>
        </w:rPr>
        <w:t>м</w:t>
      </w:r>
      <w:r w:rsidR="00F928C9" w:rsidRPr="000244D1">
        <w:rPr>
          <w:sz w:val="28"/>
          <w:szCs w:val="28"/>
          <w:vertAlign w:val="superscript"/>
          <w:lang w:val="ru-RU"/>
        </w:rPr>
        <w:t>2</w:t>
      </w:r>
      <w:r w:rsidRPr="000244D1">
        <w:rPr>
          <w:sz w:val="28"/>
          <w:szCs w:val="28"/>
          <w:lang w:val="ru-RU"/>
        </w:rPr>
        <w:t>/чел,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что</w:t>
      </w:r>
      <w:r w:rsidR="009C39A0" w:rsidRPr="000244D1">
        <w:rPr>
          <w:sz w:val="28"/>
          <w:szCs w:val="28"/>
          <w:lang w:val="ru-RU"/>
        </w:rPr>
        <w:t xml:space="preserve"> </w:t>
      </w:r>
      <w:r w:rsidR="00AE42C1" w:rsidRPr="000244D1">
        <w:rPr>
          <w:sz w:val="28"/>
          <w:szCs w:val="28"/>
          <w:lang w:val="ru-RU"/>
        </w:rPr>
        <w:t>выше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нормативного.</w:t>
      </w:r>
      <w:r w:rsidR="009C39A0" w:rsidRPr="000244D1">
        <w:rPr>
          <w:sz w:val="28"/>
          <w:szCs w:val="28"/>
          <w:lang w:val="ru-RU"/>
        </w:rPr>
        <w:t xml:space="preserve"> </w:t>
      </w:r>
      <w:r w:rsidR="00E30465"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="00E30465" w:rsidRPr="000244D1">
        <w:rPr>
          <w:sz w:val="28"/>
          <w:szCs w:val="28"/>
          <w:lang w:val="ru-RU"/>
        </w:rPr>
        <w:t>первую</w:t>
      </w:r>
      <w:r w:rsidR="009C39A0" w:rsidRPr="000244D1">
        <w:rPr>
          <w:sz w:val="28"/>
          <w:szCs w:val="28"/>
          <w:lang w:val="ru-RU"/>
        </w:rPr>
        <w:t xml:space="preserve"> </w:t>
      </w:r>
      <w:r w:rsidR="00E30465" w:rsidRPr="000244D1">
        <w:rPr>
          <w:sz w:val="28"/>
          <w:szCs w:val="28"/>
          <w:lang w:val="ru-RU"/>
        </w:rPr>
        <w:t>очередь</w:t>
      </w:r>
      <w:r w:rsidR="009C39A0" w:rsidRPr="000244D1">
        <w:rPr>
          <w:sz w:val="28"/>
          <w:szCs w:val="28"/>
          <w:lang w:val="ru-RU"/>
        </w:rPr>
        <w:t xml:space="preserve"> </w:t>
      </w:r>
      <w:r w:rsidR="00E30465"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="00E30465"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="00E30465" w:rsidRPr="000244D1">
        <w:rPr>
          <w:sz w:val="28"/>
          <w:szCs w:val="28"/>
          <w:lang w:val="ru-RU"/>
        </w:rPr>
        <w:t>расчетный</w:t>
      </w:r>
      <w:r w:rsidR="009C39A0" w:rsidRPr="000244D1">
        <w:rPr>
          <w:sz w:val="28"/>
          <w:szCs w:val="28"/>
          <w:lang w:val="ru-RU"/>
        </w:rPr>
        <w:t xml:space="preserve"> </w:t>
      </w:r>
      <w:r w:rsidR="00E30465" w:rsidRPr="000244D1">
        <w:rPr>
          <w:sz w:val="28"/>
          <w:szCs w:val="28"/>
          <w:lang w:val="ru-RU"/>
        </w:rPr>
        <w:t>срок</w:t>
      </w:r>
      <w:r w:rsidR="009C39A0" w:rsidRPr="000244D1">
        <w:rPr>
          <w:sz w:val="28"/>
          <w:szCs w:val="28"/>
          <w:lang w:val="ru-RU"/>
        </w:rPr>
        <w:t xml:space="preserve"> </w:t>
      </w:r>
      <w:r w:rsidR="00E30465" w:rsidRPr="000244D1">
        <w:rPr>
          <w:sz w:val="28"/>
          <w:szCs w:val="28"/>
          <w:lang w:val="ru-RU"/>
        </w:rPr>
        <w:t>площадь</w:t>
      </w:r>
      <w:r w:rsidR="009C39A0" w:rsidRPr="000244D1">
        <w:rPr>
          <w:sz w:val="28"/>
          <w:szCs w:val="28"/>
          <w:lang w:val="ru-RU"/>
        </w:rPr>
        <w:t xml:space="preserve"> </w:t>
      </w:r>
      <w:r w:rsidR="00E30465" w:rsidRPr="000244D1">
        <w:rPr>
          <w:sz w:val="28"/>
          <w:szCs w:val="28"/>
          <w:lang w:val="ru-RU"/>
        </w:rPr>
        <w:t>жилого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E30465" w:rsidRPr="000244D1">
        <w:rPr>
          <w:sz w:val="28"/>
          <w:szCs w:val="28"/>
          <w:lang w:val="ru-RU"/>
        </w:rPr>
        <w:t>фонда</w:t>
      </w:r>
      <w:r w:rsidR="009C39A0" w:rsidRPr="000244D1">
        <w:rPr>
          <w:sz w:val="28"/>
          <w:szCs w:val="28"/>
          <w:lang w:val="ru-RU"/>
        </w:rPr>
        <w:t xml:space="preserve"> </w:t>
      </w:r>
      <w:r w:rsidR="00E30465" w:rsidRPr="000244D1">
        <w:rPr>
          <w:sz w:val="28"/>
          <w:szCs w:val="28"/>
          <w:lang w:val="ru-RU"/>
        </w:rPr>
        <w:t>должна</w:t>
      </w:r>
      <w:r w:rsidR="009C39A0" w:rsidRPr="000244D1">
        <w:rPr>
          <w:sz w:val="28"/>
          <w:szCs w:val="28"/>
          <w:lang w:val="ru-RU"/>
        </w:rPr>
        <w:t xml:space="preserve"> </w:t>
      </w:r>
      <w:r w:rsidR="00E30465" w:rsidRPr="000244D1">
        <w:rPr>
          <w:sz w:val="28"/>
          <w:szCs w:val="28"/>
          <w:lang w:val="ru-RU"/>
        </w:rPr>
        <w:t>составлять:</w:t>
      </w:r>
      <w:r w:rsidR="009C39A0" w:rsidRPr="000244D1">
        <w:rPr>
          <w:sz w:val="28"/>
          <w:szCs w:val="28"/>
          <w:lang w:val="ru-RU"/>
        </w:rPr>
        <w:t xml:space="preserve"> </w:t>
      </w:r>
      <w:r w:rsidR="00E30465" w:rsidRPr="000244D1">
        <w:rPr>
          <w:sz w:val="28"/>
          <w:szCs w:val="28"/>
          <w:lang w:val="ru-RU"/>
        </w:rPr>
        <w:t>24</w:t>
      </w:r>
      <w:r w:rsidR="009C39A0" w:rsidRPr="000244D1">
        <w:rPr>
          <w:sz w:val="28"/>
          <w:szCs w:val="28"/>
          <w:lang w:val="ru-RU"/>
        </w:rPr>
        <w:t xml:space="preserve"> </w:t>
      </w:r>
      <w:r w:rsidR="00E30465" w:rsidRPr="000244D1">
        <w:rPr>
          <w:sz w:val="28"/>
          <w:szCs w:val="28"/>
          <w:lang w:val="ru-RU"/>
        </w:rPr>
        <w:t>кв.м.*</w:t>
      </w:r>
      <w:r w:rsidR="00C16154" w:rsidRPr="000244D1">
        <w:rPr>
          <w:sz w:val="28"/>
          <w:szCs w:val="28"/>
          <w:lang w:val="ru-RU"/>
        </w:rPr>
        <w:t>1111</w:t>
      </w:r>
      <w:r w:rsidR="009C39A0" w:rsidRPr="000244D1">
        <w:rPr>
          <w:sz w:val="28"/>
          <w:szCs w:val="28"/>
          <w:lang w:val="ru-RU"/>
        </w:rPr>
        <w:t xml:space="preserve"> </w:t>
      </w:r>
      <w:r w:rsidR="00E30465" w:rsidRPr="000244D1">
        <w:rPr>
          <w:sz w:val="28"/>
          <w:szCs w:val="28"/>
          <w:lang w:val="ru-RU"/>
        </w:rPr>
        <w:t>чел.</w:t>
      </w:r>
      <w:r w:rsidR="009C39A0" w:rsidRPr="000244D1">
        <w:rPr>
          <w:sz w:val="28"/>
          <w:szCs w:val="28"/>
          <w:lang w:val="ru-RU"/>
        </w:rPr>
        <w:t xml:space="preserve"> </w:t>
      </w:r>
      <w:r w:rsidR="00E30465" w:rsidRPr="000244D1">
        <w:rPr>
          <w:sz w:val="28"/>
          <w:szCs w:val="28"/>
          <w:lang w:val="ru-RU"/>
        </w:rPr>
        <w:t>=</w:t>
      </w:r>
      <w:r w:rsidR="009C39A0" w:rsidRPr="000244D1">
        <w:rPr>
          <w:sz w:val="28"/>
          <w:szCs w:val="28"/>
          <w:lang w:val="ru-RU"/>
        </w:rPr>
        <w:t xml:space="preserve"> </w:t>
      </w:r>
      <w:r w:rsidR="00C16154" w:rsidRPr="000244D1">
        <w:rPr>
          <w:sz w:val="28"/>
          <w:szCs w:val="28"/>
          <w:lang w:val="ru-RU"/>
        </w:rPr>
        <w:t>26,66</w:t>
      </w:r>
      <w:r w:rsidR="009C39A0" w:rsidRPr="000244D1">
        <w:rPr>
          <w:sz w:val="28"/>
          <w:szCs w:val="28"/>
          <w:lang w:val="ru-RU"/>
        </w:rPr>
        <w:t xml:space="preserve"> </w:t>
      </w:r>
      <w:r w:rsidR="00E30465" w:rsidRPr="000244D1">
        <w:rPr>
          <w:sz w:val="28"/>
          <w:szCs w:val="28"/>
          <w:lang w:val="ru-RU"/>
        </w:rPr>
        <w:t>тыс.</w:t>
      </w:r>
      <w:r w:rsidR="009C39A0" w:rsidRPr="000244D1">
        <w:rPr>
          <w:sz w:val="28"/>
          <w:szCs w:val="28"/>
          <w:lang w:val="ru-RU"/>
        </w:rPr>
        <w:t xml:space="preserve"> </w:t>
      </w:r>
      <w:r w:rsidR="00E30465" w:rsidRPr="000244D1">
        <w:rPr>
          <w:sz w:val="28"/>
          <w:szCs w:val="28"/>
          <w:lang w:val="ru-RU"/>
        </w:rPr>
        <w:t>кв.м.</w:t>
      </w:r>
    </w:p>
    <w:p w14:paraId="47F505D7" w14:textId="303543C0" w:rsidR="00905D73" w:rsidRPr="000244D1" w:rsidRDefault="00905D73" w:rsidP="00AE42C1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Главными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проблемами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жилого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фонда</w:t>
      </w:r>
      <w:r w:rsidR="009C39A0" w:rsidRPr="000244D1">
        <w:rPr>
          <w:sz w:val="28"/>
          <w:szCs w:val="28"/>
          <w:lang w:val="ru-RU"/>
        </w:rPr>
        <w:t xml:space="preserve"> </w:t>
      </w:r>
      <w:r w:rsidR="00C10148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765FE3"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являются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bCs/>
          <w:spacing w:val="-1"/>
          <w:sz w:val="28"/>
          <w:szCs w:val="28"/>
          <w:lang w:val="ru-RU"/>
        </w:rPr>
        <w:t>низкая</w:t>
      </w:r>
      <w:r w:rsidR="009C39A0" w:rsidRPr="000244D1">
        <w:rPr>
          <w:bCs/>
          <w:spacing w:val="-1"/>
          <w:sz w:val="28"/>
          <w:szCs w:val="28"/>
          <w:lang w:val="ru-RU"/>
        </w:rPr>
        <w:t xml:space="preserve"> </w:t>
      </w:r>
      <w:r w:rsidRPr="000244D1">
        <w:rPr>
          <w:bCs/>
          <w:spacing w:val="-1"/>
          <w:sz w:val="28"/>
          <w:szCs w:val="28"/>
          <w:lang w:val="ru-RU"/>
        </w:rPr>
        <w:t>обеспеченность</w:t>
      </w:r>
      <w:r w:rsidR="009C39A0" w:rsidRPr="000244D1">
        <w:rPr>
          <w:bCs/>
          <w:spacing w:val="-1"/>
          <w:sz w:val="28"/>
          <w:szCs w:val="28"/>
          <w:lang w:val="ru-RU"/>
        </w:rPr>
        <w:t xml:space="preserve"> </w:t>
      </w:r>
      <w:r w:rsidRPr="000244D1">
        <w:rPr>
          <w:bCs/>
          <w:spacing w:val="-1"/>
          <w:sz w:val="28"/>
          <w:szCs w:val="28"/>
          <w:lang w:val="ru-RU"/>
        </w:rPr>
        <w:t>инженерной</w:t>
      </w:r>
      <w:r w:rsidR="009C39A0" w:rsidRPr="000244D1">
        <w:rPr>
          <w:bCs/>
          <w:spacing w:val="-1"/>
          <w:sz w:val="28"/>
          <w:szCs w:val="28"/>
          <w:lang w:val="ru-RU"/>
        </w:rPr>
        <w:t xml:space="preserve"> </w:t>
      </w:r>
      <w:r w:rsidRPr="000244D1">
        <w:rPr>
          <w:bCs/>
          <w:spacing w:val="-1"/>
          <w:sz w:val="28"/>
          <w:szCs w:val="28"/>
          <w:lang w:val="ru-RU"/>
        </w:rPr>
        <w:t>инфраструктурой.</w:t>
      </w:r>
    </w:p>
    <w:p w14:paraId="1DEDDCCE" w14:textId="01219CE0" w:rsidR="00905D73" w:rsidRPr="000244D1" w:rsidRDefault="00905D73" w:rsidP="00905D73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Помимо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обеспеченности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жилой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площадью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большое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значение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имеют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показатели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качественных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характеристик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этого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жилья.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муниципального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образования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наблюдается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средний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уровень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обеспеченности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общей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площадью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жилищного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фонда,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согласно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нормативным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расчетам.</w:t>
      </w:r>
    </w:p>
    <w:p w14:paraId="493C7A31" w14:textId="1BFEDF2D" w:rsidR="00905D73" w:rsidRPr="000244D1" w:rsidRDefault="00905D73" w:rsidP="00905D73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Жилой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фонд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="00C10148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765FE3"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представлен,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основном,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одноэтажными,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двухэтажными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индивидуальными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жилыми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домами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приусадебными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участками.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30287BD9" w14:textId="71E312D4" w:rsidR="00905D73" w:rsidRPr="000244D1" w:rsidRDefault="00905D73" w:rsidP="00905D73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Новое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жилищное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строительство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будет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осуществляться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свободных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территориях,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счет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изменения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функционального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профиля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площадок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прилегающих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территорий.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Подготовку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строительству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нового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жилья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следует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осуществлять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соответствии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Градостроительным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кодексом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Российской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Федерации.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Выполнить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топографическую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съемку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планируемые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разработать,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согласовать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утвердить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проекты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планировки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межевания,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произвести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обеспечение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инженерными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коммуникациями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дорожной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сетью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только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после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этого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выделять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участки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под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жилищное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строительство.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Застройку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жилой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зоны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планируется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проводить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новыми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современными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типами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жилых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зданий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капитальном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исполнении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одноквартирными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домами-коттеджами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усадебного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типа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хозяйственными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постройками.</w:t>
      </w:r>
    </w:p>
    <w:p w14:paraId="1C2409B4" w14:textId="7703EB75" w:rsidR="00905D73" w:rsidRPr="000244D1" w:rsidRDefault="00905D73" w:rsidP="00AE42C1">
      <w:pPr>
        <w:pStyle w:val="a1"/>
        <w:rPr>
          <w:bCs/>
          <w:sz w:val="28"/>
          <w:szCs w:val="28"/>
          <w:lang w:val="ru-RU" w:eastAsia="en-US"/>
        </w:rPr>
      </w:pPr>
      <w:r w:rsidRPr="000244D1">
        <w:rPr>
          <w:bCs/>
          <w:sz w:val="28"/>
          <w:szCs w:val="28"/>
          <w:lang w:val="ru-RU" w:eastAsia="en-US"/>
        </w:rPr>
        <w:t>Предложения</w:t>
      </w:r>
      <w:r w:rsidR="009C39A0" w:rsidRPr="000244D1">
        <w:rPr>
          <w:bCs/>
          <w:sz w:val="28"/>
          <w:szCs w:val="28"/>
          <w:lang w:val="ru-RU" w:eastAsia="en-US"/>
        </w:rPr>
        <w:t xml:space="preserve"> </w:t>
      </w:r>
      <w:r w:rsidRPr="000244D1">
        <w:rPr>
          <w:bCs/>
          <w:sz w:val="28"/>
          <w:szCs w:val="28"/>
          <w:lang w:val="ru-RU" w:eastAsia="en-US"/>
        </w:rPr>
        <w:t>по</w:t>
      </w:r>
      <w:r w:rsidR="009C39A0" w:rsidRPr="000244D1">
        <w:rPr>
          <w:bCs/>
          <w:sz w:val="28"/>
          <w:szCs w:val="28"/>
          <w:lang w:val="ru-RU" w:eastAsia="en-US"/>
        </w:rPr>
        <w:t xml:space="preserve"> </w:t>
      </w:r>
      <w:r w:rsidRPr="000244D1">
        <w:rPr>
          <w:bCs/>
          <w:sz w:val="28"/>
          <w:szCs w:val="28"/>
          <w:lang w:val="ru-RU" w:eastAsia="en-US"/>
        </w:rPr>
        <w:t>развитию</w:t>
      </w:r>
      <w:r w:rsidR="009C39A0" w:rsidRPr="000244D1">
        <w:rPr>
          <w:bCs/>
          <w:sz w:val="28"/>
          <w:szCs w:val="28"/>
          <w:lang w:val="ru-RU" w:eastAsia="en-US"/>
        </w:rPr>
        <w:t xml:space="preserve"> </w:t>
      </w:r>
      <w:r w:rsidRPr="000244D1">
        <w:rPr>
          <w:bCs/>
          <w:sz w:val="28"/>
          <w:szCs w:val="28"/>
          <w:lang w:val="ru-RU" w:eastAsia="en-US"/>
        </w:rPr>
        <w:t>жилищного</w:t>
      </w:r>
      <w:r w:rsidR="009C39A0" w:rsidRPr="000244D1">
        <w:rPr>
          <w:bCs/>
          <w:sz w:val="28"/>
          <w:szCs w:val="28"/>
          <w:lang w:val="ru-RU" w:eastAsia="en-US"/>
        </w:rPr>
        <w:t xml:space="preserve"> </w:t>
      </w:r>
      <w:r w:rsidRPr="000244D1">
        <w:rPr>
          <w:bCs/>
          <w:sz w:val="28"/>
          <w:szCs w:val="28"/>
          <w:lang w:val="ru-RU" w:eastAsia="en-US"/>
        </w:rPr>
        <w:t>фонда:</w:t>
      </w:r>
    </w:p>
    <w:p w14:paraId="2D94F803" w14:textId="384894B6" w:rsidR="00905D73" w:rsidRPr="000244D1" w:rsidRDefault="00905D73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оказание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содействия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строительства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жилого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фонда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обеспечения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жильем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ветеранов,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инвалидов,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молодых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специалистов,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молодых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семей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категорий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граждан;</w:t>
      </w:r>
    </w:p>
    <w:p w14:paraId="46FB58B7" w14:textId="6C7EBBAD" w:rsidR="00905D73" w:rsidRPr="000244D1" w:rsidRDefault="00905D73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обеспечение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населения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водоснабжением,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канализацией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модернизация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системы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отопления;</w:t>
      </w:r>
    </w:p>
    <w:p w14:paraId="33874537" w14:textId="2396E808" w:rsidR="00905D73" w:rsidRPr="000244D1" w:rsidRDefault="00905D73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комплексное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благоустройство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жилых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кварталов;</w:t>
      </w:r>
    </w:p>
    <w:p w14:paraId="67771590" w14:textId="7AFD8ACE" w:rsidR="00905D73" w:rsidRPr="000244D1" w:rsidRDefault="00905D73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lastRenderedPageBreak/>
        <w:t>проведение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инвентаризации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неиспользуемых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своими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владельцами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земельных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участков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выполнение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проектов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планировка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данные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территории.</w:t>
      </w:r>
    </w:p>
    <w:p w14:paraId="02956AB8" w14:textId="32ADFF37" w:rsidR="00D757BC" w:rsidRPr="000244D1" w:rsidRDefault="00BA0D34" w:rsidP="00BA0D34">
      <w:pPr>
        <w:pStyle w:val="20"/>
        <w:rPr>
          <w:i w:val="0"/>
          <w:iCs w:val="0"/>
          <w:sz w:val="28"/>
        </w:rPr>
      </w:pPr>
      <w:bookmarkStart w:id="70" w:name="_Toc84321508"/>
      <w:bookmarkStart w:id="71" w:name="_Toc106800843"/>
      <w:bookmarkStart w:id="72" w:name="_Toc149136093"/>
      <w:r w:rsidRPr="000244D1">
        <w:rPr>
          <w:i w:val="0"/>
          <w:iCs w:val="0"/>
          <w:sz w:val="28"/>
        </w:rPr>
        <w:t>2.2</w:t>
      </w:r>
      <w:r w:rsidR="009C39A0" w:rsidRPr="000244D1">
        <w:rPr>
          <w:i w:val="0"/>
          <w:iCs w:val="0"/>
          <w:sz w:val="28"/>
        </w:rPr>
        <w:t xml:space="preserve"> </w:t>
      </w:r>
      <w:r w:rsidR="00D757BC" w:rsidRPr="000244D1">
        <w:rPr>
          <w:i w:val="0"/>
          <w:iCs w:val="0"/>
          <w:sz w:val="28"/>
        </w:rPr>
        <w:t>Прогнозируемые</w:t>
      </w:r>
      <w:r w:rsidR="009C39A0" w:rsidRPr="000244D1">
        <w:rPr>
          <w:i w:val="0"/>
          <w:iCs w:val="0"/>
          <w:sz w:val="28"/>
        </w:rPr>
        <w:t xml:space="preserve"> </w:t>
      </w:r>
      <w:r w:rsidR="00D757BC" w:rsidRPr="000244D1">
        <w:rPr>
          <w:i w:val="0"/>
          <w:iCs w:val="0"/>
          <w:sz w:val="28"/>
        </w:rPr>
        <w:t>ограничения</w:t>
      </w:r>
      <w:r w:rsidR="009C39A0" w:rsidRPr="000244D1">
        <w:rPr>
          <w:i w:val="0"/>
          <w:iCs w:val="0"/>
          <w:sz w:val="28"/>
        </w:rPr>
        <w:t xml:space="preserve"> </w:t>
      </w:r>
      <w:r w:rsidR="00D757BC" w:rsidRPr="000244D1">
        <w:rPr>
          <w:i w:val="0"/>
          <w:iCs w:val="0"/>
          <w:sz w:val="28"/>
        </w:rPr>
        <w:t>использования</w:t>
      </w:r>
      <w:r w:rsidR="009C39A0" w:rsidRPr="000244D1">
        <w:rPr>
          <w:i w:val="0"/>
          <w:iCs w:val="0"/>
          <w:sz w:val="28"/>
        </w:rPr>
        <w:t xml:space="preserve"> </w:t>
      </w:r>
      <w:r w:rsidR="00D757BC" w:rsidRPr="000244D1">
        <w:rPr>
          <w:i w:val="0"/>
          <w:iCs w:val="0"/>
          <w:sz w:val="28"/>
        </w:rPr>
        <w:t>территорий</w:t>
      </w:r>
      <w:r w:rsidR="009C39A0" w:rsidRPr="000244D1">
        <w:rPr>
          <w:i w:val="0"/>
          <w:iCs w:val="0"/>
          <w:sz w:val="28"/>
        </w:rPr>
        <w:t xml:space="preserve"> </w:t>
      </w:r>
      <w:r w:rsidR="00D757BC" w:rsidRPr="000244D1">
        <w:rPr>
          <w:i w:val="0"/>
          <w:iCs w:val="0"/>
          <w:sz w:val="28"/>
        </w:rPr>
        <w:t>поселения</w:t>
      </w:r>
      <w:bookmarkEnd w:id="70"/>
      <w:bookmarkEnd w:id="71"/>
      <w:bookmarkEnd w:id="72"/>
    </w:p>
    <w:p w14:paraId="392BD2A9" w14:textId="75A6CA56" w:rsidR="00D757BC" w:rsidRPr="000244D1" w:rsidRDefault="00D757BC" w:rsidP="00D757BC">
      <w:pPr>
        <w:pStyle w:val="a1"/>
        <w:rPr>
          <w:sz w:val="28"/>
          <w:szCs w:val="28"/>
          <w:lang w:val="ru-RU"/>
        </w:rPr>
      </w:pPr>
      <w:bookmarkStart w:id="73" w:name="_Toc84321512"/>
      <w:r w:rsidRPr="000244D1">
        <w:rPr>
          <w:sz w:val="28"/>
          <w:szCs w:val="28"/>
          <w:lang w:val="ru-RU" w:eastAsia="ru-RU" w:bidi="ar-SA"/>
        </w:rPr>
        <w:t>Ограничения</w:t>
      </w:r>
      <w:r w:rsidR="009C39A0" w:rsidRPr="000244D1">
        <w:rPr>
          <w:sz w:val="28"/>
          <w:szCs w:val="28"/>
          <w:lang w:val="ru-RU" w:eastAsia="ru-RU" w:bidi="ar-SA"/>
        </w:rPr>
        <w:t xml:space="preserve"> </w:t>
      </w:r>
      <w:r w:rsidRPr="000244D1">
        <w:rPr>
          <w:sz w:val="28"/>
          <w:szCs w:val="28"/>
          <w:lang w:val="ru-RU"/>
        </w:rPr>
        <w:t>использования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поселения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устанавливаются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границах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зон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особыми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условиями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использования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соответствии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ст.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105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Земельного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кодекса.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="00FD6793" w:rsidRPr="000244D1">
        <w:rPr>
          <w:sz w:val="28"/>
          <w:szCs w:val="28"/>
          <w:lang w:val="ru-RU"/>
        </w:rPr>
        <w:t>карте</w:t>
      </w:r>
      <w:r w:rsidR="009C39A0" w:rsidRPr="000244D1">
        <w:rPr>
          <w:sz w:val="28"/>
          <w:szCs w:val="28"/>
          <w:lang w:val="ru-RU"/>
        </w:rPr>
        <w:t xml:space="preserve"> </w:t>
      </w:r>
      <w:r w:rsidR="00C10148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584619"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отображены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следующие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зоны:</w:t>
      </w:r>
    </w:p>
    <w:p w14:paraId="6C549AE9" w14:textId="5CEAF0B8" w:rsidR="00191D1C" w:rsidRPr="000244D1" w:rsidRDefault="00191D1C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первый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пояс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санитарной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охраны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источника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водоснабжения;</w:t>
      </w:r>
    </w:p>
    <w:p w14:paraId="27CE40A7" w14:textId="060E606D" w:rsidR="008537FB" w:rsidRPr="000244D1" w:rsidRDefault="008537FB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охранная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нефтепроводов;</w:t>
      </w:r>
    </w:p>
    <w:p w14:paraId="37F32A84" w14:textId="0C46F81D" w:rsidR="008537FB" w:rsidRPr="000244D1" w:rsidRDefault="008537FB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охранная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газопроводов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систем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газоснабжения;</w:t>
      </w:r>
    </w:p>
    <w:p w14:paraId="33C29008" w14:textId="77777777" w:rsidR="00384735" w:rsidRPr="000244D1" w:rsidRDefault="00384735" w:rsidP="00384735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охранная зона объектов электроэнергетики (объектов электросетевого хозяйства и объектов по производству электрической энергии); (вдоль линий электропередачи, вокруг подстанций);</w:t>
      </w:r>
    </w:p>
    <w:p w14:paraId="30D749B1" w14:textId="12E13921" w:rsidR="00191D1C" w:rsidRPr="000244D1" w:rsidRDefault="00191D1C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охранная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сооружений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связи;</w:t>
      </w:r>
    </w:p>
    <w:p w14:paraId="5686909A" w14:textId="64E8F5D4" w:rsidR="00191D1C" w:rsidRPr="000244D1" w:rsidRDefault="00191D1C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охранная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тепловых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сетей;</w:t>
      </w:r>
    </w:p>
    <w:p w14:paraId="1496FF8C" w14:textId="1DBA198F" w:rsidR="00191D1C" w:rsidRPr="000244D1" w:rsidRDefault="00191D1C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придорожная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полоса;</w:t>
      </w:r>
    </w:p>
    <w:p w14:paraId="0D0AADB3" w14:textId="07B6C4F9" w:rsidR="00F412DD" w:rsidRPr="000244D1" w:rsidRDefault="00F412DD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зона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минимальных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расстояний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магистральных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или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промышленных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трубопроводов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(газопроводов,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нефтепроводов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нефтепродуктопроводов,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аммиакопроводов);</w:t>
      </w:r>
    </w:p>
    <w:p w14:paraId="6E792FFA" w14:textId="211E87B7" w:rsidR="00191D1C" w:rsidRPr="000244D1" w:rsidRDefault="00191D1C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береговая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полоса;</w:t>
      </w:r>
    </w:p>
    <w:p w14:paraId="25D8E98D" w14:textId="5D899BA8" w:rsidR="00191D1C" w:rsidRPr="000244D1" w:rsidRDefault="00191D1C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прибрежная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защитная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полоса;</w:t>
      </w:r>
    </w:p>
    <w:p w14:paraId="3A10D17C" w14:textId="79ED478B" w:rsidR="00F412DD" w:rsidRPr="000244D1" w:rsidRDefault="00191D1C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водоохранная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="00F412DD" w:rsidRPr="000244D1">
        <w:rPr>
          <w:bCs/>
          <w:spacing w:val="-1"/>
          <w:sz w:val="28"/>
          <w:szCs w:val="28"/>
        </w:rPr>
        <w:t>(рыбоохранная)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зона</w:t>
      </w:r>
      <w:r w:rsidR="00384735" w:rsidRPr="000244D1">
        <w:rPr>
          <w:bCs/>
          <w:spacing w:val="-1"/>
          <w:sz w:val="28"/>
          <w:szCs w:val="28"/>
        </w:rPr>
        <w:t>.</w:t>
      </w:r>
    </w:p>
    <w:p w14:paraId="42D0E26C" w14:textId="64048599" w:rsidR="00191D1C" w:rsidRPr="000244D1" w:rsidRDefault="00191D1C" w:rsidP="00191D1C">
      <w:pPr>
        <w:pStyle w:val="30"/>
        <w:keepNext w:val="0"/>
        <w:widowControl w:val="0"/>
        <w:rPr>
          <w:i w:val="0"/>
          <w:sz w:val="28"/>
          <w:szCs w:val="28"/>
        </w:rPr>
      </w:pPr>
      <w:bookmarkStart w:id="74" w:name="_Toc149136094"/>
      <w:r w:rsidRPr="000244D1">
        <w:rPr>
          <w:i w:val="0"/>
          <w:sz w:val="28"/>
          <w:szCs w:val="28"/>
        </w:rPr>
        <w:t>2.2.1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Зоны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санитарной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охраны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источников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питьевого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и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хозяйственно-бытового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водоснабжения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и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водопроводов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питьевого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назначения</w:t>
      </w:r>
      <w:bookmarkEnd w:id="74"/>
    </w:p>
    <w:p w14:paraId="628B223F" w14:textId="605F2535" w:rsidR="00191D1C" w:rsidRPr="000244D1" w:rsidRDefault="00191D1C" w:rsidP="00191D1C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соответствии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СанПиН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2.1.4.1110-02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«Зоны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санитарной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источников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водоснабжения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питьевого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назначения»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СП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31.13330.</w:t>
      </w:r>
      <w:r w:rsidR="001E7CBF" w:rsidRPr="000244D1">
        <w:rPr>
          <w:spacing w:val="2"/>
          <w:sz w:val="28"/>
          <w:szCs w:val="28"/>
        </w:rPr>
        <w:t>2021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Водоснабжение.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Наружные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сети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сооружения.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Актуализированная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редакция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СНиП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2.04.02-84*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устанавливаются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санитарной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составе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трех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поясов.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каждом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из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трех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поясов,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также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пределах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санитарно-защитной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полосы,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соответственно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назначению,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устанавливается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специальный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режим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определяется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комплекс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мероприятий,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направленных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предупреждение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ухудшения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качества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воды.</w:t>
      </w:r>
    </w:p>
    <w:p w14:paraId="0EADC300" w14:textId="0B289F05" w:rsidR="00191D1C" w:rsidRPr="000244D1" w:rsidRDefault="00191D1C" w:rsidP="00191D1C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Граница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первого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пояса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устанавливается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расстоянии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менее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30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водозабора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использовании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защищенных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подземных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расстоянии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менее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50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–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использовании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недостаточно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защищенных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подземных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вод.</w:t>
      </w:r>
    </w:p>
    <w:p w14:paraId="3B1E90FF" w14:textId="20638D21" w:rsidR="00191D1C" w:rsidRPr="000244D1" w:rsidRDefault="00191D1C" w:rsidP="00191D1C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Граница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первого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пояса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санитарной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подземных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водозаборов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должна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находиться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расстоянии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менее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30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50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крайних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скважин.</w:t>
      </w:r>
    </w:p>
    <w:p w14:paraId="1EAD50BE" w14:textId="322C2616" w:rsidR="00191D1C" w:rsidRPr="000244D1" w:rsidRDefault="00191D1C" w:rsidP="00191D1C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lastRenderedPageBreak/>
        <w:t>Для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водозаборов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из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защищенных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подземных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расположенных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территории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объекта,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исключающего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возможность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загрязнения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почвы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подземных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размеры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первого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пояса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санитарной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допускается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сокращать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условии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гидрогеологического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обоснования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согласованию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центром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государственного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санитарно-эпидемиологического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надзора.</w:t>
      </w:r>
    </w:p>
    <w:p w14:paraId="79FF5526" w14:textId="0C61B764" w:rsidR="00191D1C" w:rsidRPr="000244D1" w:rsidRDefault="00191D1C" w:rsidP="00191D1C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Граница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второго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пояса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санитарной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определяется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гидродинамическими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расчетами,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исходя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из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условий,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что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микробное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загрязнение,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поступающее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водоносный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пласт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пределами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второго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пояса,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достигает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водозабора</w:t>
      </w:r>
      <w:r w:rsidR="009C39A0" w:rsidRPr="000244D1">
        <w:rPr>
          <w:spacing w:val="2"/>
          <w:sz w:val="28"/>
          <w:szCs w:val="28"/>
        </w:rPr>
        <w:t xml:space="preserve"> </w:t>
      </w:r>
    </w:p>
    <w:p w14:paraId="5372819F" w14:textId="458749D9" w:rsidR="00191D1C" w:rsidRPr="000244D1" w:rsidRDefault="00191D1C" w:rsidP="00191D1C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Граница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третьего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пояса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санитарной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охраны,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предназначенного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для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защиты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водоносного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пласта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химических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загрязнений,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также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определяется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гидродинамическими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расчетами.</w:t>
      </w:r>
    </w:p>
    <w:p w14:paraId="355B490F" w14:textId="0C3E3736" w:rsidR="006C50C4" w:rsidRPr="000244D1" w:rsidRDefault="006C50C4" w:rsidP="00191D1C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Ограничения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использование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территорий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санитарной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источников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питьевого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водоснабжения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(I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пояс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ЗСО,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II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пояс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ЗСО,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III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пояс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ЗСО)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устанавливаются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соответствии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разделом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3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СанПиНа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2.1.4.1110-02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«Зоны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санитарной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источников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водоснабжения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питьевого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назначения».</w:t>
      </w:r>
    </w:p>
    <w:p w14:paraId="3901A123" w14:textId="2E8304E2" w:rsidR="00F412DD" w:rsidRPr="000244D1" w:rsidRDefault="00F412DD" w:rsidP="00F412DD">
      <w:pPr>
        <w:pStyle w:val="30"/>
        <w:keepNext w:val="0"/>
        <w:widowControl w:val="0"/>
        <w:rPr>
          <w:i w:val="0"/>
          <w:sz w:val="28"/>
          <w:szCs w:val="28"/>
        </w:rPr>
      </w:pPr>
      <w:bookmarkStart w:id="75" w:name="_Toc140132622"/>
      <w:bookmarkStart w:id="76" w:name="_Toc149136095"/>
      <w:r w:rsidRPr="000244D1">
        <w:rPr>
          <w:i w:val="0"/>
          <w:sz w:val="28"/>
          <w:szCs w:val="28"/>
        </w:rPr>
        <w:t>2.2.2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Охранная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зона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нефтепроводов</w:t>
      </w:r>
      <w:bookmarkEnd w:id="75"/>
      <w:bookmarkEnd w:id="76"/>
    </w:p>
    <w:p w14:paraId="0E8F84D9" w14:textId="7F3C2305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bookmarkStart w:id="77" w:name="_Toc106616509"/>
      <w:bookmarkStart w:id="78" w:name="_Toc106885439"/>
      <w:bookmarkStart w:id="79" w:name="_Toc106885512"/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соответствии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Приказом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Федеральная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служба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экологическому,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технологическому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атомному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надзору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11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декабря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2020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года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N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517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«Об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утверждении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норм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правил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области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промышленной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безопасности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«Правила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безопасности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для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опасных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производственных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трубопроводов»,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площадочные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нефтепроводов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нефтепродуктопроводов,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осуществляющие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прием,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хранение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выдачу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нефти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нефтепродуктов,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распространяются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федеральные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нормы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правила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области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промышленной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безопасности,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устанавливающие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требования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промышленной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безопасности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опасные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производственные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складов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нефти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нефтепродуктов.</w:t>
      </w:r>
      <w:bookmarkEnd w:id="77"/>
      <w:bookmarkEnd w:id="78"/>
      <w:bookmarkEnd w:id="79"/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Требования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Правил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распространяются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площадочные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части,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относящейся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сфере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регулирования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норм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правил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области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промышленной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безопасности,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устанавливающих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требования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промышленной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безопасности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опасные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производственные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складов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нефти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нефтепродуктов.</w:t>
      </w:r>
    </w:p>
    <w:p w14:paraId="32E83719" w14:textId="21E57D5D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При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прокладке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нефтепроводов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нефтепродуктопроводов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высотных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отметках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выше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находящихся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вблизи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населенных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пунктов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промышленных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предприятий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проектом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должны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быть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предусмотрены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расстояния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менее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500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(при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диаметре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700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менее)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1000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(при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диаметре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свыше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700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мм)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технические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решения,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исключающие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поступление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зону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застройки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транспортируемого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трубопроводу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продукта.</w:t>
      </w:r>
    </w:p>
    <w:p w14:paraId="119691C0" w14:textId="5A9B811B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Выброс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углеводородов,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находящихся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жидкой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фазе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(нефть,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нефтепродукты,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сжиженные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углеводородные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газы,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конденсат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газовый,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широкая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фракция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легких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углеводородов,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смеси),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окружающую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среду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lastRenderedPageBreak/>
        <w:t>при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освобождении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оборудования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допускается.</w:t>
      </w:r>
    </w:p>
    <w:p w14:paraId="58623A28" w14:textId="53773B3E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запрещается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производить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всякого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рода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действия,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способствующие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нарушить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нормальную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эксплуатацию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либо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привести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повреждению,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частности:</w:t>
      </w:r>
    </w:p>
    <w:p w14:paraId="4B5DEE57" w14:textId="73C47CD6" w:rsidR="00F412DD" w:rsidRPr="000244D1" w:rsidRDefault="00F412DD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перемещать,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засыпать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или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ломать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опознавательные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знаки,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контрольно-измерительные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пункты;</w:t>
      </w:r>
    </w:p>
    <w:p w14:paraId="6D8D6954" w14:textId="7E28FBBC" w:rsidR="00F412DD" w:rsidRPr="000244D1" w:rsidRDefault="00F412DD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открывать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люки,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калитки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двери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необслуживаемых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усилительных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пунктов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кабельной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ограждений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узлов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линейной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арматуры,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станций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катодной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дренажной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защиты,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линейных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смотровых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колодцев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других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линейных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устройств,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открывать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закрывать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краны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задвижки,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отключать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включать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средства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энергоснабжения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телемеханики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трубопроводов;</w:t>
      </w:r>
    </w:p>
    <w:p w14:paraId="650EA0AB" w14:textId="54F01BBA" w:rsidR="00F412DD" w:rsidRPr="000244D1" w:rsidRDefault="00F412DD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устраивать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всякого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рода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свалки,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выливать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растворы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кислот,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солей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щелочей;</w:t>
      </w:r>
    </w:p>
    <w:p w14:paraId="7D36A259" w14:textId="1A4E48E8" w:rsidR="00F412DD" w:rsidRPr="000244D1" w:rsidRDefault="00F412DD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разрушать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берегоукрепительные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сооружения,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земляные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сооружения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(устройства),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предохраняющие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трубопроводы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разрушения,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прилегающую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территорию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окружающую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местность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-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аварийного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разлива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транспортируемой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продукции;</w:t>
      </w:r>
    </w:p>
    <w:p w14:paraId="33FF358E" w14:textId="68315182" w:rsidR="00F412DD" w:rsidRPr="000244D1" w:rsidRDefault="009C39A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 xml:space="preserve"> </w:t>
      </w:r>
      <w:r w:rsidR="00F412DD" w:rsidRPr="000244D1">
        <w:rPr>
          <w:bCs/>
          <w:spacing w:val="-1"/>
          <w:sz w:val="28"/>
          <w:szCs w:val="28"/>
        </w:rPr>
        <w:t>бросать</w:t>
      </w:r>
      <w:r w:rsidRPr="000244D1">
        <w:rPr>
          <w:bCs/>
          <w:spacing w:val="-1"/>
          <w:sz w:val="28"/>
          <w:szCs w:val="28"/>
        </w:rPr>
        <w:t xml:space="preserve"> </w:t>
      </w:r>
      <w:r w:rsidR="00F412DD" w:rsidRPr="000244D1">
        <w:rPr>
          <w:bCs/>
          <w:spacing w:val="-1"/>
          <w:sz w:val="28"/>
          <w:szCs w:val="28"/>
        </w:rPr>
        <w:t>якоря,</w:t>
      </w:r>
      <w:r w:rsidRPr="000244D1">
        <w:rPr>
          <w:bCs/>
          <w:spacing w:val="-1"/>
          <w:sz w:val="28"/>
          <w:szCs w:val="28"/>
        </w:rPr>
        <w:t xml:space="preserve"> </w:t>
      </w:r>
      <w:r w:rsidR="00F412DD" w:rsidRPr="000244D1">
        <w:rPr>
          <w:bCs/>
          <w:spacing w:val="-1"/>
          <w:sz w:val="28"/>
          <w:szCs w:val="28"/>
        </w:rPr>
        <w:t>проходить</w:t>
      </w:r>
      <w:r w:rsidRPr="000244D1">
        <w:rPr>
          <w:bCs/>
          <w:spacing w:val="-1"/>
          <w:sz w:val="28"/>
          <w:szCs w:val="28"/>
        </w:rPr>
        <w:t xml:space="preserve"> </w:t>
      </w:r>
      <w:r w:rsidR="00F412DD" w:rsidRPr="000244D1">
        <w:rPr>
          <w:bCs/>
          <w:spacing w:val="-1"/>
          <w:sz w:val="28"/>
          <w:szCs w:val="28"/>
        </w:rPr>
        <w:t>с</w:t>
      </w:r>
      <w:r w:rsidRPr="000244D1">
        <w:rPr>
          <w:bCs/>
          <w:spacing w:val="-1"/>
          <w:sz w:val="28"/>
          <w:szCs w:val="28"/>
        </w:rPr>
        <w:t xml:space="preserve"> </w:t>
      </w:r>
      <w:r w:rsidR="00F412DD" w:rsidRPr="000244D1">
        <w:rPr>
          <w:bCs/>
          <w:spacing w:val="-1"/>
          <w:sz w:val="28"/>
          <w:szCs w:val="28"/>
        </w:rPr>
        <w:t>отданными</w:t>
      </w:r>
      <w:r w:rsidRPr="000244D1">
        <w:rPr>
          <w:bCs/>
          <w:spacing w:val="-1"/>
          <w:sz w:val="28"/>
          <w:szCs w:val="28"/>
        </w:rPr>
        <w:t xml:space="preserve"> </w:t>
      </w:r>
      <w:r w:rsidR="00F412DD" w:rsidRPr="000244D1">
        <w:rPr>
          <w:bCs/>
          <w:spacing w:val="-1"/>
          <w:sz w:val="28"/>
          <w:szCs w:val="28"/>
        </w:rPr>
        <w:t>якорями,</w:t>
      </w:r>
      <w:r w:rsidRPr="000244D1">
        <w:rPr>
          <w:bCs/>
          <w:spacing w:val="-1"/>
          <w:sz w:val="28"/>
          <w:szCs w:val="28"/>
        </w:rPr>
        <w:t xml:space="preserve"> </w:t>
      </w:r>
      <w:r w:rsidR="00F412DD" w:rsidRPr="000244D1">
        <w:rPr>
          <w:bCs/>
          <w:spacing w:val="-1"/>
          <w:sz w:val="28"/>
          <w:szCs w:val="28"/>
        </w:rPr>
        <w:t>лотами,</w:t>
      </w:r>
      <w:r w:rsidRPr="000244D1">
        <w:rPr>
          <w:bCs/>
          <w:spacing w:val="-1"/>
          <w:sz w:val="28"/>
          <w:szCs w:val="28"/>
        </w:rPr>
        <w:t xml:space="preserve"> </w:t>
      </w:r>
      <w:r w:rsidR="00F412DD" w:rsidRPr="000244D1">
        <w:rPr>
          <w:bCs/>
          <w:spacing w:val="-1"/>
          <w:sz w:val="28"/>
          <w:szCs w:val="28"/>
        </w:rPr>
        <w:t>волокушами</w:t>
      </w:r>
      <w:r w:rsidRPr="000244D1">
        <w:rPr>
          <w:bCs/>
          <w:spacing w:val="-1"/>
          <w:sz w:val="28"/>
          <w:szCs w:val="28"/>
        </w:rPr>
        <w:t xml:space="preserve"> </w:t>
      </w:r>
      <w:r w:rsidR="00F412DD" w:rsidRPr="000244D1">
        <w:rPr>
          <w:bCs/>
          <w:spacing w:val="-1"/>
          <w:sz w:val="28"/>
          <w:szCs w:val="28"/>
        </w:rPr>
        <w:t>и</w:t>
      </w:r>
      <w:r w:rsidRPr="000244D1">
        <w:rPr>
          <w:bCs/>
          <w:spacing w:val="-1"/>
          <w:sz w:val="28"/>
          <w:szCs w:val="28"/>
        </w:rPr>
        <w:t xml:space="preserve"> </w:t>
      </w:r>
      <w:r w:rsidR="00F412DD" w:rsidRPr="000244D1">
        <w:rPr>
          <w:bCs/>
          <w:spacing w:val="-1"/>
          <w:sz w:val="28"/>
          <w:szCs w:val="28"/>
        </w:rPr>
        <w:t>тралами,</w:t>
      </w:r>
      <w:r w:rsidRPr="000244D1">
        <w:rPr>
          <w:bCs/>
          <w:spacing w:val="-1"/>
          <w:sz w:val="28"/>
          <w:szCs w:val="28"/>
        </w:rPr>
        <w:t xml:space="preserve"> </w:t>
      </w:r>
      <w:r w:rsidR="00F412DD" w:rsidRPr="000244D1">
        <w:rPr>
          <w:bCs/>
          <w:spacing w:val="-1"/>
          <w:sz w:val="28"/>
          <w:szCs w:val="28"/>
        </w:rPr>
        <w:t>производить</w:t>
      </w:r>
      <w:r w:rsidRPr="000244D1">
        <w:rPr>
          <w:bCs/>
          <w:spacing w:val="-1"/>
          <w:sz w:val="28"/>
          <w:szCs w:val="28"/>
        </w:rPr>
        <w:t xml:space="preserve"> </w:t>
      </w:r>
      <w:r w:rsidR="00F412DD" w:rsidRPr="000244D1">
        <w:rPr>
          <w:bCs/>
          <w:spacing w:val="-1"/>
          <w:sz w:val="28"/>
          <w:szCs w:val="28"/>
        </w:rPr>
        <w:t>дноуглубительные</w:t>
      </w:r>
      <w:r w:rsidRPr="000244D1">
        <w:rPr>
          <w:bCs/>
          <w:spacing w:val="-1"/>
          <w:sz w:val="28"/>
          <w:szCs w:val="28"/>
        </w:rPr>
        <w:t xml:space="preserve"> </w:t>
      </w:r>
      <w:r w:rsidR="00F412DD" w:rsidRPr="000244D1">
        <w:rPr>
          <w:bCs/>
          <w:spacing w:val="-1"/>
          <w:sz w:val="28"/>
          <w:szCs w:val="28"/>
        </w:rPr>
        <w:t>и</w:t>
      </w:r>
      <w:r w:rsidRPr="000244D1">
        <w:rPr>
          <w:bCs/>
          <w:spacing w:val="-1"/>
          <w:sz w:val="28"/>
          <w:szCs w:val="28"/>
        </w:rPr>
        <w:t xml:space="preserve"> </w:t>
      </w:r>
      <w:r w:rsidR="00F412DD" w:rsidRPr="000244D1">
        <w:rPr>
          <w:bCs/>
          <w:spacing w:val="-1"/>
          <w:sz w:val="28"/>
          <w:szCs w:val="28"/>
        </w:rPr>
        <w:t>землечерпальные</w:t>
      </w:r>
      <w:r w:rsidRPr="000244D1">
        <w:rPr>
          <w:bCs/>
          <w:spacing w:val="-1"/>
          <w:sz w:val="28"/>
          <w:szCs w:val="28"/>
        </w:rPr>
        <w:t xml:space="preserve"> </w:t>
      </w:r>
      <w:r w:rsidR="00F412DD" w:rsidRPr="000244D1">
        <w:rPr>
          <w:bCs/>
          <w:spacing w:val="-1"/>
          <w:sz w:val="28"/>
          <w:szCs w:val="28"/>
        </w:rPr>
        <w:t>работы;</w:t>
      </w:r>
    </w:p>
    <w:p w14:paraId="60B660ED" w14:textId="32DF4E4C" w:rsidR="00F412DD" w:rsidRPr="000244D1" w:rsidRDefault="00F412DD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разводить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огонь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размещать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какие-либо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открытые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закрытые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источники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огня.</w:t>
      </w:r>
    </w:p>
    <w:p w14:paraId="4FB143DB" w14:textId="7B0613FB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без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письменного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разрешения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предприятий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трубопроводного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транспорта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запрещается:</w:t>
      </w:r>
    </w:p>
    <w:p w14:paraId="5E8507A4" w14:textId="0550E451" w:rsidR="00F412DD" w:rsidRPr="000244D1" w:rsidRDefault="00F412DD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возводить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любые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постройки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сооружения;</w:t>
      </w:r>
    </w:p>
    <w:p w14:paraId="30830BAD" w14:textId="0695EE7F" w:rsidR="00F412DD" w:rsidRPr="000244D1" w:rsidRDefault="00F412DD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высаживать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деревья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кустарники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всех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видов,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складировать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корма,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удобрения,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материалы,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сено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солому,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располагать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коновязи,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содержать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скот,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выделять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рыбопромысловые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участки,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производить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добычу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рыбы,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также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животных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растений,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устраивать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водопои,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производить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колку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заготовку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льда;</w:t>
      </w:r>
    </w:p>
    <w:p w14:paraId="2E63B14F" w14:textId="2D42D3A4" w:rsidR="00F412DD" w:rsidRPr="000244D1" w:rsidRDefault="00F412DD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сооружать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проезды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переезды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через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трассы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трубопроводов,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устраивать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стоянки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автомобильного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транспорта,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тракторов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механизмов,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размещать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сады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огороды;</w:t>
      </w:r>
    </w:p>
    <w:p w14:paraId="4195E5C9" w14:textId="25643456" w:rsidR="00F412DD" w:rsidRPr="000244D1" w:rsidRDefault="00F412DD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производить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мелиоративные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земляные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работы,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сооружать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оросительные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осушительные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системы;</w:t>
      </w:r>
    </w:p>
    <w:p w14:paraId="2E9D31CD" w14:textId="15C9834F" w:rsidR="00F412DD" w:rsidRPr="000244D1" w:rsidRDefault="00F412DD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производить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всякого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рода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открытые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подземные,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горные,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строительные,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монтажные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взрывные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работы,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планировку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грунта;</w:t>
      </w:r>
    </w:p>
    <w:p w14:paraId="5F8C60E2" w14:textId="1F9472F0" w:rsidR="00F412DD" w:rsidRPr="000244D1" w:rsidRDefault="00F412DD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производить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геологосъемочные,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геологоразведочные,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поисковые,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геодезические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другие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изыскательные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работы,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связанные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устройством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скважин,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шурфов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взятием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проб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грунта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(кроме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почвенных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образцов).</w:t>
      </w:r>
    </w:p>
    <w:p w14:paraId="276DAF05" w14:textId="31988E4D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Предприятиям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трубопроводного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транспорта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разрешается:</w:t>
      </w:r>
    </w:p>
    <w:p w14:paraId="35E02264" w14:textId="6E322CDB" w:rsidR="00F412DD" w:rsidRPr="000244D1" w:rsidRDefault="00F412DD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lastRenderedPageBreak/>
        <w:t>подъезд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соответствии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схемой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проездов,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согласованной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землепользователем,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автомобильного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транспорта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других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средств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трубопроводу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его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объектам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обслуживания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проведения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ремонтных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работ;</w:t>
      </w:r>
    </w:p>
    <w:p w14:paraId="72942C6B" w14:textId="0EA1902B" w:rsidR="00F412DD" w:rsidRPr="000244D1" w:rsidRDefault="00F412DD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устройство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пределах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охранной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шурфов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проверки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качества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изоляции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трубопроводов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состояния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средств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электрохимической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защиты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коррозии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производство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других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земляных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работ,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необходимых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обеспечения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нормальной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эксплуатации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трубопроводов,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предварительным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(не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менее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чем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5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суток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начала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работ)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уведомлением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этом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землепользователя;</w:t>
      </w:r>
    </w:p>
    <w:p w14:paraId="3978F9C3" w14:textId="2C2F4250" w:rsidR="00F412DD" w:rsidRPr="000244D1" w:rsidRDefault="00F412DD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вырубка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деревьев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авариях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трубопроводах,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проходящих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через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лесные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угодья,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последующим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оформлением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установленном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порядке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лесорубочных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билетов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очисткой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мест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порубочных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остатков.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71126F1A" w14:textId="375F30FD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Любые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действия,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производимые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трубопроводов,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кроме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ремонтно-восстановительных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сельскохозяйственных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могут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выполняться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только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получении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разрешения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производство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трубопровода.</w:t>
      </w:r>
      <w:r w:rsidR="009C39A0" w:rsidRPr="000244D1">
        <w:rPr>
          <w:spacing w:val="2"/>
          <w:sz w:val="28"/>
          <w:szCs w:val="28"/>
        </w:rPr>
        <w:t xml:space="preserve"> </w:t>
      </w:r>
    </w:p>
    <w:p w14:paraId="6B3D1A4D" w14:textId="3B51076F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Указанное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разрешение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может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быть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выдано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только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условии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наличия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производителя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проектной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исполнительной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документации,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которой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нанесены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действующие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трубопроводы.</w:t>
      </w:r>
      <w:r w:rsidR="009C39A0" w:rsidRPr="000244D1">
        <w:rPr>
          <w:spacing w:val="2"/>
          <w:sz w:val="28"/>
          <w:szCs w:val="28"/>
        </w:rPr>
        <w:t xml:space="preserve"> </w:t>
      </w:r>
    </w:p>
    <w:p w14:paraId="2226DE81" w14:textId="2E0A410E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Особенности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организации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выполнения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отдельных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видов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определены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разделе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5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Правил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трубопроводов,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утвержденных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постановлением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Госгортехнадзора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России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24.04.92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N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9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заместителем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Министра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топлива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энергетики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России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29.04.92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г.</w:t>
      </w:r>
    </w:p>
    <w:p w14:paraId="3A3A1017" w14:textId="151C436D" w:rsidR="00F412DD" w:rsidRPr="000244D1" w:rsidRDefault="00F412DD" w:rsidP="00F412DD">
      <w:pPr>
        <w:pStyle w:val="30"/>
        <w:rPr>
          <w:rFonts w:cs="Times New Roman"/>
          <w:i w:val="0"/>
          <w:sz w:val="28"/>
          <w:szCs w:val="28"/>
        </w:rPr>
      </w:pPr>
      <w:bookmarkStart w:id="80" w:name="_Toc118901398"/>
      <w:bookmarkStart w:id="81" w:name="_Toc149136096"/>
      <w:r w:rsidRPr="000244D1">
        <w:rPr>
          <w:rFonts w:cs="Times New Roman"/>
          <w:i w:val="0"/>
          <w:sz w:val="28"/>
          <w:szCs w:val="28"/>
        </w:rPr>
        <w:t>2.2.3</w:t>
      </w:r>
      <w:r w:rsidR="009C39A0" w:rsidRPr="000244D1">
        <w:rPr>
          <w:rFonts w:cs="Times New Roman"/>
          <w:i w:val="0"/>
          <w:sz w:val="28"/>
          <w:szCs w:val="28"/>
        </w:rPr>
        <w:t xml:space="preserve"> </w:t>
      </w:r>
      <w:r w:rsidRPr="000244D1">
        <w:rPr>
          <w:rFonts w:cs="Times New Roman"/>
          <w:i w:val="0"/>
          <w:sz w:val="28"/>
          <w:szCs w:val="28"/>
        </w:rPr>
        <w:t>Охранная</w:t>
      </w:r>
      <w:r w:rsidR="009C39A0" w:rsidRPr="000244D1">
        <w:rPr>
          <w:rFonts w:cs="Times New Roman"/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зона</w:t>
      </w:r>
      <w:r w:rsidR="009C39A0" w:rsidRPr="000244D1">
        <w:rPr>
          <w:rFonts w:cs="Times New Roman"/>
          <w:i w:val="0"/>
          <w:sz w:val="28"/>
          <w:szCs w:val="28"/>
        </w:rPr>
        <w:t xml:space="preserve"> </w:t>
      </w:r>
      <w:r w:rsidRPr="000244D1">
        <w:rPr>
          <w:rFonts w:cs="Times New Roman"/>
          <w:i w:val="0"/>
          <w:sz w:val="28"/>
          <w:szCs w:val="28"/>
        </w:rPr>
        <w:t>газопроводов</w:t>
      </w:r>
      <w:r w:rsidR="009C39A0" w:rsidRPr="000244D1">
        <w:rPr>
          <w:rFonts w:cs="Times New Roman"/>
          <w:i w:val="0"/>
          <w:sz w:val="28"/>
          <w:szCs w:val="28"/>
        </w:rPr>
        <w:t xml:space="preserve"> </w:t>
      </w:r>
      <w:r w:rsidRPr="000244D1">
        <w:rPr>
          <w:rFonts w:cs="Times New Roman"/>
          <w:i w:val="0"/>
          <w:sz w:val="28"/>
          <w:szCs w:val="28"/>
        </w:rPr>
        <w:t>и</w:t>
      </w:r>
      <w:r w:rsidR="009C39A0" w:rsidRPr="000244D1">
        <w:rPr>
          <w:rFonts w:cs="Times New Roman"/>
          <w:i w:val="0"/>
          <w:sz w:val="28"/>
          <w:szCs w:val="28"/>
        </w:rPr>
        <w:t xml:space="preserve"> </w:t>
      </w:r>
      <w:r w:rsidRPr="000244D1">
        <w:rPr>
          <w:rFonts w:cs="Times New Roman"/>
          <w:i w:val="0"/>
          <w:sz w:val="28"/>
          <w:szCs w:val="28"/>
        </w:rPr>
        <w:t>систем</w:t>
      </w:r>
      <w:r w:rsidR="009C39A0" w:rsidRPr="000244D1">
        <w:rPr>
          <w:rFonts w:cs="Times New Roman"/>
          <w:i w:val="0"/>
          <w:sz w:val="28"/>
          <w:szCs w:val="28"/>
        </w:rPr>
        <w:t xml:space="preserve"> </w:t>
      </w:r>
      <w:r w:rsidRPr="000244D1">
        <w:rPr>
          <w:rFonts w:cs="Times New Roman"/>
          <w:i w:val="0"/>
          <w:sz w:val="28"/>
          <w:szCs w:val="28"/>
        </w:rPr>
        <w:t>газоснабжения</w:t>
      </w:r>
      <w:bookmarkEnd w:id="80"/>
      <w:bookmarkEnd w:id="81"/>
    </w:p>
    <w:p w14:paraId="60881E24" w14:textId="04080879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соответствии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п.7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«Правил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газораспределительных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сетей»,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утвержденных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Постановлением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Правительства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РФ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20.11.2000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№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878,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для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газораспределительных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сетей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устанавливаются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следующие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зоны:</w:t>
      </w:r>
    </w:p>
    <w:p w14:paraId="60F93879" w14:textId="665C41B3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а)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вдоль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трасс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наружных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-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виде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территории,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ограниченной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условными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линиями,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проходящими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расстоянии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2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метров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каждой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стороны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газопровода;</w:t>
      </w:r>
    </w:p>
    <w:p w14:paraId="53F85B4A" w14:textId="321B44D2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б)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вдоль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трасс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подземных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из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полиэтиленовых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использовании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медного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провода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для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обозначения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трассы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-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виде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территории,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ограниченной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условными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линиями,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проходящими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расстоянии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3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метров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стороны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провода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2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метров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-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противоположной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стороны;</w:t>
      </w:r>
    </w:p>
    <w:p w14:paraId="79D2FDD8" w14:textId="41DCFB6C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в)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вдоль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трасс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наружных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вечномерзлых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грунтах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независимо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материала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-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виде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территории,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ограниченной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условными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линиями,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проходящими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расстоянии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10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метров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каждой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стороны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газопровода;</w:t>
      </w:r>
    </w:p>
    <w:p w14:paraId="2E61511D" w14:textId="512A1415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lastRenderedPageBreak/>
        <w:t>г)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вокруг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отдельно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стоящих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газорегуляторных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пунктов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-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виде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территории,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ограниченной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замкнутой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линией,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проведенной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расстоянии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10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метров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границ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этих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объектов.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Для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газорегуляторных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пунктов,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пристроенных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зданиям,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охранная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регламентируется;</w:t>
      </w:r>
    </w:p>
    <w:p w14:paraId="667192EF" w14:textId="3C42FD26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д)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вдоль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подводных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переходов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через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судоходные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сплавные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реки,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озера,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водохранилища,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каналы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-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виде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участка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пространства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поверхности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дна,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заключенного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между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параллельными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плоскостями,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отстоящими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100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каждой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стороны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газопровода;</w:t>
      </w:r>
    </w:p>
    <w:p w14:paraId="2E1ECD04" w14:textId="30C610FB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е)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вдоль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трасс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межпоселковых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проходящих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лесам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древесно-кустарниковой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растительности,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-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виде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просек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шириной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6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метров,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3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метра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каждой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стороны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газопровода.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Для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надземных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участков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расстояние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деревьев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трубопровода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должно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быть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менее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высоты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деревьев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течение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всего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срока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эксплуатации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газопровода.</w:t>
      </w:r>
    </w:p>
    <w:p w14:paraId="6EABE565" w14:textId="6DCB9B02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8.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Отсчет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расстояний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определении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производится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оси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-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для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однониточных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осей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крайних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ниток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-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для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многониточных.</w:t>
      </w:r>
    </w:p>
    <w:p w14:paraId="538C56D1" w14:textId="73D2FE97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9.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Нормативные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расстояния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устанавливаются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учетом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значимости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условий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прокладки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газопровода,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давления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других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факторов,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менее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строительных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норм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правил,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утвержденных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специально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уполномоченным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федеральным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органом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исполнительной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власти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области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градостроительства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строительства.</w:t>
      </w:r>
    </w:p>
    <w:p w14:paraId="49EB64F8" w14:textId="5D100995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10.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Трассы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подземных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обозначаются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опознавательными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знаками,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нанесенными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постоянные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ориентиры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или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железобетонные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столбики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высотой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1,5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метров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(вне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городских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сельских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поселений),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которые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устанавливаются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пределах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прямой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видимости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реже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чем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через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500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метров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друг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друга,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также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местах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пересечений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железными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автомобильными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дорогами,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поворотах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каждого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сооружения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(колодцев,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коверов,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конденсатосборников,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устройств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электрохимической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защиты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др.).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опознавательных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знаках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указывается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расстояние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газопровода,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глубина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его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заложения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телефон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аварийно-диспетчерской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службы.</w:t>
      </w:r>
    </w:p>
    <w:p w14:paraId="668D5E26" w14:textId="542C59A5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11.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Опознавательные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знаки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устанавливаются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или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наносятся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строительными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организациями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постоянные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ориентиры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период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сооружения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газораспределительных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сетей.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дальнейшем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установка,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ремонт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или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восстановление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опознавательных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знаков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производятся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эксплуатационной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организацией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газораспределительной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сети.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Установка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знаков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оформляется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совместным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актом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собственниками,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владельцами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или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пользователями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земельных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участков,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которым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проходит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трасса.</w:t>
      </w:r>
    </w:p>
    <w:p w14:paraId="5861D2C3" w14:textId="458AB171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12.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местах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пересечения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судоходными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сплавными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реками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каналами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обоих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берегах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расстоянии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100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оси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устанавливаются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навигационные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знаки.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Навигационные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знаки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устанавливаются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эксплуатационной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организацией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газораспределительной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сети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согласованию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бассейновыми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управлениями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путей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судоходства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(управлениями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каналов)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вносятся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последними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лоцманские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lastRenderedPageBreak/>
        <w:t>карты.</w:t>
      </w:r>
    </w:p>
    <w:p w14:paraId="3BDF5F74" w14:textId="4BAEC485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13.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Исполнительная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съемка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газораспределительных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сетей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границ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выполняется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единой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государственной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или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местной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системах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координат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оформляется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установленном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порядке.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Организации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-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собственники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газораспределительных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сетей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или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эксплуатационные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организации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обязаны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включать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сведений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границах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газораспределительных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сетей,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направляемых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указанными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организациями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органы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исполнительной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власти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субъектов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Российской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Федерации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заявлением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утверждении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границ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газораспределительных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сетей.</w:t>
      </w:r>
    </w:p>
    <w:p w14:paraId="164C55FA" w14:textId="10BA35BC" w:rsidR="00384735" w:rsidRPr="000244D1" w:rsidRDefault="00191D1C" w:rsidP="00384735">
      <w:pPr>
        <w:pStyle w:val="30"/>
        <w:keepNext w:val="0"/>
        <w:widowControl w:val="0"/>
        <w:rPr>
          <w:i w:val="0"/>
          <w:sz w:val="28"/>
          <w:szCs w:val="28"/>
        </w:rPr>
      </w:pPr>
      <w:bookmarkStart w:id="82" w:name="_Toc149136097"/>
      <w:r w:rsidRPr="000244D1">
        <w:rPr>
          <w:i w:val="0"/>
          <w:sz w:val="28"/>
          <w:szCs w:val="28"/>
        </w:rPr>
        <w:t>2.2.</w:t>
      </w:r>
      <w:r w:rsidR="00F412DD" w:rsidRPr="000244D1">
        <w:rPr>
          <w:i w:val="0"/>
          <w:sz w:val="28"/>
          <w:szCs w:val="28"/>
        </w:rPr>
        <w:t>4</w:t>
      </w:r>
      <w:r w:rsidR="009C39A0" w:rsidRPr="000244D1">
        <w:rPr>
          <w:i w:val="0"/>
          <w:sz w:val="28"/>
          <w:szCs w:val="28"/>
        </w:rPr>
        <w:t xml:space="preserve"> </w:t>
      </w:r>
      <w:r w:rsidR="00384735" w:rsidRPr="000244D1">
        <w:rPr>
          <w:i w:val="0"/>
          <w:sz w:val="28"/>
          <w:szCs w:val="28"/>
        </w:rPr>
        <w:t>Охранная зона объектов электроэнергетики (объектов электросетевого хозяйства и объектов по производству электрической энергии); (вдоль линий электропередачи, вокруг подстанций)</w:t>
      </w:r>
      <w:bookmarkEnd w:id="82"/>
    </w:p>
    <w:p w14:paraId="775364D3" w14:textId="0AA923F2" w:rsidR="00191D1C" w:rsidRPr="000244D1" w:rsidRDefault="00191D1C" w:rsidP="00191D1C">
      <w:pPr>
        <w:widowControl w:val="0"/>
        <w:shd w:val="clear" w:color="auto" w:fill="FFFFFF"/>
        <w:ind w:firstLine="709"/>
        <w:textAlignment w:val="baseline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Охранные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зоны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объектов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электросетевого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хозяйства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устанавливаются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целью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обеспечения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безопасного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функционирования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эксплуатации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данных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объектов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соответствии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Постановлением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Правительства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РФ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24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февраля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2009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№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160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«О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порядке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установления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охранных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зон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объектов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электросетевого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хозяйства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особых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условий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использования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земельных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участков,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расположенных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границах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таких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зон».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целях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защиты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населения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воздействия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электрического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поля,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создаваемого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воздушными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линиями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электропередач,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устанавливаются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санитарно-защитные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зоны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соответствии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Постановлением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Правительства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РФ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03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марта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2018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№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222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«Об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утверждении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Правил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установления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санитарно-защитных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зон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использования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земельных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участков,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расположенных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границах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санитарно-защитных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зон».</w:t>
      </w:r>
    </w:p>
    <w:p w14:paraId="554FDABA" w14:textId="2AE797DE" w:rsidR="00191D1C" w:rsidRPr="000244D1" w:rsidRDefault="00191D1C" w:rsidP="00191D1C">
      <w:pPr>
        <w:widowControl w:val="0"/>
        <w:shd w:val="clear" w:color="auto" w:fill="FFFFFF"/>
        <w:ind w:firstLine="709"/>
        <w:textAlignment w:val="baseline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Охранные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зоны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устанавливаются:</w:t>
      </w:r>
    </w:p>
    <w:p w14:paraId="7386F6F2" w14:textId="2E5D0D9A" w:rsidR="00191D1C" w:rsidRPr="000244D1" w:rsidRDefault="00191D1C" w:rsidP="00191D1C">
      <w:pPr>
        <w:widowControl w:val="0"/>
        <w:shd w:val="clear" w:color="auto" w:fill="FFFFFF"/>
        <w:ind w:firstLine="709"/>
        <w:textAlignment w:val="baseline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а)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вдоль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воздушных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линий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электропередачи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–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виде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части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поверхности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участка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земли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воздушного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пространства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(на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высоту,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соответствующую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высоте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опор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воздушных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линий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электропередачи),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ограниченной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параллельными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вертикальными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плоскостями,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отстоящими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стороны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линии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электропередачи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крайних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проводов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отклоненном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положении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следующем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расстоянии:</w:t>
      </w:r>
    </w:p>
    <w:p w14:paraId="1BBC98E7" w14:textId="1986F943" w:rsidR="00191D1C" w:rsidRPr="000244D1" w:rsidRDefault="00191D1C" w:rsidP="00191D1C">
      <w:pPr>
        <w:keepNext/>
        <w:jc w:val="right"/>
        <w:rPr>
          <w:b/>
          <w:sz w:val="28"/>
          <w:szCs w:val="28"/>
          <w:lang w:eastAsia="ar-SA" w:bidi="en-US"/>
        </w:rPr>
      </w:pPr>
      <w:r w:rsidRPr="000244D1">
        <w:rPr>
          <w:b/>
          <w:sz w:val="28"/>
          <w:szCs w:val="28"/>
          <w:lang w:eastAsia="ar-SA" w:bidi="en-US"/>
        </w:rPr>
        <w:t>Таблица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2.1</w:t>
      </w:r>
      <w:r w:rsidR="00202FE0" w:rsidRPr="000244D1">
        <w:rPr>
          <w:b/>
          <w:sz w:val="28"/>
          <w:szCs w:val="28"/>
          <w:lang w:eastAsia="ar-SA" w:bidi="en-US"/>
        </w:rPr>
        <w:t>3</w:t>
      </w:r>
    </w:p>
    <w:p w14:paraId="2D429A7B" w14:textId="1161D083" w:rsidR="00191D1C" w:rsidRPr="000244D1" w:rsidRDefault="00191D1C" w:rsidP="00191D1C">
      <w:pPr>
        <w:pStyle w:val="a1"/>
        <w:keepNext/>
        <w:suppressAutoHyphens/>
        <w:spacing w:after="120"/>
        <w:ind w:firstLine="0"/>
        <w:jc w:val="center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Требования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к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границам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установления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охранных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зон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объектов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электросетевого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хозяйства</w:t>
      </w:r>
    </w:p>
    <w:tbl>
      <w:tblPr>
        <w:tblW w:w="5000" w:type="pct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000" w:firstRow="0" w:lastRow="0" w:firstColumn="0" w:lastColumn="0" w:noHBand="0" w:noVBand="0"/>
      </w:tblPr>
      <w:tblGrid>
        <w:gridCol w:w="729"/>
        <w:gridCol w:w="2316"/>
        <w:gridCol w:w="6525"/>
      </w:tblGrid>
      <w:tr w:rsidR="00191D1C" w:rsidRPr="000244D1" w14:paraId="1750CD29" w14:textId="77777777" w:rsidTr="00EF7FB9">
        <w:trPr>
          <w:tblHeader/>
          <w:jc w:val="center"/>
        </w:trPr>
        <w:tc>
          <w:tcPr>
            <w:tcW w:w="381" w:type="pct"/>
            <w:vAlign w:val="center"/>
          </w:tcPr>
          <w:p w14:paraId="6F2D1BE0" w14:textId="51916EC6" w:rsidR="00191D1C" w:rsidRPr="000244D1" w:rsidRDefault="00191D1C" w:rsidP="00EF7FB9">
            <w:pPr>
              <w:pStyle w:val="afff6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0244D1">
              <w:rPr>
                <w:rFonts w:ascii="Times New Roman" w:hAnsi="Times New Roman" w:cs="Times New Roman"/>
                <w:b/>
                <w:sz w:val="22"/>
                <w:szCs w:val="22"/>
              </w:rPr>
              <w:t>№</w:t>
            </w:r>
            <w:r w:rsidR="009C39A0" w:rsidRPr="000244D1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b/>
                <w:sz w:val="22"/>
                <w:szCs w:val="22"/>
              </w:rPr>
              <w:t>п/п</w:t>
            </w:r>
          </w:p>
        </w:tc>
        <w:tc>
          <w:tcPr>
            <w:tcW w:w="1210" w:type="pct"/>
            <w:vAlign w:val="center"/>
          </w:tcPr>
          <w:p w14:paraId="30934D3F" w14:textId="2980B5BA" w:rsidR="00191D1C" w:rsidRPr="000244D1" w:rsidRDefault="00191D1C" w:rsidP="00EF7FB9">
            <w:pPr>
              <w:pStyle w:val="afff6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0244D1">
              <w:rPr>
                <w:rFonts w:ascii="Times New Roman" w:hAnsi="Times New Roman" w:cs="Times New Roman"/>
                <w:b/>
                <w:sz w:val="22"/>
                <w:szCs w:val="22"/>
              </w:rPr>
              <w:t>Проектный</w:t>
            </w:r>
            <w:r w:rsidR="009C39A0" w:rsidRPr="000244D1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b/>
                <w:sz w:val="22"/>
                <w:szCs w:val="22"/>
              </w:rPr>
              <w:t>номинальный</w:t>
            </w:r>
            <w:r w:rsidR="009C39A0" w:rsidRPr="000244D1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b/>
                <w:sz w:val="22"/>
                <w:szCs w:val="22"/>
              </w:rPr>
              <w:t>класс</w:t>
            </w:r>
            <w:r w:rsidR="009C39A0" w:rsidRPr="000244D1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b/>
                <w:sz w:val="22"/>
                <w:szCs w:val="22"/>
              </w:rPr>
              <w:t>напряжения,</w:t>
            </w:r>
            <w:r w:rsidR="009C39A0" w:rsidRPr="000244D1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b/>
                <w:sz w:val="22"/>
                <w:szCs w:val="22"/>
              </w:rPr>
              <w:t>кВ</w:t>
            </w:r>
          </w:p>
        </w:tc>
        <w:tc>
          <w:tcPr>
            <w:tcW w:w="3409" w:type="pct"/>
            <w:vAlign w:val="center"/>
          </w:tcPr>
          <w:p w14:paraId="1E0740E2" w14:textId="28218171" w:rsidR="00191D1C" w:rsidRPr="000244D1" w:rsidRDefault="00191D1C" w:rsidP="00EF7FB9">
            <w:pPr>
              <w:pStyle w:val="afff6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0244D1">
              <w:rPr>
                <w:rFonts w:ascii="Times New Roman" w:hAnsi="Times New Roman" w:cs="Times New Roman"/>
                <w:b/>
                <w:sz w:val="22"/>
                <w:szCs w:val="22"/>
              </w:rPr>
              <w:t>Расстояние,</w:t>
            </w:r>
            <w:r w:rsidR="009C39A0" w:rsidRPr="000244D1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b/>
                <w:sz w:val="22"/>
                <w:szCs w:val="22"/>
              </w:rPr>
              <w:t>м</w:t>
            </w:r>
          </w:p>
        </w:tc>
      </w:tr>
      <w:tr w:rsidR="00191D1C" w:rsidRPr="000244D1" w14:paraId="031051C2" w14:textId="77777777" w:rsidTr="00153311">
        <w:trPr>
          <w:jc w:val="center"/>
        </w:trPr>
        <w:tc>
          <w:tcPr>
            <w:tcW w:w="381" w:type="pct"/>
            <w:vAlign w:val="center"/>
          </w:tcPr>
          <w:p w14:paraId="11DB5412" w14:textId="77777777" w:rsidR="00191D1C" w:rsidRPr="000244D1" w:rsidRDefault="00191D1C" w:rsidP="00153311">
            <w:pPr>
              <w:pStyle w:val="afff6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210" w:type="pct"/>
            <w:vAlign w:val="center"/>
          </w:tcPr>
          <w:p w14:paraId="2634F688" w14:textId="5DC332EE" w:rsidR="00191D1C" w:rsidRPr="000244D1" w:rsidRDefault="00191D1C" w:rsidP="00153311">
            <w:pPr>
              <w:pStyle w:val="afff6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до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409" w:type="pct"/>
            <w:vAlign w:val="center"/>
          </w:tcPr>
          <w:p w14:paraId="58E27787" w14:textId="5D76CAE1" w:rsidR="00191D1C" w:rsidRPr="000244D1" w:rsidRDefault="00191D1C" w:rsidP="00153311">
            <w:pPr>
              <w:pStyle w:val="afff6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(для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линий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с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самонесущими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или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изолированными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проводами,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проложенных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по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стенам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зданий,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конструкциям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и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т.д.,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охранная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зона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определяется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в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соответствии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с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установленными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нормативными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правовыми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актами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минимальными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допустимыми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расстояниями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от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таких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линий)</w:t>
            </w:r>
          </w:p>
        </w:tc>
      </w:tr>
      <w:tr w:rsidR="00191D1C" w:rsidRPr="000244D1" w14:paraId="7730F4B9" w14:textId="77777777" w:rsidTr="00153311">
        <w:trPr>
          <w:jc w:val="center"/>
        </w:trPr>
        <w:tc>
          <w:tcPr>
            <w:tcW w:w="381" w:type="pct"/>
            <w:vAlign w:val="center"/>
          </w:tcPr>
          <w:p w14:paraId="241D3F8B" w14:textId="77777777" w:rsidR="00191D1C" w:rsidRPr="000244D1" w:rsidRDefault="00191D1C" w:rsidP="00153311">
            <w:pPr>
              <w:pStyle w:val="afff6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210" w:type="pct"/>
            <w:vAlign w:val="center"/>
          </w:tcPr>
          <w:p w14:paraId="111B7697" w14:textId="30983ECD" w:rsidR="00191D1C" w:rsidRPr="000244D1" w:rsidRDefault="00191D1C" w:rsidP="00153311">
            <w:pPr>
              <w:pStyle w:val="afff6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1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  <w:tc>
          <w:tcPr>
            <w:tcW w:w="3409" w:type="pct"/>
            <w:vAlign w:val="center"/>
          </w:tcPr>
          <w:p w14:paraId="65A14716" w14:textId="28C08D6F" w:rsidR="00191D1C" w:rsidRPr="000244D1" w:rsidRDefault="00191D1C" w:rsidP="00153311">
            <w:pPr>
              <w:pStyle w:val="afff6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(5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-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для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линий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с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самонесущими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или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изолированными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проводами,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размещенных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в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границах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населенных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пунктов)</w:t>
            </w:r>
          </w:p>
        </w:tc>
      </w:tr>
      <w:tr w:rsidR="00191D1C" w:rsidRPr="000244D1" w14:paraId="52873290" w14:textId="77777777" w:rsidTr="00153311">
        <w:trPr>
          <w:jc w:val="center"/>
        </w:trPr>
        <w:tc>
          <w:tcPr>
            <w:tcW w:w="381" w:type="pct"/>
            <w:vAlign w:val="center"/>
          </w:tcPr>
          <w:p w14:paraId="2C296654" w14:textId="77777777" w:rsidR="00191D1C" w:rsidRPr="000244D1" w:rsidRDefault="00191D1C" w:rsidP="00153311">
            <w:pPr>
              <w:pStyle w:val="afff6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1210" w:type="pct"/>
            <w:vAlign w:val="center"/>
          </w:tcPr>
          <w:p w14:paraId="4B476793" w14:textId="77777777" w:rsidR="00191D1C" w:rsidRPr="000244D1" w:rsidRDefault="00191D1C" w:rsidP="00153311">
            <w:pPr>
              <w:pStyle w:val="afff6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35</w:t>
            </w:r>
          </w:p>
        </w:tc>
        <w:tc>
          <w:tcPr>
            <w:tcW w:w="3409" w:type="pct"/>
            <w:vAlign w:val="center"/>
          </w:tcPr>
          <w:p w14:paraId="0D5D620D" w14:textId="77777777" w:rsidR="00191D1C" w:rsidRPr="000244D1" w:rsidRDefault="00191D1C" w:rsidP="00153311">
            <w:pPr>
              <w:pStyle w:val="afff6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</w:tr>
      <w:tr w:rsidR="00191D1C" w:rsidRPr="000244D1" w14:paraId="1D1B2054" w14:textId="77777777" w:rsidTr="00153311">
        <w:trPr>
          <w:jc w:val="center"/>
        </w:trPr>
        <w:tc>
          <w:tcPr>
            <w:tcW w:w="381" w:type="pct"/>
            <w:vAlign w:val="center"/>
          </w:tcPr>
          <w:p w14:paraId="27AB8DBD" w14:textId="77777777" w:rsidR="00191D1C" w:rsidRPr="000244D1" w:rsidRDefault="00191D1C" w:rsidP="00153311">
            <w:pPr>
              <w:pStyle w:val="afff6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4</w:t>
            </w:r>
          </w:p>
        </w:tc>
        <w:tc>
          <w:tcPr>
            <w:tcW w:w="1210" w:type="pct"/>
            <w:vAlign w:val="center"/>
          </w:tcPr>
          <w:p w14:paraId="7B6953D0" w14:textId="77777777" w:rsidR="00191D1C" w:rsidRPr="000244D1" w:rsidRDefault="00191D1C" w:rsidP="00153311">
            <w:pPr>
              <w:pStyle w:val="afff6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110</w:t>
            </w:r>
          </w:p>
        </w:tc>
        <w:tc>
          <w:tcPr>
            <w:tcW w:w="3409" w:type="pct"/>
            <w:vAlign w:val="center"/>
          </w:tcPr>
          <w:p w14:paraId="12C14FB2" w14:textId="77777777" w:rsidR="00191D1C" w:rsidRPr="000244D1" w:rsidRDefault="00191D1C" w:rsidP="00153311">
            <w:pPr>
              <w:pStyle w:val="afff6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</w:tr>
      <w:tr w:rsidR="00191D1C" w:rsidRPr="000244D1" w14:paraId="2D367C08" w14:textId="77777777" w:rsidTr="00153311">
        <w:trPr>
          <w:jc w:val="center"/>
        </w:trPr>
        <w:tc>
          <w:tcPr>
            <w:tcW w:w="381" w:type="pct"/>
            <w:vAlign w:val="center"/>
          </w:tcPr>
          <w:p w14:paraId="34B406FD" w14:textId="77777777" w:rsidR="00191D1C" w:rsidRPr="000244D1" w:rsidRDefault="00191D1C" w:rsidP="00153311">
            <w:pPr>
              <w:pStyle w:val="afff6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1210" w:type="pct"/>
            <w:vAlign w:val="center"/>
          </w:tcPr>
          <w:p w14:paraId="797CF4E5" w14:textId="2E3CAC28" w:rsidR="00191D1C" w:rsidRPr="000244D1" w:rsidRDefault="00191D1C" w:rsidP="00153311">
            <w:pPr>
              <w:pStyle w:val="afff6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150,</w:t>
            </w:r>
            <w:r w:rsidR="009C39A0" w:rsidRPr="000244D1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220</w:t>
            </w:r>
          </w:p>
        </w:tc>
        <w:tc>
          <w:tcPr>
            <w:tcW w:w="3409" w:type="pct"/>
            <w:vAlign w:val="center"/>
          </w:tcPr>
          <w:p w14:paraId="49CBDEFD" w14:textId="77777777" w:rsidR="00191D1C" w:rsidRPr="000244D1" w:rsidRDefault="00191D1C" w:rsidP="00153311">
            <w:pPr>
              <w:pStyle w:val="afff6"/>
              <w:jc w:val="left"/>
              <w:rPr>
                <w:rFonts w:ascii="Times New Roman" w:hAnsi="Times New Roman" w:cs="Times New Roman"/>
                <w:sz w:val="22"/>
                <w:szCs w:val="22"/>
              </w:rPr>
            </w:pPr>
            <w:r w:rsidRPr="000244D1">
              <w:rPr>
                <w:rFonts w:ascii="Times New Roman" w:hAnsi="Times New Roman" w:cs="Times New Roman"/>
                <w:sz w:val="22"/>
                <w:szCs w:val="22"/>
              </w:rPr>
              <w:t>25</w:t>
            </w:r>
          </w:p>
        </w:tc>
      </w:tr>
    </w:tbl>
    <w:p w14:paraId="1E411CDE" w14:textId="19132F31" w:rsidR="00191D1C" w:rsidRPr="000244D1" w:rsidRDefault="00191D1C" w:rsidP="00191D1C">
      <w:pPr>
        <w:widowControl w:val="0"/>
        <w:shd w:val="clear" w:color="auto" w:fill="FFFFFF"/>
        <w:spacing w:before="100" w:beforeAutospacing="1"/>
        <w:ind w:firstLine="709"/>
        <w:textAlignment w:val="baseline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б)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вдоль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подземных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кабельных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линий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электропередачи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-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виде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части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поверхности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участка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земли,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расположенного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под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ней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участка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недр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(на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глубину,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соответствующую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глубине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прокладки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кабельных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линий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электропередачи),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ограниченной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параллельными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вертикальными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плоскостями,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отстоящими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стороны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линии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электропередачи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крайних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кабелей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расстоянии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1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метра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(при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прохождении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кабельных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линий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напряжением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1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киловольта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городах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под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тротуарами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-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0,6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метра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сторону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зданий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сооружений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1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метр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сторону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проезжей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части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улицы);</w:t>
      </w:r>
    </w:p>
    <w:p w14:paraId="42FD41F2" w14:textId="69A891EE" w:rsidR="00191D1C" w:rsidRPr="000244D1" w:rsidRDefault="00191D1C" w:rsidP="00191D1C">
      <w:pPr>
        <w:widowControl w:val="0"/>
        <w:shd w:val="clear" w:color="auto" w:fill="FFFFFF"/>
        <w:ind w:firstLine="709"/>
        <w:textAlignment w:val="baseline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в)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вдоль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подводных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кабельных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линий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электропередачи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-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виде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водного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пространства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водной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поверхности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дна,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ограниченного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вертикальными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плоскостями,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отстоящими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стороны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линии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крайних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кабелей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расстоянии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100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метров;</w:t>
      </w:r>
    </w:p>
    <w:p w14:paraId="08D7BDD4" w14:textId="38356DF0" w:rsidR="00191D1C" w:rsidRPr="000244D1" w:rsidRDefault="00191D1C" w:rsidP="00191D1C">
      <w:pPr>
        <w:widowControl w:val="0"/>
        <w:shd w:val="clear" w:color="auto" w:fill="FFFFFF"/>
        <w:ind w:firstLine="709"/>
        <w:textAlignment w:val="baseline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г)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вдоль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переходов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воздушных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линий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электропередачи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через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водоемы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(реки,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каналы,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озера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др.)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-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виде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воздушного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пространства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над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водной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поверхностью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водоемов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(на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высоту,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соответствующую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высоте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опор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воздушных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линий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электропередачи),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ограниченного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вертикальными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плоскостями,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отстоящими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стороны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линии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электропередачи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крайних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проводов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неотклоненном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положении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для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судоходных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водоемов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расстоянии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100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метров,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для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несудоходных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водоемов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-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расстоянии,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предусмотренном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для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установления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охранных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зон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вдоль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воздушных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линий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электропередачи.</w:t>
      </w:r>
    </w:p>
    <w:p w14:paraId="579A2A7B" w14:textId="4953EBFD" w:rsidR="00191D1C" w:rsidRPr="000244D1" w:rsidRDefault="00191D1C" w:rsidP="00191D1C">
      <w:pPr>
        <w:widowControl w:val="0"/>
        <w:shd w:val="clear" w:color="auto" w:fill="FFFFFF"/>
        <w:ind w:firstLine="709"/>
        <w:textAlignment w:val="baseline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Согласно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Постановлению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Правительства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РФ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24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февраля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2009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г.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№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160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«О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порядке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установления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охранных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зон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объектов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электросетевого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хозяйства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особых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условий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использования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земельных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участков,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расположенных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границах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таких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зон»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(далее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Постановление)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охранные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зоны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устанавливаются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вокруг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подстанций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-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виде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части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поверхности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участка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земли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воздушного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пространства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(на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высоту,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соответствующую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высоте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наивысшей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точки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подстанции),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ограниченной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вертикальными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плоскостями,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отстоящими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всех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сторон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ограждения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подстанции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периметру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расстоянии:</w:t>
      </w:r>
    </w:p>
    <w:p w14:paraId="505CA0ED" w14:textId="1D726332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ПС-220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25м;</w:t>
      </w:r>
    </w:p>
    <w:p w14:paraId="0C9681B0" w14:textId="29588642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ПС-110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20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м;</w:t>
      </w:r>
    </w:p>
    <w:p w14:paraId="04F9EB66" w14:textId="781F534E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ПС-35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15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м;</w:t>
      </w:r>
    </w:p>
    <w:p w14:paraId="02C84CD9" w14:textId="58F0B450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ТП-10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10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м.</w:t>
      </w:r>
    </w:p>
    <w:p w14:paraId="5938DB6D" w14:textId="0DFFBA21" w:rsidR="00191D1C" w:rsidRPr="000244D1" w:rsidRDefault="00191D1C" w:rsidP="00191D1C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соответствии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Постановлением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запрещается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осуществлять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любые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действия,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которые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могут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нарушить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безопасную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работу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электросетевого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хозяйства,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числе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привести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повреждению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или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уничтожению,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повлечь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причинение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вреда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жизни,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здоровью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граждан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имуществу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физических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или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юридических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лиц,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также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повлечь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нанесение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экологического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ущерба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возникновение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пожаров.</w:t>
      </w:r>
    </w:p>
    <w:p w14:paraId="7546C016" w14:textId="1D28557F" w:rsidR="00191D1C" w:rsidRPr="000244D1" w:rsidRDefault="00191D1C" w:rsidP="00191D1C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lastRenderedPageBreak/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пределах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без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письменного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решения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согласовании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сетевых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организаций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юридическим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физическим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лицам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запрещается:</w:t>
      </w:r>
    </w:p>
    <w:p w14:paraId="3643F485" w14:textId="7571C6E2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строительство,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капитальный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ремонт,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реконструкция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или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снос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зданий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сооружений;</w:t>
      </w:r>
    </w:p>
    <w:p w14:paraId="680854C7" w14:textId="0677E994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производить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работы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ударными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механизмами,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сбрасывать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тяжести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массой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свыше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5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тонн,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производить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сброс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слив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едких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коррозионных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веществ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горюче-смазочных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материалов;</w:t>
      </w:r>
    </w:p>
    <w:p w14:paraId="22A9348E" w14:textId="2EAD110A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посадка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вырубка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деревьев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кустарников.</w:t>
      </w:r>
    </w:p>
    <w:p w14:paraId="1EB4BC71" w14:textId="25448A82" w:rsidR="00191D1C" w:rsidRPr="000244D1" w:rsidRDefault="00191D1C" w:rsidP="00191D1C">
      <w:pPr>
        <w:pStyle w:val="30"/>
        <w:rPr>
          <w:i w:val="0"/>
          <w:sz w:val="28"/>
          <w:szCs w:val="28"/>
        </w:rPr>
      </w:pPr>
      <w:bookmarkStart w:id="83" w:name="_Toc106616511"/>
      <w:bookmarkStart w:id="84" w:name="_Toc106885441"/>
      <w:bookmarkStart w:id="85" w:name="_Toc106885514"/>
      <w:bookmarkStart w:id="86" w:name="_Toc109990049"/>
      <w:bookmarkStart w:id="87" w:name="_Toc149136098"/>
      <w:r w:rsidRPr="000244D1">
        <w:rPr>
          <w:i w:val="0"/>
          <w:sz w:val="28"/>
          <w:szCs w:val="28"/>
        </w:rPr>
        <w:t>2.2.</w:t>
      </w:r>
      <w:r w:rsidR="00F412DD" w:rsidRPr="000244D1">
        <w:rPr>
          <w:i w:val="0"/>
          <w:sz w:val="28"/>
          <w:szCs w:val="28"/>
        </w:rPr>
        <w:t>5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Охранные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зоны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линий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и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сооружений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и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связи</w:t>
      </w:r>
      <w:bookmarkEnd w:id="83"/>
      <w:bookmarkEnd w:id="84"/>
      <w:bookmarkEnd w:id="85"/>
      <w:bookmarkEnd w:id="86"/>
      <w:bookmarkEnd w:id="87"/>
    </w:p>
    <w:p w14:paraId="16AE030F" w14:textId="181276B9" w:rsidR="00191D1C" w:rsidRPr="000244D1" w:rsidRDefault="00191D1C" w:rsidP="00191D1C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Охранные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сооружений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связи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установлены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соответствии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требованиями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Федерального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закона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07.07.2003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№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126-ФЗ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«О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связи»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Правилами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сооружений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связи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Российской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Федерации,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утверждёнными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постановлением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Правительства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Российской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Федерации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09.06.1995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№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578.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сооружений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связи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устанавливаются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для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обеспечения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сохранности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действующих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кабельных,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радиорелейных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воздушных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связи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радиофикации,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также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сооружения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связи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Российской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Федерации.</w:t>
      </w:r>
    </w:p>
    <w:p w14:paraId="2CB81F48" w14:textId="45A40DCA" w:rsidR="00191D1C" w:rsidRPr="000244D1" w:rsidRDefault="00191D1C" w:rsidP="00191D1C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Охранные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связи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устанавливаются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регламентами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использования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территории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соответствии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требованиями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Правил.</w:t>
      </w:r>
    </w:p>
    <w:p w14:paraId="2E94D5EA" w14:textId="5E0574AE" w:rsidR="00191D1C" w:rsidRPr="000244D1" w:rsidRDefault="00191D1C" w:rsidP="00191D1C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Юридическим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физическим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лицам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запрещается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производить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всякого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рода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действия,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которые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могут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нарушить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нормальную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работу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связи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радиофикации,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частности:</w:t>
      </w:r>
    </w:p>
    <w:p w14:paraId="1EDF33CC" w14:textId="70CA9E42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производить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снос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реконструкцию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зданий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мостов,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осуществлять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переустройство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коллекторов,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туннелей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метрополитена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железных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дорог,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где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проложены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кабели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установлены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столбы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воздушных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радиофикации,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размещены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технические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сооружения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радиорелейных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станций,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кабельные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ящики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распределительные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коробки,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предварительного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выноса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заказчиками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(застройщиками)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сооружений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сооружений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радиофикации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согласованию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предприятиями,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ведении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которых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находятся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сооружения;</w:t>
      </w:r>
    </w:p>
    <w:p w14:paraId="73D2DF04" w14:textId="0E2AA837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производить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засыпку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трасс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подземных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кабельных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устраивать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этих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трассах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временные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склады,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стоки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химически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активных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веществ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свалки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промышленных,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коммунальных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прочих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отходов,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ломать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замерные,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сигнальные,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предупредительные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знаки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телефонные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колодцы;</w:t>
      </w:r>
    </w:p>
    <w:p w14:paraId="7BC28859" w14:textId="65C0634D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открывать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двери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люки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необслуживаемых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усилительных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регенерационных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пунктов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(наземных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подземных)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радиорелейных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станций,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кабельных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колодцев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телефонной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канализации,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распределительных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шкафов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кабельных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ящиков,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также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подключаться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линиям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(за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исключением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лиц,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обслуживающих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линии);</w:t>
      </w:r>
    </w:p>
    <w:p w14:paraId="70F5ADBF" w14:textId="1C5A8635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lastRenderedPageBreak/>
        <w:t>огораживать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трассы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препятствуя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свободному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доступу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ним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технического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персонала;</w:t>
      </w:r>
    </w:p>
    <w:p w14:paraId="1C177C7D" w14:textId="7B4138F8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самовольно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подключаться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абонентской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телефонной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радиофикации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целях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пользования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услугами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связи;</w:t>
      </w:r>
    </w:p>
    <w:p w14:paraId="4C0F83E0" w14:textId="5B1395C1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совершать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действия,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которые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могут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причинить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повреждения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сооружениям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радиофикации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(повреждать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опоры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арматуру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воздушных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обрывать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провода,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набрасывать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посторонние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предметы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другое).</w:t>
      </w:r>
    </w:p>
    <w:p w14:paraId="0A43189F" w14:textId="204407CE" w:rsidR="00191D1C" w:rsidRPr="000244D1" w:rsidRDefault="00191D1C" w:rsidP="00191D1C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Без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письменного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согласия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присутствия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представителей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предприятий,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эксплуатирующих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связи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радиофикации,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юридическим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физическим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лицам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запрещается:</w:t>
      </w:r>
    </w:p>
    <w:p w14:paraId="4B1442FC" w14:textId="58D0B611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осуществлять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всякого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рода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строительные,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монтажные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взрывные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работы,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планировку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грунта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землеройными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механизмами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(за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исключением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песчаных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барханов)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земляные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работы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(за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исключением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вспашки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глубину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более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0,3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метра);</w:t>
      </w:r>
    </w:p>
    <w:p w14:paraId="635A925D" w14:textId="382B6BEA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производить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геолого-съемочные,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поисковые,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геодезические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другие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изыскательские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работы,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которые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связаны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бурением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скважин,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шурфованием,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взятием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проб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грунта,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осуществлением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взрывных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работ;</w:t>
      </w:r>
    </w:p>
    <w:p w14:paraId="24ADEB4E" w14:textId="34E473E8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производить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посадку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деревьев,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располагать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полевые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станы,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содержать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скот,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складировать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материалы,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корма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удобрения,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жечь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костры,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устраивать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стрельбища;</w:t>
      </w:r>
    </w:p>
    <w:p w14:paraId="3F28C9EE" w14:textId="5BBF4E98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устраивать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проезды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стоянки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автотранспорта,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тракторов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механизмов,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провозить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негабаритные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грузы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проводами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воздушных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радиофикации,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строить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каналы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(арыки),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устраивать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заграждения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другие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препятствия;</w:t>
      </w:r>
    </w:p>
    <w:p w14:paraId="1AD78AF3" w14:textId="4A234B10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устраивать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причалы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стоянки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судов,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барж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плавучих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кранов,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производить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погрузочно-разгрузочные,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подводно-технические,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дноуглубительные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землечерпательные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работы,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выделять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рыбопромысловые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участки,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производить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добычу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рыбы,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других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животных,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также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растений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придонными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орудиями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лова,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устраивать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водопои,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производить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колку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заготовку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льда.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Судам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другим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плавучим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средствам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запрещается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бросать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якоря,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проходить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отданными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якорями,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цепями,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лотами,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волокушами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тралами;</w:t>
      </w:r>
    </w:p>
    <w:p w14:paraId="59FA5DCC" w14:textId="32B35B2A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производить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строительство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реконструкцию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электропередач,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радиостанций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других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объектов,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излучающих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электромагнитную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энергию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оказывающих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опасное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воздействие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радиофикации;</w:t>
      </w:r>
    </w:p>
    <w:p w14:paraId="74ED4CEC" w14:textId="734D5258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производить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защиту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подземных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коммуникаций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коррозии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учета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проходящих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подземных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кабельных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связи.</w:t>
      </w:r>
    </w:p>
    <w:p w14:paraId="4EACF690" w14:textId="29A7D590" w:rsidR="00191D1C" w:rsidRPr="000244D1" w:rsidRDefault="00191D1C" w:rsidP="00191D1C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Предприятиям,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ведении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которых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находятся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связи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радиофикации,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разрешается:</w:t>
      </w:r>
    </w:p>
    <w:p w14:paraId="5C7BE3D4" w14:textId="660CDE0F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устройство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счет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дорог,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подъездов,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мостов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других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сооружений,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необходимых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эксплуатационного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обслуживания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lastRenderedPageBreak/>
        <w:t>линий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радиофикации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условиях,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согласованных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собственниками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земли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(землевладельцами,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землепользователями,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арендаторами),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которые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вправе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отказать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этим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предприятиям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обеспечении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условий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эксплуатационного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обслуживания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сооружений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связи;</w:t>
      </w:r>
    </w:p>
    <w:p w14:paraId="17E01CFA" w14:textId="7BB9550D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разрытие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ям,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траншей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котлованов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ремонта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радиофикации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последующей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засыпкой;</w:t>
      </w:r>
    </w:p>
    <w:p w14:paraId="0BC457F3" w14:textId="280BB885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вырубка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отдельных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деревьев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авариях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линиях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линиях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радиофикации,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проходящих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через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лесные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участки,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осуществляется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уведомительном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порядке,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соответствии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статьей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45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Лесного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кодекса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Российской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Федерации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правилами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использования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лесов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строительства,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реконструкции,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эксплуатации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линейных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объектов.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Полученная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этом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древесина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используется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согласно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действующему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гражданскому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лесному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законодательству.</w:t>
      </w:r>
    </w:p>
    <w:p w14:paraId="066EB071" w14:textId="4BA37C35" w:rsidR="00191D1C" w:rsidRPr="000244D1" w:rsidRDefault="00191D1C" w:rsidP="00191D1C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Работы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прокладке,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докладке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ремонту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кабельных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связи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радиофикации,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проходящих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сельскохозяйственным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угодьям,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садовым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дачным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участкам,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должны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производиться,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как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правило,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период,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когда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эти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угодья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заняты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полевыми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культурами,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ликвидации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аварий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эксплуатационному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обслуживанию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связи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радиофикации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–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любой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период.</w:t>
      </w:r>
    </w:p>
    <w:p w14:paraId="5F738424" w14:textId="2D223602" w:rsidR="00191D1C" w:rsidRPr="000244D1" w:rsidRDefault="00191D1C" w:rsidP="00191D1C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Юридические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физические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лица,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ведущие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хозяйственную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деятельность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земельных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участках,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которым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проходят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связи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радиофикации,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обязаны:</w:t>
      </w:r>
    </w:p>
    <w:p w14:paraId="6DA12F8B" w14:textId="644A6431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принимать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все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зависящие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меры,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способствующие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обеспечению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сохранности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этих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линий;</w:t>
      </w:r>
    </w:p>
    <w:p w14:paraId="5BA9D8DC" w14:textId="53896E0B" w:rsidR="00191D1C" w:rsidRPr="000244D1" w:rsidRDefault="00191D1C">
      <w:pPr>
        <w:pStyle w:val="afff2"/>
        <w:numPr>
          <w:ilvl w:val="0"/>
          <w:numId w:val="10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обеспечивать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техническому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персоналу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беспрепятственный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доступ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этим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линиям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ведения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работ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(при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предъявлении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документа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соответствующих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полномочиях).</w:t>
      </w:r>
    </w:p>
    <w:p w14:paraId="5DEBABEA" w14:textId="3E5EEB7F" w:rsidR="00191D1C" w:rsidRPr="000244D1" w:rsidRDefault="00191D1C" w:rsidP="00191D1C">
      <w:pPr>
        <w:pStyle w:val="30"/>
        <w:rPr>
          <w:i w:val="0"/>
          <w:sz w:val="28"/>
          <w:szCs w:val="28"/>
        </w:rPr>
      </w:pPr>
      <w:bookmarkStart w:id="88" w:name="_Toc149136099"/>
      <w:r w:rsidRPr="000244D1">
        <w:rPr>
          <w:i w:val="0"/>
          <w:sz w:val="28"/>
          <w:szCs w:val="28"/>
        </w:rPr>
        <w:t>2.2.</w:t>
      </w:r>
      <w:r w:rsidR="00F412DD" w:rsidRPr="000244D1">
        <w:rPr>
          <w:i w:val="0"/>
          <w:sz w:val="28"/>
          <w:szCs w:val="28"/>
        </w:rPr>
        <w:t>6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Охранная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зона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тепловых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сетей</w:t>
      </w:r>
      <w:bookmarkEnd w:id="88"/>
    </w:p>
    <w:p w14:paraId="352F105E" w14:textId="07D81A37" w:rsidR="00191D1C" w:rsidRPr="000244D1" w:rsidRDefault="00191D1C" w:rsidP="00191D1C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bookmarkStart w:id="89" w:name="_Toc106800849"/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z w:val="28"/>
          <w:szCs w:val="28"/>
          <w:lang w:eastAsia="ar-SA" w:bidi="en-US"/>
        </w:rPr>
        <w:t>соответствии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разделом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10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Постановления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главного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государственного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санитарного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врача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Российской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Федерации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для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котельных,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тепловой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мощностью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менее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200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Гкал,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работающих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твердом,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жидком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газообразном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топливе,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размер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санитарно-защитной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устанавливается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каждом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конкретном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случае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основании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расчетов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рассеивания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загрязнений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атмосферного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воздуха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физического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воздействия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атмосферный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воздух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(шум,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вибрация,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электромагнитные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др.),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также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основании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результатов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натурных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исследований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измерений.</w:t>
      </w:r>
    </w:p>
    <w:p w14:paraId="4251C43F" w14:textId="49A6A447" w:rsidR="002E33D7" w:rsidRPr="000244D1" w:rsidRDefault="002E33D7" w:rsidP="002E33D7">
      <w:pPr>
        <w:pStyle w:val="30"/>
        <w:keepNext w:val="0"/>
        <w:widowControl w:val="0"/>
        <w:rPr>
          <w:i w:val="0"/>
          <w:sz w:val="28"/>
          <w:szCs w:val="28"/>
        </w:rPr>
      </w:pPr>
      <w:bookmarkStart w:id="90" w:name="_Toc100819804"/>
      <w:bookmarkStart w:id="91" w:name="_Toc106800853"/>
      <w:bookmarkStart w:id="92" w:name="_Toc149136100"/>
      <w:bookmarkEnd w:id="89"/>
      <w:r w:rsidRPr="000244D1">
        <w:rPr>
          <w:i w:val="0"/>
          <w:sz w:val="28"/>
          <w:szCs w:val="28"/>
        </w:rPr>
        <w:t>2.2.</w:t>
      </w:r>
      <w:r w:rsidR="00F412DD" w:rsidRPr="000244D1">
        <w:rPr>
          <w:i w:val="0"/>
          <w:sz w:val="28"/>
          <w:szCs w:val="28"/>
        </w:rPr>
        <w:t>7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Придорожная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полоса</w:t>
      </w:r>
      <w:bookmarkEnd w:id="90"/>
      <w:bookmarkEnd w:id="91"/>
      <w:bookmarkEnd w:id="92"/>
    </w:p>
    <w:p w14:paraId="7F9064B2" w14:textId="5C22AB70" w:rsidR="00191D1C" w:rsidRPr="000244D1" w:rsidRDefault="002E33D7" w:rsidP="001E7CBF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соответствии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ФЗ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«Об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автомобильных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дорогах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дорожной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деятельности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Российской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Федерации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внесении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изменений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отдельные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законодательные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акты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Российской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федерации»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08.11.2007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№257-ФЗ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придорожной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полосой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автомобильной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дороги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являются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территории,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lastRenderedPageBreak/>
        <w:t>которые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прилегают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обеих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сторон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полосе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отвода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автомобильной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дороги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границах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которых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устанавливается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особый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режим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использования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земельных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участков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(частей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земельных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участков)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целях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обеспечения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требований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безопасности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дорожного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движения,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также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нормальных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условий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реконструкции,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капитального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ремонта,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ремонта,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содержания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автомобильной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дороги,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ее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сохранности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учетом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перспектив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развития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автомобильной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дороги.</w:t>
      </w:r>
    </w:p>
    <w:p w14:paraId="519DE7C5" w14:textId="1D44EC7D" w:rsidR="00F412DD" w:rsidRPr="000244D1" w:rsidRDefault="00F412DD" w:rsidP="00F412DD">
      <w:pPr>
        <w:pStyle w:val="30"/>
        <w:rPr>
          <w:i w:val="0"/>
          <w:sz w:val="28"/>
          <w:szCs w:val="28"/>
        </w:rPr>
      </w:pPr>
      <w:bookmarkStart w:id="93" w:name="_Toc149136101"/>
      <w:r w:rsidRPr="000244D1">
        <w:rPr>
          <w:i w:val="0"/>
          <w:sz w:val="28"/>
          <w:szCs w:val="28"/>
        </w:rPr>
        <w:t>2.2.8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Зона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минимальных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расстояний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до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магистральных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или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промышленных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трубопроводов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(газопроводов,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нефтепроводов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и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нефтепродуктопроводов,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аммиакопроводов)</w:t>
      </w:r>
      <w:bookmarkEnd w:id="93"/>
    </w:p>
    <w:p w14:paraId="3385B817" w14:textId="0F19C9CE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При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разработке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Генерального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плана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учитывались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как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трубопроводов,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так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минимально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допустимых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расстояний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оси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населенных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пунктов,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отдельных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зданий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сооружений,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которые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должны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приниматься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зависимости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класса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диаметра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трубопроводов,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степени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ответственности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необходимости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обеспечения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безопасности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соответствии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СП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36.13330.2012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Свод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правил.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трубопроводы.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Актуализированная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редакция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СНиП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2.05.06-85*,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«Правила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08.09.2017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№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1083».</w:t>
      </w:r>
    </w:p>
    <w:p w14:paraId="2BF418F5" w14:textId="659EE90A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соответствии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28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Федерального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Закона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«О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газоснабжении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Российской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Федерации»,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90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пункта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6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Земельного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Кодекса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Российской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Федерации,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Правил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утвержденных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постановлением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Правительства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Российской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Федерации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08.09.2017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№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1083,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устанавливаются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зоны.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Вдоль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линейной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части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-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виде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территории,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ограниченной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условными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параллельными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плоскостями,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проходящими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расстоянии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25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оси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каждой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стороны.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Вокруг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компрессорных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станций,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газоизмерительных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станций,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газораспределительных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станций,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узлов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пунктов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редуцирования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газа,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станций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охлаждения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-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виде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территории,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ограниченной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условной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замкнутой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линией,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отстоящей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внешней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границы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указанных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100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каждой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стороны.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Минимальные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расстояния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соответствии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СП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36.13330.2012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Свод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правил.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трубопроводы.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Актуализированная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редакция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СНиП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2.05.06-85*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зависимости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диаметра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газопровода:</w:t>
      </w:r>
    </w:p>
    <w:p w14:paraId="4E6E373C" w14:textId="5258FE62" w:rsidR="00F412DD" w:rsidRPr="000244D1" w:rsidRDefault="00F412DD">
      <w:pPr>
        <w:pStyle w:val="afff2"/>
        <w:numPr>
          <w:ilvl w:val="0"/>
          <w:numId w:val="1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газопровода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I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класса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опасности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300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=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100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м;</w:t>
      </w:r>
    </w:p>
    <w:p w14:paraId="7549D687" w14:textId="557EB3DB" w:rsidR="00F412DD" w:rsidRPr="000244D1" w:rsidRDefault="00F412DD">
      <w:pPr>
        <w:pStyle w:val="afff2"/>
        <w:numPr>
          <w:ilvl w:val="0"/>
          <w:numId w:val="1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ГРС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диаметром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трубы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300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мм=150м.</w:t>
      </w:r>
    </w:p>
    <w:p w14:paraId="2CB8022A" w14:textId="34B732FF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При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проектировании,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строительстве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реконструкции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зданий,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строений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сооружений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должны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соблюдаться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минимальные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расстояния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указанных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газопровода,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предусмотренные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нормативными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документами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области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технического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регулирования.</w:t>
      </w:r>
    </w:p>
    <w:p w14:paraId="2A37C852" w14:textId="6AED8668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собственник,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или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законный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владелец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земельного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участка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может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производить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полевые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сельскохозяйственные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работы,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связанные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временным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затоплением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орошаемых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lastRenderedPageBreak/>
        <w:t>сельскохозяйственных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земель,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предварительно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письменно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уведомив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собственника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или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организацию,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эксплуатирующую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магистральный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газопровод.</w:t>
      </w:r>
    </w:p>
    <w:p w14:paraId="390CBB12" w14:textId="77CD9E02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запрещается:</w:t>
      </w:r>
    </w:p>
    <w:p w14:paraId="38716DBE" w14:textId="3E97FB9D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а)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перемещать,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засыпать,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повреждать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разрушать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контрольно-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измерительные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контрольно-диагностические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пункты,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предупредительные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надписи,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опознавательные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сигнальные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знаки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местонахождении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газопроводов;</w:t>
      </w:r>
    </w:p>
    <w:p w14:paraId="728BE172" w14:textId="722E68BF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б)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открывать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двери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люки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необслуживаемых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усилительных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пунктов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кабельных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линиях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связи,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калитки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ограждений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узлов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линейной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арматуры,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двери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установок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электрохимической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защиты,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люки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линейных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смотровых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колодцев,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открывать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закрывать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краны,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задвижки,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отключать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включать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средства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связи,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энергоснабжения,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устройства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телемеханики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газопроводов;</w:t>
      </w:r>
    </w:p>
    <w:p w14:paraId="7B54C0EE" w14:textId="554D9602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в)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устраивать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свалки,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осуществлять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сброс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слив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едких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коррозионно-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агрессивных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веществ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горюче-смазочных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материалов;</w:t>
      </w:r>
    </w:p>
    <w:p w14:paraId="7D7A67AA" w14:textId="11ADAE14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г)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складировать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любые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материалы,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числе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горюче-смазочные,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или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размещать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хранилища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любых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материалов;</w:t>
      </w:r>
    </w:p>
    <w:p w14:paraId="5BE7D2AD" w14:textId="03583B70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д)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повреждать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берегозащитные,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водовыпускные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сооружения,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земляные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сооружения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(устройства),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предохраняющие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магистральный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разрушения;</w:t>
      </w:r>
    </w:p>
    <w:p w14:paraId="678A22AB" w14:textId="3F08B6E5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е)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осуществлять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постановку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судов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плавучих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якорь,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добычу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морских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млекопитающих,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рыболовство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придонными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орудиями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добычи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(вылова)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биологических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ресурсов,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плавание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вытравленной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якорь-цепью;</w:t>
      </w:r>
    </w:p>
    <w:p w14:paraId="3960E292" w14:textId="00F0B4A4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ж)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проводить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дноуглубительные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другие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работы,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связанные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изменением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берегов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исключением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необходимых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для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технического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обслуживания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газопровода;</w:t>
      </w:r>
    </w:p>
    <w:p w14:paraId="54E0DCD2" w14:textId="7E214B8A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з)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проводить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использованием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ударно-импульсных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устройств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вспомогательных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механизмов,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сбрасывать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грузы;</w:t>
      </w:r>
    </w:p>
    <w:p w14:paraId="51843FB3" w14:textId="7C591AAA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и)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осуществлять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рекреационную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деятельность,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кроме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деятельности,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предусмотренной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подпунктом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"ж"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пункта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6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Правил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утвержденных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постановлением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Правительства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Российской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Федерации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08.09.2017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№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1083,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разводить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костры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размещать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источники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огня;</w:t>
      </w:r>
    </w:p>
    <w:p w14:paraId="598CA6F1" w14:textId="6C44CB14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к)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огораживать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перегораживать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зоны;</w:t>
      </w:r>
    </w:p>
    <w:p w14:paraId="03ED617E" w14:textId="5177EA58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л)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размещать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какие-либо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здания,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строения,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сооружения,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относящиеся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объектам,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указанным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пункте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2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Правил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утвержденных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постановлением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Правительства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Российской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Федерации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08.09.2017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№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1083,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исключением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указанных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подпунктах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"д"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-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"к"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"м"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пункта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6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Правил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утвержденных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постановлением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Правительства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Российской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Федерации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08.09.2017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№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1083;</w:t>
      </w:r>
    </w:p>
    <w:p w14:paraId="44C1CE81" w14:textId="6D8110BD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lastRenderedPageBreak/>
        <w:t>м)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осуществлять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несанкционированное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подключение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(присоединение)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магистральному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газопроводу.</w:t>
      </w:r>
    </w:p>
    <w:p w14:paraId="5A1BF963" w14:textId="5DFECDEA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письменного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разрешении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собственники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или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организации,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эксплуатирующей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магистральный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(далее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-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разрешение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производство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работ),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допускается:</w:t>
      </w:r>
    </w:p>
    <w:p w14:paraId="7E3B3296" w14:textId="53D868A3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а)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проведение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горных,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взрывных,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строительных,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монтажных,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мелиоративных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числе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связанных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затоплением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земель;</w:t>
      </w:r>
    </w:p>
    <w:p w14:paraId="4010ACB6" w14:textId="6137F51C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б)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осуществление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посадки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вырубки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деревьев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кустарников;</w:t>
      </w:r>
      <w:r w:rsidR="009C39A0" w:rsidRPr="000244D1">
        <w:rPr>
          <w:spacing w:val="2"/>
          <w:sz w:val="28"/>
          <w:szCs w:val="28"/>
        </w:rPr>
        <w:t xml:space="preserve"> </w:t>
      </w:r>
    </w:p>
    <w:p w14:paraId="5ABEA4A6" w14:textId="2EA14B4F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в)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проведение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погрузочно-разгрузочных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устройство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водопоев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скота,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колка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заготовка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льда;</w:t>
      </w:r>
    </w:p>
    <w:p w14:paraId="5EBF48AC" w14:textId="461449AE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г)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проведение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земляных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глубине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более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чем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0,3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планировка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грунта;</w:t>
      </w:r>
    </w:p>
    <w:p w14:paraId="6B53DC8D" w14:textId="0F9F1774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д)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сооружение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запруд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реках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ручьях;</w:t>
      </w:r>
    </w:p>
    <w:p w14:paraId="0B4106E9" w14:textId="6BB13CDD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е)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складирование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кормов,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удобрений,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сена,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соломы,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размещение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полевых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станов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загонов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для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скота;</w:t>
      </w:r>
    </w:p>
    <w:p w14:paraId="58B2CB85" w14:textId="71750313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ж)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размещение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туристских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стоянок;</w:t>
      </w:r>
    </w:p>
    <w:p w14:paraId="5E3693F7" w14:textId="0D140FE4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з)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размещение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гаражей,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стоянок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парковок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транспортных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средств;</w:t>
      </w:r>
    </w:p>
    <w:p w14:paraId="6ED76516" w14:textId="43DD6F29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и)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сооружение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переездов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через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газопроводы;</w:t>
      </w:r>
    </w:p>
    <w:p w14:paraId="584DEE95" w14:textId="0425AF64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к)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прокладка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инженерных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коммуникаций;</w:t>
      </w:r>
    </w:p>
    <w:p w14:paraId="40C6B20E" w14:textId="11B60BF3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л)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проведение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инженерных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изысканий,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связанных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бурением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скважин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устройством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шурфов;</w:t>
      </w:r>
    </w:p>
    <w:p w14:paraId="21A99A74" w14:textId="284F65DE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м)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устройство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причалов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для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судов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пляжей;</w:t>
      </w:r>
    </w:p>
    <w:p w14:paraId="0297260B" w14:textId="583F20B9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н)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проведение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транспортной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инфраструктуры,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находящихся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территории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зоны;</w:t>
      </w:r>
    </w:p>
    <w:p w14:paraId="7B9B1590" w14:textId="66792F83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о)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проведение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связанных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временным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затоплением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земель,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относящихся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землям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сельскохозяйственного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назначения.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Любые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действия,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производимые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трубопроводов,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кроме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ремонтно-восстановительных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сельскохозяйственных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могут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выполняться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только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получении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Разрешения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производство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охранной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трубопровода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предприятия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трубопроводного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транспорта.</w:t>
      </w:r>
    </w:p>
    <w:p w14:paraId="07971D8B" w14:textId="25D4F082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целях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получения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разрешения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производство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организация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или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физическое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лицо,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намеревающиеся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производить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указанные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пункте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6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настоящих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Правил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работы,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обязаны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обратиться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собственнику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или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организации,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эксплуатирующей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магистральный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письменным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заявлением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менее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чем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20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рабочих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дней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планируемого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дня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начала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работ.</w:t>
      </w:r>
    </w:p>
    <w:p w14:paraId="4B551B03" w14:textId="412DAE86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санитарно-защитной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допускается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размешать: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жилую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застройку,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включая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отдельные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жилые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дома,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ландшафтно-рекреационные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зоны,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зоны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отдыха,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территории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курортов,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санаториев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домов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отдыха,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территории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садоводческих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товариществ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коттеджной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застройки,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коллективных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или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индивидуальных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дачных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садово-огородных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участков,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также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другие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территории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нормируемыми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показателями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качества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среды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обитания;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спортивные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сооружения,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детские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площадки,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образовательные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детские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учреждения,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лечебно-профилактические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оздоровительные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lastRenderedPageBreak/>
        <w:t>учреждения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общего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пользования.</w:t>
      </w:r>
    </w:p>
    <w:p w14:paraId="1AFA20CD" w14:textId="0928E269" w:rsidR="00F412DD" w:rsidRPr="000244D1" w:rsidRDefault="00F412DD" w:rsidP="00F412DD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Минимальные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расстояния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ГРС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соответствии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СП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36.13330.2012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Свод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правил.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Магистральные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трубопроводы.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Актуализированная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редакция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2.05.06-85*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определяются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зависимости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диаметра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трубы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газопровода:</w:t>
      </w:r>
    </w:p>
    <w:p w14:paraId="08C922BB" w14:textId="097455DB" w:rsidR="00F412DD" w:rsidRPr="000244D1" w:rsidRDefault="00F412DD">
      <w:pPr>
        <w:pStyle w:val="afff2"/>
        <w:numPr>
          <w:ilvl w:val="0"/>
          <w:numId w:val="1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газопровод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I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класса,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номинальный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диаметр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300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менее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100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м;</w:t>
      </w:r>
    </w:p>
    <w:p w14:paraId="274613A3" w14:textId="03911B28" w:rsidR="00F412DD" w:rsidRPr="000244D1" w:rsidRDefault="00F412DD">
      <w:pPr>
        <w:pStyle w:val="afff2"/>
        <w:numPr>
          <w:ilvl w:val="0"/>
          <w:numId w:val="1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газопровод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I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класса,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номинальный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диаметр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300-600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150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м;</w:t>
      </w:r>
    </w:p>
    <w:p w14:paraId="466C146E" w14:textId="1C413E0E" w:rsidR="00F412DD" w:rsidRPr="000244D1" w:rsidRDefault="00F412DD">
      <w:pPr>
        <w:pStyle w:val="afff2"/>
        <w:numPr>
          <w:ilvl w:val="0"/>
          <w:numId w:val="1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газопровод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I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класса,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номинальный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диаметр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600-800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200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м;</w:t>
      </w:r>
    </w:p>
    <w:p w14:paraId="3B588CFD" w14:textId="2165B3CB" w:rsidR="00F412DD" w:rsidRPr="000244D1" w:rsidRDefault="00F412DD">
      <w:pPr>
        <w:pStyle w:val="afff2"/>
        <w:numPr>
          <w:ilvl w:val="0"/>
          <w:numId w:val="1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газопровод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I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класса,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номинальный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диаметр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800-1000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250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м;</w:t>
      </w:r>
    </w:p>
    <w:p w14:paraId="4F259542" w14:textId="7E2305F3" w:rsidR="00F412DD" w:rsidRPr="000244D1" w:rsidRDefault="00F412DD">
      <w:pPr>
        <w:pStyle w:val="afff2"/>
        <w:numPr>
          <w:ilvl w:val="0"/>
          <w:numId w:val="1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газопровод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I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класса,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номинальный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диаметр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1000-1200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300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м;</w:t>
      </w:r>
    </w:p>
    <w:p w14:paraId="6FDBEC86" w14:textId="6863F3BE" w:rsidR="00F412DD" w:rsidRPr="000244D1" w:rsidRDefault="00F412DD">
      <w:pPr>
        <w:pStyle w:val="afff2"/>
        <w:numPr>
          <w:ilvl w:val="0"/>
          <w:numId w:val="1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газопровод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I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класса,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номинальный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диаметр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1200-1400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350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м;</w:t>
      </w:r>
    </w:p>
    <w:p w14:paraId="630DD1EE" w14:textId="5A98CCAD" w:rsidR="00F412DD" w:rsidRPr="000244D1" w:rsidRDefault="00F412DD">
      <w:pPr>
        <w:pStyle w:val="afff2"/>
        <w:numPr>
          <w:ilvl w:val="0"/>
          <w:numId w:val="1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газопровод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II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класса,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номинальный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диаметр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300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менее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75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м;</w:t>
      </w:r>
    </w:p>
    <w:p w14:paraId="243B7E0A" w14:textId="5E973923" w:rsidR="00F412DD" w:rsidRPr="000244D1" w:rsidRDefault="00F412DD">
      <w:pPr>
        <w:pStyle w:val="afff2"/>
        <w:numPr>
          <w:ilvl w:val="0"/>
          <w:numId w:val="1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газопровод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II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класса,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номинальный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диаметр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св.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300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125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м.</w:t>
      </w:r>
    </w:p>
    <w:p w14:paraId="56534A6D" w14:textId="36147104" w:rsidR="002E33D7" w:rsidRPr="000244D1" w:rsidRDefault="002E33D7" w:rsidP="002E33D7">
      <w:pPr>
        <w:pStyle w:val="30"/>
        <w:keepNext w:val="0"/>
        <w:widowControl w:val="0"/>
        <w:rPr>
          <w:i w:val="0"/>
          <w:sz w:val="28"/>
          <w:szCs w:val="28"/>
        </w:rPr>
      </w:pPr>
      <w:bookmarkStart w:id="94" w:name="_Toc149136102"/>
      <w:r w:rsidRPr="000244D1">
        <w:rPr>
          <w:i w:val="0"/>
          <w:sz w:val="28"/>
          <w:szCs w:val="28"/>
        </w:rPr>
        <w:t>2.2.</w:t>
      </w:r>
      <w:r w:rsidR="00F412DD" w:rsidRPr="000244D1">
        <w:rPr>
          <w:i w:val="0"/>
          <w:sz w:val="28"/>
          <w:szCs w:val="28"/>
        </w:rPr>
        <w:t>9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Береговые</w:t>
      </w:r>
      <w:r w:rsidR="009C39A0" w:rsidRPr="000244D1">
        <w:rPr>
          <w:i w:val="0"/>
          <w:sz w:val="28"/>
          <w:szCs w:val="28"/>
        </w:rPr>
        <w:t xml:space="preserve"> </w:t>
      </w:r>
      <w:r w:rsidRPr="000244D1">
        <w:rPr>
          <w:i w:val="0"/>
          <w:sz w:val="28"/>
          <w:szCs w:val="28"/>
        </w:rPr>
        <w:t>полосы</w:t>
      </w:r>
      <w:bookmarkEnd w:id="94"/>
    </w:p>
    <w:p w14:paraId="545B1C13" w14:textId="028636FD" w:rsidR="002E33D7" w:rsidRPr="000244D1" w:rsidRDefault="002E33D7" w:rsidP="002E33D7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К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территориям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общего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пользования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относятся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территории,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которыми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беспрепятственно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пользуется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неограниченный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круг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лиц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(в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числе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площади,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улицы,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проезды,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набережные,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береговые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полосы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общего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пользования,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скверы,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бульвары).</w:t>
      </w:r>
      <w:r w:rsidR="009C39A0" w:rsidRPr="000244D1">
        <w:rPr>
          <w:spacing w:val="2"/>
          <w:sz w:val="28"/>
          <w:szCs w:val="28"/>
        </w:rPr>
        <w:t xml:space="preserve"> </w:t>
      </w:r>
    </w:p>
    <w:p w14:paraId="4650F4FF" w14:textId="4209FF76" w:rsidR="002E33D7" w:rsidRPr="000244D1" w:rsidRDefault="002E33D7" w:rsidP="002E33D7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соответствии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Водным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кодексом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Российской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Федерации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03.06.2006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№74-ФЗ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выделяются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общего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пользования,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также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полоса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земли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вдоль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береговой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общего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пользования.</w:t>
      </w:r>
    </w:p>
    <w:p w14:paraId="2AD3AA4A" w14:textId="3AD07C2E" w:rsidR="002E33D7" w:rsidRPr="000244D1" w:rsidRDefault="002E33D7" w:rsidP="002E33D7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Полоса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земли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вдоль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береговой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общего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пользования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(береговая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полоса)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предназначается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для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общего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пользования.</w:t>
      </w:r>
    </w:p>
    <w:p w14:paraId="15388F95" w14:textId="3AA033D8" w:rsidR="002E33D7" w:rsidRPr="000244D1" w:rsidRDefault="002E33D7" w:rsidP="002E33D7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Полоса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земли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вдоль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береговой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линии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(границы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объекта)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общего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пользования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(береговая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полоса)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предназначается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для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общего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пользования.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Ширина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береговой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полосы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общего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пользования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составляет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двадцать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метров,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исключением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береговой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полосы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каналов,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также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рек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ручьев,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протяженность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которых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истока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устья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более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чем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десять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километров.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Ширина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береговой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полосы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каналов,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также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рек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ручьев,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протяженность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которых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истока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устья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более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чем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десять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километров,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составляет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пять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метров.</w:t>
      </w:r>
    </w:p>
    <w:p w14:paraId="35E91189" w14:textId="7625BA65" w:rsidR="002E33D7" w:rsidRPr="000244D1" w:rsidRDefault="002E33D7" w:rsidP="002E33D7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Каждый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гражданин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вправе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пользоваться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(без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использования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механических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транспортных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средств)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береговой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полосой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объектов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общего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пользования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для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передвижения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пребывания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около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них,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числе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для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осуществления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любительского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рыболовства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причаливания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плавучих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средств.</w:t>
      </w:r>
    </w:p>
    <w:p w14:paraId="49527668" w14:textId="5F7F7836" w:rsidR="002E33D7" w:rsidRPr="000244D1" w:rsidRDefault="002E33D7" w:rsidP="002E33D7">
      <w:pPr>
        <w:widowControl w:val="0"/>
        <w:shd w:val="clear" w:color="auto" w:fill="FFFFFF"/>
        <w:ind w:firstLine="709"/>
        <w:textAlignment w:val="baseline"/>
        <w:rPr>
          <w:spacing w:val="2"/>
          <w:sz w:val="28"/>
          <w:szCs w:val="28"/>
        </w:rPr>
      </w:pPr>
      <w:r w:rsidRPr="000244D1">
        <w:rPr>
          <w:spacing w:val="2"/>
          <w:sz w:val="28"/>
          <w:szCs w:val="28"/>
        </w:rPr>
        <w:t>Согласно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8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ст.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27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Земельного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кодекса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Российской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Федерации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от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25.10.2001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№136-ФЗ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запрещается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приватизация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земельных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участков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пределах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береговой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полосы,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установленной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соответствии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с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Водным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кодексом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Российской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Федерации,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также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земельных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участков,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которых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находятся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пруды,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обводненные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карьеры,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в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границах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территорий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общего</w:t>
      </w:r>
      <w:r w:rsidR="009C39A0" w:rsidRPr="000244D1">
        <w:rPr>
          <w:spacing w:val="2"/>
          <w:sz w:val="28"/>
          <w:szCs w:val="28"/>
        </w:rPr>
        <w:t xml:space="preserve"> </w:t>
      </w:r>
      <w:r w:rsidRPr="000244D1">
        <w:rPr>
          <w:spacing w:val="2"/>
          <w:sz w:val="28"/>
          <w:szCs w:val="28"/>
        </w:rPr>
        <w:t>пользования.</w:t>
      </w:r>
    </w:p>
    <w:p w14:paraId="623B9121" w14:textId="3DB2A86F" w:rsidR="00AF6CE9" w:rsidRPr="000244D1" w:rsidRDefault="00BA0D34" w:rsidP="00BA0D34">
      <w:pPr>
        <w:pStyle w:val="30"/>
        <w:keepNext w:val="0"/>
        <w:widowControl w:val="0"/>
        <w:rPr>
          <w:i w:val="0"/>
          <w:sz w:val="28"/>
          <w:szCs w:val="28"/>
        </w:rPr>
      </w:pPr>
      <w:bookmarkStart w:id="95" w:name="_Toc101257433"/>
      <w:bookmarkStart w:id="96" w:name="_Toc101430365"/>
      <w:bookmarkStart w:id="97" w:name="_Toc103945780"/>
      <w:bookmarkStart w:id="98" w:name="_Toc106800851"/>
      <w:bookmarkStart w:id="99" w:name="_Toc149136103"/>
      <w:bookmarkStart w:id="100" w:name="_Toc106800844"/>
      <w:bookmarkStart w:id="101" w:name="_Toc61969706"/>
      <w:bookmarkStart w:id="102" w:name="_Toc100819805"/>
      <w:r w:rsidRPr="000244D1">
        <w:rPr>
          <w:i w:val="0"/>
          <w:sz w:val="28"/>
          <w:szCs w:val="28"/>
        </w:rPr>
        <w:t>2.2.</w:t>
      </w:r>
      <w:r w:rsidR="00F412DD" w:rsidRPr="000244D1">
        <w:rPr>
          <w:i w:val="0"/>
          <w:sz w:val="28"/>
          <w:szCs w:val="28"/>
        </w:rPr>
        <w:t>10</w:t>
      </w:r>
      <w:r w:rsidR="009C39A0" w:rsidRPr="000244D1">
        <w:rPr>
          <w:i w:val="0"/>
          <w:sz w:val="28"/>
          <w:szCs w:val="28"/>
        </w:rPr>
        <w:t xml:space="preserve"> </w:t>
      </w:r>
      <w:r w:rsidR="00AF6CE9" w:rsidRPr="000244D1">
        <w:rPr>
          <w:i w:val="0"/>
          <w:sz w:val="28"/>
          <w:szCs w:val="28"/>
        </w:rPr>
        <w:t>Водоохранная</w:t>
      </w:r>
      <w:r w:rsidR="009C39A0" w:rsidRPr="000244D1">
        <w:rPr>
          <w:i w:val="0"/>
          <w:sz w:val="28"/>
          <w:szCs w:val="28"/>
        </w:rPr>
        <w:t xml:space="preserve"> </w:t>
      </w:r>
      <w:r w:rsidR="00AF6CE9" w:rsidRPr="000244D1">
        <w:rPr>
          <w:i w:val="0"/>
          <w:sz w:val="28"/>
          <w:szCs w:val="28"/>
        </w:rPr>
        <w:t>зона</w:t>
      </w:r>
      <w:r w:rsidR="009C39A0" w:rsidRPr="000244D1">
        <w:rPr>
          <w:i w:val="0"/>
          <w:sz w:val="28"/>
          <w:szCs w:val="28"/>
        </w:rPr>
        <w:t xml:space="preserve"> </w:t>
      </w:r>
      <w:r w:rsidR="00AF6CE9" w:rsidRPr="000244D1">
        <w:rPr>
          <w:i w:val="0"/>
          <w:sz w:val="28"/>
          <w:szCs w:val="28"/>
        </w:rPr>
        <w:t>и</w:t>
      </w:r>
      <w:r w:rsidR="009C39A0" w:rsidRPr="000244D1">
        <w:rPr>
          <w:i w:val="0"/>
          <w:sz w:val="28"/>
          <w:szCs w:val="28"/>
        </w:rPr>
        <w:t xml:space="preserve"> </w:t>
      </w:r>
      <w:r w:rsidR="00AF6CE9" w:rsidRPr="000244D1">
        <w:rPr>
          <w:i w:val="0"/>
          <w:sz w:val="28"/>
          <w:szCs w:val="28"/>
        </w:rPr>
        <w:t>прибрежная</w:t>
      </w:r>
      <w:r w:rsidR="009C39A0" w:rsidRPr="000244D1">
        <w:rPr>
          <w:i w:val="0"/>
          <w:sz w:val="28"/>
          <w:szCs w:val="28"/>
        </w:rPr>
        <w:t xml:space="preserve"> </w:t>
      </w:r>
      <w:r w:rsidR="00AF6CE9" w:rsidRPr="000244D1">
        <w:rPr>
          <w:i w:val="0"/>
          <w:sz w:val="28"/>
          <w:szCs w:val="28"/>
        </w:rPr>
        <w:t>защитная</w:t>
      </w:r>
      <w:r w:rsidR="009C39A0" w:rsidRPr="000244D1">
        <w:rPr>
          <w:i w:val="0"/>
          <w:sz w:val="28"/>
          <w:szCs w:val="28"/>
        </w:rPr>
        <w:t xml:space="preserve"> </w:t>
      </w:r>
      <w:r w:rsidR="00AF6CE9" w:rsidRPr="000244D1">
        <w:rPr>
          <w:i w:val="0"/>
          <w:sz w:val="28"/>
          <w:szCs w:val="28"/>
        </w:rPr>
        <w:t>полоса</w:t>
      </w:r>
      <w:bookmarkEnd w:id="95"/>
      <w:bookmarkEnd w:id="96"/>
      <w:bookmarkEnd w:id="97"/>
      <w:bookmarkEnd w:id="98"/>
      <w:bookmarkEnd w:id="99"/>
    </w:p>
    <w:p w14:paraId="39EB1397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bookmarkStart w:id="103" w:name="_Toc61969714"/>
      <w:bookmarkStart w:id="104" w:name="_Toc106800850"/>
      <w:r w:rsidRPr="004C4722">
        <w:rPr>
          <w:rFonts w:eastAsia="Calibri"/>
          <w:sz w:val="28"/>
          <w:szCs w:val="28"/>
        </w:rPr>
        <w:lastRenderedPageBreak/>
        <w:t>Водоохранными зонами являются территории, которые примыкают к береговой линии (границам водного объекта) морей, рек, ручьев, каналов, озер, водохранилищ и на которых устанавливается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мира.</w:t>
      </w:r>
    </w:p>
    <w:p w14:paraId="0A5B55DC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В границах водоохранных зон устанавливаются прибрежные защитные полосы, на территориях которых вводятся дополнительные ограничения хозяйственной и иной деятельности.</w:t>
      </w:r>
    </w:p>
    <w:p w14:paraId="6CF98FC4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За пределами территорий городов и других населенных пунктов ширина водоохранной зоны рек, ручьев, каналов, озер, водохранилищ и ширина их прибрежной защитной полосы устанавливаются от местоположения соответствующей береговой линии (границы водного объекта), а ширина водоохранной зоны морей и ширина их прибрежной защитной полосы - от линии максимального прилива.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набережных, ширина водоохранной зоны на таких территориях устанавливается от парапета набережной.</w:t>
      </w:r>
    </w:p>
    <w:p w14:paraId="3D0D50E8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Ширина водоохранной зоны рек или ручьев устанавливается от их истока для рек или ручьев протяженностью:</w:t>
      </w:r>
    </w:p>
    <w:p w14:paraId="42E5B41D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1) до десяти километров - в размере пятидесяти метров;</w:t>
      </w:r>
    </w:p>
    <w:p w14:paraId="013BA297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2) от десяти до пятидесяти километров - в размере ста метров;</w:t>
      </w:r>
    </w:p>
    <w:p w14:paraId="67D93D77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3) от пятидесяти километров и более - в размере двухсот метров.</w:t>
      </w:r>
    </w:p>
    <w:p w14:paraId="1417EA6E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Для реки, ручья протяженностью менее десяти километров от истока до устья водоохранная зона совпадает с прибрежной защитной полосой. Радиус водоохранной зоны для истоков реки, ручья устанавливается в размере пятидесяти метров.</w:t>
      </w:r>
    </w:p>
    <w:p w14:paraId="748947FD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Ширина водоохранной зоны озера, водохранилища, за исключением озера, расположенного внутри болота, или озера, водохранилища с акваторией менее 0,5 квадратного километра, устанавливается в размере пятидесяти метров. Ширина водоохранной зоны водохранилища, расположенного на водотоке, устанавливается равной ширине водоохранной зоны этого водотока.</w:t>
      </w:r>
    </w:p>
    <w:p w14:paraId="519BA06E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Границы водоохранной зоны озера Байкал устанавливаются в соответствии с Федеральным законом от 1 мая 1999 года N 94-ФЗ "Об охране озера Байкал".</w:t>
      </w:r>
    </w:p>
    <w:p w14:paraId="5A668EF9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Ширина водоохранной зоны моря составляет пятьсот метров.</w:t>
      </w:r>
    </w:p>
    <w:p w14:paraId="2B87DFB1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Водоохранные зоны магистральных или межхозяйственных каналов совпадают по ширине с полосами отводов таких каналов.</w:t>
      </w:r>
    </w:p>
    <w:p w14:paraId="169D5F19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Водоохранные зоны рек, их частей, помещенных в закрытые коллекторы, не устанавливаются.</w:t>
      </w:r>
    </w:p>
    <w:p w14:paraId="2E55F4BC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 xml:space="preserve">Ширина прибрежной защитной полосы устанавливается в зависимости от уклона берега водного объекта и составляет тридцать метров для </w:t>
      </w:r>
      <w:r w:rsidRPr="004C4722">
        <w:rPr>
          <w:rFonts w:eastAsia="Calibri"/>
          <w:sz w:val="28"/>
          <w:szCs w:val="28"/>
        </w:rPr>
        <w:lastRenderedPageBreak/>
        <w:t>обратного или нулевого уклона, сорок метров для уклона до трех градусов и пятьдесят метров для уклона три и более градуса.</w:t>
      </w:r>
    </w:p>
    <w:p w14:paraId="329AA20B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метров.</w:t>
      </w:r>
    </w:p>
    <w:p w14:paraId="7147605A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Ширина прибрежной защитной полосы реки, озера, водохранилища, являющихся средой обитания, местами воспроизводства, нереста, нагула, миграционными путями особо ценных водных биологических ресурсов (при наличии одного из показателей) и (или) используемых для добычи (вылова), сохранения таких видов водных биологических ресурсов и среды их обитания, устанавливается в размере двухсот метров независимо от уклона берега.</w:t>
      </w:r>
    </w:p>
    <w:p w14:paraId="5A484D29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набережных. Ширина водоохранной зоны на таких территориях устанавливается от парапета набережной. При отсутствии набережной ширина водоохранной зоны, прибрежной защитной полосы измеряется от местоположения береговой линии (границы водного объекта).</w:t>
      </w:r>
    </w:p>
    <w:p w14:paraId="22C51076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В границах водоохранных зон запрещаются:</w:t>
      </w:r>
    </w:p>
    <w:p w14:paraId="7D154E4A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1) использование сточных вод в целях повышения почвенного плодородия;</w:t>
      </w:r>
    </w:p>
    <w:p w14:paraId="35695B67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2) 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 (за исключением специализированных хранилищ аммиака, метанола, аммиачной селитры и нитрата калия на территориях морских портов, перечень которых утверждается Правительством Российской Федерации, за пределами границ прибрежных защитных полос), пунктов захоронения радиоактивных отходов, а также загрязнение территории загрязняющими веществами, предельно допустимые концентрации которых в водах водных объектов рыбохозяйственного значения не установлены;</w:t>
      </w:r>
    </w:p>
    <w:p w14:paraId="25E45543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3) осуществление авиационных мер по борьбе с вредными организмами;</w:t>
      </w:r>
    </w:p>
    <w:p w14:paraId="43A7B2D2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4) 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покрытие;</w:t>
      </w:r>
    </w:p>
    <w:p w14:paraId="13840712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 xml:space="preserve">5) строительство и реконструкция автозаправочных станций, складов горюче-смазочных материалов (за исключением случаев, если автозаправочные станции, склады горюче-смазочных материалов размещены на территориях портов, инфраструктуры внутренних водных путей, в том числе баз (сооружений) для стоянки маломерных судов, объектов органов федеральной службы безопасности), станций технического обслуживания, </w:t>
      </w:r>
      <w:r w:rsidRPr="004C4722">
        <w:rPr>
          <w:rFonts w:eastAsia="Calibri"/>
          <w:sz w:val="28"/>
          <w:szCs w:val="28"/>
        </w:rPr>
        <w:lastRenderedPageBreak/>
        <w:t>используемых для технического осмотра и ремонта транспортных средств, осуществление мойки транспортных средств;</w:t>
      </w:r>
    </w:p>
    <w:p w14:paraId="4B0FFCC7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6) хранение пестицидов и агрохимикатов (за исключением хранения агрохимикатов в специализированных хранилищах, размещенных на территориях морских портов за пределами границ прибрежных защитных полос), применение пестицидов и агрохимикатов;</w:t>
      </w:r>
    </w:p>
    <w:p w14:paraId="3F6143D2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7) сброс сточных, в том числе дренажных, вод;</w:t>
      </w:r>
    </w:p>
    <w:p w14:paraId="1173ADDA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8) разведка и добыча общераспространенных полезных ископаемых (за исключением случаев, если разведка и добыча общераспространенных полезных ископаемых осуществляются пользователями недр, осуществляющими разведку и добычу иных видов полезных ископаемых, в границах предоставленных им в соответствии с законодательством Российской Федерации о недрах горных отводов и (или) геологических отводов на основании утвержденного технического проекта в соответствии со статьей 19.1 Закона Российской Федерации от 21 февраля 1992 года N 2395-1 "О недрах").</w:t>
      </w:r>
    </w:p>
    <w:p w14:paraId="1DE14084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В границах водоохранных зон допускаются проектирование, строительство, реконструкция, ввод в эксплуатацию, эксплуатация хозяйственных и иных объектов при условии оборудования таких объектов сооружениями, обеспечивающими охрану водных объектов от загрязнения, засорения, заиления и истощения вод в соответствии с водным законодательством и законодательством в области охраны окружающей среды. Выбор типа сооружения, обеспечивающего охрану водного объекта от загрязнения, засорения, заиления и истощения вод,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веществ, иных веществ и микроорганизмов. В целях настоящей статьи под сооружениями, обеспечивающими охрану водных объектов от загрязнения, засорения, заиления и истощения вод, понимаются:</w:t>
      </w:r>
    </w:p>
    <w:p w14:paraId="6574C3E5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1) централизованные системы водоотведения (канализации), централизованные ливневые системы водоотведения;</w:t>
      </w:r>
    </w:p>
    <w:p w14:paraId="4B8C0E05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2) сооружения и системы для отведения (сброса) сточных вод в централизованные системы водоотведения (в том числе дождевых, талых, инфильтрационных, поливомоечных и дренажных вод), если они предназначены для приема таких вод;</w:t>
      </w:r>
    </w:p>
    <w:p w14:paraId="5702A9E3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3) локальные очистные сооружения для очистки сточных вод (в том числе дождевых, талых, инфильтрационных, поливомоечных и дренажных вод), обеспечивающие их очистку исходя из нормативов, установленных в соответствии с требованиями законодательства в области охраны окружающей среды и настоящего Кодекса;</w:t>
      </w:r>
    </w:p>
    <w:p w14:paraId="1C3C3BAA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4) сооружения для сбора отходов производства и потребления, а также сооружения и системы для отведения (сброса) сточных вод (в том числе дождевых, талых, инфильтрационных, поливомоечных и дренажных вод) в приемники, изготовленные из водонепроницаемых материалов;</w:t>
      </w:r>
    </w:p>
    <w:p w14:paraId="4DC9A633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lastRenderedPageBreak/>
        <w:t>5) сооружения,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среду.</w:t>
      </w:r>
    </w:p>
    <w:p w14:paraId="4BF9CA45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В отношении территорий ведения гражданами садоводства или огородничества для собственных нужд, размещенных в границах водоохранных зон и не оборудованных сооружениями для очистки сточных вод, до момента их оборудования такими сооружениями и (или) подключения к системам, указанным в пункте 1 части 16 настоящей статьи, допускается применение приемников, изготовленных из водонепроницаемых материалов, предотвращающих поступление загрязняющих веществ, иных веществ и микроорганизмов в окружающую среду.</w:t>
      </w:r>
    </w:p>
    <w:p w14:paraId="48D18771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На территориях, расположенных в границах водоохранных зон и занятых защитными лесами, особо защитными участками лесов, наряду с ограничениями, установленными частью 15 настоящей статьи, действуют ограничения, предусмотренные установленными лесным законодательством правовым режимом защитных лесов, правовым режимом особо защитных участков лесов.</w:t>
      </w:r>
    </w:p>
    <w:p w14:paraId="2945D3BE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Строительство, реконструкция и эксплуатация специализированных хранилищ агрохимикатов, аммиака, метанола, аммиачной селитры и нитрата калия допускаются при условии оборудования таких хранилищ сооружениями и системами, предотвращающими загрязнение водных объектов.</w:t>
      </w:r>
    </w:p>
    <w:p w14:paraId="76D8E3C1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В границах прибрежных защитных полос наряду с установленными частью 15 настоящей статьи ограничениями запрещаются:</w:t>
      </w:r>
    </w:p>
    <w:p w14:paraId="79A66B1B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1) распашка земель;</w:t>
      </w:r>
    </w:p>
    <w:p w14:paraId="0067DEBA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2) размещение отвалов размываемых грунтов;</w:t>
      </w:r>
    </w:p>
    <w:p w14:paraId="2BD8390C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3) выпас сельскохозяйственных животных и организация для них летних лагерей, ванн.</w:t>
      </w:r>
    </w:p>
    <w:p w14:paraId="21115309" w14:textId="77777777" w:rsidR="004C4722" w:rsidRPr="004C4722" w:rsidRDefault="004C4722" w:rsidP="004C4722">
      <w:pPr>
        <w:pStyle w:val="a1"/>
        <w:rPr>
          <w:rFonts w:eastAsia="Calibri"/>
          <w:sz w:val="28"/>
          <w:szCs w:val="28"/>
        </w:rPr>
      </w:pPr>
      <w:r w:rsidRPr="004C4722">
        <w:rPr>
          <w:rFonts w:eastAsia="Calibri"/>
          <w:sz w:val="28"/>
          <w:szCs w:val="28"/>
        </w:rPr>
        <w:t>Установление границ водоохранных зон и границ прибрежных защитных полос водных объектов, в том числе обозначение на местности посредством специальных информационных знаков, осуществляется в порядке, установленном Правительством Российской Федерации.</w:t>
      </w:r>
    </w:p>
    <w:p w14:paraId="5BCC2760" w14:textId="3D8C76D2" w:rsidR="00D757BC" w:rsidRPr="000244D1" w:rsidRDefault="00BA0D34" w:rsidP="00BA0D34">
      <w:pPr>
        <w:pStyle w:val="20"/>
        <w:rPr>
          <w:i w:val="0"/>
          <w:iCs w:val="0"/>
          <w:sz w:val="28"/>
        </w:rPr>
      </w:pPr>
      <w:bookmarkStart w:id="105" w:name="dst1878"/>
      <w:bookmarkStart w:id="106" w:name="dst1879"/>
      <w:bookmarkStart w:id="107" w:name="dst1880"/>
      <w:bookmarkStart w:id="108" w:name="dst1883"/>
      <w:bookmarkStart w:id="109" w:name="dst1884"/>
      <w:bookmarkStart w:id="110" w:name="dst1885"/>
      <w:bookmarkStart w:id="111" w:name="dst1888"/>
      <w:bookmarkStart w:id="112" w:name="dst1889"/>
      <w:bookmarkStart w:id="113" w:name="dst1892"/>
      <w:bookmarkStart w:id="114" w:name="_Toc100819799"/>
      <w:bookmarkStart w:id="115" w:name="_Toc106800855"/>
      <w:bookmarkStart w:id="116" w:name="_Toc149136104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r w:rsidRPr="000244D1">
        <w:rPr>
          <w:i w:val="0"/>
          <w:iCs w:val="0"/>
          <w:sz w:val="28"/>
        </w:rPr>
        <w:t>2.3</w:t>
      </w:r>
      <w:r w:rsidR="009C39A0" w:rsidRPr="000244D1">
        <w:rPr>
          <w:i w:val="0"/>
          <w:iCs w:val="0"/>
          <w:sz w:val="28"/>
        </w:rPr>
        <w:t xml:space="preserve"> </w:t>
      </w:r>
      <w:r w:rsidR="00D757BC" w:rsidRPr="000244D1">
        <w:rPr>
          <w:i w:val="0"/>
          <w:iCs w:val="0"/>
          <w:sz w:val="28"/>
        </w:rPr>
        <w:t>Объекты</w:t>
      </w:r>
      <w:r w:rsidR="009C39A0" w:rsidRPr="000244D1">
        <w:rPr>
          <w:i w:val="0"/>
          <w:iCs w:val="0"/>
          <w:sz w:val="28"/>
        </w:rPr>
        <w:t xml:space="preserve"> </w:t>
      </w:r>
      <w:r w:rsidR="00D757BC" w:rsidRPr="000244D1">
        <w:rPr>
          <w:i w:val="0"/>
          <w:iCs w:val="0"/>
          <w:sz w:val="28"/>
        </w:rPr>
        <w:t>специального</w:t>
      </w:r>
      <w:r w:rsidR="009C39A0" w:rsidRPr="000244D1">
        <w:rPr>
          <w:i w:val="0"/>
          <w:iCs w:val="0"/>
          <w:sz w:val="28"/>
        </w:rPr>
        <w:t xml:space="preserve"> </w:t>
      </w:r>
      <w:r w:rsidR="00D757BC" w:rsidRPr="000244D1">
        <w:rPr>
          <w:i w:val="0"/>
          <w:iCs w:val="0"/>
          <w:sz w:val="28"/>
        </w:rPr>
        <w:t>назначения</w:t>
      </w:r>
      <w:bookmarkEnd w:id="114"/>
      <w:bookmarkEnd w:id="115"/>
      <w:bookmarkEnd w:id="116"/>
    </w:p>
    <w:p w14:paraId="420F816A" w14:textId="7585C904" w:rsidR="00D757BC" w:rsidRPr="000244D1" w:rsidRDefault="00D757BC" w:rsidP="00D757BC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Погребение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тел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умерших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="00C10148" w:rsidRPr="000244D1">
        <w:rPr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="00A0252E" w:rsidRPr="000244D1">
        <w:rPr>
          <w:sz w:val="28"/>
          <w:szCs w:val="28"/>
        </w:rPr>
        <w:t>сельсовета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осуществляется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общественных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кладбищах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учетом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вероисповедальных,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воинских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обычаев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традиций.</w:t>
      </w:r>
      <w:r w:rsidR="009C39A0" w:rsidRPr="000244D1">
        <w:rPr>
          <w:sz w:val="28"/>
          <w:szCs w:val="28"/>
        </w:rPr>
        <w:t xml:space="preserve"> </w:t>
      </w:r>
    </w:p>
    <w:p w14:paraId="67E49CCB" w14:textId="72D84BD5" w:rsidR="00D757BC" w:rsidRPr="000244D1" w:rsidRDefault="00D757BC" w:rsidP="005B7A5E">
      <w:pPr>
        <w:keepNext/>
        <w:ind w:firstLine="709"/>
        <w:jc w:val="right"/>
        <w:rPr>
          <w:b/>
          <w:sz w:val="28"/>
          <w:szCs w:val="28"/>
        </w:rPr>
      </w:pPr>
      <w:bookmarkStart w:id="117" w:name="_Hlk146534812"/>
      <w:r w:rsidRPr="000244D1">
        <w:rPr>
          <w:b/>
          <w:sz w:val="28"/>
          <w:szCs w:val="28"/>
        </w:rPr>
        <w:t>Таблица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2.</w:t>
      </w:r>
      <w:r w:rsidR="00E05331" w:rsidRPr="000244D1">
        <w:rPr>
          <w:b/>
          <w:sz w:val="28"/>
          <w:szCs w:val="28"/>
        </w:rPr>
        <w:t>1</w:t>
      </w:r>
      <w:r w:rsidR="00202FE0" w:rsidRPr="000244D1">
        <w:rPr>
          <w:b/>
          <w:sz w:val="28"/>
          <w:szCs w:val="28"/>
        </w:rPr>
        <w:t>4</w:t>
      </w:r>
    </w:p>
    <w:p w14:paraId="485FF70E" w14:textId="5AF96C33" w:rsidR="00D757BC" w:rsidRPr="000244D1" w:rsidRDefault="00D757BC" w:rsidP="00D757BC">
      <w:pPr>
        <w:keepNext/>
        <w:suppressAutoHyphens/>
        <w:spacing w:after="120"/>
        <w:jc w:val="center"/>
        <w:rPr>
          <w:b/>
          <w:sz w:val="28"/>
          <w:szCs w:val="28"/>
        </w:rPr>
      </w:pPr>
      <w:r w:rsidRPr="000244D1">
        <w:rPr>
          <w:b/>
          <w:sz w:val="28"/>
          <w:szCs w:val="28"/>
        </w:rPr>
        <w:t>Объекты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специального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назначения</w:t>
      </w:r>
      <w:r w:rsidR="009C39A0" w:rsidRPr="000244D1">
        <w:rPr>
          <w:b/>
          <w:sz w:val="28"/>
          <w:szCs w:val="28"/>
        </w:rPr>
        <w:t xml:space="preserve"> </w:t>
      </w:r>
      <w:r w:rsidR="00C10148" w:rsidRPr="000244D1">
        <w:rPr>
          <w:b/>
          <w:bCs/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="00A0252E" w:rsidRPr="000244D1">
        <w:rPr>
          <w:b/>
          <w:sz w:val="28"/>
          <w:szCs w:val="28"/>
        </w:rPr>
        <w:t>сельсовета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72"/>
        <w:gridCol w:w="1451"/>
        <w:gridCol w:w="5082"/>
        <w:gridCol w:w="2165"/>
      </w:tblGrid>
      <w:tr w:rsidR="00D757BC" w:rsidRPr="000244D1" w14:paraId="42B5D90B" w14:textId="77777777" w:rsidTr="00F660F0">
        <w:trPr>
          <w:tblHeader/>
        </w:trPr>
        <w:tc>
          <w:tcPr>
            <w:tcW w:w="456" w:type="pct"/>
            <w:shd w:val="clear" w:color="auto" w:fill="auto"/>
            <w:vAlign w:val="center"/>
          </w:tcPr>
          <w:bookmarkEnd w:id="117"/>
          <w:p w14:paraId="2495AFBA" w14:textId="23F1ECE4" w:rsidR="00D757BC" w:rsidRPr="000244D1" w:rsidRDefault="00D757BC" w:rsidP="00EF7FB9">
            <w:pPr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№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п/п</w:t>
            </w:r>
          </w:p>
        </w:tc>
        <w:tc>
          <w:tcPr>
            <w:tcW w:w="758" w:type="pct"/>
            <w:shd w:val="clear" w:color="auto" w:fill="auto"/>
            <w:vAlign w:val="center"/>
          </w:tcPr>
          <w:p w14:paraId="1D832BAB" w14:textId="77777777" w:rsidR="00D757BC" w:rsidRPr="000244D1" w:rsidRDefault="00D757BC" w:rsidP="00EF7FB9">
            <w:pPr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Название</w:t>
            </w:r>
          </w:p>
        </w:tc>
        <w:tc>
          <w:tcPr>
            <w:tcW w:w="2655" w:type="pct"/>
            <w:shd w:val="clear" w:color="auto" w:fill="auto"/>
            <w:vAlign w:val="center"/>
          </w:tcPr>
          <w:p w14:paraId="4C2F0255" w14:textId="77777777" w:rsidR="00D757BC" w:rsidRPr="000244D1" w:rsidRDefault="00D757BC" w:rsidP="00EF7FB9">
            <w:pPr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Адрес</w:t>
            </w:r>
          </w:p>
        </w:tc>
        <w:tc>
          <w:tcPr>
            <w:tcW w:w="1131" w:type="pct"/>
            <w:shd w:val="clear" w:color="auto" w:fill="auto"/>
            <w:vAlign w:val="center"/>
          </w:tcPr>
          <w:p w14:paraId="42794E18" w14:textId="59ABA3B6" w:rsidR="00D757BC" w:rsidRPr="000244D1" w:rsidRDefault="00D757BC" w:rsidP="00EF7FB9">
            <w:pPr>
              <w:jc w:val="center"/>
              <w:rPr>
                <w:b/>
                <w:vertAlign w:val="superscript"/>
              </w:rPr>
            </w:pPr>
            <w:r w:rsidRPr="000244D1">
              <w:rPr>
                <w:b/>
                <w:sz w:val="22"/>
                <w:szCs w:val="22"/>
              </w:rPr>
              <w:t>Площадь,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га</w:t>
            </w:r>
          </w:p>
        </w:tc>
      </w:tr>
      <w:tr w:rsidR="00D44272" w:rsidRPr="000244D1" w14:paraId="770324E1" w14:textId="77777777" w:rsidTr="00F1696A">
        <w:tc>
          <w:tcPr>
            <w:tcW w:w="456" w:type="pct"/>
            <w:shd w:val="clear" w:color="auto" w:fill="auto"/>
          </w:tcPr>
          <w:p w14:paraId="55544B2B" w14:textId="77777777" w:rsidR="00D44272" w:rsidRPr="000244D1" w:rsidRDefault="00D44272" w:rsidP="00D44272">
            <w:pPr>
              <w:pStyle w:val="afff2"/>
              <w:numPr>
                <w:ilvl w:val="0"/>
                <w:numId w:val="11"/>
              </w:numPr>
              <w:ind w:left="0" w:firstLine="0"/>
              <w:jc w:val="left"/>
              <w:rPr>
                <w:b/>
              </w:rPr>
            </w:pPr>
          </w:p>
        </w:tc>
        <w:tc>
          <w:tcPr>
            <w:tcW w:w="758" w:type="pct"/>
            <w:shd w:val="clear" w:color="auto" w:fill="auto"/>
          </w:tcPr>
          <w:p w14:paraId="1DD49819" w14:textId="3578E000" w:rsidR="00D44272" w:rsidRPr="000244D1" w:rsidRDefault="00D44272" w:rsidP="00D44272">
            <w:pPr>
              <w:jc w:val="left"/>
            </w:pPr>
            <w:r w:rsidRPr="000244D1">
              <w:rPr>
                <w:sz w:val="22"/>
                <w:szCs w:val="22"/>
              </w:rPr>
              <w:t>Кладбище</w:t>
            </w:r>
          </w:p>
        </w:tc>
        <w:tc>
          <w:tcPr>
            <w:tcW w:w="2655" w:type="pct"/>
            <w:shd w:val="clear" w:color="auto" w:fill="auto"/>
            <w:vAlign w:val="bottom"/>
          </w:tcPr>
          <w:p w14:paraId="7FDBCB00" w14:textId="44A8718E" w:rsidR="00D44272" w:rsidRPr="000244D1" w:rsidRDefault="00D44272" w:rsidP="00D44272">
            <w:pPr>
              <w:jc w:val="left"/>
            </w:pPr>
            <w:r w:rsidRPr="000244D1">
              <w:rPr>
                <w:color w:val="000000"/>
                <w:sz w:val="22"/>
                <w:szCs w:val="22"/>
              </w:rPr>
              <w:t>д. Киселевка</w:t>
            </w:r>
          </w:p>
        </w:tc>
        <w:tc>
          <w:tcPr>
            <w:tcW w:w="1131" w:type="pct"/>
            <w:shd w:val="clear" w:color="auto" w:fill="auto"/>
            <w:vAlign w:val="bottom"/>
          </w:tcPr>
          <w:p w14:paraId="2E07A9A0" w14:textId="6785D003" w:rsidR="00D44272" w:rsidRPr="000244D1" w:rsidRDefault="00D44272" w:rsidP="00D44272">
            <w:pPr>
              <w:jc w:val="center"/>
            </w:pPr>
            <w:r w:rsidRPr="000244D1">
              <w:rPr>
                <w:color w:val="000000"/>
                <w:sz w:val="22"/>
                <w:szCs w:val="22"/>
              </w:rPr>
              <w:t>0,25</w:t>
            </w:r>
          </w:p>
        </w:tc>
      </w:tr>
      <w:tr w:rsidR="00D44272" w:rsidRPr="000244D1" w14:paraId="0439EF93" w14:textId="77777777" w:rsidTr="00F1696A">
        <w:tc>
          <w:tcPr>
            <w:tcW w:w="456" w:type="pct"/>
            <w:shd w:val="clear" w:color="auto" w:fill="auto"/>
          </w:tcPr>
          <w:p w14:paraId="7E277C11" w14:textId="77777777" w:rsidR="00D44272" w:rsidRPr="000244D1" w:rsidRDefault="00D44272" w:rsidP="00D44272">
            <w:pPr>
              <w:pStyle w:val="afff2"/>
              <w:numPr>
                <w:ilvl w:val="0"/>
                <w:numId w:val="11"/>
              </w:numPr>
              <w:ind w:left="0" w:firstLine="0"/>
              <w:jc w:val="left"/>
              <w:rPr>
                <w:b/>
              </w:rPr>
            </w:pPr>
          </w:p>
        </w:tc>
        <w:tc>
          <w:tcPr>
            <w:tcW w:w="758" w:type="pct"/>
            <w:shd w:val="clear" w:color="auto" w:fill="auto"/>
          </w:tcPr>
          <w:p w14:paraId="4BCF83B3" w14:textId="0896A97A" w:rsidR="00D44272" w:rsidRPr="000244D1" w:rsidRDefault="00D44272" w:rsidP="00D44272">
            <w:pPr>
              <w:jc w:val="left"/>
            </w:pPr>
            <w:r w:rsidRPr="000244D1">
              <w:rPr>
                <w:sz w:val="22"/>
                <w:szCs w:val="22"/>
              </w:rPr>
              <w:t>Кладбище</w:t>
            </w:r>
          </w:p>
        </w:tc>
        <w:tc>
          <w:tcPr>
            <w:tcW w:w="2655" w:type="pct"/>
            <w:shd w:val="clear" w:color="auto" w:fill="auto"/>
            <w:vAlign w:val="bottom"/>
          </w:tcPr>
          <w:p w14:paraId="72FC36AD" w14:textId="0D193D6A" w:rsidR="00D44272" w:rsidRPr="000244D1" w:rsidRDefault="00D44272" w:rsidP="00D44272">
            <w:pPr>
              <w:jc w:val="left"/>
            </w:pPr>
            <w:r w:rsidRPr="000244D1">
              <w:rPr>
                <w:color w:val="000000"/>
                <w:sz w:val="22"/>
                <w:szCs w:val="22"/>
              </w:rPr>
              <w:t>с. Егоровка</w:t>
            </w:r>
          </w:p>
        </w:tc>
        <w:tc>
          <w:tcPr>
            <w:tcW w:w="1131" w:type="pct"/>
            <w:shd w:val="clear" w:color="auto" w:fill="auto"/>
            <w:vAlign w:val="bottom"/>
          </w:tcPr>
          <w:p w14:paraId="50CA8415" w14:textId="1389FD3A" w:rsidR="00D44272" w:rsidRPr="000244D1" w:rsidRDefault="00D44272" w:rsidP="00D44272">
            <w:pPr>
              <w:jc w:val="center"/>
            </w:pPr>
            <w:r w:rsidRPr="000244D1">
              <w:rPr>
                <w:color w:val="000000"/>
                <w:sz w:val="22"/>
                <w:szCs w:val="22"/>
              </w:rPr>
              <w:t>1</w:t>
            </w:r>
          </w:p>
        </w:tc>
      </w:tr>
      <w:tr w:rsidR="00D44272" w:rsidRPr="000244D1" w14:paraId="1399AB28" w14:textId="77777777" w:rsidTr="00F1696A">
        <w:tc>
          <w:tcPr>
            <w:tcW w:w="456" w:type="pct"/>
            <w:shd w:val="clear" w:color="auto" w:fill="auto"/>
          </w:tcPr>
          <w:p w14:paraId="4EAAD010" w14:textId="77777777" w:rsidR="00D44272" w:rsidRPr="000244D1" w:rsidRDefault="00D44272" w:rsidP="00D44272">
            <w:pPr>
              <w:pStyle w:val="afff2"/>
              <w:numPr>
                <w:ilvl w:val="0"/>
                <w:numId w:val="11"/>
              </w:numPr>
              <w:ind w:left="0" w:firstLine="0"/>
              <w:jc w:val="left"/>
              <w:rPr>
                <w:b/>
              </w:rPr>
            </w:pPr>
          </w:p>
        </w:tc>
        <w:tc>
          <w:tcPr>
            <w:tcW w:w="758" w:type="pct"/>
            <w:shd w:val="clear" w:color="auto" w:fill="auto"/>
          </w:tcPr>
          <w:p w14:paraId="09FCC743" w14:textId="540FDC0C" w:rsidR="00D44272" w:rsidRPr="000244D1" w:rsidRDefault="00D44272" w:rsidP="00D44272">
            <w:pPr>
              <w:jc w:val="left"/>
            </w:pPr>
            <w:r w:rsidRPr="000244D1">
              <w:rPr>
                <w:sz w:val="22"/>
                <w:szCs w:val="22"/>
              </w:rPr>
              <w:t>Кладбище</w:t>
            </w:r>
          </w:p>
        </w:tc>
        <w:tc>
          <w:tcPr>
            <w:tcW w:w="2655" w:type="pct"/>
            <w:shd w:val="clear" w:color="auto" w:fill="auto"/>
            <w:vAlign w:val="bottom"/>
          </w:tcPr>
          <w:p w14:paraId="417519D3" w14:textId="1C55C368" w:rsidR="00D44272" w:rsidRPr="000244D1" w:rsidRDefault="00D44272" w:rsidP="00D44272">
            <w:pPr>
              <w:jc w:val="left"/>
            </w:pPr>
            <w:r w:rsidRPr="000244D1">
              <w:rPr>
                <w:color w:val="000000"/>
                <w:sz w:val="22"/>
                <w:szCs w:val="22"/>
              </w:rPr>
              <w:t>д. Чахлово</w:t>
            </w:r>
          </w:p>
        </w:tc>
        <w:tc>
          <w:tcPr>
            <w:tcW w:w="1131" w:type="pct"/>
            <w:shd w:val="clear" w:color="auto" w:fill="auto"/>
            <w:vAlign w:val="bottom"/>
          </w:tcPr>
          <w:p w14:paraId="446C8E3E" w14:textId="2FC45065" w:rsidR="00D44272" w:rsidRPr="000244D1" w:rsidRDefault="00D44272" w:rsidP="00D44272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0,7</w:t>
            </w:r>
          </w:p>
        </w:tc>
      </w:tr>
      <w:tr w:rsidR="00D44272" w:rsidRPr="000244D1" w14:paraId="32B474F7" w14:textId="77777777" w:rsidTr="00F1696A">
        <w:tc>
          <w:tcPr>
            <w:tcW w:w="456" w:type="pct"/>
            <w:shd w:val="clear" w:color="auto" w:fill="auto"/>
          </w:tcPr>
          <w:p w14:paraId="636B33E5" w14:textId="77777777" w:rsidR="00D44272" w:rsidRPr="000244D1" w:rsidRDefault="00D44272" w:rsidP="00D44272">
            <w:pPr>
              <w:pStyle w:val="afff2"/>
              <w:numPr>
                <w:ilvl w:val="0"/>
                <w:numId w:val="11"/>
              </w:numPr>
              <w:ind w:left="0" w:firstLine="0"/>
              <w:jc w:val="left"/>
              <w:rPr>
                <w:b/>
              </w:rPr>
            </w:pPr>
          </w:p>
        </w:tc>
        <w:tc>
          <w:tcPr>
            <w:tcW w:w="758" w:type="pct"/>
            <w:shd w:val="clear" w:color="auto" w:fill="auto"/>
          </w:tcPr>
          <w:p w14:paraId="22B2B7A7" w14:textId="7F79A740" w:rsidR="00D44272" w:rsidRPr="000244D1" w:rsidRDefault="00D44272" w:rsidP="00D44272">
            <w:pPr>
              <w:jc w:val="left"/>
            </w:pPr>
            <w:r w:rsidRPr="000244D1">
              <w:rPr>
                <w:sz w:val="22"/>
                <w:szCs w:val="22"/>
              </w:rPr>
              <w:t>Кладбище</w:t>
            </w:r>
          </w:p>
        </w:tc>
        <w:tc>
          <w:tcPr>
            <w:tcW w:w="2655" w:type="pct"/>
            <w:shd w:val="clear" w:color="auto" w:fill="auto"/>
            <w:vAlign w:val="bottom"/>
          </w:tcPr>
          <w:p w14:paraId="3D3C44E1" w14:textId="21363397" w:rsidR="00D44272" w:rsidRPr="000244D1" w:rsidRDefault="00D44272" w:rsidP="00D44272">
            <w:pPr>
              <w:jc w:val="left"/>
            </w:pPr>
            <w:r w:rsidRPr="000244D1">
              <w:rPr>
                <w:color w:val="000000"/>
                <w:sz w:val="22"/>
                <w:szCs w:val="22"/>
              </w:rPr>
              <w:t>д. Терск</w:t>
            </w:r>
          </w:p>
        </w:tc>
        <w:tc>
          <w:tcPr>
            <w:tcW w:w="1131" w:type="pct"/>
            <w:shd w:val="clear" w:color="auto" w:fill="auto"/>
            <w:vAlign w:val="bottom"/>
          </w:tcPr>
          <w:p w14:paraId="4C2B42F4" w14:textId="194D009F" w:rsidR="00D44272" w:rsidRPr="000244D1" w:rsidRDefault="00D44272" w:rsidP="00D44272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0,64</w:t>
            </w:r>
          </w:p>
        </w:tc>
      </w:tr>
      <w:tr w:rsidR="00D44272" w:rsidRPr="000244D1" w14:paraId="760B35DD" w14:textId="77777777" w:rsidTr="00F1696A">
        <w:tc>
          <w:tcPr>
            <w:tcW w:w="456" w:type="pct"/>
            <w:shd w:val="clear" w:color="auto" w:fill="auto"/>
          </w:tcPr>
          <w:p w14:paraId="50C6615D" w14:textId="77777777" w:rsidR="00D44272" w:rsidRPr="000244D1" w:rsidRDefault="00D44272" w:rsidP="00D44272">
            <w:pPr>
              <w:pStyle w:val="afff2"/>
              <w:numPr>
                <w:ilvl w:val="0"/>
                <w:numId w:val="11"/>
              </w:numPr>
              <w:ind w:left="0" w:firstLine="0"/>
              <w:jc w:val="left"/>
              <w:rPr>
                <w:b/>
              </w:rPr>
            </w:pPr>
          </w:p>
        </w:tc>
        <w:tc>
          <w:tcPr>
            <w:tcW w:w="758" w:type="pct"/>
            <w:shd w:val="clear" w:color="auto" w:fill="auto"/>
          </w:tcPr>
          <w:p w14:paraId="65920FEA" w14:textId="2E2AEA05" w:rsidR="00D44272" w:rsidRPr="000244D1" w:rsidRDefault="00D44272" w:rsidP="00D44272">
            <w:pPr>
              <w:jc w:val="left"/>
            </w:pPr>
            <w:r w:rsidRPr="000244D1">
              <w:rPr>
                <w:sz w:val="22"/>
                <w:szCs w:val="22"/>
              </w:rPr>
              <w:t>Кладбище</w:t>
            </w:r>
          </w:p>
        </w:tc>
        <w:tc>
          <w:tcPr>
            <w:tcW w:w="2655" w:type="pct"/>
            <w:shd w:val="clear" w:color="auto" w:fill="auto"/>
            <w:vAlign w:val="bottom"/>
          </w:tcPr>
          <w:p w14:paraId="2F7969C3" w14:textId="3765F448" w:rsidR="00D44272" w:rsidRPr="000244D1" w:rsidRDefault="00D44272" w:rsidP="00D44272">
            <w:pPr>
              <w:jc w:val="left"/>
            </w:pPr>
            <w:r w:rsidRPr="000244D1">
              <w:rPr>
                <w:color w:val="000000"/>
                <w:sz w:val="22"/>
                <w:szCs w:val="22"/>
              </w:rPr>
              <w:t>д. Кривояш</w:t>
            </w:r>
          </w:p>
        </w:tc>
        <w:tc>
          <w:tcPr>
            <w:tcW w:w="1131" w:type="pct"/>
            <w:shd w:val="clear" w:color="auto" w:fill="auto"/>
            <w:vAlign w:val="bottom"/>
          </w:tcPr>
          <w:p w14:paraId="5FDB2AF0" w14:textId="3A1D83A4" w:rsidR="00D44272" w:rsidRPr="000244D1" w:rsidRDefault="00D44272" w:rsidP="00D44272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1</w:t>
            </w:r>
          </w:p>
        </w:tc>
      </w:tr>
    </w:tbl>
    <w:p w14:paraId="2F1EBE61" w14:textId="073B1CA5" w:rsidR="00092C93" w:rsidRPr="000244D1" w:rsidRDefault="00092C93" w:rsidP="00092C93">
      <w:pPr>
        <w:spacing w:before="120"/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lastRenderedPageBreak/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соответствии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реестром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скотомогильников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управления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ветеринарии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Новосибирской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области,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границах</w:t>
      </w:r>
      <w:r w:rsidR="009C39A0" w:rsidRPr="000244D1">
        <w:rPr>
          <w:sz w:val="28"/>
          <w:szCs w:val="28"/>
        </w:rPr>
        <w:t xml:space="preserve"> </w:t>
      </w:r>
      <w:r w:rsidR="00C10148" w:rsidRPr="000244D1">
        <w:rPr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сельсовета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Болотнинского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Новосибирской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области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зарегистрированы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следующие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скотомогильники:</w:t>
      </w:r>
    </w:p>
    <w:p w14:paraId="21FBC613" w14:textId="250CD325" w:rsidR="00092C93" w:rsidRPr="000244D1" w:rsidRDefault="00092C93" w:rsidP="00092C93">
      <w:pPr>
        <w:keepNext/>
        <w:ind w:firstLine="709"/>
        <w:jc w:val="right"/>
        <w:rPr>
          <w:b/>
          <w:sz w:val="28"/>
          <w:szCs w:val="28"/>
        </w:rPr>
      </w:pPr>
      <w:r w:rsidRPr="000244D1">
        <w:rPr>
          <w:b/>
          <w:sz w:val="28"/>
          <w:szCs w:val="28"/>
        </w:rPr>
        <w:t>Таблица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2.1</w:t>
      </w:r>
      <w:r w:rsidR="00406B4C" w:rsidRPr="000244D1">
        <w:rPr>
          <w:b/>
          <w:sz w:val="28"/>
          <w:szCs w:val="28"/>
        </w:rPr>
        <w:t>5</w:t>
      </w:r>
    </w:p>
    <w:p w14:paraId="52EA7941" w14:textId="71BD82B4" w:rsidR="00092C93" w:rsidRPr="000244D1" w:rsidRDefault="00092C93" w:rsidP="00092C93">
      <w:pPr>
        <w:keepNext/>
        <w:suppressAutoHyphens/>
        <w:spacing w:after="120"/>
        <w:jc w:val="center"/>
        <w:rPr>
          <w:b/>
          <w:sz w:val="28"/>
          <w:szCs w:val="28"/>
        </w:rPr>
      </w:pPr>
      <w:r w:rsidRPr="000244D1">
        <w:rPr>
          <w:b/>
          <w:sz w:val="28"/>
          <w:szCs w:val="28"/>
        </w:rPr>
        <w:t>Скотомогильники,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расположенные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в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границах</w:t>
      </w:r>
      <w:r w:rsidR="009C39A0" w:rsidRPr="000244D1">
        <w:rPr>
          <w:b/>
          <w:sz w:val="28"/>
          <w:szCs w:val="28"/>
        </w:rPr>
        <w:t xml:space="preserve"> </w:t>
      </w:r>
      <w:r w:rsidR="00C10148" w:rsidRPr="000244D1">
        <w:rPr>
          <w:b/>
          <w:bCs/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сельсовета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03"/>
        <w:gridCol w:w="2391"/>
        <w:gridCol w:w="3265"/>
        <w:gridCol w:w="3011"/>
      </w:tblGrid>
      <w:tr w:rsidR="00092C93" w:rsidRPr="000244D1" w14:paraId="46B8B5EA" w14:textId="77777777" w:rsidTr="00092C93">
        <w:tc>
          <w:tcPr>
            <w:tcW w:w="903" w:type="dxa"/>
          </w:tcPr>
          <w:p w14:paraId="497A52F9" w14:textId="18538EC9" w:rsidR="00092C93" w:rsidRPr="000244D1" w:rsidRDefault="00092C93" w:rsidP="00092C9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№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п/п</w:t>
            </w:r>
          </w:p>
        </w:tc>
        <w:tc>
          <w:tcPr>
            <w:tcW w:w="2391" w:type="dxa"/>
          </w:tcPr>
          <w:p w14:paraId="74CDFC16" w14:textId="109DFE10" w:rsidR="00092C93" w:rsidRPr="000244D1" w:rsidRDefault="00092C93" w:rsidP="00092C9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Наименование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сельсовета</w:t>
            </w:r>
          </w:p>
        </w:tc>
        <w:tc>
          <w:tcPr>
            <w:tcW w:w="3265" w:type="dxa"/>
          </w:tcPr>
          <w:p w14:paraId="1D4CCBD5" w14:textId="05068ADF" w:rsidR="00092C93" w:rsidRPr="000244D1" w:rsidRDefault="00092C93" w:rsidP="00092C9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Наименование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населенного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пункта</w:t>
            </w:r>
          </w:p>
        </w:tc>
        <w:tc>
          <w:tcPr>
            <w:tcW w:w="3011" w:type="dxa"/>
          </w:tcPr>
          <w:p w14:paraId="26347D54" w14:textId="77777777" w:rsidR="00092C93" w:rsidRPr="000244D1" w:rsidRDefault="00092C93" w:rsidP="00092C9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Координаты</w:t>
            </w:r>
          </w:p>
        </w:tc>
      </w:tr>
      <w:tr w:rsidR="00C10148" w:rsidRPr="000244D1" w14:paraId="280463A8" w14:textId="77777777" w:rsidTr="00092C93">
        <w:tc>
          <w:tcPr>
            <w:tcW w:w="903" w:type="dxa"/>
          </w:tcPr>
          <w:p w14:paraId="3727A6E7" w14:textId="77777777" w:rsidR="00C10148" w:rsidRPr="000244D1" w:rsidRDefault="00C10148" w:rsidP="00C1014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left"/>
            </w:pPr>
            <w:r w:rsidRPr="000244D1">
              <w:rPr>
                <w:sz w:val="22"/>
                <w:szCs w:val="22"/>
              </w:rPr>
              <w:t>1</w:t>
            </w:r>
          </w:p>
        </w:tc>
        <w:tc>
          <w:tcPr>
            <w:tcW w:w="2391" w:type="dxa"/>
          </w:tcPr>
          <w:p w14:paraId="073ABE0B" w14:textId="0D0B8799" w:rsidR="00C10148" w:rsidRPr="000244D1" w:rsidRDefault="00C10148" w:rsidP="00C1014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left"/>
            </w:pPr>
            <w:r w:rsidRPr="000244D1">
              <w:rPr>
                <w:sz w:val="22"/>
                <w:szCs w:val="22"/>
              </w:rPr>
              <w:t>Егоровский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сельсовет</w:t>
            </w:r>
          </w:p>
        </w:tc>
        <w:tc>
          <w:tcPr>
            <w:tcW w:w="3265" w:type="dxa"/>
          </w:tcPr>
          <w:p w14:paraId="73996277" w14:textId="3AACEC7A" w:rsidR="00C10148" w:rsidRPr="000244D1" w:rsidRDefault="00C10148" w:rsidP="00C1014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left"/>
            </w:pPr>
            <w:r w:rsidRPr="000244D1">
              <w:rPr>
                <w:rFonts w:eastAsia="Calibri"/>
                <w:color w:val="000000"/>
                <w:sz w:val="22"/>
                <w:szCs w:val="22"/>
              </w:rPr>
              <w:t>с.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</w:rPr>
              <w:t>Егоровка</w:t>
            </w:r>
          </w:p>
        </w:tc>
        <w:tc>
          <w:tcPr>
            <w:tcW w:w="3011" w:type="dxa"/>
          </w:tcPr>
          <w:p w14:paraId="5E637174" w14:textId="6147E0E8" w:rsidR="00C10148" w:rsidRPr="000244D1" w:rsidRDefault="00C10148" w:rsidP="00C1014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left"/>
            </w:pPr>
            <w:r w:rsidRPr="000244D1">
              <w:rPr>
                <w:rFonts w:eastAsia="Calibri"/>
                <w:color w:val="000000"/>
                <w:sz w:val="22"/>
                <w:szCs w:val="22"/>
              </w:rPr>
              <w:t>55.625756,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</w:rPr>
              <w:t>84.233655</w:t>
            </w:r>
          </w:p>
        </w:tc>
      </w:tr>
      <w:tr w:rsidR="00C10148" w:rsidRPr="000244D1" w14:paraId="74B110D8" w14:textId="77777777" w:rsidTr="00092C93">
        <w:tc>
          <w:tcPr>
            <w:tcW w:w="903" w:type="dxa"/>
          </w:tcPr>
          <w:p w14:paraId="79C21502" w14:textId="47E02CCC" w:rsidR="00C10148" w:rsidRPr="000244D1" w:rsidRDefault="00C10148" w:rsidP="00C1014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left"/>
            </w:pPr>
            <w:r w:rsidRPr="000244D1">
              <w:rPr>
                <w:sz w:val="22"/>
                <w:szCs w:val="22"/>
              </w:rPr>
              <w:t>2</w:t>
            </w:r>
          </w:p>
        </w:tc>
        <w:tc>
          <w:tcPr>
            <w:tcW w:w="2391" w:type="dxa"/>
          </w:tcPr>
          <w:p w14:paraId="25ACD4AE" w14:textId="1FA0916D" w:rsidR="00C10148" w:rsidRPr="000244D1" w:rsidRDefault="00C10148" w:rsidP="00C1014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left"/>
            </w:pPr>
            <w:r w:rsidRPr="000244D1">
              <w:rPr>
                <w:sz w:val="22"/>
                <w:szCs w:val="22"/>
              </w:rPr>
              <w:t>Егоровский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сельсовет</w:t>
            </w:r>
          </w:p>
        </w:tc>
        <w:tc>
          <w:tcPr>
            <w:tcW w:w="3265" w:type="dxa"/>
          </w:tcPr>
          <w:p w14:paraId="7267E0DD" w14:textId="55864C40" w:rsidR="00C10148" w:rsidRPr="000244D1" w:rsidRDefault="002777E7" w:rsidP="00C1014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left"/>
            </w:pPr>
            <w:r w:rsidRPr="000244D1">
              <w:rPr>
                <w:rFonts w:eastAsia="Calibri"/>
                <w:color w:val="000000"/>
                <w:sz w:val="22"/>
                <w:szCs w:val="22"/>
              </w:rPr>
              <w:t>д</w:t>
            </w:r>
            <w:r w:rsidR="00C10148" w:rsidRPr="000244D1">
              <w:rPr>
                <w:rFonts w:eastAsia="Calibri"/>
                <w:color w:val="000000"/>
                <w:sz w:val="22"/>
                <w:szCs w:val="22"/>
              </w:rPr>
              <w:t>.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</w:rPr>
              <w:t xml:space="preserve"> </w:t>
            </w:r>
            <w:r w:rsidR="00C10148" w:rsidRPr="000244D1">
              <w:rPr>
                <w:rFonts w:eastAsia="Calibri"/>
                <w:color w:val="000000"/>
                <w:sz w:val="22"/>
                <w:szCs w:val="22"/>
              </w:rPr>
              <w:t>Кривояш</w:t>
            </w:r>
          </w:p>
        </w:tc>
        <w:tc>
          <w:tcPr>
            <w:tcW w:w="3011" w:type="dxa"/>
          </w:tcPr>
          <w:p w14:paraId="162A6D55" w14:textId="4A371E3F" w:rsidR="00C10148" w:rsidRPr="000244D1" w:rsidRDefault="00C10148" w:rsidP="00C1014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  <w:between w:val="none" w:sz="4" w:space="0" w:color="000000"/>
              </w:pBdr>
              <w:jc w:val="left"/>
            </w:pPr>
            <w:r w:rsidRPr="000244D1">
              <w:rPr>
                <w:rFonts w:eastAsia="Calibri"/>
                <w:color w:val="000000"/>
                <w:sz w:val="22"/>
                <w:szCs w:val="22"/>
              </w:rPr>
              <w:t>55.517416,</w:t>
            </w:r>
            <w:r w:rsidR="009C39A0" w:rsidRPr="000244D1">
              <w:rPr>
                <w:rFonts w:eastAsia="Calibri"/>
                <w:color w:val="000000"/>
                <w:sz w:val="22"/>
                <w:szCs w:val="22"/>
              </w:rPr>
              <w:t xml:space="preserve"> </w:t>
            </w:r>
            <w:r w:rsidRPr="000244D1">
              <w:rPr>
                <w:rFonts w:eastAsia="Calibri"/>
                <w:color w:val="000000"/>
                <w:sz w:val="22"/>
                <w:szCs w:val="22"/>
              </w:rPr>
              <w:t>84.147482</w:t>
            </w:r>
          </w:p>
        </w:tc>
      </w:tr>
    </w:tbl>
    <w:p w14:paraId="5A9F99EF" w14:textId="382AA8C4" w:rsidR="00092C93" w:rsidRPr="000244D1" w:rsidRDefault="00092C93" w:rsidP="00F45BB5">
      <w:pPr>
        <w:spacing w:before="120"/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="00BE6089" w:rsidRPr="000244D1">
        <w:rPr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сельсовета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ветеринарных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пунктов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нет.</w:t>
      </w:r>
    </w:p>
    <w:p w14:paraId="383CB7BE" w14:textId="6C01FFC0" w:rsidR="00D757BC" w:rsidRPr="000244D1" w:rsidRDefault="00D757BC" w:rsidP="00092C93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Обращение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биологическим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отходами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регламентируется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Ветеринарно-санитарными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правилами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сбора,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утилизации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уничтожения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биологических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отходов,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утвержденными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Приказом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Департамента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ветеринарии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Минсельхозпрода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РФ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04.12.1995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№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13-7-2/469.</w:t>
      </w:r>
      <w:r w:rsidR="009C39A0" w:rsidRPr="000244D1">
        <w:rPr>
          <w:sz w:val="28"/>
          <w:szCs w:val="28"/>
        </w:rPr>
        <w:t xml:space="preserve"> </w:t>
      </w:r>
    </w:p>
    <w:p w14:paraId="0C61B5F7" w14:textId="1BEBF17B" w:rsidR="00D757BC" w:rsidRPr="000244D1" w:rsidRDefault="00D757BC" w:rsidP="00D757BC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Сброс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биологических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отходов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водоемы,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болота,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также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бытовые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мусорные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контейнеры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вывоз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свалки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полигоны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захоронения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категорически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запрещается.</w:t>
      </w:r>
      <w:r w:rsidR="009C39A0" w:rsidRPr="000244D1">
        <w:rPr>
          <w:sz w:val="28"/>
          <w:szCs w:val="28"/>
        </w:rPr>
        <w:t xml:space="preserve"> </w:t>
      </w:r>
    </w:p>
    <w:p w14:paraId="1B8E7237" w14:textId="43027CE3" w:rsidR="00D757BC" w:rsidRPr="000244D1" w:rsidRDefault="00D757BC" w:rsidP="00D757BC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Обязанность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доставке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биологических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отходов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переработки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или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захоронения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(сжигания)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возлагается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владельца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(руководителя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фермерского,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личного,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подсобного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хозяйства,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акционерного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общества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т.д.,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службу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коммунального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хозяйства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местной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администрации).</w:t>
      </w:r>
    </w:p>
    <w:p w14:paraId="42C06546" w14:textId="545F041B" w:rsidR="00D757BC" w:rsidRPr="000244D1" w:rsidRDefault="00BA0D34" w:rsidP="00BA0D34">
      <w:pPr>
        <w:pStyle w:val="20"/>
        <w:rPr>
          <w:i w:val="0"/>
          <w:iCs w:val="0"/>
          <w:sz w:val="28"/>
        </w:rPr>
      </w:pPr>
      <w:bookmarkStart w:id="118" w:name="_Toc106800856"/>
      <w:bookmarkStart w:id="119" w:name="_Toc149136105"/>
      <w:r w:rsidRPr="000244D1">
        <w:rPr>
          <w:i w:val="0"/>
          <w:iCs w:val="0"/>
          <w:sz w:val="28"/>
        </w:rPr>
        <w:t>2.4</w:t>
      </w:r>
      <w:r w:rsidR="009C39A0" w:rsidRPr="000244D1">
        <w:rPr>
          <w:i w:val="0"/>
          <w:iCs w:val="0"/>
          <w:sz w:val="28"/>
        </w:rPr>
        <w:t xml:space="preserve"> </w:t>
      </w:r>
      <w:r w:rsidR="00D757BC" w:rsidRPr="000244D1">
        <w:rPr>
          <w:i w:val="0"/>
          <w:iCs w:val="0"/>
          <w:sz w:val="28"/>
        </w:rPr>
        <w:t>Объекты</w:t>
      </w:r>
      <w:r w:rsidR="009C39A0" w:rsidRPr="000244D1">
        <w:rPr>
          <w:i w:val="0"/>
          <w:iCs w:val="0"/>
          <w:sz w:val="28"/>
        </w:rPr>
        <w:t xml:space="preserve"> </w:t>
      </w:r>
      <w:r w:rsidR="00D757BC" w:rsidRPr="000244D1">
        <w:rPr>
          <w:i w:val="0"/>
          <w:iCs w:val="0"/>
          <w:sz w:val="28"/>
        </w:rPr>
        <w:t>культурного</w:t>
      </w:r>
      <w:r w:rsidR="009C39A0" w:rsidRPr="000244D1">
        <w:rPr>
          <w:i w:val="0"/>
          <w:iCs w:val="0"/>
          <w:sz w:val="28"/>
        </w:rPr>
        <w:t xml:space="preserve"> </w:t>
      </w:r>
      <w:r w:rsidR="00D757BC" w:rsidRPr="000244D1">
        <w:rPr>
          <w:i w:val="0"/>
          <w:iCs w:val="0"/>
          <w:sz w:val="28"/>
        </w:rPr>
        <w:t>наследия</w:t>
      </w:r>
      <w:bookmarkEnd w:id="118"/>
      <w:bookmarkEnd w:id="119"/>
    </w:p>
    <w:p w14:paraId="0AB0C623" w14:textId="760EF31D" w:rsidR="008929D8" w:rsidRPr="000244D1" w:rsidRDefault="005477DF" w:rsidP="008929D8">
      <w:pPr>
        <w:ind w:firstLine="709"/>
        <w:rPr>
          <w:sz w:val="28"/>
          <w:szCs w:val="28"/>
        </w:rPr>
      </w:pPr>
      <w:bookmarkStart w:id="120" w:name="_Toc106800857"/>
      <w:bookmarkStart w:id="121" w:name="_Hlk103948579"/>
      <w:bookmarkEnd w:id="73"/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="007B7763" w:rsidRPr="000244D1">
        <w:rPr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сельсовета</w:t>
      </w:r>
      <w:r w:rsidR="009C39A0" w:rsidRPr="000244D1">
        <w:rPr>
          <w:sz w:val="28"/>
          <w:szCs w:val="28"/>
        </w:rPr>
        <w:t xml:space="preserve"> </w:t>
      </w:r>
      <w:r w:rsidR="00DC587E" w:rsidRPr="000244D1">
        <w:rPr>
          <w:sz w:val="28"/>
          <w:szCs w:val="28"/>
        </w:rPr>
        <w:t>объекты</w:t>
      </w:r>
      <w:r w:rsidR="009C39A0" w:rsidRPr="000244D1">
        <w:rPr>
          <w:sz w:val="28"/>
          <w:szCs w:val="28"/>
        </w:rPr>
        <w:t xml:space="preserve"> </w:t>
      </w:r>
      <w:r w:rsidR="00DC587E" w:rsidRPr="000244D1">
        <w:rPr>
          <w:sz w:val="28"/>
          <w:szCs w:val="28"/>
        </w:rPr>
        <w:t>культурного</w:t>
      </w:r>
      <w:r w:rsidR="009C39A0" w:rsidRPr="000244D1">
        <w:rPr>
          <w:sz w:val="28"/>
          <w:szCs w:val="28"/>
        </w:rPr>
        <w:t xml:space="preserve"> </w:t>
      </w:r>
      <w:r w:rsidR="00DC587E" w:rsidRPr="000244D1">
        <w:rPr>
          <w:sz w:val="28"/>
          <w:szCs w:val="28"/>
        </w:rPr>
        <w:t>наследия</w:t>
      </w:r>
      <w:r w:rsidR="009C39A0" w:rsidRPr="000244D1">
        <w:rPr>
          <w:sz w:val="28"/>
          <w:szCs w:val="28"/>
        </w:rPr>
        <w:t xml:space="preserve"> </w:t>
      </w:r>
      <w:r w:rsidR="00401DF9" w:rsidRPr="000244D1">
        <w:rPr>
          <w:sz w:val="28"/>
          <w:szCs w:val="28"/>
        </w:rPr>
        <w:t>отсутствуют</w:t>
      </w:r>
      <w:r w:rsidR="00310BE4" w:rsidRPr="000244D1">
        <w:rPr>
          <w:sz w:val="28"/>
          <w:szCs w:val="28"/>
        </w:rPr>
        <w:t>.</w:t>
      </w:r>
    </w:p>
    <w:p w14:paraId="42D2B54A" w14:textId="2A05A899" w:rsidR="00F62191" w:rsidRPr="000244D1" w:rsidRDefault="00BA0D34" w:rsidP="00BA0D34">
      <w:pPr>
        <w:pStyle w:val="20"/>
        <w:rPr>
          <w:i w:val="0"/>
          <w:iCs w:val="0"/>
          <w:sz w:val="28"/>
        </w:rPr>
      </w:pPr>
      <w:bookmarkStart w:id="122" w:name="_Toc149136106"/>
      <w:r w:rsidRPr="000244D1">
        <w:rPr>
          <w:i w:val="0"/>
          <w:iCs w:val="0"/>
          <w:sz w:val="28"/>
        </w:rPr>
        <w:t>2.5</w:t>
      </w:r>
      <w:r w:rsidR="009C39A0" w:rsidRPr="000244D1">
        <w:rPr>
          <w:i w:val="0"/>
          <w:iCs w:val="0"/>
          <w:sz w:val="28"/>
        </w:rPr>
        <w:t xml:space="preserve"> </w:t>
      </w:r>
      <w:r w:rsidR="00D757BC" w:rsidRPr="000244D1">
        <w:rPr>
          <w:i w:val="0"/>
          <w:iCs w:val="0"/>
          <w:sz w:val="28"/>
        </w:rPr>
        <w:t>Особо</w:t>
      </w:r>
      <w:r w:rsidR="009C39A0" w:rsidRPr="000244D1">
        <w:rPr>
          <w:i w:val="0"/>
          <w:iCs w:val="0"/>
          <w:sz w:val="28"/>
        </w:rPr>
        <w:t xml:space="preserve"> </w:t>
      </w:r>
      <w:r w:rsidR="00D757BC" w:rsidRPr="000244D1">
        <w:rPr>
          <w:i w:val="0"/>
          <w:iCs w:val="0"/>
          <w:sz w:val="28"/>
        </w:rPr>
        <w:t>охраняемые</w:t>
      </w:r>
      <w:r w:rsidR="009C39A0" w:rsidRPr="000244D1">
        <w:rPr>
          <w:i w:val="0"/>
          <w:iCs w:val="0"/>
          <w:sz w:val="28"/>
        </w:rPr>
        <w:t xml:space="preserve"> </w:t>
      </w:r>
      <w:r w:rsidR="00D757BC" w:rsidRPr="000244D1">
        <w:rPr>
          <w:i w:val="0"/>
          <w:iCs w:val="0"/>
          <w:sz w:val="28"/>
        </w:rPr>
        <w:t>природные</w:t>
      </w:r>
      <w:r w:rsidR="009C39A0" w:rsidRPr="000244D1">
        <w:rPr>
          <w:i w:val="0"/>
          <w:iCs w:val="0"/>
          <w:sz w:val="28"/>
        </w:rPr>
        <w:t xml:space="preserve"> </w:t>
      </w:r>
      <w:r w:rsidR="00D757BC" w:rsidRPr="000244D1">
        <w:rPr>
          <w:i w:val="0"/>
          <w:iCs w:val="0"/>
          <w:sz w:val="28"/>
        </w:rPr>
        <w:t>территории</w:t>
      </w:r>
      <w:bookmarkEnd w:id="120"/>
      <w:bookmarkEnd w:id="121"/>
      <w:bookmarkEnd w:id="122"/>
    </w:p>
    <w:p w14:paraId="451712C3" w14:textId="22ED477B" w:rsidR="004C7485" w:rsidRPr="000244D1" w:rsidRDefault="005C5EE7" w:rsidP="00F45BB5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На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территории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="00401DF9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сельсовета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расположен</w:t>
      </w:r>
      <w:r w:rsidR="004C7485" w:rsidRPr="000244D1">
        <w:rPr>
          <w:rFonts w:cs="Arial"/>
          <w:sz w:val="28"/>
          <w:szCs w:val="28"/>
          <w:lang w:val="ru-RU"/>
        </w:rPr>
        <w:t>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особо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охраняемая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природная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территория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="004C7485" w:rsidRPr="000244D1">
        <w:rPr>
          <w:rFonts w:cs="Arial"/>
          <w:sz w:val="28"/>
          <w:szCs w:val="28"/>
          <w:lang w:val="ru-RU"/>
        </w:rPr>
        <w:t>регионального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="004C7485" w:rsidRPr="000244D1">
        <w:rPr>
          <w:rFonts w:cs="Arial"/>
          <w:sz w:val="28"/>
          <w:szCs w:val="28"/>
          <w:lang w:val="ru-RU"/>
        </w:rPr>
        <w:t>значения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="004C7485" w:rsidRPr="000244D1">
        <w:rPr>
          <w:rFonts w:cs="Arial"/>
          <w:sz w:val="28"/>
          <w:szCs w:val="28"/>
          <w:lang w:val="ru-RU"/>
        </w:rPr>
        <w:t>государственный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="004C7485" w:rsidRPr="000244D1">
        <w:rPr>
          <w:rFonts w:cs="Arial"/>
          <w:sz w:val="28"/>
          <w:szCs w:val="28"/>
          <w:lang w:val="ru-RU"/>
        </w:rPr>
        <w:t>природный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="004C7485" w:rsidRPr="000244D1">
        <w:rPr>
          <w:rFonts w:cs="Arial"/>
          <w:sz w:val="28"/>
          <w:szCs w:val="28"/>
          <w:lang w:val="ru-RU"/>
        </w:rPr>
        <w:t>заказник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="004C7485" w:rsidRPr="000244D1">
        <w:rPr>
          <w:rFonts w:cs="Arial"/>
          <w:sz w:val="28"/>
          <w:szCs w:val="28"/>
          <w:lang w:val="ru-RU"/>
        </w:rPr>
        <w:t>«Мануйловский»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="004C7485" w:rsidRPr="000244D1">
        <w:rPr>
          <w:rFonts w:cs="Arial"/>
          <w:sz w:val="28"/>
          <w:szCs w:val="28"/>
          <w:lang w:val="ru-RU"/>
        </w:rPr>
        <w:t>Новосибирской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="004C7485" w:rsidRPr="000244D1">
        <w:rPr>
          <w:rFonts w:cs="Arial"/>
          <w:sz w:val="28"/>
          <w:szCs w:val="28"/>
          <w:lang w:val="ru-RU"/>
        </w:rPr>
        <w:t>области.</w:t>
      </w:r>
    </w:p>
    <w:p w14:paraId="07533F74" w14:textId="3DBA923D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Согласно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Положению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особо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охраняемой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природной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территории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регионального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значения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-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государственном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природном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заказнике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«Мануйловский»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Новосибирской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области,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утвержденное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постановлением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Правительства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Новосибирской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области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от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01.11.2010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N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197-п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«Об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особо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охраняемой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природной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территории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регионального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значения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-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государственном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природном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заказнике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«Мануйловский»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Новосибирской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области»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особо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охраняемая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природная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территория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регионального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значения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имеет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биологический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(зоологический)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профиль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предназначена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для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сохранения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восстановления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ценных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хозяйственном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отношении,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также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редких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находящихся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под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угрозой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исчезновения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объектов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животного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мира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среды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обитания.</w:t>
      </w:r>
    </w:p>
    <w:p w14:paraId="7F25FC78" w14:textId="190FF161" w:rsidR="007114A4" w:rsidRPr="000244D1" w:rsidRDefault="00440547" w:rsidP="00E75D36">
      <w:pPr>
        <w:pStyle w:val="a1"/>
        <w:rPr>
          <w:rFonts w:cs="Arial"/>
          <w:sz w:val="28"/>
          <w:szCs w:val="28"/>
          <w:u w:val="single"/>
          <w:lang w:val="ru-RU"/>
        </w:rPr>
      </w:pPr>
      <w:r w:rsidRPr="000244D1">
        <w:rPr>
          <w:rFonts w:cs="Arial"/>
          <w:sz w:val="28"/>
          <w:szCs w:val="28"/>
          <w:u w:val="single"/>
          <w:lang w:val="ru-RU"/>
        </w:rPr>
        <w:t>Режим</w:t>
      </w:r>
      <w:r w:rsidR="009C39A0" w:rsidRPr="000244D1">
        <w:rPr>
          <w:rFonts w:cs="Arial"/>
          <w:sz w:val="28"/>
          <w:szCs w:val="28"/>
          <w:u w:val="single"/>
          <w:lang w:val="ru-RU"/>
        </w:rPr>
        <w:t xml:space="preserve"> </w:t>
      </w:r>
      <w:r w:rsidRPr="000244D1">
        <w:rPr>
          <w:rFonts w:cs="Arial"/>
          <w:sz w:val="28"/>
          <w:szCs w:val="28"/>
          <w:u w:val="single"/>
          <w:lang w:val="ru-RU"/>
        </w:rPr>
        <w:t>особой</w:t>
      </w:r>
      <w:r w:rsidR="009C39A0" w:rsidRPr="000244D1">
        <w:rPr>
          <w:rFonts w:cs="Arial"/>
          <w:sz w:val="28"/>
          <w:szCs w:val="28"/>
          <w:u w:val="single"/>
          <w:lang w:val="ru-RU"/>
        </w:rPr>
        <w:t xml:space="preserve"> </w:t>
      </w:r>
      <w:r w:rsidRPr="000244D1">
        <w:rPr>
          <w:rFonts w:cs="Arial"/>
          <w:sz w:val="28"/>
          <w:szCs w:val="28"/>
          <w:u w:val="single"/>
          <w:lang w:val="ru-RU"/>
        </w:rPr>
        <w:t>охраны</w:t>
      </w:r>
      <w:r w:rsidR="009C39A0" w:rsidRPr="000244D1">
        <w:rPr>
          <w:rFonts w:cs="Arial"/>
          <w:sz w:val="28"/>
          <w:szCs w:val="28"/>
          <w:u w:val="single"/>
          <w:lang w:val="ru-RU"/>
        </w:rPr>
        <w:t xml:space="preserve"> </w:t>
      </w:r>
      <w:r w:rsidRPr="000244D1">
        <w:rPr>
          <w:rFonts w:cs="Arial"/>
          <w:sz w:val="28"/>
          <w:szCs w:val="28"/>
          <w:u w:val="single"/>
          <w:lang w:val="ru-RU"/>
        </w:rPr>
        <w:t>особо</w:t>
      </w:r>
      <w:r w:rsidR="009C39A0" w:rsidRPr="000244D1">
        <w:rPr>
          <w:rFonts w:cs="Arial"/>
          <w:sz w:val="28"/>
          <w:szCs w:val="28"/>
          <w:u w:val="single"/>
          <w:lang w:val="ru-RU"/>
        </w:rPr>
        <w:t xml:space="preserve"> </w:t>
      </w:r>
      <w:r w:rsidRPr="000244D1">
        <w:rPr>
          <w:rFonts w:cs="Arial"/>
          <w:sz w:val="28"/>
          <w:szCs w:val="28"/>
          <w:u w:val="single"/>
          <w:lang w:val="ru-RU"/>
        </w:rPr>
        <w:t>охраняемой</w:t>
      </w:r>
      <w:r w:rsidR="009C39A0" w:rsidRPr="000244D1">
        <w:rPr>
          <w:rFonts w:cs="Arial"/>
          <w:sz w:val="28"/>
          <w:szCs w:val="28"/>
          <w:u w:val="single"/>
          <w:lang w:val="ru-RU"/>
        </w:rPr>
        <w:t xml:space="preserve"> </w:t>
      </w:r>
      <w:r w:rsidRPr="000244D1">
        <w:rPr>
          <w:rFonts w:cs="Arial"/>
          <w:sz w:val="28"/>
          <w:szCs w:val="28"/>
          <w:u w:val="single"/>
          <w:lang w:val="ru-RU"/>
        </w:rPr>
        <w:t>природной</w:t>
      </w:r>
      <w:r w:rsidR="009C39A0" w:rsidRPr="000244D1">
        <w:rPr>
          <w:rFonts w:cs="Arial"/>
          <w:sz w:val="28"/>
          <w:szCs w:val="28"/>
          <w:u w:val="single"/>
          <w:lang w:val="ru-RU"/>
        </w:rPr>
        <w:t xml:space="preserve"> </w:t>
      </w:r>
      <w:r w:rsidRPr="000244D1">
        <w:rPr>
          <w:rFonts w:cs="Arial"/>
          <w:sz w:val="28"/>
          <w:szCs w:val="28"/>
          <w:u w:val="single"/>
          <w:lang w:val="ru-RU"/>
        </w:rPr>
        <w:t>территории</w:t>
      </w:r>
      <w:r w:rsidR="009C39A0" w:rsidRPr="000244D1">
        <w:rPr>
          <w:rFonts w:cs="Arial"/>
          <w:sz w:val="28"/>
          <w:szCs w:val="28"/>
          <w:u w:val="single"/>
          <w:lang w:val="ru-RU"/>
        </w:rPr>
        <w:t xml:space="preserve"> </w:t>
      </w:r>
      <w:r w:rsidRPr="000244D1">
        <w:rPr>
          <w:rFonts w:cs="Arial"/>
          <w:sz w:val="28"/>
          <w:szCs w:val="28"/>
          <w:u w:val="single"/>
          <w:lang w:val="ru-RU"/>
        </w:rPr>
        <w:t>регионального</w:t>
      </w:r>
      <w:r w:rsidR="009C39A0" w:rsidRPr="000244D1">
        <w:rPr>
          <w:rFonts w:cs="Arial"/>
          <w:sz w:val="28"/>
          <w:szCs w:val="28"/>
          <w:u w:val="single"/>
          <w:lang w:val="ru-RU"/>
        </w:rPr>
        <w:t xml:space="preserve"> </w:t>
      </w:r>
      <w:r w:rsidRPr="000244D1">
        <w:rPr>
          <w:rFonts w:cs="Arial"/>
          <w:sz w:val="28"/>
          <w:szCs w:val="28"/>
          <w:u w:val="single"/>
          <w:lang w:val="ru-RU"/>
        </w:rPr>
        <w:t>значения</w:t>
      </w:r>
    </w:p>
    <w:p w14:paraId="59010829" w14:textId="6B549633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lastRenderedPageBreak/>
        <w:t>На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особо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охраняемой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природной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территории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регионального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значения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запрещаются:</w:t>
      </w:r>
    </w:p>
    <w:p w14:paraId="17A2ECA8" w14:textId="15ADC73D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1)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все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виды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охоты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(за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исключением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случаев,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предусмотренных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пунктом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15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настоящего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Положения);</w:t>
      </w:r>
    </w:p>
    <w:p w14:paraId="605DA1C0" w14:textId="0A345C78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2)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все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виды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рыболовства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(за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исключением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случаев,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предусмотренных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пунктом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8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настоящего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Положения);</w:t>
      </w:r>
    </w:p>
    <w:p w14:paraId="03132FDA" w14:textId="2E1CF63B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3)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все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виды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рубок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лесных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насаждений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(за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исключением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санитарных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рубок)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трелевочные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работы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особо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защитных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участках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лесов,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установленных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соответствии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лесным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законодательством,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стациях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редких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находящихся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под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угрозой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исчезновения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диких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животных,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обозначенных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местности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предупредительными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знаками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соответствии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проектом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организации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устройства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особо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охраняемой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природной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территории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регионального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значения;</w:t>
      </w:r>
    </w:p>
    <w:p w14:paraId="121F5D4B" w14:textId="4ECB2E2E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4)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проведение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сплошных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рубок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лесных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насаждений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(за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исключением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сплошных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санитарных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рубок,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сплошных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рубок,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связанных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строительством,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реконструкцией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эксплуатацией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линейных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объектов,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осуществляемых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соответствии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настоящим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Положением,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также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случаях,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если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выборочные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рубки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обеспечивают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замену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лесных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насаждений,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утрачивающих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свои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средообразующие,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водоохранные,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санитарно-гигиенические,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оздоровительные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иные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полезные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функции,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лесные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насаждения,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обеспечивающие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сохранение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целевого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назначения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защитных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лесов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выполняемых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ими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полезных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функций);</w:t>
      </w:r>
    </w:p>
    <w:p w14:paraId="584AC856" w14:textId="47F488A9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5)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уничтожение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лесных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колков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любыми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видами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хозяйственной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деятельности;</w:t>
      </w:r>
    </w:p>
    <w:p w14:paraId="47F45DAA" w14:textId="7D8A67CF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6)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заготовка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сбор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недревесных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лесных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ресурсов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(за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исключением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заготовки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сбора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веточного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корма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случаев,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установленных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пунктом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8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настоящего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Положения);</w:t>
      </w:r>
    </w:p>
    <w:p w14:paraId="04BA151C" w14:textId="0CD96F83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7)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заготовка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пищевых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лесных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ресурсов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сбор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лекарственных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растений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(за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исключением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заготовки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гражданами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пищевых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лесных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ресурсов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сбора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ими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лекарственных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растений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для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собственных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нужд);</w:t>
      </w:r>
    </w:p>
    <w:p w14:paraId="71C8782F" w14:textId="0DF4167B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8)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заготовка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живицы;</w:t>
      </w:r>
    </w:p>
    <w:p w14:paraId="32B798F0" w14:textId="4B41D52D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9)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создание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лесных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плантаций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эксплуатация;</w:t>
      </w:r>
    </w:p>
    <w:p w14:paraId="4872FE63" w14:textId="4A3EFF71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10)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выращивание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лесных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плодовых,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ягодных,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декоративных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растений,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лекарственных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растений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соответствии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лесным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законодательством;</w:t>
      </w:r>
    </w:p>
    <w:p w14:paraId="7E95F593" w14:textId="3CB2575B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11)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использование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лесов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целью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переработки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древесины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лесных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ресурсов;</w:t>
      </w:r>
    </w:p>
    <w:p w14:paraId="59FB11E5" w14:textId="1DF61A14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12)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применение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ядохимикатов,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минеральных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удобрений,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химических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средств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защиты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растений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стимуляторов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роста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(за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исключением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случаев,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указанных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пункте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10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настоящего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Положения),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использование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токсичных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химических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препаратов;</w:t>
      </w:r>
    </w:p>
    <w:p w14:paraId="0FEA6406" w14:textId="10FCFCD2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12.1)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использование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лесах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химических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препаратов,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обладающих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токсичным,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канцерогенным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или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мутагенным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воздействием;</w:t>
      </w:r>
    </w:p>
    <w:p w14:paraId="2E0BE7E3" w14:textId="6EED1D7F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13)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сенокошение,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выпас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прогон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скота,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размещение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для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летних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лагерей,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водопоя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вне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специально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выделенных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участков,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обозначенных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местности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предупредительными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знаками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соответствии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проектом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lastRenderedPageBreak/>
        <w:t>организации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устройства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особо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охраняемой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природной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территории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регионального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значения;</w:t>
      </w:r>
    </w:p>
    <w:p w14:paraId="19CBC1AA" w14:textId="68C96CE8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14)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сенокошение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вкруговую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(от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края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к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центру);</w:t>
      </w:r>
    </w:p>
    <w:p w14:paraId="38D15433" w14:textId="686DEC93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15)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уничтожение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изъятие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из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естественной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природной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среды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растений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грибов,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занесенных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Красную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книгу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Российской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Федерации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Красную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книгу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Новосибирской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области;</w:t>
      </w:r>
    </w:p>
    <w:p w14:paraId="51980045" w14:textId="46C97155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16)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распашка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земель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(за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исключением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осуществления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лесохозяйственной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деятельности,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связанной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использованием,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охраной,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защитой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воспроизводством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лесов,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распашки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земель,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уже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используемых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собственниками,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землепользователями,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землевладельцами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арендаторами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для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производства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сельскохозяйственной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продукции);</w:t>
      </w:r>
    </w:p>
    <w:p w14:paraId="4F4F2571" w14:textId="0D804E90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17)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уничтожение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(разорение)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муравейников,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нор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или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других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мест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обитания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животных,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кроме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видов,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наносящих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ущерб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сельскому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хозяйству;</w:t>
      </w:r>
    </w:p>
    <w:p w14:paraId="2A5C39BE" w14:textId="43B89EDD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18)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разорение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гнезд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сбор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яиц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(кроме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вороньих);</w:t>
      </w:r>
    </w:p>
    <w:p w14:paraId="2F1FF1C3" w14:textId="6D68FE5D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19)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проведение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гидромелиоративных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ирригационных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работ,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геологоразведочных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изысканий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разработка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полезных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ископаемых,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исключением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случаев,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указанных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пункте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9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настоящего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Положения;</w:t>
      </w:r>
    </w:p>
    <w:p w14:paraId="1787DCA7" w14:textId="0A726960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20)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пускание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палов,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выжигание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растительности;</w:t>
      </w:r>
    </w:p>
    <w:p w14:paraId="52289F40" w14:textId="602CAC5C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21)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взрывные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работы;</w:t>
      </w:r>
    </w:p>
    <w:p w14:paraId="7B723702" w14:textId="7FE65A84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22)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сплав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древесины;</w:t>
      </w:r>
    </w:p>
    <w:p w14:paraId="67B542FB" w14:textId="0BB2C5D0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23)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строительство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водохранилищ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искусственных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водных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объектов,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также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гидротехнических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сооружений;</w:t>
      </w:r>
    </w:p>
    <w:p w14:paraId="2FD78FBF" w14:textId="564C6723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24)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загрязнение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территории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отходами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производства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потребления,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создание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объектов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размещения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отходов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производства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потребления,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радиоактивных,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химических,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взрывчатых,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токсичных,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отравляющих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ядовитых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веществ;</w:t>
      </w:r>
    </w:p>
    <w:p w14:paraId="7BB24FD3" w14:textId="67D209E0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25)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предоставление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земельных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участков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под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застройку,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также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для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коллективного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садоводства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огородничества;</w:t>
      </w:r>
    </w:p>
    <w:p w14:paraId="02AD4FC3" w14:textId="18F89F74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26)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интродукция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живых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организмов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целях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акклиматизации;</w:t>
      </w:r>
    </w:p>
    <w:p w14:paraId="4DD993ED" w14:textId="618F892C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27)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сбор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зоологических,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ботанических,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минералогических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коллекций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палеонтологических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объектов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(кроме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осуществляемого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рамках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научно-исследовательской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деятельности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порядке,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установленном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законодательством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Российской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Федерации);</w:t>
      </w:r>
    </w:p>
    <w:p w14:paraId="2F0CCBC2" w14:textId="4731C410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28)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осуществление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рекреационной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деятельности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(организация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мест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отдыха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разведение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костров),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также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устройство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привалов,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стоянок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лагерей,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иные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формы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отдыха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населения,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пределами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специально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предусмотренных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для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этих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целей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мест,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обозначенных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местности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предупредительными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знаками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соответствии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проектом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организации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устройства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особо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охраняемой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природной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территории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регионального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значения;</w:t>
      </w:r>
    </w:p>
    <w:p w14:paraId="18F1A819" w14:textId="6A6CA54A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29)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уничтожение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или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повреждение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шлагбаумов,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аншлагов,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стендов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других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информационных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знаков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указателей,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также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оборудованных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экологических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троп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мест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отдыха;</w:t>
      </w:r>
    </w:p>
    <w:p w14:paraId="09CA79AA" w14:textId="18894EF3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30)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мойка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транспортных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средств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водоохранных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зонах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водных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объектов;</w:t>
      </w:r>
    </w:p>
    <w:p w14:paraId="37AA132C" w14:textId="35A265A9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lastRenderedPageBreak/>
        <w:t>31)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движение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стоянка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вне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дорог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общего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пользования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специально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предусмотренных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для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этого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мест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механических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транспортных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средств,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гужевых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повозок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(саней),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верховых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животных,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посадка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взлет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летательных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аппаратов,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также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подача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звуковых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сигналов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транспортными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средствами,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исключением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случаев,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предусмотренных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пунктом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11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настоящего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Положения;</w:t>
      </w:r>
    </w:p>
    <w:p w14:paraId="12AE6377" w14:textId="6A454AAF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31.1)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проход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стоянка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моторных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плавающих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средств,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включая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моторные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лодки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(за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исключением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моторных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лодок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электрическим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двигателем),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водные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мотоциклы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(гидроциклы),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также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подача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звуковых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сигналов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транспортными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средствами,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исключением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случаев,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предусмотренных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пунктом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11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настоящего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Положения;</w:t>
      </w:r>
    </w:p>
    <w:p w14:paraId="472A95F6" w14:textId="025E9C88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32)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нахождение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огнестрельным,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пневматическим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метательным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оружием,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капканами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другими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орудиями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охоты,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том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числе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огнестрельным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оружием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собранном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виде,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также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продукцией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добывания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объектов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животного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мира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лиц,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за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исключением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находящихся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исполнении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должностных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(служебных)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обязанностей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должностных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лиц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государственных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органов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государственных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учреждений,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осуществляющих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государственный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экологический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надзор,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правоохранительных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органов;</w:t>
      </w:r>
    </w:p>
    <w:p w14:paraId="47C7CE04" w14:textId="7A71699C" w:rsidR="00440547" w:rsidRPr="000244D1" w:rsidRDefault="00440547" w:rsidP="00440547">
      <w:pPr>
        <w:pStyle w:val="a1"/>
        <w:rPr>
          <w:rFonts w:cs="Arial"/>
          <w:sz w:val="28"/>
          <w:szCs w:val="28"/>
          <w:lang w:val="ru-RU"/>
        </w:rPr>
      </w:pPr>
      <w:r w:rsidRPr="000244D1">
        <w:rPr>
          <w:rFonts w:cs="Arial"/>
          <w:sz w:val="28"/>
          <w:szCs w:val="28"/>
          <w:lang w:val="ru-RU"/>
        </w:rPr>
        <w:t>33)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содержание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собак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без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привязи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поводка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вне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границ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населенных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пунктов,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нагонка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и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натаска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Pr="000244D1">
        <w:rPr>
          <w:rFonts w:cs="Arial"/>
          <w:sz w:val="28"/>
          <w:szCs w:val="28"/>
          <w:lang w:val="ru-RU"/>
        </w:rPr>
        <w:t>собак.</w:t>
      </w:r>
    </w:p>
    <w:p w14:paraId="0615866D" w14:textId="0EEB7A18" w:rsidR="007569FB" w:rsidRPr="000244D1" w:rsidRDefault="00BA0D34" w:rsidP="00642AF1">
      <w:pPr>
        <w:pStyle w:val="20"/>
        <w:spacing w:before="120" w:after="120"/>
        <w:rPr>
          <w:i w:val="0"/>
          <w:iCs w:val="0"/>
          <w:sz w:val="28"/>
        </w:rPr>
      </w:pPr>
      <w:bookmarkStart w:id="123" w:name="_Toc149136107"/>
      <w:r w:rsidRPr="000244D1">
        <w:rPr>
          <w:i w:val="0"/>
          <w:iCs w:val="0"/>
          <w:sz w:val="28"/>
        </w:rPr>
        <w:t>2.6</w:t>
      </w:r>
      <w:r w:rsidR="009C39A0" w:rsidRPr="000244D1">
        <w:rPr>
          <w:i w:val="0"/>
          <w:iCs w:val="0"/>
          <w:sz w:val="28"/>
        </w:rPr>
        <w:t xml:space="preserve"> </w:t>
      </w:r>
      <w:r w:rsidR="007569FB" w:rsidRPr="000244D1">
        <w:rPr>
          <w:i w:val="0"/>
          <w:iCs w:val="0"/>
          <w:sz w:val="28"/>
        </w:rPr>
        <w:t>Выводы</w:t>
      </w:r>
      <w:bookmarkEnd w:id="123"/>
    </w:p>
    <w:p w14:paraId="558FEA77" w14:textId="6D802BA9" w:rsidR="000A7C24" w:rsidRPr="000244D1" w:rsidRDefault="002F0248" w:rsidP="000A7C24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1.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="000A7C24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ED5116" w:rsidRPr="000244D1">
        <w:rPr>
          <w:rFonts w:cs="Arial"/>
          <w:sz w:val="28"/>
          <w:szCs w:val="28"/>
          <w:lang w:val="ru-RU"/>
        </w:rPr>
        <w:t>сельсовет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="0007458F" w:rsidRPr="000244D1">
        <w:rPr>
          <w:rFonts w:cs="Arial"/>
          <w:sz w:val="28"/>
          <w:szCs w:val="28"/>
          <w:lang w:val="ru-RU"/>
        </w:rPr>
        <w:t>Болотнинского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="00ED5116" w:rsidRPr="000244D1">
        <w:rPr>
          <w:rFonts w:cs="Arial"/>
          <w:sz w:val="28"/>
          <w:szCs w:val="28"/>
          <w:lang w:val="ru-RU"/>
        </w:rPr>
        <w:t>муниципального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="00ED5116" w:rsidRPr="000244D1">
        <w:rPr>
          <w:rFonts w:cs="Arial"/>
          <w:sz w:val="28"/>
          <w:szCs w:val="28"/>
          <w:lang w:val="ru-RU"/>
        </w:rPr>
        <w:t>района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="00ED5116" w:rsidRPr="000244D1">
        <w:rPr>
          <w:rFonts w:cs="Arial"/>
          <w:sz w:val="28"/>
          <w:szCs w:val="28"/>
          <w:lang w:val="ru-RU"/>
        </w:rPr>
        <w:t>Новосибирской</w:t>
      </w:r>
      <w:r w:rsidR="009C39A0" w:rsidRPr="000244D1">
        <w:rPr>
          <w:rFonts w:cs="Arial"/>
          <w:sz w:val="28"/>
          <w:szCs w:val="28"/>
          <w:lang w:val="ru-RU"/>
        </w:rPr>
        <w:t xml:space="preserve"> </w:t>
      </w:r>
      <w:r w:rsidR="00ED5116" w:rsidRPr="000244D1">
        <w:rPr>
          <w:rFonts w:cs="Arial"/>
          <w:sz w:val="28"/>
          <w:szCs w:val="28"/>
          <w:lang w:val="ru-RU"/>
        </w:rPr>
        <w:t>области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="00C37F4D" w:rsidRPr="000244D1">
        <w:rPr>
          <w:sz w:val="28"/>
          <w:szCs w:val="28"/>
          <w:lang w:val="ru-RU"/>
        </w:rPr>
        <w:t>состоит</w:t>
      </w:r>
      <w:r w:rsidR="009C39A0" w:rsidRPr="000244D1">
        <w:rPr>
          <w:sz w:val="28"/>
          <w:szCs w:val="28"/>
          <w:lang w:val="ru-RU"/>
        </w:rPr>
        <w:t xml:space="preserve"> </w:t>
      </w:r>
      <w:r w:rsidR="00C37F4D" w:rsidRPr="000244D1">
        <w:rPr>
          <w:sz w:val="28"/>
          <w:szCs w:val="28"/>
          <w:lang w:val="ru-RU"/>
        </w:rPr>
        <w:t>из</w:t>
      </w:r>
      <w:r w:rsidR="009C39A0" w:rsidRPr="000244D1">
        <w:rPr>
          <w:sz w:val="28"/>
          <w:szCs w:val="28"/>
          <w:lang w:val="ru-RU"/>
        </w:rPr>
        <w:t xml:space="preserve"> </w:t>
      </w:r>
      <w:r w:rsidR="00F45BB5" w:rsidRPr="000244D1">
        <w:rPr>
          <w:sz w:val="28"/>
          <w:szCs w:val="28"/>
          <w:lang w:val="ru-RU"/>
        </w:rPr>
        <w:t>7</w:t>
      </w:r>
      <w:r w:rsidR="009C39A0" w:rsidRPr="000244D1">
        <w:rPr>
          <w:sz w:val="28"/>
          <w:szCs w:val="28"/>
          <w:lang w:val="ru-RU"/>
        </w:rPr>
        <w:t xml:space="preserve"> </w:t>
      </w:r>
      <w:r w:rsidR="00C37F4D" w:rsidRPr="000244D1">
        <w:rPr>
          <w:sz w:val="28"/>
          <w:szCs w:val="28"/>
          <w:lang w:val="ru-RU"/>
        </w:rPr>
        <w:t>населенных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="00C37F4D" w:rsidRPr="000244D1">
        <w:rPr>
          <w:sz w:val="28"/>
          <w:szCs w:val="28"/>
          <w:lang w:val="ru-RU"/>
        </w:rPr>
        <w:t>пунктов</w:t>
      </w:r>
      <w:r w:rsidR="00F30009" w:rsidRPr="000244D1">
        <w:rPr>
          <w:sz w:val="28"/>
          <w:szCs w:val="28"/>
          <w:lang w:val="ru-RU"/>
        </w:rPr>
        <w:t>:</w:t>
      </w:r>
      <w:r w:rsidR="009C39A0" w:rsidRPr="000244D1">
        <w:rPr>
          <w:sz w:val="28"/>
          <w:szCs w:val="28"/>
          <w:lang w:val="ru-RU"/>
        </w:rPr>
        <w:t xml:space="preserve"> </w:t>
      </w:r>
      <w:r w:rsidR="000A7C24" w:rsidRPr="000244D1">
        <w:rPr>
          <w:sz w:val="28"/>
          <w:szCs w:val="28"/>
          <w:lang w:val="ru-RU"/>
        </w:rPr>
        <w:t>деревня</w:t>
      </w:r>
      <w:r w:rsidR="009C39A0" w:rsidRPr="000244D1">
        <w:rPr>
          <w:sz w:val="28"/>
          <w:szCs w:val="28"/>
          <w:lang w:val="ru-RU"/>
        </w:rPr>
        <w:t xml:space="preserve"> </w:t>
      </w:r>
      <w:r w:rsidR="000A7C24" w:rsidRPr="000244D1">
        <w:rPr>
          <w:sz w:val="28"/>
          <w:szCs w:val="28"/>
          <w:lang w:val="ru-RU"/>
        </w:rPr>
        <w:t>Киевка,</w:t>
      </w:r>
      <w:r w:rsidR="009C39A0" w:rsidRPr="000244D1">
        <w:rPr>
          <w:sz w:val="28"/>
          <w:szCs w:val="28"/>
          <w:lang w:val="ru-RU"/>
        </w:rPr>
        <w:t xml:space="preserve"> </w:t>
      </w:r>
      <w:r w:rsidR="000A7C24" w:rsidRPr="000244D1">
        <w:rPr>
          <w:sz w:val="28"/>
          <w:szCs w:val="28"/>
          <w:lang w:val="ru-RU"/>
        </w:rPr>
        <w:t>деревня</w:t>
      </w:r>
      <w:r w:rsidR="009C39A0" w:rsidRPr="000244D1">
        <w:rPr>
          <w:sz w:val="28"/>
          <w:szCs w:val="28"/>
          <w:lang w:val="ru-RU"/>
        </w:rPr>
        <w:t xml:space="preserve"> </w:t>
      </w:r>
      <w:r w:rsidR="000A7C24" w:rsidRPr="000244D1">
        <w:rPr>
          <w:sz w:val="28"/>
          <w:szCs w:val="28"/>
          <w:lang w:val="ru-RU"/>
        </w:rPr>
        <w:t>Киселевка,</w:t>
      </w:r>
      <w:r w:rsidR="009C39A0" w:rsidRPr="000244D1">
        <w:rPr>
          <w:sz w:val="28"/>
          <w:szCs w:val="28"/>
          <w:lang w:val="ru-RU"/>
        </w:rPr>
        <w:t xml:space="preserve"> </w:t>
      </w:r>
      <w:r w:rsidR="000A7C24" w:rsidRPr="000244D1">
        <w:rPr>
          <w:sz w:val="28"/>
          <w:szCs w:val="28"/>
          <w:lang w:val="ru-RU"/>
        </w:rPr>
        <w:t>деревня</w:t>
      </w:r>
      <w:r w:rsidR="009C39A0" w:rsidRPr="000244D1">
        <w:rPr>
          <w:sz w:val="28"/>
          <w:szCs w:val="28"/>
          <w:lang w:val="ru-RU"/>
        </w:rPr>
        <w:t xml:space="preserve"> </w:t>
      </w:r>
      <w:r w:rsidR="000A7C24" w:rsidRPr="000244D1">
        <w:rPr>
          <w:sz w:val="28"/>
          <w:szCs w:val="28"/>
          <w:lang w:val="ru-RU"/>
        </w:rPr>
        <w:t>Кривояш,</w:t>
      </w:r>
      <w:r w:rsidR="009C39A0" w:rsidRPr="000244D1">
        <w:rPr>
          <w:sz w:val="28"/>
          <w:szCs w:val="28"/>
          <w:lang w:val="ru-RU"/>
        </w:rPr>
        <w:t xml:space="preserve"> </w:t>
      </w:r>
      <w:r w:rsidR="000A7C24" w:rsidRPr="000244D1">
        <w:rPr>
          <w:sz w:val="28"/>
          <w:szCs w:val="28"/>
          <w:lang w:val="ru-RU"/>
        </w:rPr>
        <w:t>деревня</w:t>
      </w:r>
      <w:r w:rsidR="009C39A0" w:rsidRPr="000244D1">
        <w:rPr>
          <w:sz w:val="28"/>
          <w:szCs w:val="28"/>
          <w:lang w:val="ru-RU"/>
        </w:rPr>
        <w:t xml:space="preserve"> </w:t>
      </w:r>
      <w:r w:rsidR="000A7C24" w:rsidRPr="000244D1">
        <w:rPr>
          <w:sz w:val="28"/>
          <w:szCs w:val="28"/>
          <w:lang w:val="ru-RU"/>
        </w:rPr>
        <w:t>Лебяжье,</w:t>
      </w:r>
      <w:r w:rsidR="009C39A0" w:rsidRPr="000244D1">
        <w:rPr>
          <w:sz w:val="28"/>
          <w:szCs w:val="28"/>
          <w:lang w:val="ru-RU"/>
        </w:rPr>
        <w:t xml:space="preserve"> </w:t>
      </w:r>
      <w:r w:rsidR="000A7C24" w:rsidRPr="000244D1">
        <w:rPr>
          <w:sz w:val="28"/>
          <w:szCs w:val="28"/>
          <w:lang w:val="ru-RU"/>
        </w:rPr>
        <w:t>деревня</w:t>
      </w:r>
      <w:r w:rsidR="009C39A0" w:rsidRPr="000244D1">
        <w:rPr>
          <w:sz w:val="28"/>
          <w:szCs w:val="28"/>
          <w:lang w:val="ru-RU"/>
        </w:rPr>
        <w:t xml:space="preserve"> </w:t>
      </w:r>
      <w:r w:rsidR="000A7C24" w:rsidRPr="000244D1">
        <w:rPr>
          <w:sz w:val="28"/>
          <w:szCs w:val="28"/>
          <w:lang w:val="ru-RU"/>
        </w:rPr>
        <w:t>Терск,</w:t>
      </w:r>
      <w:r w:rsidR="009C39A0" w:rsidRPr="000244D1">
        <w:rPr>
          <w:sz w:val="28"/>
          <w:szCs w:val="28"/>
          <w:lang w:val="ru-RU"/>
        </w:rPr>
        <w:t xml:space="preserve"> </w:t>
      </w:r>
      <w:r w:rsidR="000A7C24" w:rsidRPr="000244D1">
        <w:rPr>
          <w:sz w:val="28"/>
          <w:szCs w:val="28"/>
          <w:lang w:val="ru-RU"/>
        </w:rPr>
        <w:t>деревня</w:t>
      </w:r>
      <w:r w:rsidR="009C39A0" w:rsidRPr="000244D1">
        <w:rPr>
          <w:sz w:val="28"/>
          <w:szCs w:val="28"/>
          <w:lang w:val="ru-RU"/>
        </w:rPr>
        <w:t xml:space="preserve"> </w:t>
      </w:r>
      <w:r w:rsidR="000A7C24" w:rsidRPr="000244D1">
        <w:rPr>
          <w:sz w:val="28"/>
          <w:szCs w:val="28"/>
          <w:lang w:val="ru-RU"/>
        </w:rPr>
        <w:t>Чахлово,</w:t>
      </w:r>
      <w:r w:rsidR="009C39A0" w:rsidRPr="000244D1">
        <w:rPr>
          <w:sz w:val="28"/>
          <w:szCs w:val="28"/>
          <w:lang w:val="ru-RU"/>
        </w:rPr>
        <w:t xml:space="preserve"> </w:t>
      </w:r>
      <w:r w:rsidR="000A7C24" w:rsidRPr="000244D1">
        <w:rPr>
          <w:sz w:val="28"/>
          <w:szCs w:val="28"/>
          <w:lang w:val="ru-RU"/>
        </w:rPr>
        <w:t>село</w:t>
      </w:r>
      <w:r w:rsidR="009C39A0" w:rsidRPr="000244D1">
        <w:rPr>
          <w:sz w:val="28"/>
          <w:szCs w:val="28"/>
          <w:lang w:val="ru-RU"/>
        </w:rPr>
        <w:t xml:space="preserve"> </w:t>
      </w:r>
      <w:r w:rsidR="000A7C24" w:rsidRPr="000244D1">
        <w:rPr>
          <w:sz w:val="28"/>
          <w:szCs w:val="28"/>
          <w:lang w:val="ru-RU"/>
        </w:rPr>
        <w:t>Егоровка.</w:t>
      </w:r>
    </w:p>
    <w:p w14:paraId="03A41DAE" w14:textId="1F4E71C3" w:rsidR="002F0248" w:rsidRPr="000244D1" w:rsidRDefault="00C37F4D" w:rsidP="00007349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Основная</w:t>
      </w:r>
      <w:r w:rsidR="009C39A0" w:rsidRPr="000244D1">
        <w:rPr>
          <w:sz w:val="28"/>
          <w:szCs w:val="28"/>
          <w:lang w:val="ru-RU"/>
        </w:rPr>
        <w:t xml:space="preserve"> </w:t>
      </w:r>
      <w:r w:rsidR="002F0248" w:rsidRPr="000244D1">
        <w:rPr>
          <w:sz w:val="28"/>
          <w:szCs w:val="28"/>
          <w:lang w:val="ru-RU"/>
        </w:rPr>
        <w:t>часть</w:t>
      </w:r>
      <w:r w:rsidR="009C39A0" w:rsidRPr="000244D1">
        <w:rPr>
          <w:sz w:val="28"/>
          <w:szCs w:val="28"/>
          <w:lang w:val="ru-RU"/>
        </w:rPr>
        <w:t xml:space="preserve"> </w:t>
      </w:r>
      <w:r w:rsidR="002F0248" w:rsidRPr="000244D1">
        <w:rPr>
          <w:sz w:val="28"/>
          <w:szCs w:val="28"/>
          <w:lang w:val="ru-RU"/>
        </w:rPr>
        <w:t>населения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="002F0248" w:rsidRPr="000244D1">
        <w:rPr>
          <w:sz w:val="28"/>
          <w:szCs w:val="28"/>
          <w:lang w:val="ru-RU"/>
        </w:rPr>
        <w:t>проживает</w:t>
      </w:r>
      <w:r w:rsidR="009C39A0" w:rsidRPr="000244D1">
        <w:rPr>
          <w:sz w:val="28"/>
          <w:szCs w:val="28"/>
          <w:lang w:val="ru-RU"/>
        </w:rPr>
        <w:t xml:space="preserve"> </w:t>
      </w:r>
      <w:r w:rsidR="002F0248"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="002F0248" w:rsidRPr="000244D1">
        <w:rPr>
          <w:sz w:val="28"/>
          <w:szCs w:val="28"/>
          <w:lang w:val="ru-RU"/>
        </w:rPr>
        <w:t>административном</w:t>
      </w:r>
      <w:r w:rsidR="009C39A0" w:rsidRPr="000244D1">
        <w:rPr>
          <w:sz w:val="28"/>
          <w:szCs w:val="28"/>
          <w:lang w:val="ru-RU"/>
        </w:rPr>
        <w:t xml:space="preserve"> </w:t>
      </w:r>
      <w:r w:rsidR="002F0248" w:rsidRPr="000244D1">
        <w:rPr>
          <w:sz w:val="28"/>
          <w:szCs w:val="28"/>
          <w:lang w:val="ru-RU"/>
        </w:rPr>
        <w:t>центре</w:t>
      </w:r>
      <w:r w:rsidR="009C39A0" w:rsidRPr="000244D1">
        <w:rPr>
          <w:sz w:val="28"/>
          <w:szCs w:val="28"/>
          <w:lang w:val="ru-RU"/>
        </w:rPr>
        <w:t xml:space="preserve"> </w:t>
      </w:r>
      <w:r w:rsidR="002F0248" w:rsidRPr="000244D1">
        <w:rPr>
          <w:sz w:val="28"/>
          <w:szCs w:val="28"/>
          <w:lang w:val="ru-RU"/>
        </w:rPr>
        <w:t>поселения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="002F0248" w:rsidRPr="000244D1">
        <w:rPr>
          <w:sz w:val="28"/>
          <w:szCs w:val="28"/>
          <w:lang w:val="ru-RU"/>
        </w:rPr>
        <w:t>–</w:t>
      </w:r>
      <w:r w:rsidR="009C39A0" w:rsidRPr="000244D1">
        <w:rPr>
          <w:sz w:val="28"/>
          <w:szCs w:val="28"/>
          <w:lang w:val="ru-RU"/>
        </w:rPr>
        <w:t xml:space="preserve"> </w:t>
      </w:r>
      <w:r w:rsidR="000A3F85" w:rsidRPr="000244D1">
        <w:rPr>
          <w:sz w:val="28"/>
          <w:szCs w:val="28"/>
          <w:lang w:val="ru-RU"/>
        </w:rPr>
        <w:t>село</w:t>
      </w:r>
      <w:r w:rsidR="009C39A0" w:rsidRPr="000244D1">
        <w:rPr>
          <w:sz w:val="28"/>
          <w:szCs w:val="28"/>
          <w:lang w:val="ru-RU"/>
        </w:rPr>
        <w:t xml:space="preserve"> </w:t>
      </w:r>
      <w:r w:rsidR="000A3F85" w:rsidRPr="000244D1">
        <w:rPr>
          <w:sz w:val="28"/>
          <w:szCs w:val="28"/>
          <w:lang w:val="ru-RU"/>
        </w:rPr>
        <w:t>Егоровка</w:t>
      </w:r>
      <w:r w:rsidR="00DE0843" w:rsidRPr="000244D1">
        <w:rPr>
          <w:sz w:val="28"/>
          <w:szCs w:val="28"/>
          <w:lang w:val="ru-RU"/>
        </w:rPr>
        <w:t>.</w:t>
      </w:r>
    </w:p>
    <w:p w14:paraId="6AB76F33" w14:textId="6695F7C4" w:rsidR="00FB1547" w:rsidRPr="000244D1" w:rsidRDefault="007569FB" w:rsidP="00007349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2.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Основная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градостроительная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деятельность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развивается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="000A3F85" w:rsidRPr="000244D1">
        <w:rPr>
          <w:sz w:val="28"/>
          <w:szCs w:val="28"/>
          <w:lang w:val="ru-RU"/>
        </w:rPr>
        <w:t>с.</w:t>
      </w:r>
      <w:r w:rsidR="009C39A0" w:rsidRPr="000244D1">
        <w:rPr>
          <w:sz w:val="28"/>
          <w:szCs w:val="28"/>
          <w:lang w:val="ru-RU"/>
        </w:rPr>
        <w:t xml:space="preserve"> </w:t>
      </w:r>
      <w:r w:rsidR="000A3F85" w:rsidRPr="000244D1">
        <w:rPr>
          <w:sz w:val="28"/>
          <w:szCs w:val="28"/>
          <w:lang w:val="ru-RU"/>
        </w:rPr>
        <w:t>Егоровка</w:t>
      </w:r>
      <w:r w:rsidR="00DE0843" w:rsidRPr="000244D1">
        <w:rPr>
          <w:sz w:val="28"/>
          <w:szCs w:val="28"/>
          <w:lang w:val="ru-RU"/>
        </w:rPr>
        <w:t>.</w:t>
      </w:r>
    </w:p>
    <w:p w14:paraId="1A31E0E2" w14:textId="790EB3A5" w:rsidR="007569FB" w:rsidRPr="000244D1" w:rsidRDefault="007569FB" w:rsidP="007569FB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3.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="00ED5116" w:rsidRPr="000244D1">
        <w:rPr>
          <w:sz w:val="28"/>
          <w:szCs w:val="28"/>
          <w:lang w:val="ru-RU"/>
        </w:rPr>
        <w:t>муниципального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ED5116" w:rsidRPr="000244D1">
        <w:rPr>
          <w:sz w:val="28"/>
          <w:szCs w:val="28"/>
          <w:lang w:val="ru-RU"/>
        </w:rPr>
        <w:t>образования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пунктов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сложилось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функциональное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зонирование.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Состав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расположение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зон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основном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соответствует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расселению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сдерживает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развитие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поселения.</w:t>
      </w:r>
    </w:p>
    <w:p w14:paraId="068CF10E" w14:textId="31B3D134" w:rsidR="007569FB" w:rsidRPr="000244D1" w:rsidRDefault="007569FB" w:rsidP="007569FB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4.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Хозяйственная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деятельность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="00ED5116" w:rsidRPr="000244D1">
        <w:rPr>
          <w:sz w:val="28"/>
          <w:szCs w:val="28"/>
          <w:lang w:val="ru-RU"/>
        </w:rPr>
        <w:t>муниципального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ED5116" w:rsidRPr="000244D1">
        <w:rPr>
          <w:sz w:val="28"/>
          <w:szCs w:val="28"/>
          <w:lang w:val="ru-RU"/>
        </w:rPr>
        <w:t>образования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сосредоточена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="000A3F85" w:rsidRPr="000244D1">
        <w:rPr>
          <w:sz w:val="28"/>
          <w:szCs w:val="28"/>
          <w:lang w:val="ru-RU"/>
        </w:rPr>
        <w:t>с.</w:t>
      </w:r>
      <w:r w:rsidR="009C39A0" w:rsidRPr="000244D1">
        <w:rPr>
          <w:sz w:val="28"/>
          <w:szCs w:val="28"/>
          <w:lang w:val="ru-RU"/>
        </w:rPr>
        <w:t xml:space="preserve"> </w:t>
      </w:r>
      <w:r w:rsidR="000A3F85" w:rsidRPr="000244D1">
        <w:rPr>
          <w:sz w:val="28"/>
          <w:szCs w:val="28"/>
          <w:lang w:val="ru-RU"/>
        </w:rPr>
        <w:t>Егоровка</w:t>
      </w:r>
      <w:r w:rsidR="00247C71" w:rsidRPr="000244D1">
        <w:rPr>
          <w:sz w:val="28"/>
          <w:szCs w:val="28"/>
          <w:lang w:val="ru-RU"/>
        </w:rPr>
        <w:t>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также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="00F71FC5" w:rsidRPr="000244D1">
        <w:rPr>
          <w:sz w:val="28"/>
          <w:szCs w:val="28"/>
          <w:lang w:val="ru-RU"/>
        </w:rPr>
        <w:t>прилегающей</w:t>
      </w:r>
      <w:r w:rsidR="009C39A0" w:rsidRPr="000244D1">
        <w:rPr>
          <w:sz w:val="28"/>
          <w:szCs w:val="28"/>
          <w:lang w:val="ru-RU"/>
        </w:rPr>
        <w:t xml:space="preserve"> </w:t>
      </w:r>
      <w:r w:rsidR="000D19D8" w:rsidRPr="000244D1">
        <w:rPr>
          <w:sz w:val="28"/>
          <w:szCs w:val="28"/>
          <w:lang w:val="ru-RU"/>
        </w:rPr>
        <w:t>к</w:t>
      </w:r>
      <w:r w:rsidR="009C39A0" w:rsidRPr="000244D1">
        <w:rPr>
          <w:sz w:val="28"/>
          <w:szCs w:val="28"/>
          <w:lang w:val="ru-RU"/>
        </w:rPr>
        <w:t xml:space="preserve"> </w:t>
      </w:r>
      <w:r w:rsidR="000D19D8" w:rsidRPr="000244D1">
        <w:rPr>
          <w:sz w:val="28"/>
          <w:szCs w:val="28"/>
          <w:lang w:val="ru-RU"/>
        </w:rPr>
        <w:t>не</w:t>
      </w:r>
      <w:r w:rsidR="00F75FB8" w:rsidRPr="000244D1">
        <w:rPr>
          <w:sz w:val="28"/>
          <w:szCs w:val="28"/>
          <w:lang w:val="ru-RU"/>
        </w:rPr>
        <w:t>му</w:t>
      </w:r>
      <w:r w:rsidR="009C39A0" w:rsidRPr="000244D1">
        <w:rPr>
          <w:sz w:val="28"/>
          <w:szCs w:val="28"/>
          <w:lang w:val="ru-RU"/>
        </w:rPr>
        <w:t xml:space="preserve"> </w:t>
      </w:r>
      <w:r w:rsidR="000D19D8" w:rsidRPr="000244D1">
        <w:rPr>
          <w:sz w:val="28"/>
          <w:szCs w:val="28"/>
          <w:lang w:val="ru-RU"/>
        </w:rPr>
        <w:t>территории.</w:t>
      </w:r>
    </w:p>
    <w:p w14:paraId="68086D57" w14:textId="47B97D75" w:rsidR="007569FB" w:rsidRPr="000244D1" w:rsidRDefault="007569FB" w:rsidP="007569FB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5.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поселения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размещаются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объекты</w:t>
      </w:r>
      <w:r w:rsidR="009C39A0" w:rsidRPr="000244D1">
        <w:rPr>
          <w:sz w:val="28"/>
          <w:szCs w:val="28"/>
          <w:lang w:val="ru-RU"/>
        </w:rPr>
        <w:t xml:space="preserve"> </w:t>
      </w:r>
      <w:r w:rsidR="00D378CF" w:rsidRPr="000244D1">
        <w:rPr>
          <w:sz w:val="28"/>
          <w:szCs w:val="28"/>
          <w:lang w:val="ru-RU"/>
        </w:rPr>
        <w:t>социальной,</w:t>
      </w:r>
      <w:r w:rsidR="009C39A0" w:rsidRPr="000244D1">
        <w:rPr>
          <w:sz w:val="28"/>
          <w:szCs w:val="28"/>
          <w:lang w:val="ru-RU"/>
        </w:rPr>
        <w:t xml:space="preserve"> </w:t>
      </w:r>
      <w:r w:rsidR="00D378CF" w:rsidRPr="000244D1">
        <w:rPr>
          <w:sz w:val="28"/>
          <w:szCs w:val="28"/>
          <w:lang w:val="ru-RU"/>
        </w:rPr>
        <w:t>транспортной</w:t>
      </w:r>
      <w:r w:rsidR="009C39A0" w:rsidRPr="000244D1">
        <w:rPr>
          <w:sz w:val="28"/>
          <w:szCs w:val="28"/>
          <w:lang w:val="ru-RU"/>
        </w:rPr>
        <w:t xml:space="preserve"> </w:t>
      </w:r>
      <w:r w:rsidR="00D378CF"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="00D378CF" w:rsidRPr="000244D1">
        <w:rPr>
          <w:sz w:val="28"/>
          <w:szCs w:val="28"/>
          <w:lang w:val="ru-RU"/>
        </w:rPr>
        <w:t>инженерной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инфраструктуры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регионального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D378CF" w:rsidRPr="000244D1">
        <w:rPr>
          <w:sz w:val="28"/>
          <w:szCs w:val="28"/>
          <w:lang w:val="ru-RU"/>
        </w:rPr>
        <w:t>значения,</w:t>
      </w:r>
      <w:r w:rsidR="009C39A0" w:rsidRPr="000244D1">
        <w:rPr>
          <w:sz w:val="28"/>
          <w:szCs w:val="28"/>
          <w:lang w:val="ru-RU"/>
        </w:rPr>
        <w:t xml:space="preserve"> </w:t>
      </w:r>
      <w:r w:rsidR="00D378CF" w:rsidRPr="000244D1">
        <w:rPr>
          <w:sz w:val="28"/>
          <w:szCs w:val="28"/>
          <w:lang w:val="ru-RU"/>
        </w:rPr>
        <w:t>местного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D378CF" w:rsidRPr="000244D1">
        <w:rPr>
          <w:sz w:val="28"/>
          <w:szCs w:val="28"/>
          <w:lang w:val="ru-RU"/>
        </w:rPr>
        <w:t>значения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="00D378CF" w:rsidRPr="000244D1">
        <w:rPr>
          <w:sz w:val="28"/>
          <w:szCs w:val="28"/>
          <w:lang w:val="ru-RU"/>
        </w:rPr>
        <w:t>муниципального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D378CF" w:rsidRPr="000244D1">
        <w:rPr>
          <w:sz w:val="28"/>
          <w:szCs w:val="28"/>
          <w:lang w:val="ru-RU"/>
        </w:rPr>
        <w:t>района</w:t>
      </w:r>
      <w:r w:rsidR="009C39A0" w:rsidRPr="000244D1">
        <w:rPr>
          <w:sz w:val="28"/>
          <w:szCs w:val="28"/>
          <w:lang w:val="ru-RU"/>
        </w:rPr>
        <w:t xml:space="preserve"> </w:t>
      </w:r>
      <w:r w:rsidR="00D378CF"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="00D378CF" w:rsidRPr="000244D1">
        <w:rPr>
          <w:sz w:val="28"/>
          <w:szCs w:val="28"/>
          <w:lang w:val="ru-RU"/>
        </w:rPr>
        <w:t>местного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значения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="00D378CF" w:rsidRPr="000244D1">
        <w:rPr>
          <w:sz w:val="28"/>
          <w:szCs w:val="28"/>
          <w:lang w:val="ru-RU"/>
        </w:rPr>
        <w:t>сельского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D378CF" w:rsidRPr="000244D1">
        <w:rPr>
          <w:sz w:val="28"/>
          <w:szCs w:val="28"/>
          <w:lang w:val="ru-RU"/>
        </w:rPr>
        <w:t>поселения</w:t>
      </w:r>
      <w:r w:rsidRPr="000244D1">
        <w:rPr>
          <w:sz w:val="28"/>
          <w:szCs w:val="28"/>
          <w:lang w:val="ru-RU"/>
        </w:rPr>
        <w:t>.</w:t>
      </w:r>
    </w:p>
    <w:p w14:paraId="265798D8" w14:textId="2C676FC4" w:rsidR="00D378CF" w:rsidRPr="000244D1" w:rsidRDefault="00D378CF" w:rsidP="00D378CF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6.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Установление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зон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особыми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условиями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использования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осуществляется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соответствии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действующим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законодательством.</w:t>
      </w:r>
    </w:p>
    <w:p w14:paraId="41A44AB2" w14:textId="36269E07" w:rsidR="006B72A9" w:rsidRPr="000244D1" w:rsidRDefault="00D378CF" w:rsidP="000D651C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7</w:t>
      </w:r>
      <w:r w:rsidR="007569FB" w:rsidRPr="000244D1">
        <w:rPr>
          <w:sz w:val="28"/>
          <w:szCs w:val="28"/>
          <w:lang w:val="ru-RU"/>
        </w:rPr>
        <w:t>.</w:t>
      </w:r>
      <w:r w:rsidR="009C39A0" w:rsidRPr="000244D1">
        <w:rPr>
          <w:sz w:val="28"/>
          <w:szCs w:val="28"/>
          <w:lang w:val="ru-RU"/>
        </w:rPr>
        <w:t xml:space="preserve"> </w:t>
      </w:r>
      <w:r w:rsidR="007569FB" w:rsidRPr="000244D1">
        <w:rPr>
          <w:sz w:val="28"/>
          <w:szCs w:val="28"/>
          <w:lang w:val="ru-RU"/>
        </w:rPr>
        <w:t>Система</w:t>
      </w:r>
      <w:r w:rsidR="009C39A0" w:rsidRPr="000244D1">
        <w:rPr>
          <w:sz w:val="28"/>
          <w:szCs w:val="28"/>
          <w:lang w:val="ru-RU"/>
        </w:rPr>
        <w:t xml:space="preserve"> </w:t>
      </w:r>
      <w:r w:rsidR="007569FB" w:rsidRPr="000244D1">
        <w:rPr>
          <w:sz w:val="28"/>
          <w:szCs w:val="28"/>
          <w:lang w:val="ru-RU"/>
        </w:rPr>
        <w:t>транспорта</w:t>
      </w:r>
      <w:r w:rsidR="009C39A0" w:rsidRPr="000244D1">
        <w:rPr>
          <w:sz w:val="28"/>
          <w:szCs w:val="28"/>
          <w:lang w:val="ru-RU"/>
        </w:rPr>
        <w:t xml:space="preserve"> </w:t>
      </w:r>
      <w:r w:rsidR="007569FB" w:rsidRPr="000244D1">
        <w:rPr>
          <w:sz w:val="28"/>
          <w:szCs w:val="28"/>
          <w:lang w:val="ru-RU"/>
        </w:rPr>
        <w:t>общего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7569FB" w:rsidRPr="000244D1">
        <w:rPr>
          <w:sz w:val="28"/>
          <w:szCs w:val="28"/>
          <w:lang w:val="ru-RU"/>
        </w:rPr>
        <w:t>пользования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="007569FB" w:rsidRPr="000244D1">
        <w:rPr>
          <w:sz w:val="28"/>
          <w:szCs w:val="28"/>
          <w:lang w:val="ru-RU"/>
        </w:rPr>
        <w:t>(автомобильных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="007569FB" w:rsidRPr="000244D1">
        <w:rPr>
          <w:sz w:val="28"/>
          <w:szCs w:val="28"/>
          <w:lang w:val="ru-RU"/>
        </w:rPr>
        <w:t>дорог)</w:t>
      </w:r>
      <w:r w:rsidR="009C39A0" w:rsidRPr="000244D1">
        <w:rPr>
          <w:sz w:val="28"/>
          <w:szCs w:val="28"/>
          <w:lang w:val="ru-RU"/>
        </w:rPr>
        <w:t xml:space="preserve"> </w:t>
      </w:r>
      <w:r w:rsidR="007569FB" w:rsidRPr="000244D1">
        <w:rPr>
          <w:sz w:val="28"/>
          <w:szCs w:val="28"/>
          <w:lang w:val="ru-RU"/>
        </w:rPr>
        <w:t>соответствует</w:t>
      </w:r>
      <w:r w:rsidR="009C39A0" w:rsidRPr="000244D1">
        <w:rPr>
          <w:sz w:val="28"/>
          <w:szCs w:val="28"/>
          <w:lang w:val="ru-RU"/>
        </w:rPr>
        <w:t xml:space="preserve"> </w:t>
      </w:r>
      <w:r w:rsidR="007569FB" w:rsidRPr="000244D1">
        <w:rPr>
          <w:sz w:val="28"/>
          <w:szCs w:val="28"/>
          <w:lang w:val="ru-RU"/>
        </w:rPr>
        <w:t>расселению</w:t>
      </w:r>
      <w:r w:rsidR="009C39A0" w:rsidRPr="000244D1">
        <w:rPr>
          <w:sz w:val="28"/>
          <w:szCs w:val="28"/>
          <w:lang w:val="ru-RU"/>
        </w:rPr>
        <w:t xml:space="preserve"> </w:t>
      </w:r>
      <w:r w:rsidR="007569FB"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="007569FB" w:rsidRPr="000244D1">
        <w:rPr>
          <w:sz w:val="28"/>
          <w:szCs w:val="28"/>
          <w:lang w:val="ru-RU"/>
        </w:rPr>
        <w:t>системе</w:t>
      </w:r>
      <w:r w:rsidR="009C39A0" w:rsidRPr="000244D1">
        <w:rPr>
          <w:sz w:val="28"/>
          <w:szCs w:val="28"/>
          <w:lang w:val="ru-RU"/>
        </w:rPr>
        <w:t xml:space="preserve"> </w:t>
      </w:r>
      <w:r w:rsidR="007569FB" w:rsidRPr="000244D1">
        <w:rPr>
          <w:sz w:val="28"/>
          <w:szCs w:val="28"/>
          <w:lang w:val="ru-RU"/>
        </w:rPr>
        <w:t>социального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7569FB" w:rsidRPr="000244D1">
        <w:rPr>
          <w:sz w:val="28"/>
          <w:szCs w:val="28"/>
          <w:lang w:val="ru-RU"/>
        </w:rPr>
        <w:t>обслуживания.</w:t>
      </w:r>
      <w:r w:rsidR="009C39A0" w:rsidRPr="000244D1">
        <w:rPr>
          <w:sz w:val="28"/>
          <w:szCs w:val="28"/>
          <w:lang w:val="ru-RU"/>
        </w:rPr>
        <w:t xml:space="preserve"> </w:t>
      </w:r>
      <w:r w:rsidR="007569FB" w:rsidRPr="000244D1">
        <w:rPr>
          <w:sz w:val="28"/>
          <w:szCs w:val="28"/>
          <w:lang w:val="ru-RU"/>
        </w:rPr>
        <w:t>При</w:t>
      </w:r>
      <w:r w:rsidR="009C39A0" w:rsidRPr="000244D1">
        <w:rPr>
          <w:sz w:val="28"/>
          <w:szCs w:val="28"/>
          <w:lang w:val="ru-RU"/>
        </w:rPr>
        <w:t xml:space="preserve"> </w:t>
      </w:r>
      <w:r w:rsidR="007569FB" w:rsidRPr="000244D1">
        <w:rPr>
          <w:sz w:val="28"/>
          <w:szCs w:val="28"/>
          <w:lang w:val="ru-RU"/>
        </w:rPr>
        <w:t>этом</w:t>
      </w:r>
      <w:r w:rsidR="009C39A0" w:rsidRPr="000244D1">
        <w:rPr>
          <w:sz w:val="28"/>
          <w:szCs w:val="28"/>
          <w:lang w:val="ru-RU"/>
        </w:rPr>
        <w:t xml:space="preserve"> </w:t>
      </w:r>
      <w:r w:rsidR="007569FB" w:rsidRPr="000244D1">
        <w:rPr>
          <w:sz w:val="28"/>
          <w:szCs w:val="28"/>
          <w:lang w:val="ru-RU"/>
        </w:rPr>
        <w:t>качество</w:t>
      </w:r>
      <w:r w:rsidR="009C39A0" w:rsidRPr="000244D1">
        <w:rPr>
          <w:sz w:val="28"/>
          <w:szCs w:val="28"/>
          <w:lang w:val="ru-RU"/>
        </w:rPr>
        <w:t xml:space="preserve"> </w:t>
      </w:r>
      <w:r w:rsidR="007569FB" w:rsidRPr="000244D1">
        <w:rPr>
          <w:sz w:val="28"/>
          <w:szCs w:val="28"/>
          <w:lang w:val="ru-RU"/>
        </w:rPr>
        <w:t>улично-дорожной</w:t>
      </w:r>
      <w:r w:rsidR="009C39A0" w:rsidRPr="000244D1">
        <w:rPr>
          <w:sz w:val="28"/>
          <w:szCs w:val="28"/>
          <w:lang w:val="ru-RU"/>
        </w:rPr>
        <w:t xml:space="preserve"> </w:t>
      </w:r>
      <w:r w:rsidR="007569FB" w:rsidRPr="000244D1">
        <w:rPr>
          <w:sz w:val="28"/>
          <w:szCs w:val="28"/>
          <w:lang w:val="ru-RU"/>
        </w:rPr>
        <w:t>сети</w:t>
      </w:r>
      <w:r w:rsidR="009C39A0" w:rsidRPr="000244D1">
        <w:rPr>
          <w:sz w:val="28"/>
          <w:szCs w:val="28"/>
          <w:lang w:val="ru-RU"/>
        </w:rPr>
        <w:t xml:space="preserve"> </w:t>
      </w:r>
      <w:r w:rsidR="000A3F85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ED5116"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="007569FB" w:rsidRPr="000244D1">
        <w:rPr>
          <w:sz w:val="28"/>
          <w:szCs w:val="28"/>
          <w:lang w:val="ru-RU"/>
        </w:rPr>
        <w:t>не</w:t>
      </w:r>
      <w:r w:rsidR="009C39A0" w:rsidRPr="000244D1">
        <w:rPr>
          <w:sz w:val="28"/>
          <w:szCs w:val="28"/>
          <w:lang w:val="ru-RU"/>
        </w:rPr>
        <w:t xml:space="preserve"> </w:t>
      </w:r>
      <w:r w:rsidR="007569FB" w:rsidRPr="000244D1">
        <w:rPr>
          <w:sz w:val="28"/>
          <w:szCs w:val="28"/>
          <w:lang w:val="ru-RU"/>
        </w:rPr>
        <w:t>соответствует</w:t>
      </w:r>
      <w:r w:rsidR="009C39A0" w:rsidRPr="000244D1">
        <w:rPr>
          <w:sz w:val="28"/>
          <w:szCs w:val="28"/>
          <w:lang w:val="ru-RU"/>
        </w:rPr>
        <w:t xml:space="preserve"> </w:t>
      </w:r>
      <w:r w:rsidR="007569FB" w:rsidRPr="000244D1">
        <w:rPr>
          <w:sz w:val="28"/>
          <w:szCs w:val="28"/>
          <w:lang w:val="ru-RU"/>
        </w:rPr>
        <w:t>современным</w:t>
      </w:r>
      <w:r w:rsidR="009C39A0" w:rsidRPr="000244D1">
        <w:rPr>
          <w:sz w:val="28"/>
          <w:szCs w:val="28"/>
          <w:lang w:val="ru-RU"/>
        </w:rPr>
        <w:t xml:space="preserve"> </w:t>
      </w:r>
      <w:r w:rsidR="007569FB" w:rsidRPr="000244D1">
        <w:rPr>
          <w:sz w:val="28"/>
          <w:szCs w:val="28"/>
          <w:lang w:val="ru-RU"/>
        </w:rPr>
        <w:t>требованиям.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579FA989" w14:textId="77777777" w:rsidR="00EA18E2" w:rsidRPr="000244D1" w:rsidRDefault="00EA18E2" w:rsidP="000D651C">
      <w:pPr>
        <w:pStyle w:val="a1"/>
        <w:rPr>
          <w:sz w:val="28"/>
          <w:szCs w:val="28"/>
          <w:lang w:val="ru-RU"/>
        </w:rPr>
      </w:pPr>
    </w:p>
    <w:p w14:paraId="1779B6CB" w14:textId="596A21CD" w:rsidR="00247C71" w:rsidRPr="000244D1" w:rsidRDefault="00247C71" w:rsidP="000D651C">
      <w:pPr>
        <w:pStyle w:val="a1"/>
        <w:rPr>
          <w:sz w:val="28"/>
          <w:szCs w:val="28"/>
          <w:lang w:val="ru-RU"/>
        </w:rPr>
        <w:sectPr w:rsidR="00247C71" w:rsidRPr="000244D1" w:rsidSect="00850DFE">
          <w:pgSz w:w="11906" w:h="16838"/>
          <w:pgMar w:top="1134" w:right="851" w:bottom="1134" w:left="1701" w:header="454" w:footer="510" w:gutter="0"/>
          <w:cols w:space="708"/>
          <w:docGrid w:linePitch="360"/>
        </w:sectPr>
      </w:pPr>
    </w:p>
    <w:p w14:paraId="3F5CAF7C" w14:textId="6D442E16" w:rsidR="00DF4B9D" w:rsidRPr="000244D1" w:rsidRDefault="00DF4B9D" w:rsidP="00DF4B9D">
      <w:pPr>
        <w:pStyle w:val="1"/>
        <w:spacing w:before="120" w:after="120"/>
        <w:rPr>
          <w:sz w:val="28"/>
        </w:rPr>
      </w:pPr>
      <w:bookmarkStart w:id="124" w:name="_Toc149136108"/>
      <w:bookmarkEnd w:id="26"/>
      <w:bookmarkEnd w:id="30"/>
      <w:r w:rsidRPr="000244D1">
        <w:rPr>
          <w:sz w:val="28"/>
        </w:rPr>
        <w:lastRenderedPageBreak/>
        <w:t>3.</w:t>
      </w:r>
      <w:r w:rsidR="009C39A0" w:rsidRPr="000244D1">
        <w:rPr>
          <w:sz w:val="28"/>
        </w:rPr>
        <w:t xml:space="preserve"> </w:t>
      </w:r>
      <w:r w:rsidRPr="000244D1">
        <w:rPr>
          <w:sz w:val="28"/>
        </w:rPr>
        <w:t>Оценка</w:t>
      </w:r>
      <w:r w:rsidR="009C39A0" w:rsidRPr="000244D1">
        <w:rPr>
          <w:sz w:val="28"/>
        </w:rPr>
        <w:t xml:space="preserve"> </w:t>
      </w:r>
      <w:r w:rsidRPr="000244D1">
        <w:rPr>
          <w:sz w:val="28"/>
        </w:rPr>
        <w:t>возможного</w:t>
      </w:r>
      <w:r w:rsidR="009C39A0" w:rsidRPr="000244D1">
        <w:rPr>
          <w:sz w:val="28"/>
        </w:rPr>
        <w:t xml:space="preserve"> </w:t>
      </w:r>
      <w:r w:rsidRPr="000244D1">
        <w:rPr>
          <w:sz w:val="28"/>
        </w:rPr>
        <w:t>влияния</w:t>
      </w:r>
      <w:r w:rsidR="009C39A0" w:rsidRPr="000244D1">
        <w:rPr>
          <w:sz w:val="28"/>
        </w:rPr>
        <w:t xml:space="preserve"> </w:t>
      </w:r>
      <w:r w:rsidRPr="000244D1">
        <w:rPr>
          <w:sz w:val="28"/>
        </w:rPr>
        <w:t>планируемых</w:t>
      </w:r>
      <w:r w:rsidR="009C39A0" w:rsidRPr="000244D1">
        <w:rPr>
          <w:sz w:val="28"/>
        </w:rPr>
        <w:t xml:space="preserve"> </w:t>
      </w:r>
      <w:r w:rsidRPr="000244D1">
        <w:rPr>
          <w:sz w:val="28"/>
        </w:rPr>
        <w:t>для</w:t>
      </w:r>
      <w:r w:rsidR="009C39A0" w:rsidRPr="000244D1">
        <w:rPr>
          <w:sz w:val="28"/>
        </w:rPr>
        <w:t xml:space="preserve"> </w:t>
      </w:r>
      <w:r w:rsidRPr="000244D1">
        <w:rPr>
          <w:sz w:val="28"/>
        </w:rPr>
        <w:t>размещения</w:t>
      </w:r>
      <w:r w:rsidR="009C39A0" w:rsidRPr="000244D1">
        <w:rPr>
          <w:sz w:val="28"/>
        </w:rPr>
        <w:t xml:space="preserve"> </w:t>
      </w:r>
      <w:r w:rsidRPr="000244D1">
        <w:rPr>
          <w:sz w:val="28"/>
        </w:rPr>
        <w:t>объектов</w:t>
      </w:r>
      <w:r w:rsidR="009C39A0" w:rsidRPr="000244D1">
        <w:rPr>
          <w:sz w:val="28"/>
        </w:rPr>
        <w:t xml:space="preserve"> </w:t>
      </w:r>
      <w:r w:rsidRPr="000244D1">
        <w:rPr>
          <w:sz w:val="28"/>
        </w:rPr>
        <w:t>местного</w:t>
      </w:r>
      <w:r w:rsidR="009C39A0" w:rsidRPr="000244D1">
        <w:rPr>
          <w:sz w:val="28"/>
        </w:rPr>
        <w:t xml:space="preserve"> </w:t>
      </w:r>
      <w:r w:rsidRPr="000244D1">
        <w:rPr>
          <w:sz w:val="28"/>
        </w:rPr>
        <w:t>значения</w:t>
      </w:r>
      <w:r w:rsidR="009C39A0" w:rsidRPr="000244D1">
        <w:rPr>
          <w:sz w:val="28"/>
        </w:rPr>
        <w:t xml:space="preserve"> </w:t>
      </w:r>
      <w:r w:rsidRPr="000244D1">
        <w:rPr>
          <w:sz w:val="28"/>
        </w:rPr>
        <w:t>поселения</w:t>
      </w:r>
      <w:bookmarkEnd w:id="124"/>
    </w:p>
    <w:p w14:paraId="61C504F5" w14:textId="793B71BA" w:rsidR="00DF4B9D" w:rsidRPr="000244D1" w:rsidRDefault="00DF4B9D" w:rsidP="00DF4B9D">
      <w:pPr>
        <w:pStyle w:val="a1"/>
        <w:rPr>
          <w:rFonts w:eastAsiaTheme="minorHAnsi"/>
          <w:color w:val="000000"/>
          <w:sz w:val="28"/>
          <w:szCs w:val="28"/>
          <w:lang w:val="ru-RU" w:eastAsia="en-US"/>
        </w:rPr>
      </w:pPr>
      <w:bookmarkStart w:id="125" w:name="_Hlk118986327"/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Комплексное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развитие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территорий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происходит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под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воздействием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различных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факторов,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которые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влияют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на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социальную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атмосферу,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качество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жизни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населения,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человеческий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капитал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экономический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рост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за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счет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использования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внутренних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привлекаемых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ресурсов.</w:t>
      </w:r>
    </w:p>
    <w:p w14:paraId="5E5C0DD5" w14:textId="3A9077E8" w:rsidR="00DF4B9D" w:rsidRPr="000244D1" w:rsidRDefault="00DF4B9D" w:rsidP="00DF4B9D">
      <w:pPr>
        <w:pStyle w:val="a1"/>
        <w:rPr>
          <w:rFonts w:eastAsiaTheme="minorHAnsi"/>
          <w:color w:val="000000"/>
          <w:sz w:val="28"/>
          <w:szCs w:val="28"/>
          <w:lang w:val="ru-RU" w:eastAsia="en-US"/>
        </w:rPr>
      </w:pP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Комплексное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развитие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территорий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требует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устойчивого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развития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всех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сфер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жизни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общества.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Достижение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устойчивости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означает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создание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таких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условий,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при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которых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развитие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становится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поступательным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однонаправленным.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Это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невозможно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сделать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без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обеспечения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безопасности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жизнедеятельности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населения,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формирования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благоприятного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социального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фона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рациональности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в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использовании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имеющихся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на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территории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ресурсов.</w:t>
      </w:r>
    </w:p>
    <w:p w14:paraId="0C8B94A0" w14:textId="0BE73C7A" w:rsidR="00DF4B9D" w:rsidRPr="000244D1" w:rsidRDefault="00DF4B9D" w:rsidP="00DF4B9D">
      <w:pPr>
        <w:pStyle w:val="a1"/>
        <w:rPr>
          <w:rFonts w:eastAsiaTheme="minorHAnsi"/>
          <w:color w:val="000000"/>
          <w:sz w:val="28"/>
          <w:szCs w:val="28"/>
          <w:lang w:val="ru-RU" w:eastAsia="en-US"/>
        </w:rPr>
      </w:pP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Одним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из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инструментов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достижения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целей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комплексного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развития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территории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является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генеральный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план,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разрабатываемый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учетом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планов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программ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комплексного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социально-экономического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развития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муниципального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образования,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документов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территориального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планирования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Российской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Федерации,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национальных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проектов,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hyperlink w:anchor="sub_1000" w:history="1">
        <w:r w:rsidRPr="000244D1">
          <w:rPr>
            <w:rFonts w:eastAsiaTheme="minorHAnsi"/>
            <w:color w:val="000000"/>
            <w:sz w:val="28"/>
            <w:szCs w:val="28"/>
            <w:lang w:val="ru-RU" w:eastAsia="en-US"/>
          </w:rPr>
          <w:t>стратегии</w:t>
        </w:r>
      </w:hyperlink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пространственного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развития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Российской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Федерации,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документа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территориального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планирования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субъекта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Российской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Федерации,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стратегий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социально-экономического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развития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субъекта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Российской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Федерации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муниципального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образования.</w:t>
      </w:r>
    </w:p>
    <w:p w14:paraId="61D17558" w14:textId="48A1877A" w:rsidR="00DF4B9D" w:rsidRPr="000244D1" w:rsidRDefault="00DF4B9D" w:rsidP="00DF4B9D">
      <w:pPr>
        <w:pStyle w:val="a1"/>
        <w:rPr>
          <w:rFonts w:eastAsiaTheme="minorHAnsi"/>
          <w:color w:val="000000"/>
          <w:sz w:val="28"/>
          <w:szCs w:val="28"/>
          <w:lang w:val="ru-RU" w:eastAsia="en-US"/>
        </w:rPr>
      </w:pP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Планируемые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генеральным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планом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мероприятия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размещению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объектов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местного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значения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поселения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установлению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функциональных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зон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обеспечат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комплексное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устойчивое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развитие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территорий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муниципального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образования,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благодаря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достижению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стратегических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целей.</w:t>
      </w:r>
    </w:p>
    <w:p w14:paraId="3B8FAC27" w14:textId="552356F6" w:rsidR="00DF4B9D" w:rsidRPr="000244D1" w:rsidRDefault="00DF4B9D" w:rsidP="00DF4B9D">
      <w:pPr>
        <w:pStyle w:val="a1"/>
        <w:rPr>
          <w:rFonts w:eastAsiaTheme="minorHAnsi"/>
          <w:color w:val="000000"/>
          <w:sz w:val="28"/>
          <w:szCs w:val="28"/>
          <w:lang w:val="ru-RU" w:eastAsia="en-US"/>
        </w:rPr>
      </w:pP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Стратегические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цели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генерального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плана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определены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в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соответствии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приоритетными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направлениями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пространственного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развития,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заложенными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в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стратегии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социально-экономического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развития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Российской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Федерации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Новосибирской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области,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также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итогами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проведенного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в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рамках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работы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над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генеральным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планом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анализа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использования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территорий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муниципального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образования,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существующего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ресурсного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потенциала,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социально-экономической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обстановки,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динамики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экономических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демографических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показателей.</w:t>
      </w:r>
    </w:p>
    <w:p w14:paraId="11CC1F53" w14:textId="247C3699" w:rsidR="00DF4B9D" w:rsidRPr="000244D1" w:rsidRDefault="00DF4B9D" w:rsidP="00DF4B9D">
      <w:pPr>
        <w:pStyle w:val="a1"/>
        <w:rPr>
          <w:rFonts w:eastAsiaTheme="minorHAnsi"/>
          <w:color w:val="000000"/>
          <w:sz w:val="28"/>
          <w:szCs w:val="28"/>
          <w:lang w:val="ru-RU" w:eastAsia="en-US"/>
        </w:rPr>
      </w:pP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Сведения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видах,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назначении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наименованиях,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планируемых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для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размещения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на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территориях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поселения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объектов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местного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значения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поселения,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их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основные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характеристики,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местоположение,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характеристики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зон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особыми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условиями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использования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территорий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представлены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в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таблице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3.1.</w:t>
      </w:r>
    </w:p>
    <w:bookmarkEnd w:id="125"/>
    <w:p w14:paraId="5EDA6DBF" w14:textId="77777777" w:rsidR="00DF4B9D" w:rsidRPr="000244D1" w:rsidRDefault="00DF4B9D" w:rsidP="00DF4B9D">
      <w:pPr>
        <w:pStyle w:val="a1"/>
        <w:rPr>
          <w:bCs/>
          <w:color w:val="000000"/>
          <w:sz w:val="28"/>
          <w:szCs w:val="28"/>
          <w:lang w:val="ru-RU" w:eastAsia="ru-RU" w:bidi="ar-SA"/>
        </w:rPr>
      </w:pPr>
    </w:p>
    <w:p w14:paraId="7CB113DF" w14:textId="77777777" w:rsidR="00DF4B9D" w:rsidRPr="000244D1" w:rsidRDefault="00DF4B9D" w:rsidP="00DF4B9D">
      <w:pPr>
        <w:pStyle w:val="a1"/>
        <w:rPr>
          <w:bCs/>
          <w:color w:val="000000"/>
          <w:sz w:val="28"/>
          <w:szCs w:val="28"/>
          <w:lang w:val="ru-RU" w:eastAsia="ru-RU" w:bidi="ar-SA"/>
        </w:rPr>
        <w:sectPr w:rsidR="00DF4B9D" w:rsidRPr="000244D1" w:rsidSect="00850DFE">
          <w:pgSz w:w="11906" w:h="16838"/>
          <w:pgMar w:top="1134" w:right="851" w:bottom="1134" w:left="1701" w:header="680" w:footer="1077" w:gutter="0"/>
          <w:cols w:space="708"/>
          <w:docGrid w:linePitch="360"/>
        </w:sectPr>
      </w:pPr>
    </w:p>
    <w:p w14:paraId="305449E6" w14:textId="163D1504" w:rsidR="00DF4B9D" w:rsidRPr="000244D1" w:rsidRDefault="00DF4B9D" w:rsidP="00DF4B9D">
      <w:pPr>
        <w:pStyle w:val="a1"/>
        <w:jc w:val="right"/>
        <w:rPr>
          <w:b/>
          <w:color w:val="000000"/>
          <w:sz w:val="28"/>
          <w:szCs w:val="28"/>
          <w:lang w:val="ru-RU" w:eastAsia="ru-RU" w:bidi="ar-SA"/>
        </w:rPr>
      </w:pPr>
      <w:r w:rsidRPr="000244D1">
        <w:rPr>
          <w:b/>
          <w:color w:val="000000"/>
          <w:sz w:val="28"/>
          <w:szCs w:val="28"/>
          <w:lang w:val="ru-RU" w:eastAsia="ru-RU" w:bidi="ar-SA"/>
        </w:rPr>
        <w:lastRenderedPageBreak/>
        <w:t>Таблица</w:t>
      </w:r>
      <w:r w:rsidR="009C39A0" w:rsidRPr="000244D1">
        <w:rPr>
          <w:b/>
          <w:color w:val="000000"/>
          <w:sz w:val="28"/>
          <w:szCs w:val="28"/>
          <w:lang w:val="ru-RU" w:eastAsia="ru-RU" w:bidi="ar-SA"/>
        </w:rPr>
        <w:t xml:space="preserve"> </w:t>
      </w:r>
      <w:r w:rsidRPr="000244D1">
        <w:rPr>
          <w:b/>
          <w:color w:val="000000"/>
          <w:sz w:val="28"/>
          <w:szCs w:val="28"/>
          <w:lang w:val="ru-RU" w:eastAsia="ru-RU" w:bidi="ar-SA"/>
        </w:rPr>
        <w:t>3.1</w:t>
      </w:r>
      <w:r w:rsidR="009C39A0" w:rsidRPr="000244D1">
        <w:rPr>
          <w:b/>
          <w:color w:val="000000"/>
          <w:sz w:val="28"/>
          <w:szCs w:val="28"/>
          <w:lang w:val="ru-RU" w:eastAsia="ru-RU" w:bidi="ar-SA"/>
        </w:rPr>
        <w:t xml:space="preserve"> </w:t>
      </w:r>
    </w:p>
    <w:p w14:paraId="2CA3C802" w14:textId="0CC07784" w:rsidR="00DF4B9D" w:rsidRPr="000244D1" w:rsidRDefault="00DF4B9D" w:rsidP="00DF4B9D">
      <w:pPr>
        <w:keepNext/>
        <w:suppressAutoHyphens/>
        <w:spacing w:after="120"/>
        <w:jc w:val="center"/>
        <w:rPr>
          <w:b/>
          <w:sz w:val="28"/>
          <w:szCs w:val="28"/>
          <w:lang w:eastAsia="ar-SA" w:bidi="en-US"/>
        </w:rPr>
      </w:pPr>
      <w:r w:rsidRPr="000244D1">
        <w:rPr>
          <w:b/>
          <w:sz w:val="28"/>
          <w:szCs w:val="28"/>
          <w:lang w:eastAsia="ar-SA" w:bidi="en-US"/>
        </w:rPr>
        <w:t>Сведения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о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планируемых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для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размещения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на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территории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поселения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объектах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местного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значения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поселения</w:t>
      </w:r>
    </w:p>
    <w:tbl>
      <w:tblPr>
        <w:tblStyle w:val="ae"/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46"/>
        <w:gridCol w:w="1670"/>
        <w:gridCol w:w="1644"/>
        <w:gridCol w:w="2245"/>
        <w:gridCol w:w="2763"/>
        <w:gridCol w:w="1756"/>
        <w:gridCol w:w="1619"/>
        <w:gridCol w:w="1599"/>
      </w:tblGrid>
      <w:tr w:rsidR="00DF4B9D" w:rsidRPr="000244D1" w14:paraId="6240411E" w14:textId="77777777" w:rsidTr="00CA139F">
        <w:trPr>
          <w:tblHeader/>
        </w:trPr>
        <w:tc>
          <w:tcPr>
            <w:tcW w:w="365" w:type="pct"/>
            <w:shd w:val="clear" w:color="auto" w:fill="auto"/>
            <w:vAlign w:val="center"/>
          </w:tcPr>
          <w:p w14:paraId="223CCB32" w14:textId="2F888494" w:rsidR="00DF4B9D" w:rsidRPr="000244D1" w:rsidRDefault="00DF4B9D" w:rsidP="00CA139F">
            <w:pPr>
              <w:jc w:val="center"/>
            </w:pPr>
            <w:bookmarkStart w:id="126" w:name="_Hlk146527180"/>
            <w:r w:rsidRPr="000244D1">
              <w:rPr>
                <w:b/>
              </w:rPr>
              <w:t>Код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объекта</w:t>
            </w:r>
          </w:p>
        </w:tc>
        <w:tc>
          <w:tcPr>
            <w:tcW w:w="582" w:type="pct"/>
            <w:shd w:val="clear" w:color="auto" w:fill="auto"/>
            <w:vAlign w:val="center"/>
          </w:tcPr>
          <w:p w14:paraId="114C082C" w14:textId="3EF058FC" w:rsidR="00DF4B9D" w:rsidRPr="000244D1" w:rsidRDefault="00DF4B9D" w:rsidP="00CA139F">
            <w:pPr>
              <w:jc w:val="center"/>
            </w:pPr>
            <w:r w:rsidRPr="000244D1">
              <w:rPr>
                <w:b/>
              </w:rPr>
              <w:t>Вид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объекта</w:t>
            </w:r>
          </w:p>
        </w:tc>
        <w:tc>
          <w:tcPr>
            <w:tcW w:w="596" w:type="pct"/>
            <w:shd w:val="clear" w:color="auto" w:fill="auto"/>
            <w:vAlign w:val="center"/>
          </w:tcPr>
          <w:p w14:paraId="2CE22CA5" w14:textId="02F58E97" w:rsidR="00DF4B9D" w:rsidRPr="000244D1" w:rsidRDefault="00DF4B9D" w:rsidP="00CA139F">
            <w:pPr>
              <w:jc w:val="center"/>
            </w:pPr>
            <w:r w:rsidRPr="000244D1">
              <w:rPr>
                <w:b/>
              </w:rPr>
              <w:t>Назначение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объекта</w:t>
            </w:r>
          </w:p>
        </w:tc>
        <w:tc>
          <w:tcPr>
            <w:tcW w:w="783" w:type="pct"/>
            <w:shd w:val="clear" w:color="auto" w:fill="auto"/>
            <w:vAlign w:val="center"/>
          </w:tcPr>
          <w:p w14:paraId="7BD7734E" w14:textId="43A21535" w:rsidR="00DF4B9D" w:rsidRPr="000244D1" w:rsidRDefault="00DF4B9D" w:rsidP="00CA139F">
            <w:pPr>
              <w:jc w:val="center"/>
            </w:pPr>
            <w:r w:rsidRPr="000244D1">
              <w:rPr>
                <w:b/>
              </w:rPr>
              <w:t>Наименование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объекта</w:t>
            </w:r>
          </w:p>
        </w:tc>
        <w:tc>
          <w:tcPr>
            <w:tcW w:w="994" w:type="pct"/>
            <w:shd w:val="clear" w:color="auto" w:fill="auto"/>
            <w:vAlign w:val="center"/>
          </w:tcPr>
          <w:p w14:paraId="136F6E7A" w14:textId="2F431777" w:rsidR="00DF4B9D" w:rsidRPr="000244D1" w:rsidRDefault="00DF4B9D" w:rsidP="00CA139F">
            <w:pPr>
              <w:jc w:val="center"/>
            </w:pPr>
            <w:r w:rsidRPr="000244D1">
              <w:rPr>
                <w:b/>
              </w:rPr>
              <w:t>Основные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характеристики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объекта</w:t>
            </w:r>
          </w:p>
        </w:tc>
        <w:tc>
          <w:tcPr>
            <w:tcW w:w="545" w:type="pct"/>
            <w:shd w:val="clear" w:color="auto" w:fill="auto"/>
            <w:vAlign w:val="center"/>
          </w:tcPr>
          <w:p w14:paraId="34EDEA9B" w14:textId="77777777" w:rsidR="00DF4B9D" w:rsidRPr="000244D1" w:rsidRDefault="00DF4B9D" w:rsidP="00CA139F">
            <w:pPr>
              <w:autoSpaceDE w:val="0"/>
              <w:autoSpaceDN w:val="0"/>
              <w:adjustRightInd w:val="0"/>
              <w:jc w:val="center"/>
            </w:pPr>
            <w:r w:rsidRPr="000244D1">
              <w:rPr>
                <w:b/>
              </w:rPr>
              <w:t>Местоположение</w:t>
            </w:r>
          </w:p>
        </w:tc>
        <w:tc>
          <w:tcPr>
            <w:tcW w:w="578" w:type="pct"/>
            <w:shd w:val="clear" w:color="auto" w:fill="auto"/>
            <w:vAlign w:val="center"/>
          </w:tcPr>
          <w:p w14:paraId="264DFD33" w14:textId="4C86D758" w:rsidR="00DF4B9D" w:rsidRPr="000244D1" w:rsidRDefault="00DF4B9D" w:rsidP="00CA139F">
            <w:pPr>
              <w:jc w:val="center"/>
            </w:pPr>
            <w:r w:rsidRPr="000244D1">
              <w:rPr>
                <w:b/>
              </w:rPr>
              <w:t>Планируемые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мероприятия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по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объекту</w:t>
            </w:r>
          </w:p>
        </w:tc>
        <w:tc>
          <w:tcPr>
            <w:tcW w:w="557" w:type="pct"/>
            <w:shd w:val="clear" w:color="auto" w:fill="auto"/>
            <w:vAlign w:val="center"/>
          </w:tcPr>
          <w:p w14:paraId="18F74C8B" w14:textId="0B502D2A" w:rsidR="00DF4B9D" w:rsidRPr="000244D1" w:rsidRDefault="00DF4B9D" w:rsidP="00CA139F">
            <w:pPr>
              <w:jc w:val="center"/>
            </w:pPr>
            <w:r w:rsidRPr="000244D1">
              <w:rPr>
                <w:b/>
              </w:rPr>
              <w:t>Зоны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с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особыми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условиями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использования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территории</w:t>
            </w:r>
          </w:p>
        </w:tc>
      </w:tr>
      <w:tr w:rsidR="00DF4B9D" w:rsidRPr="000244D1" w14:paraId="76F5A65A" w14:textId="77777777" w:rsidTr="00CA139F">
        <w:trPr>
          <w:trHeight w:val="881"/>
        </w:trPr>
        <w:tc>
          <w:tcPr>
            <w:tcW w:w="365" w:type="pct"/>
            <w:shd w:val="clear" w:color="auto" w:fill="auto"/>
            <w:vAlign w:val="center"/>
          </w:tcPr>
          <w:p w14:paraId="560F06D2" w14:textId="77777777" w:rsidR="00DF4B9D" w:rsidRPr="000244D1" w:rsidRDefault="00DF4B9D" w:rsidP="00CA139F">
            <w:pPr>
              <w:jc w:val="left"/>
            </w:pPr>
            <w:r w:rsidRPr="000244D1">
              <w:t>602010302</w:t>
            </w:r>
          </w:p>
        </w:tc>
        <w:tc>
          <w:tcPr>
            <w:tcW w:w="582" w:type="pct"/>
            <w:shd w:val="clear" w:color="auto" w:fill="auto"/>
            <w:vAlign w:val="center"/>
          </w:tcPr>
          <w:p w14:paraId="198587D9" w14:textId="6696D3FF" w:rsidR="00DF4B9D" w:rsidRPr="000244D1" w:rsidRDefault="00DF4B9D" w:rsidP="00CA139F">
            <w:pPr>
              <w:jc w:val="left"/>
            </w:pPr>
            <w:r w:rsidRPr="000244D1">
              <w:t>Спортивное</w:t>
            </w:r>
            <w:r w:rsidR="009C39A0" w:rsidRPr="000244D1">
              <w:t xml:space="preserve"> </w:t>
            </w:r>
            <w:r w:rsidRPr="000244D1">
              <w:t>сооружение</w:t>
            </w:r>
          </w:p>
        </w:tc>
        <w:tc>
          <w:tcPr>
            <w:tcW w:w="596" w:type="pct"/>
            <w:shd w:val="clear" w:color="auto" w:fill="auto"/>
            <w:vAlign w:val="center"/>
          </w:tcPr>
          <w:p w14:paraId="32B95657" w14:textId="29551048" w:rsidR="00DF4B9D" w:rsidRPr="000244D1" w:rsidRDefault="00DF4B9D" w:rsidP="00CA139F">
            <w:pPr>
              <w:pStyle w:val="Default"/>
              <w:rPr>
                <w:sz w:val="22"/>
                <w:szCs w:val="22"/>
                <w:lang w:bidi="ru-RU"/>
              </w:rPr>
            </w:pPr>
            <w:r w:rsidRPr="000244D1">
              <w:rPr>
                <w:color w:val="auto"/>
                <w:sz w:val="22"/>
                <w:szCs w:val="22"/>
              </w:rPr>
              <w:t>Обеспечение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условий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для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развития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физической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культуры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и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спорта</w:t>
            </w:r>
          </w:p>
        </w:tc>
        <w:tc>
          <w:tcPr>
            <w:tcW w:w="783" w:type="pct"/>
            <w:shd w:val="clear" w:color="auto" w:fill="auto"/>
            <w:vAlign w:val="center"/>
          </w:tcPr>
          <w:p w14:paraId="0B321E87" w14:textId="0EC382D9" w:rsidR="00DF4B9D" w:rsidRPr="000244D1" w:rsidRDefault="00DF4B9D" w:rsidP="00CA139F">
            <w:pPr>
              <w:pStyle w:val="Default"/>
              <w:rPr>
                <w:sz w:val="22"/>
                <w:szCs w:val="22"/>
                <w:lang w:bidi="ru-RU"/>
              </w:rPr>
            </w:pPr>
            <w:r w:rsidRPr="000244D1">
              <w:rPr>
                <w:sz w:val="22"/>
                <w:szCs w:val="22"/>
                <w:lang w:bidi="ru-RU"/>
              </w:rPr>
              <w:t>Многофункциональная</w:t>
            </w:r>
            <w:r w:rsidR="009C39A0" w:rsidRPr="000244D1">
              <w:rPr>
                <w:sz w:val="22"/>
                <w:szCs w:val="22"/>
                <w:lang w:bidi="ru-RU"/>
              </w:rPr>
              <w:t xml:space="preserve"> </w:t>
            </w:r>
            <w:r w:rsidRPr="000244D1">
              <w:rPr>
                <w:sz w:val="22"/>
                <w:szCs w:val="22"/>
                <w:lang w:bidi="ru-RU"/>
              </w:rPr>
              <w:t>спортивная</w:t>
            </w:r>
            <w:r w:rsidR="009C39A0" w:rsidRPr="000244D1">
              <w:rPr>
                <w:sz w:val="22"/>
                <w:szCs w:val="22"/>
                <w:lang w:bidi="ru-RU"/>
              </w:rPr>
              <w:t xml:space="preserve"> </w:t>
            </w:r>
            <w:r w:rsidRPr="000244D1">
              <w:rPr>
                <w:sz w:val="22"/>
                <w:szCs w:val="22"/>
                <w:lang w:bidi="ru-RU"/>
              </w:rPr>
              <w:t>площадка</w:t>
            </w:r>
          </w:p>
        </w:tc>
        <w:tc>
          <w:tcPr>
            <w:tcW w:w="994" w:type="pct"/>
            <w:shd w:val="clear" w:color="auto" w:fill="auto"/>
            <w:vAlign w:val="center"/>
          </w:tcPr>
          <w:p w14:paraId="1CC9C922" w14:textId="233C4544" w:rsidR="00DF4B9D" w:rsidRPr="000244D1" w:rsidRDefault="00DF4B9D" w:rsidP="00CA139F">
            <w:pPr>
              <w:pStyle w:val="Default"/>
              <w:rPr>
                <w:color w:val="auto"/>
                <w:sz w:val="22"/>
                <w:szCs w:val="22"/>
              </w:rPr>
            </w:pPr>
            <w:r w:rsidRPr="000244D1">
              <w:rPr>
                <w:color w:val="auto"/>
                <w:sz w:val="22"/>
                <w:szCs w:val="22"/>
              </w:rPr>
              <w:t>Площадь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0,2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га</w:t>
            </w:r>
          </w:p>
          <w:p w14:paraId="0435D7A6" w14:textId="53CA68A2" w:rsidR="00DF4B9D" w:rsidRPr="000244D1" w:rsidRDefault="00DF4B9D" w:rsidP="00CA139F">
            <w:pPr>
              <w:pStyle w:val="Default"/>
              <w:rPr>
                <w:sz w:val="22"/>
                <w:szCs w:val="22"/>
                <w:lang w:bidi="ru-RU"/>
              </w:rPr>
            </w:pPr>
            <w:r w:rsidRPr="000244D1">
              <w:rPr>
                <w:sz w:val="22"/>
                <w:szCs w:val="22"/>
                <w:lang w:bidi="ru-RU"/>
              </w:rPr>
              <w:t>Вместимость</w:t>
            </w:r>
            <w:r w:rsidR="009C39A0" w:rsidRPr="000244D1">
              <w:rPr>
                <w:sz w:val="22"/>
                <w:szCs w:val="22"/>
                <w:lang w:bidi="ru-RU"/>
              </w:rPr>
              <w:t xml:space="preserve"> </w:t>
            </w:r>
            <w:r w:rsidRPr="000244D1">
              <w:rPr>
                <w:sz w:val="22"/>
                <w:szCs w:val="22"/>
                <w:lang w:bidi="ru-RU"/>
              </w:rPr>
              <w:t>50</w:t>
            </w:r>
            <w:r w:rsidR="009C39A0" w:rsidRPr="000244D1">
              <w:rPr>
                <w:sz w:val="22"/>
                <w:szCs w:val="22"/>
                <w:lang w:bidi="ru-RU"/>
              </w:rPr>
              <w:t xml:space="preserve"> </w:t>
            </w:r>
            <w:r w:rsidRPr="000244D1">
              <w:rPr>
                <w:sz w:val="22"/>
                <w:szCs w:val="22"/>
                <w:lang w:bidi="ru-RU"/>
              </w:rPr>
              <w:t>чел.</w:t>
            </w:r>
          </w:p>
        </w:tc>
        <w:tc>
          <w:tcPr>
            <w:tcW w:w="545" w:type="pct"/>
            <w:shd w:val="clear" w:color="auto" w:fill="auto"/>
            <w:vAlign w:val="center"/>
          </w:tcPr>
          <w:p w14:paraId="209EBAEC" w14:textId="4C28B3B0" w:rsidR="00DF4B9D" w:rsidRPr="000244D1" w:rsidRDefault="00DF4B9D" w:rsidP="00CA139F">
            <w:pPr>
              <w:pStyle w:val="Default"/>
              <w:rPr>
                <w:sz w:val="22"/>
                <w:szCs w:val="22"/>
                <w:lang w:bidi="ru-RU"/>
              </w:rPr>
            </w:pPr>
            <w:r w:rsidRPr="000244D1">
              <w:rPr>
                <w:sz w:val="22"/>
                <w:szCs w:val="22"/>
                <w:lang w:bidi="ru-RU"/>
              </w:rPr>
              <w:t>д.</w:t>
            </w:r>
            <w:r w:rsidR="009C39A0" w:rsidRPr="000244D1">
              <w:rPr>
                <w:sz w:val="22"/>
                <w:szCs w:val="22"/>
                <w:lang w:bidi="ru-RU"/>
              </w:rPr>
              <w:t xml:space="preserve"> </w:t>
            </w:r>
            <w:r w:rsidRPr="000244D1">
              <w:rPr>
                <w:sz w:val="22"/>
                <w:szCs w:val="22"/>
                <w:lang w:bidi="ru-RU"/>
              </w:rPr>
              <w:t>Чахлово</w:t>
            </w:r>
          </w:p>
        </w:tc>
        <w:tc>
          <w:tcPr>
            <w:tcW w:w="578" w:type="pct"/>
            <w:shd w:val="clear" w:color="auto" w:fill="auto"/>
            <w:vAlign w:val="center"/>
          </w:tcPr>
          <w:p w14:paraId="0475AB62" w14:textId="754230FA" w:rsidR="00DF4B9D" w:rsidRPr="000244D1" w:rsidRDefault="00DF4B9D" w:rsidP="00CA139F">
            <w:pPr>
              <w:jc w:val="left"/>
              <w:rPr>
                <w:color w:val="FF0000"/>
              </w:rPr>
            </w:pPr>
            <w:r w:rsidRPr="000244D1">
              <w:t>Планируемый</w:t>
            </w:r>
            <w:r w:rsidR="009C39A0" w:rsidRPr="000244D1">
              <w:t xml:space="preserve"> </w:t>
            </w:r>
            <w:r w:rsidRPr="000244D1">
              <w:t>к</w:t>
            </w:r>
            <w:r w:rsidR="009C39A0" w:rsidRPr="000244D1">
              <w:t xml:space="preserve"> </w:t>
            </w:r>
            <w:r w:rsidRPr="000244D1">
              <w:t>размещению</w:t>
            </w:r>
          </w:p>
        </w:tc>
        <w:tc>
          <w:tcPr>
            <w:tcW w:w="557" w:type="pct"/>
            <w:shd w:val="clear" w:color="auto" w:fill="auto"/>
            <w:vAlign w:val="center"/>
          </w:tcPr>
          <w:p w14:paraId="313C7232" w14:textId="376F0E9F" w:rsidR="00DF4B9D" w:rsidRPr="000244D1" w:rsidRDefault="00DF4B9D" w:rsidP="00CA139F">
            <w:pPr>
              <w:pStyle w:val="a1"/>
              <w:spacing w:after="120"/>
              <w:ind w:firstLine="0"/>
              <w:jc w:val="left"/>
              <w:rPr>
                <w:rFonts w:eastAsia="Microsoft Sans Serif"/>
                <w:color w:val="000000"/>
                <w:lang w:val="ru-RU" w:eastAsia="ru-RU" w:bidi="ru-RU"/>
              </w:rPr>
            </w:pPr>
            <w:r w:rsidRPr="000244D1">
              <w:rPr>
                <w:rFonts w:eastAsia="Microsoft Sans Serif"/>
                <w:lang w:val="ru-RU" w:eastAsia="ru-RU" w:bidi="ru-RU"/>
              </w:rPr>
              <w:t>Не</w:t>
            </w:r>
            <w:r w:rsidR="009C39A0" w:rsidRPr="000244D1">
              <w:rPr>
                <w:rFonts w:eastAsia="Microsoft Sans Serif"/>
                <w:lang w:val="ru-RU" w:eastAsia="ru-RU" w:bidi="ru-RU"/>
              </w:rPr>
              <w:t xml:space="preserve"> </w:t>
            </w:r>
            <w:r w:rsidRPr="000244D1">
              <w:rPr>
                <w:rFonts w:eastAsia="Microsoft Sans Serif"/>
                <w:lang w:val="ru-RU" w:eastAsia="ru-RU" w:bidi="ru-RU"/>
              </w:rPr>
              <w:t>устанавливается</w:t>
            </w:r>
          </w:p>
        </w:tc>
      </w:tr>
      <w:tr w:rsidR="00DF4B9D" w:rsidRPr="000244D1" w14:paraId="6D886AC7" w14:textId="77777777" w:rsidTr="00CA139F">
        <w:trPr>
          <w:trHeight w:val="881"/>
        </w:trPr>
        <w:tc>
          <w:tcPr>
            <w:tcW w:w="365" w:type="pct"/>
            <w:shd w:val="clear" w:color="auto" w:fill="auto"/>
            <w:vAlign w:val="center"/>
          </w:tcPr>
          <w:p w14:paraId="48FBC1C2" w14:textId="77777777" w:rsidR="00DF4B9D" w:rsidRPr="000244D1" w:rsidRDefault="00DF4B9D" w:rsidP="00CA139F">
            <w:pPr>
              <w:jc w:val="left"/>
            </w:pPr>
            <w:r w:rsidRPr="000244D1">
              <w:t>602050205</w:t>
            </w:r>
          </w:p>
        </w:tc>
        <w:tc>
          <w:tcPr>
            <w:tcW w:w="582" w:type="pct"/>
            <w:shd w:val="clear" w:color="auto" w:fill="auto"/>
            <w:vAlign w:val="center"/>
          </w:tcPr>
          <w:p w14:paraId="7D44FB13" w14:textId="395C830C" w:rsidR="00DF4B9D" w:rsidRPr="000244D1" w:rsidRDefault="00DF4B9D" w:rsidP="00CA139F">
            <w:pPr>
              <w:jc w:val="left"/>
            </w:pPr>
            <w:r w:rsidRPr="000244D1">
              <w:t>Объекты</w:t>
            </w:r>
            <w:r w:rsidR="009C39A0" w:rsidRPr="000244D1">
              <w:t xml:space="preserve"> </w:t>
            </w:r>
            <w:r w:rsidRPr="000244D1">
              <w:t>информирования</w:t>
            </w:r>
            <w:r w:rsidR="009C39A0" w:rsidRPr="000244D1">
              <w:t xml:space="preserve"> </w:t>
            </w:r>
            <w:r w:rsidRPr="000244D1">
              <w:t>и</w:t>
            </w:r>
            <w:r w:rsidR="009C39A0" w:rsidRPr="000244D1">
              <w:t xml:space="preserve"> </w:t>
            </w:r>
            <w:r w:rsidRPr="000244D1">
              <w:t>оповещения</w:t>
            </w:r>
          </w:p>
        </w:tc>
        <w:tc>
          <w:tcPr>
            <w:tcW w:w="596" w:type="pct"/>
            <w:shd w:val="clear" w:color="auto" w:fill="auto"/>
            <w:vAlign w:val="center"/>
          </w:tcPr>
          <w:p w14:paraId="5A6112AB" w14:textId="6B286C32" w:rsidR="00DF4B9D" w:rsidRPr="000244D1" w:rsidRDefault="00DF4B9D" w:rsidP="00CA139F">
            <w:pPr>
              <w:pStyle w:val="Default"/>
              <w:rPr>
                <w:color w:val="auto"/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Участие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предупреждении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ликвидации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последствий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чрезвычайных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ситуаций</w:t>
            </w:r>
          </w:p>
        </w:tc>
        <w:tc>
          <w:tcPr>
            <w:tcW w:w="783" w:type="pct"/>
            <w:shd w:val="clear" w:color="auto" w:fill="auto"/>
            <w:vAlign w:val="center"/>
          </w:tcPr>
          <w:p w14:paraId="5916133F" w14:textId="77777777" w:rsidR="00DF4B9D" w:rsidRPr="000244D1" w:rsidRDefault="00DF4B9D" w:rsidP="00CA139F">
            <w:pPr>
              <w:pStyle w:val="Default"/>
              <w:rPr>
                <w:color w:val="auto"/>
                <w:sz w:val="22"/>
                <w:szCs w:val="22"/>
              </w:rPr>
            </w:pPr>
            <w:r w:rsidRPr="000244D1">
              <w:rPr>
                <w:color w:val="auto"/>
                <w:sz w:val="22"/>
                <w:szCs w:val="22"/>
              </w:rPr>
              <w:t>Громкоговорители</w:t>
            </w:r>
          </w:p>
        </w:tc>
        <w:tc>
          <w:tcPr>
            <w:tcW w:w="994" w:type="pct"/>
            <w:shd w:val="clear" w:color="auto" w:fill="auto"/>
            <w:vAlign w:val="center"/>
          </w:tcPr>
          <w:p w14:paraId="3EED2BA8" w14:textId="5304F2DD" w:rsidR="00DF4B9D" w:rsidRPr="000244D1" w:rsidRDefault="00DF4B9D" w:rsidP="00CA139F">
            <w:pPr>
              <w:pStyle w:val="Default"/>
              <w:rPr>
                <w:color w:val="auto"/>
                <w:sz w:val="22"/>
                <w:szCs w:val="22"/>
              </w:rPr>
            </w:pPr>
            <w:r w:rsidRPr="000244D1">
              <w:rPr>
                <w:color w:val="auto"/>
                <w:sz w:val="22"/>
                <w:szCs w:val="22"/>
              </w:rPr>
              <w:t>Уровень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звукового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сигнала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не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менее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чем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15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акустических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децибел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выше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допустимого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уровня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звука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постоянного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(фонового)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шума.</w:t>
            </w:r>
          </w:p>
          <w:p w14:paraId="2BB0A8B8" w14:textId="194F24AE" w:rsidR="00DF4B9D" w:rsidRPr="000244D1" w:rsidRDefault="00DF4B9D" w:rsidP="00CA139F">
            <w:pPr>
              <w:pStyle w:val="Default"/>
              <w:rPr>
                <w:color w:val="auto"/>
                <w:sz w:val="22"/>
                <w:szCs w:val="22"/>
              </w:rPr>
            </w:pPr>
            <w:r w:rsidRPr="000244D1">
              <w:rPr>
                <w:color w:val="auto"/>
                <w:sz w:val="22"/>
                <w:szCs w:val="22"/>
              </w:rPr>
              <w:t>Радиус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действия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1000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м</w:t>
            </w:r>
          </w:p>
        </w:tc>
        <w:tc>
          <w:tcPr>
            <w:tcW w:w="545" w:type="pct"/>
            <w:shd w:val="clear" w:color="auto" w:fill="auto"/>
            <w:vAlign w:val="center"/>
          </w:tcPr>
          <w:p w14:paraId="334568C5" w14:textId="645DCC54" w:rsidR="00DF4B9D" w:rsidRPr="000244D1" w:rsidRDefault="00DF4B9D" w:rsidP="00CA139F">
            <w:pPr>
              <w:pStyle w:val="Default"/>
              <w:rPr>
                <w:sz w:val="22"/>
                <w:szCs w:val="22"/>
                <w:lang w:bidi="ru-RU"/>
              </w:rPr>
            </w:pPr>
            <w:r w:rsidRPr="000244D1">
              <w:rPr>
                <w:sz w:val="22"/>
                <w:szCs w:val="22"/>
                <w:lang w:bidi="ru-RU"/>
              </w:rPr>
              <w:t>с.</w:t>
            </w:r>
            <w:r w:rsidR="009C39A0" w:rsidRPr="000244D1">
              <w:rPr>
                <w:sz w:val="22"/>
                <w:szCs w:val="22"/>
                <w:lang w:bidi="ru-RU"/>
              </w:rPr>
              <w:t xml:space="preserve"> </w:t>
            </w:r>
            <w:r w:rsidRPr="000244D1">
              <w:rPr>
                <w:sz w:val="22"/>
                <w:szCs w:val="22"/>
                <w:lang w:bidi="ru-RU"/>
              </w:rPr>
              <w:t>Егоровка</w:t>
            </w:r>
          </w:p>
        </w:tc>
        <w:tc>
          <w:tcPr>
            <w:tcW w:w="578" w:type="pct"/>
            <w:shd w:val="clear" w:color="auto" w:fill="auto"/>
            <w:vAlign w:val="center"/>
          </w:tcPr>
          <w:p w14:paraId="08D123D0" w14:textId="17ACB52E" w:rsidR="00DF4B9D" w:rsidRPr="000244D1" w:rsidRDefault="00DF4B9D" w:rsidP="00CA139F">
            <w:pPr>
              <w:jc w:val="left"/>
            </w:pPr>
            <w:r w:rsidRPr="000244D1">
              <w:t>Планируемый</w:t>
            </w:r>
            <w:r w:rsidR="009C39A0" w:rsidRPr="000244D1">
              <w:t xml:space="preserve"> </w:t>
            </w:r>
            <w:r w:rsidRPr="000244D1">
              <w:t>к</w:t>
            </w:r>
            <w:r w:rsidR="009C39A0" w:rsidRPr="000244D1">
              <w:t xml:space="preserve"> </w:t>
            </w:r>
            <w:r w:rsidRPr="000244D1">
              <w:t>размещению</w:t>
            </w:r>
          </w:p>
        </w:tc>
        <w:tc>
          <w:tcPr>
            <w:tcW w:w="557" w:type="pct"/>
            <w:shd w:val="clear" w:color="auto" w:fill="auto"/>
            <w:vAlign w:val="center"/>
          </w:tcPr>
          <w:p w14:paraId="5A5798A9" w14:textId="7DE06DE4" w:rsidR="00DF4B9D" w:rsidRPr="000244D1" w:rsidRDefault="00DF4B9D" w:rsidP="00CA139F">
            <w:pPr>
              <w:pStyle w:val="a1"/>
              <w:spacing w:after="120"/>
              <w:ind w:firstLine="0"/>
              <w:jc w:val="left"/>
              <w:rPr>
                <w:rFonts w:eastAsia="Microsoft Sans Serif"/>
                <w:lang w:val="ru-RU" w:eastAsia="ru-RU" w:bidi="ru-RU"/>
              </w:rPr>
            </w:pPr>
            <w:r w:rsidRPr="000244D1">
              <w:rPr>
                <w:rFonts w:eastAsia="Microsoft Sans Serif"/>
                <w:lang w:val="ru-RU" w:eastAsia="ru-RU" w:bidi="ru-RU"/>
              </w:rPr>
              <w:t>Не</w:t>
            </w:r>
            <w:r w:rsidR="009C39A0" w:rsidRPr="000244D1">
              <w:rPr>
                <w:rFonts w:eastAsia="Microsoft Sans Serif"/>
                <w:lang w:val="ru-RU" w:eastAsia="ru-RU" w:bidi="ru-RU"/>
              </w:rPr>
              <w:t xml:space="preserve"> </w:t>
            </w:r>
            <w:r w:rsidRPr="000244D1">
              <w:rPr>
                <w:rFonts w:eastAsia="Microsoft Sans Serif"/>
                <w:lang w:val="ru-RU" w:eastAsia="ru-RU" w:bidi="ru-RU"/>
              </w:rPr>
              <w:t>устанавливается</w:t>
            </w:r>
          </w:p>
        </w:tc>
      </w:tr>
      <w:tr w:rsidR="00DF4B9D" w:rsidRPr="000244D1" w14:paraId="16247EE7" w14:textId="77777777" w:rsidTr="00CA139F">
        <w:trPr>
          <w:trHeight w:val="881"/>
        </w:trPr>
        <w:tc>
          <w:tcPr>
            <w:tcW w:w="365" w:type="pct"/>
            <w:shd w:val="clear" w:color="auto" w:fill="auto"/>
            <w:vAlign w:val="center"/>
          </w:tcPr>
          <w:p w14:paraId="257536E7" w14:textId="77777777" w:rsidR="00DF4B9D" w:rsidRPr="000244D1" w:rsidRDefault="00DF4B9D" w:rsidP="00CA139F">
            <w:pPr>
              <w:jc w:val="left"/>
            </w:pPr>
            <w:r w:rsidRPr="000244D1">
              <w:t>602050205</w:t>
            </w:r>
          </w:p>
        </w:tc>
        <w:tc>
          <w:tcPr>
            <w:tcW w:w="582" w:type="pct"/>
            <w:shd w:val="clear" w:color="auto" w:fill="auto"/>
            <w:vAlign w:val="center"/>
          </w:tcPr>
          <w:p w14:paraId="1CC7F0E5" w14:textId="19AEAB45" w:rsidR="00DF4B9D" w:rsidRPr="000244D1" w:rsidRDefault="00DF4B9D" w:rsidP="00CA139F">
            <w:pPr>
              <w:jc w:val="left"/>
            </w:pPr>
            <w:r w:rsidRPr="000244D1">
              <w:t>Объекты</w:t>
            </w:r>
            <w:r w:rsidR="009C39A0" w:rsidRPr="000244D1">
              <w:t xml:space="preserve"> </w:t>
            </w:r>
            <w:r w:rsidRPr="000244D1">
              <w:t>информирования</w:t>
            </w:r>
            <w:r w:rsidR="009C39A0" w:rsidRPr="000244D1">
              <w:t xml:space="preserve"> </w:t>
            </w:r>
            <w:r w:rsidRPr="000244D1">
              <w:t>и</w:t>
            </w:r>
            <w:r w:rsidR="009C39A0" w:rsidRPr="000244D1">
              <w:t xml:space="preserve"> </w:t>
            </w:r>
            <w:r w:rsidRPr="000244D1">
              <w:t>оповещения</w:t>
            </w:r>
          </w:p>
        </w:tc>
        <w:tc>
          <w:tcPr>
            <w:tcW w:w="596" w:type="pct"/>
            <w:shd w:val="clear" w:color="auto" w:fill="auto"/>
            <w:vAlign w:val="center"/>
          </w:tcPr>
          <w:p w14:paraId="3D7144C7" w14:textId="7A716BA4" w:rsidR="00DF4B9D" w:rsidRPr="000244D1" w:rsidRDefault="00DF4B9D" w:rsidP="00CA139F">
            <w:pPr>
              <w:pStyle w:val="Default"/>
              <w:rPr>
                <w:rFonts w:eastAsia="Times New Roman"/>
                <w:color w:val="auto"/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Участие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предупреждении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ликвидации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последствий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чрезвычайных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ситуаций</w:t>
            </w:r>
          </w:p>
        </w:tc>
        <w:tc>
          <w:tcPr>
            <w:tcW w:w="783" w:type="pct"/>
            <w:shd w:val="clear" w:color="auto" w:fill="auto"/>
            <w:vAlign w:val="center"/>
          </w:tcPr>
          <w:p w14:paraId="3D6859FD" w14:textId="77777777" w:rsidR="00DF4B9D" w:rsidRPr="000244D1" w:rsidRDefault="00DF4B9D" w:rsidP="00CA139F">
            <w:pPr>
              <w:pStyle w:val="Default"/>
              <w:rPr>
                <w:sz w:val="22"/>
                <w:szCs w:val="22"/>
              </w:rPr>
            </w:pPr>
            <w:r w:rsidRPr="000244D1">
              <w:rPr>
                <w:color w:val="auto"/>
                <w:sz w:val="22"/>
                <w:szCs w:val="22"/>
              </w:rPr>
              <w:t>Громкоговорители</w:t>
            </w:r>
          </w:p>
        </w:tc>
        <w:tc>
          <w:tcPr>
            <w:tcW w:w="994" w:type="pct"/>
            <w:shd w:val="clear" w:color="auto" w:fill="auto"/>
            <w:vAlign w:val="center"/>
          </w:tcPr>
          <w:p w14:paraId="675114A0" w14:textId="4EF815A4" w:rsidR="00DF4B9D" w:rsidRPr="000244D1" w:rsidRDefault="00DF4B9D" w:rsidP="00CA139F">
            <w:pPr>
              <w:pStyle w:val="Default"/>
              <w:rPr>
                <w:color w:val="auto"/>
                <w:sz w:val="22"/>
                <w:szCs w:val="22"/>
              </w:rPr>
            </w:pPr>
            <w:r w:rsidRPr="000244D1">
              <w:rPr>
                <w:color w:val="auto"/>
                <w:sz w:val="22"/>
                <w:szCs w:val="22"/>
              </w:rPr>
              <w:t>Уровень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звукового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сигнала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не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менее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чем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15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акустических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децибел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выше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допустимого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уровня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звука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постоянного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(фонового)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шума.</w:t>
            </w:r>
          </w:p>
          <w:p w14:paraId="2C913689" w14:textId="616244FF" w:rsidR="00DF4B9D" w:rsidRPr="000244D1" w:rsidRDefault="00DF4B9D" w:rsidP="00CA139F">
            <w:pPr>
              <w:pStyle w:val="Default"/>
              <w:rPr>
                <w:color w:val="auto"/>
                <w:sz w:val="22"/>
                <w:szCs w:val="22"/>
              </w:rPr>
            </w:pPr>
            <w:r w:rsidRPr="000244D1">
              <w:rPr>
                <w:color w:val="auto"/>
                <w:sz w:val="22"/>
                <w:szCs w:val="22"/>
              </w:rPr>
              <w:t>Радиус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действия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1000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м</w:t>
            </w:r>
          </w:p>
        </w:tc>
        <w:tc>
          <w:tcPr>
            <w:tcW w:w="545" w:type="pct"/>
            <w:shd w:val="clear" w:color="auto" w:fill="auto"/>
            <w:vAlign w:val="center"/>
          </w:tcPr>
          <w:p w14:paraId="59E5FBA3" w14:textId="53669FF4" w:rsidR="00DF4B9D" w:rsidRPr="000244D1" w:rsidRDefault="00DF4B9D" w:rsidP="00CA139F">
            <w:pPr>
              <w:pStyle w:val="Default"/>
              <w:rPr>
                <w:color w:val="auto"/>
                <w:sz w:val="22"/>
                <w:szCs w:val="22"/>
              </w:rPr>
            </w:pPr>
            <w:r w:rsidRPr="000244D1">
              <w:rPr>
                <w:color w:val="auto"/>
                <w:sz w:val="22"/>
                <w:szCs w:val="22"/>
              </w:rPr>
              <w:t>д.</w:t>
            </w:r>
            <w:r w:rsidR="009C39A0" w:rsidRPr="000244D1">
              <w:rPr>
                <w:color w:val="auto"/>
                <w:sz w:val="22"/>
                <w:szCs w:val="22"/>
              </w:rPr>
              <w:t xml:space="preserve"> </w:t>
            </w:r>
            <w:r w:rsidRPr="000244D1">
              <w:rPr>
                <w:color w:val="auto"/>
                <w:sz w:val="22"/>
                <w:szCs w:val="22"/>
              </w:rPr>
              <w:t>Кривояш</w:t>
            </w:r>
          </w:p>
        </w:tc>
        <w:tc>
          <w:tcPr>
            <w:tcW w:w="578" w:type="pct"/>
            <w:shd w:val="clear" w:color="auto" w:fill="auto"/>
            <w:vAlign w:val="center"/>
          </w:tcPr>
          <w:p w14:paraId="66F37C32" w14:textId="14B57CA5" w:rsidR="00DF4B9D" w:rsidRPr="000244D1" w:rsidRDefault="00DF4B9D" w:rsidP="00CA139F">
            <w:pPr>
              <w:jc w:val="left"/>
            </w:pPr>
            <w:r w:rsidRPr="000244D1">
              <w:t>Планируемый</w:t>
            </w:r>
            <w:r w:rsidR="009C39A0" w:rsidRPr="000244D1">
              <w:t xml:space="preserve"> </w:t>
            </w:r>
            <w:r w:rsidRPr="000244D1">
              <w:t>к</w:t>
            </w:r>
            <w:r w:rsidR="009C39A0" w:rsidRPr="000244D1">
              <w:t xml:space="preserve"> </w:t>
            </w:r>
            <w:r w:rsidRPr="000244D1">
              <w:t>размещению</w:t>
            </w:r>
          </w:p>
        </w:tc>
        <w:tc>
          <w:tcPr>
            <w:tcW w:w="557" w:type="pct"/>
            <w:shd w:val="clear" w:color="auto" w:fill="auto"/>
            <w:vAlign w:val="center"/>
          </w:tcPr>
          <w:p w14:paraId="25F07E28" w14:textId="4C2F6A0A" w:rsidR="00DF4B9D" w:rsidRPr="000244D1" w:rsidRDefault="00DF4B9D" w:rsidP="00CA139F">
            <w:pPr>
              <w:pStyle w:val="a1"/>
              <w:spacing w:after="120"/>
              <w:ind w:firstLine="0"/>
              <w:jc w:val="left"/>
              <w:rPr>
                <w:rFonts w:eastAsia="Microsoft Sans Serif"/>
                <w:lang w:val="ru-RU" w:eastAsia="ru-RU" w:bidi="ru-RU"/>
              </w:rPr>
            </w:pPr>
            <w:r w:rsidRPr="000244D1">
              <w:rPr>
                <w:rFonts w:eastAsia="Microsoft Sans Serif"/>
                <w:lang w:val="ru-RU" w:eastAsia="ru-RU" w:bidi="ru-RU"/>
              </w:rPr>
              <w:t>Не</w:t>
            </w:r>
            <w:r w:rsidR="009C39A0" w:rsidRPr="000244D1">
              <w:rPr>
                <w:rFonts w:eastAsia="Microsoft Sans Serif"/>
                <w:lang w:val="ru-RU" w:eastAsia="ru-RU" w:bidi="ru-RU"/>
              </w:rPr>
              <w:t xml:space="preserve"> </w:t>
            </w:r>
            <w:r w:rsidRPr="000244D1">
              <w:rPr>
                <w:rFonts w:eastAsia="Microsoft Sans Serif"/>
                <w:lang w:val="ru-RU" w:eastAsia="ru-RU" w:bidi="ru-RU"/>
              </w:rPr>
              <w:t>устанавливается</w:t>
            </w:r>
          </w:p>
        </w:tc>
      </w:tr>
      <w:bookmarkEnd w:id="126"/>
    </w:tbl>
    <w:p w14:paraId="11252A81" w14:textId="77777777" w:rsidR="00DF4B9D" w:rsidRPr="000244D1" w:rsidRDefault="00DF4B9D" w:rsidP="00DF4B9D">
      <w:pPr>
        <w:pStyle w:val="a1"/>
        <w:rPr>
          <w:bCs/>
          <w:color w:val="000000"/>
          <w:sz w:val="28"/>
          <w:szCs w:val="28"/>
          <w:lang w:val="ru-RU" w:eastAsia="ru-RU" w:bidi="ar-SA"/>
        </w:rPr>
        <w:sectPr w:rsidR="00DF4B9D" w:rsidRPr="000244D1" w:rsidSect="00850DFE">
          <w:pgSz w:w="16838" w:h="11906" w:orient="landscape"/>
          <w:pgMar w:top="1134" w:right="851" w:bottom="1134" w:left="1701" w:header="680" w:footer="1077" w:gutter="0"/>
          <w:cols w:space="708"/>
          <w:docGrid w:linePitch="360"/>
        </w:sectPr>
      </w:pPr>
    </w:p>
    <w:p w14:paraId="7FE22904" w14:textId="2781086F" w:rsidR="00BA5736" w:rsidRPr="000244D1" w:rsidRDefault="00BA0D34" w:rsidP="00BA0D34">
      <w:pPr>
        <w:pStyle w:val="1"/>
        <w:rPr>
          <w:sz w:val="28"/>
          <w:lang w:eastAsia="ar-SA" w:bidi="en-US"/>
        </w:rPr>
      </w:pPr>
      <w:bookmarkStart w:id="127" w:name="_Toc149136109"/>
      <w:r w:rsidRPr="000244D1">
        <w:rPr>
          <w:sz w:val="28"/>
          <w:lang w:eastAsia="ar-SA" w:bidi="en-US"/>
        </w:rPr>
        <w:lastRenderedPageBreak/>
        <w:t>4.</w:t>
      </w:r>
      <w:r w:rsidR="009C39A0" w:rsidRPr="000244D1">
        <w:rPr>
          <w:sz w:val="28"/>
          <w:lang w:eastAsia="ar-SA" w:bidi="en-US"/>
        </w:rPr>
        <w:t xml:space="preserve"> </w:t>
      </w:r>
      <w:r w:rsidR="0057505E" w:rsidRPr="000244D1">
        <w:rPr>
          <w:sz w:val="28"/>
          <w:lang w:eastAsia="ar-SA" w:bidi="en-US"/>
        </w:rPr>
        <w:t>Сведения</w:t>
      </w:r>
      <w:r w:rsidR="009C39A0" w:rsidRPr="000244D1">
        <w:rPr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о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планируемых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для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размещения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на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территориях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поселения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sz w:val="28"/>
          <w:shd w:val="clear" w:color="auto" w:fill="FFFFFF"/>
        </w:rPr>
        <w:t>объектов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федерального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значения,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объектов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регионального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значения</w:t>
      </w:r>
      <w:bookmarkEnd w:id="127"/>
    </w:p>
    <w:p w14:paraId="224C6B40" w14:textId="119FA9C1" w:rsidR="005461E8" w:rsidRPr="000244D1" w:rsidRDefault="005461E8" w:rsidP="005461E8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территорию</w:t>
      </w:r>
      <w:r w:rsidR="009C39A0" w:rsidRPr="000244D1">
        <w:rPr>
          <w:sz w:val="28"/>
          <w:szCs w:val="28"/>
          <w:lang w:val="ru-RU"/>
        </w:rPr>
        <w:t xml:space="preserve"> </w:t>
      </w:r>
      <w:r w:rsidR="0021376D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ED5116" w:rsidRPr="000244D1">
        <w:rPr>
          <w:sz w:val="28"/>
          <w:szCs w:val="28"/>
          <w:lang w:val="ru-RU"/>
        </w:rPr>
        <w:t>сель</w:t>
      </w:r>
      <w:r w:rsidR="00B31E32" w:rsidRPr="000244D1">
        <w:rPr>
          <w:sz w:val="28"/>
          <w:szCs w:val="28"/>
          <w:lang w:val="ru-RU"/>
        </w:rPr>
        <w:t>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распространяют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действие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следующие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документы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планирования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Российской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Федерации:</w:t>
      </w:r>
    </w:p>
    <w:p w14:paraId="68BB4632" w14:textId="195ED3DD" w:rsidR="005461E8" w:rsidRPr="000244D1" w:rsidRDefault="005461E8" w:rsidP="005461E8">
      <w:pPr>
        <w:pStyle w:val="a1"/>
        <w:rPr>
          <w:sz w:val="28"/>
          <w:szCs w:val="28"/>
          <w:lang w:val="ru-RU"/>
        </w:rPr>
      </w:pP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1</w:t>
      </w:r>
      <w:r w:rsidR="00CC732F" w:rsidRPr="000244D1">
        <w:rPr>
          <w:rFonts w:eastAsiaTheme="minorHAnsi"/>
          <w:color w:val="000000"/>
          <w:sz w:val="28"/>
          <w:szCs w:val="28"/>
          <w:lang w:val="ru-RU" w:eastAsia="en-US"/>
        </w:rPr>
        <w:t>)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схема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территориального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планирования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Российской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Федерации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в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области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здравоохранения,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утвержденная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распоряжением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Правительства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Российской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Федерации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от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28.12.2012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№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2607-р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6A08D1" w:rsidRPr="000244D1">
        <w:rPr>
          <w:rFonts w:eastAsiaTheme="minorHAnsi"/>
          <w:color w:val="000000"/>
          <w:sz w:val="28"/>
          <w:szCs w:val="28"/>
          <w:lang w:val="ru-RU" w:eastAsia="en-US"/>
        </w:rPr>
        <w:t>(с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6A08D1" w:rsidRPr="000244D1">
        <w:rPr>
          <w:rFonts w:eastAsiaTheme="minorHAnsi"/>
          <w:color w:val="000000"/>
          <w:sz w:val="28"/>
          <w:szCs w:val="28"/>
          <w:lang w:val="ru-RU" w:eastAsia="en-US"/>
        </w:rPr>
        <w:t>последующими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6A08D1" w:rsidRPr="000244D1">
        <w:rPr>
          <w:rFonts w:eastAsiaTheme="minorHAnsi"/>
          <w:color w:val="000000"/>
          <w:sz w:val="28"/>
          <w:szCs w:val="28"/>
          <w:lang w:val="ru-RU" w:eastAsia="en-US"/>
        </w:rPr>
        <w:t>изменениями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6A08D1" w:rsidRPr="000244D1">
        <w:rPr>
          <w:rFonts w:eastAsiaTheme="minorHAnsi"/>
          <w:color w:val="000000"/>
          <w:sz w:val="28"/>
          <w:szCs w:val="28"/>
          <w:lang w:val="ru-RU" w:eastAsia="en-US"/>
        </w:rPr>
        <w:t>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6A08D1" w:rsidRPr="000244D1">
        <w:rPr>
          <w:rFonts w:eastAsiaTheme="minorHAnsi"/>
          <w:color w:val="000000"/>
          <w:sz w:val="28"/>
          <w:szCs w:val="28"/>
          <w:lang w:val="ru-RU" w:eastAsia="en-US"/>
        </w:rPr>
        <w:t>дополнениями)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;</w:t>
      </w:r>
    </w:p>
    <w:p w14:paraId="7380E518" w14:textId="4958A725" w:rsidR="005461E8" w:rsidRPr="000244D1" w:rsidRDefault="005461E8" w:rsidP="005461E8">
      <w:pPr>
        <w:pStyle w:val="a1"/>
        <w:rPr>
          <w:rFonts w:eastAsiaTheme="minorHAnsi"/>
          <w:color w:val="000000"/>
          <w:sz w:val="28"/>
          <w:szCs w:val="28"/>
          <w:lang w:val="ru-RU" w:eastAsia="en-US"/>
        </w:rPr>
      </w:pPr>
      <w:r w:rsidRPr="000244D1">
        <w:rPr>
          <w:sz w:val="28"/>
          <w:szCs w:val="28"/>
          <w:lang w:val="ru-RU"/>
        </w:rPr>
        <w:t>2)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схема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планирования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Российской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Федерации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высшего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профессионального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образования,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утвержденная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распоряжением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Правительства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Российской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Федерации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от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26.02.2013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№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247-р;</w:t>
      </w:r>
    </w:p>
    <w:p w14:paraId="32E1D05E" w14:textId="78E7EBED" w:rsidR="005461E8" w:rsidRPr="000244D1" w:rsidRDefault="005461E8" w:rsidP="005461E8">
      <w:pPr>
        <w:pStyle w:val="a1"/>
        <w:rPr>
          <w:rFonts w:eastAsiaTheme="minorHAnsi"/>
          <w:color w:val="000000"/>
          <w:sz w:val="28"/>
          <w:szCs w:val="28"/>
          <w:lang w:val="ru-RU" w:eastAsia="en-US"/>
        </w:rPr>
      </w:pP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3)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схема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территориального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планирования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Российской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Федерации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в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области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федерального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транспорта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(железнодорожного,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воздушного,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морского,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внутреннего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водного),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автомобильных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дорог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федерального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значения,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утвержденная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распоряжением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Правительства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Российской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Федерации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от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19.03.2013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№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384-р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(с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последующими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изменениями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дополнениями);</w:t>
      </w:r>
    </w:p>
    <w:p w14:paraId="1C03695D" w14:textId="6191A67A" w:rsidR="005461E8" w:rsidRPr="000244D1" w:rsidRDefault="005461E8" w:rsidP="005461E8">
      <w:pPr>
        <w:pStyle w:val="a1"/>
        <w:rPr>
          <w:rFonts w:eastAsiaTheme="minorHAnsi"/>
          <w:color w:val="000000"/>
          <w:sz w:val="28"/>
          <w:szCs w:val="28"/>
          <w:lang w:val="ru-RU" w:eastAsia="en-US"/>
        </w:rPr>
      </w:pP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4)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схема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территориального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планирования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Российской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Федерации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в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области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федерального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транспорта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(в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части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трубопроводного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транспорта),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утвержденная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распоряжением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Правительства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Российской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Федерации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от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06.05.2015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№816-р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(с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последующими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изменениями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37E1D" w:rsidRPr="000244D1">
        <w:rPr>
          <w:rFonts w:eastAsiaTheme="minorHAnsi"/>
          <w:color w:val="000000"/>
          <w:sz w:val="28"/>
          <w:szCs w:val="28"/>
          <w:lang w:val="ru-RU" w:eastAsia="en-US"/>
        </w:rPr>
        <w:t>дополнениями);</w:t>
      </w:r>
    </w:p>
    <w:p w14:paraId="49EDC5A3" w14:textId="14E40E0D" w:rsidR="005461E8" w:rsidRPr="000244D1" w:rsidRDefault="005461E8" w:rsidP="005461E8">
      <w:pPr>
        <w:pStyle w:val="a1"/>
        <w:rPr>
          <w:rFonts w:eastAsiaTheme="minorHAnsi"/>
          <w:color w:val="000000"/>
          <w:sz w:val="28"/>
          <w:szCs w:val="28"/>
          <w:lang w:val="ru-RU" w:eastAsia="en-US"/>
        </w:rPr>
      </w:pP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5)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схема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территориального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планирования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Российской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Федерации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в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области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обороны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страны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безопасности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государства,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утвержденная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указом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Президента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Российской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Федерации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от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10.12.2015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234B55" w:rsidRPr="000244D1">
        <w:rPr>
          <w:rFonts w:eastAsiaTheme="minorHAnsi"/>
          <w:color w:val="000000"/>
          <w:sz w:val="28"/>
          <w:szCs w:val="28"/>
          <w:lang w:val="ru-RU" w:eastAsia="en-US"/>
        </w:rPr>
        <w:t>№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615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сс;</w:t>
      </w:r>
    </w:p>
    <w:p w14:paraId="41C3E88A" w14:textId="1367A626" w:rsidR="005461E8" w:rsidRPr="000244D1" w:rsidRDefault="005461E8" w:rsidP="005461E8">
      <w:pPr>
        <w:pStyle w:val="a1"/>
        <w:rPr>
          <w:rFonts w:eastAsiaTheme="minorHAnsi"/>
          <w:color w:val="000000"/>
          <w:sz w:val="28"/>
          <w:szCs w:val="28"/>
          <w:lang w:val="ru-RU" w:eastAsia="en-US"/>
        </w:rPr>
      </w:pP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6)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схема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территориального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планирования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Российской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Федерации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в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области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энергетики,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утвержденная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распоряжением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Правительства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Российской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Федерации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от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01.08.2016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1B4257" w:rsidRPr="000244D1">
        <w:rPr>
          <w:rFonts w:eastAsiaTheme="minorHAnsi"/>
          <w:color w:val="000000"/>
          <w:sz w:val="28"/>
          <w:szCs w:val="28"/>
          <w:lang w:val="ru-RU" w:eastAsia="en-US"/>
        </w:rPr>
        <w:t>№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1634-р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(с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последующими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изменениями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дополнениями).</w:t>
      </w:r>
    </w:p>
    <w:p w14:paraId="0E8DA704" w14:textId="5109CB84" w:rsidR="00DF4B9D" w:rsidRPr="000244D1" w:rsidRDefault="00DF4B9D" w:rsidP="00DF4B9D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Указанными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документами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планирования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Российской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Федерации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запланировано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размещение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объектов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федерального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значения.</w:t>
      </w:r>
    </w:p>
    <w:p w14:paraId="4C1085D0" w14:textId="7E0E292D" w:rsidR="00CC732F" w:rsidRPr="000244D1" w:rsidRDefault="005461E8" w:rsidP="005461E8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Кроме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того,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территорию</w:t>
      </w:r>
      <w:r w:rsidR="009C39A0" w:rsidRPr="000244D1">
        <w:rPr>
          <w:sz w:val="28"/>
          <w:szCs w:val="28"/>
          <w:lang w:val="ru-RU"/>
        </w:rPr>
        <w:t xml:space="preserve"> </w:t>
      </w:r>
      <w:r w:rsidR="0021376D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B31E32"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распространяется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действие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документов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планирования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="00B31E32" w:rsidRPr="000244D1">
        <w:rPr>
          <w:sz w:val="28"/>
          <w:szCs w:val="28"/>
          <w:lang w:val="ru-RU"/>
        </w:rPr>
        <w:t>Новосибирской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="00B31E32" w:rsidRPr="000244D1">
        <w:rPr>
          <w:sz w:val="28"/>
          <w:szCs w:val="28"/>
          <w:lang w:val="ru-RU"/>
        </w:rPr>
        <w:t>области</w:t>
      </w:r>
      <w:r w:rsidR="00234B55" w:rsidRPr="000244D1">
        <w:rPr>
          <w:sz w:val="28"/>
          <w:szCs w:val="28"/>
          <w:lang w:val="ru-RU"/>
        </w:rPr>
        <w:t>:</w:t>
      </w:r>
    </w:p>
    <w:p w14:paraId="53B5AB9C" w14:textId="002822F9" w:rsidR="00F84672" w:rsidRPr="000244D1" w:rsidRDefault="00F84672">
      <w:pPr>
        <w:pStyle w:val="afff2"/>
        <w:numPr>
          <w:ilvl w:val="0"/>
          <w:numId w:val="7"/>
        </w:numPr>
        <w:autoSpaceDE w:val="0"/>
        <w:autoSpaceDN w:val="0"/>
        <w:adjustRightInd w:val="0"/>
        <w:ind w:left="1040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схема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территориального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планирования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Новосибирской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области,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утвержденная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Постановлением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Правительства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Новосибирской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области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05.10.2021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№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401-п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«О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внесении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изменения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постановление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администрации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Новосибирской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области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07.09.2009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№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339-па»</w:t>
      </w:r>
      <w:r w:rsidR="001365FA" w:rsidRPr="000244D1">
        <w:rPr>
          <w:sz w:val="28"/>
          <w:szCs w:val="28"/>
          <w:lang w:eastAsia="ar-SA" w:bidi="en-US"/>
        </w:rPr>
        <w:t>.</w:t>
      </w:r>
    </w:p>
    <w:p w14:paraId="07E8F1B2" w14:textId="13113925" w:rsidR="00EF7FB9" w:rsidRPr="000244D1" w:rsidRDefault="00EF7FB9" w:rsidP="00EF7FB9">
      <w:pPr>
        <w:pStyle w:val="a1"/>
        <w:rPr>
          <w:rFonts w:eastAsiaTheme="minorHAnsi"/>
          <w:color w:val="000000"/>
          <w:sz w:val="28"/>
          <w:szCs w:val="28"/>
          <w:lang w:val="ru-RU" w:eastAsia="en-US"/>
        </w:rPr>
      </w:pP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lastRenderedPageBreak/>
        <w:t>Сведения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видах,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назначении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наименованиях,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планируемых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для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sz w:val="28"/>
          <w:szCs w:val="28"/>
          <w:lang w:val="ru-RU"/>
        </w:rPr>
        <w:t>размещения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на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территориях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поселения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объектов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5C7FFA" w:rsidRPr="000244D1">
        <w:rPr>
          <w:rFonts w:eastAsiaTheme="minorHAnsi"/>
          <w:color w:val="000000"/>
          <w:sz w:val="28"/>
          <w:szCs w:val="28"/>
          <w:lang w:val="ru-RU" w:eastAsia="en-US"/>
        </w:rPr>
        <w:t>регионального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значения,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их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основные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характеристики,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местоположение,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характеристики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зон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особыми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условиями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использования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территорий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представлены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в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таблице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4.</w:t>
      </w:r>
      <w:r w:rsidR="00406B4C" w:rsidRPr="000244D1">
        <w:rPr>
          <w:rFonts w:eastAsiaTheme="minorHAnsi"/>
          <w:color w:val="000000"/>
          <w:sz w:val="28"/>
          <w:szCs w:val="28"/>
          <w:lang w:val="ru-RU" w:eastAsia="en-US"/>
        </w:rPr>
        <w:t>1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.</w:t>
      </w:r>
    </w:p>
    <w:p w14:paraId="5A630F71" w14:textId="77777777" w:rsidR="00065FC6" w:rsidRPr="000244D1" w:rsidRDefault="00065FC6" w:rsidP="00EF7FB9">
      <w:pPr>
        <w:pStyle w:val="a1"/>
        <w:rPr>
          <w:rFonts w:eastAsiaTheme="minorHAnsi"/>
          <w:color w:val="000000"/>
          <w:sz w:val="28"/>
          <w:szCs w:val="28"/>
          <w:lang w:val="ru-RU" w:eastAsia="en-US"/>
        </w:rPr>
      </w:pPr>
    </w:p>
    <w:p w14:paraId="2555889E" w14:textId="77777777" w:rsidR="00007090" w:rsidRPr="000244D1" w:rsidRDefault="00007090" w:rsidP="00EF7FB9">
      <w:pPr>
        <w:pStyle w:val="a1"/>
        <w:rPr>
          <w:rFonts w:eastAsiaTheme="minorHAnsi"/>
          <w:color w:val="000000"/>
          <w:sz w:val="28"/>
          <w:szCs w:val="28"/>
          <w:lang w:val="ru-RU" w:eastAsia="en-US"/>
        </w:rPr>
        <w:sectPr w:rsidR="00007090" w:rsidRPr="000244D1" w:rsidSect="00850DFE">
          <w:headerReference w:type="default" r:id="rId18"/>
          <w:footerReference w:type="default" r:id="rId19"/>
          <w:pgSz w:w="11906" w:h="16838"/>
          <w:pgMar w:top="1134" w:right="851" w:bottom="1134" w:left="1701" w:header="680" w:footer="1077" w:gutter="0"/>
          <w:cols w:space="708"/>
          <w:docGrid w:linePitch="360"/>
        </w:sectPr>
      </w:pPr>
    </w:p>
    <w:p w14:paraId="4B407D04" w14:textId="6056C53C" w:rsidR="00153311" w:rsidRPr="000244D1" w:rsidRDefault="00153311" w:rsidP="00153311">
      <w:pPr>
        <w:pStyle w:val="a1"/>
        <w:jc w:val="right"/>
        <w:rPr>
          <w:b/>
          <w:color w:val="000000"/>
          <w:sz w:val="28"/>
          <w:szCs w:val="28"/>
          <w:lang w:val="ru-RU" w:eastAsia="ru-RU" w:bidi="ar-SA"/>
        </w:rPr>
      </w:pPr>
      <w:r w:rsidRPr="000244D1">
        <w:rPr>
          <w:b/>
          <w:color w:val="000000"/>
          <w:sz w:val="28"/>
          <w:szCs w:val="28"/>
          <w:lang w:val="ru-RU" w:eastAsia="ru-RU" w:bidi="ar-SA"/>
        </w:rPr>
        <w:lastRenderedPageBreak/>
        <w:t>Таблица</w:t>
      </w:r>
      <w:r w:rsidR="009C39A0" w:rsidRPr="000244D1">
        <w:rPr>
          <w:b/>
          <w:color w:val="000000"/>
          <w:sz w:val="28"/>
          <w:szCs w:val="28"/>
          <w:lang w:val="ru-RU" w:eastAsia="ru-RU" w:bidi="ar-SA"/>
        </w:rPr>
        <w:t xml:space="preserve"> </w:t>
      </w:r>
      <w:r w:rsidRPr="000244D1">
        <w:rPr>
          <w:b/>
          <w:color w:val="000000"/>
          <w:sz w:val="28"/>
          <w:szCs w:val="28"/>
          <w:lang w:val="ru-RU" w:eastAsia="ru-RU" w:bidi="ar-SA"/>
        </w:rPr>
        <w:t>4.</w:t>
      </w:r>
      <w:r w:rsidR="00406B4C" w:rsidRPr="000244D1">
        <w:rPr>
          <w:b/>
          <w:color w:val="000000"/>
          <w:sz w:val="28"/>
          <w:szCs w:val="28"/>
          <w:lang w:val="ru-RU" w:eastAsia="ru-RU" w:bidi="ar-SA"/>
        </w:rPr>
        <w:t>1</w:t>
      </w:r>
      <w:r w:rsidR="009C39A0" w:rsidRPr="000244D1">
        <w:rPr>
          <w:b/>
          <w:color w:val="000000"/>
          <w:sz w:val="28"/>
          <w:szCs w:val="28"/>
          <w:lang w:val="ru-RU" w:eastAsia="ru-RU" w:bidi="ar-SA"/>
        </w:rPr>
        <w:t xml:space="preserve"> </w:t>
      </w:r>
    </w:p>
    <w:p w14:paraId="716D4D03" w14:textId="5502AE8E" w:rsidR="00007090" w:rsidRPr="000244D1" w:rsidRDefault="00007090" w:rsidP="00007090">
      <w:pPr>
        <w:keepNext/>
        <w:suppressAutoHyphens/>
        <w:spacing w:after="120"/>
        <w:jc w:val="center"/>
        <w:rPr>
          <w:b/>
          <w:sz w:val="28"/>
          <w:szCs w:val="28"/>
          <w:lang w:eastAsia="ar-SA" w:bidi="en-US"/>
        </w:rPr>
      </w:pPr>
      <w:r w:rsidRPr="000244D1">
        <w:rPr>
          <w:b/>
          <w:sz w:val="28"/>
          <w:szCs w:val="28"/>
          <w:lang w:eastAsia="ar-SA" w:bidi="en-US"/>
        </w:rPr>
        <w:t>Сведения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о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планируемых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для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размещения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на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территории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поселения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объектах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регионального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значения</w:t>
      </w:r>
    </w:p>
    <w:tbl>
      <w:tblPr>
        <w:tblW w:w="4847" w:type="pct"/>
        <w:tblInd w:w="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75" w:type="dxa"/>
          <w:bottom w:w="75" w:type="dxa"/>
        </w:tblCellMar>
        <w:tblLook w:val="0000" w:firstRow="0" w:lastRow="0" w:firstColumn="0" w:lastColumn="0" w:noHBand="0" w:noVBand="0"/>
      </w:tblPr>
      <w:tblGrid>
        <w:gridCol w:w="1295"/>
        <w:gridCol w:w="1961"/>
        <w:gridCol w:w="2471"/>
        <w:gridCol w:w="1769"/>
        <w:gridCol w:w="1820"/>
        <w:gridCol w:w="1916"/>
        <w:gridCol w:w="1671"/>
        <w:gridCol w:w="1431"/>
      </w:tblGrid>
      <w:tr w:rsidR="00272DB7" w:rsidRPr="000244D1" w14:paraId="631DDC99" w14:textId="77777777" w:rsidTr="00272DB7">
        <w:trPr>
          <w:trHeight w:val="837"/>
          <w:tblHeader/>
        </w:trPr>
        <w:tc>
          <w:tcPr>
            <w:tcW w:w="452" w:type="pct"/>
            <w:vAlign w:val="center"/>
          </w:tcPr>
          <w:p w14:paraId="61E1A4CE" w14:textId="29DC9C03" w:rsidR="00272DB7" w:rsidRPr="000244D1" w:rsidRDefault="00272DB7" w:rsidP="008F20E2">
            <w:pPr>
              <w:widowControl w:val="0"/>
              <w:autoSpaceDE w:val="0"/>
              <w:autoSpaceDN w:val="0"/>
              <w:ind w:left="-57" w:right="-57"/>
              <w:jc w:val="center"/>
              <w:rPr>
                <w:b/>
                <w:bCs/>
              </w:rPr>
            </w:pPr>
            <w:r w:rsidRPr="000244D1">
              <w:rPr>
                <w:b/>
                <w:sz w:val="22"/>
                <w:szCs w:val="22"/>
              </w:rPr>
              <w:t>Код объекта</w:t>
            </w:r>
          </w:p>
        </w:tc>
        <w:tc>
          <w:tcPr>
            <w:tcW w:w="684" w:type="pct"/>
            <w:vAlign w:val="center"/>
          </w:tcPr>
          <w:p w14:paraId="47723CA5" w14:textId="07BB6AA4" w:rsidR="00272DB7" w:rsidRPr="000244D1" w:rsidRDefault="00272DB7" w:rsidP="00007090">
            <w:pPr>
              <w:widowControl w:val="0"/>
              <w:autoSpaceDE w:val="0"/>
              <w:autoSpaceDN w:val="0"/>
              <w:ind w:left="-57" w:right="-57"/>
              <w:jc w:val="center"/>
              <w:rPr>
                <w:b/>
                <w:bCs/>
              </w:rPr>
            </w:pPr>
            <w:r w:rsidRPr="000244D1">
              <w:rPr>
                <w:b/>
                <w:bCs/>
                <w:sz w:val="22"/>
                <w:szCs w:val="22"/>
              </w:rPr>
              <w:t>Вид объекта</w:t>
            </w:r>
          </w:p>
        </w:tc>
        <w:tc>
          <w:tcPr>
            <w:tcW w:w="862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8B42D7C" w14:textId="03B484F9" w:rsidR="00272DB7" w:rsidRPr="000244D1" w:rsidRDefault="00272DB7" w:rsidP="00007090">
            <w:pPr>
              <w:widowControl w:val="0"/>
              <w:ind w:left="57" w:right="57"/>
              <w:jc w:val="center"/>
              <w:rPr>
                <w:b/>
                <w:bCs/>
              </w:rPr>
            </w:pPr>
            <w:r w:rsidRPr="000244D1">
              <w:rPr>
                <w:b/>
                <w:bCs/>
                <w:sz w:val="22"/>
                <w:szCs w:val="22"/>
              </w:rPr>
              <w:t>Наименование объекта</w:t>
            </w:r>
          </w:p>
          <w:p w14:paraId="048D5CCA" w14:textId="707B824F" w:rsidR="00272DB7" w:rsidRPr="000244D1" w:rsidRDefault="00272DB7" w:rsidP="00007090">
            <w:pPr>
              <w:widowControl w:val="0"/>
              <w:autoSpaceDE w:val="0"/>
              <w:autoSpaceDN w:val="0"/>
              <w:ind w:left="57" w:right="57"/>
              <w:jc w:val="center"/>
              <w:rPr>
                <w:b/>
                <w:bCs/>
              </w:rPr>
            </w:pPr>
            <w:r w:rsidRPr="000244D1">
              <w:rPr>
                <w:b/>
                <w:bCs/>
                <w:sz w:val="22"/>
                <w:szCs w:val="22"/>
              </w:rPr>
              <w:t>(строительство или реконструкция)</w:t>
            </w:r>
          </w:p>
        </w:tc>
        <w:tc>
          <w:tcPr>
            <w:tcW w:w="617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E2D5280" w14:textId="1C2F363E" w:rsidR="00272DB7" w:rsidRPr="000244D1" w:rsidRDefault="00272DB7" w:rsidP="00007090">
            <w:pPr>
              <w:widowControl w:val="0"/>
              <w:ind w:left="57" w:right="57"/>
              <w:jc w:val="center"/>
              <w:rPr>
                <w:b/>
                <w:bCs/>
              </w:rPr>
            </w:pPr>
            <w:r w:rsidRPr="000244D1">
              <w:rPr>
                <w:b/>
                <w:bCs/>
                <w:sz w:val="22"/>
                <w:szCs w:val="22"/>
              </w:rPr>
              <w:t>Назначение объекта</w:t>
            </w:r>
          </w:p>
        </w:tc>
        <w:tc>
          <w:tcPr>
            <w:tcW w:w="635" w:type="pct"/>
            <w:vAlign w:val="center"/>
          </w:tcPr>
          <w:p w14:paraId="6BC2DD47" w14:textId="76ECCBDC" w:rsidR="00272DB7" w:rsidRPr="000244D1" w:rsidRDefault="00272DB7" w:rsidP="00007090">
            <w:pPr>
              <w:widowControl w:val="0"/>
              <w:autoSpaceDE w:val="0"/>
              <w:autoSpaceDN w:val="0"/>
              <w:jc w:val="center"/>
              <w:rPr>
                <w:b/>
                <w:bCs/>
              </w:rPr>
            </w:pPr>
            <w:r w:rsidRPr="000244D1">
              <w:rPr>
                <w:b/>
                <w:bCs/>
                <w:sz w:val="22"/>
                <w:szCs w:val="22"/>
              </w:rPr>
              <w:t>Краткая характеристика объекта</w:t>
            </w:r>
          </w:p>
        </w:tc>
        <w:tc>
          <w:tcPr>
            <w:tcW w:w="668" w:type="pct"/>
            <w:vAlign w:val="center"/>
          </w:tcPr>
          <w:p w14:paraId="2DAFD266" w14:textId="0AF4DB6D" w:rsidR="00272DB7" w:rsidRPr="000244D1" w:rsidRDefault="00272DB7" w:rsidP="00007090">
            <w:pPr>
              <w:widowControl w:val="0"/>
              <w:autoSpaceDE w:val="0"/>
              <w:autoSpaceDN w:val="0"/>
              <w:jc w:val="center"/>
              <w:rPr>
                <w:b/>
                <w:bCs/>
              </w:rPr>
            </w:pPr>
            <w:r w:rsidRPr="000244D1">
              <w:rPr>
                <w:b/>
                <w:bCs/>
                <w:sz w:val="22"/>
                <w:szCs w:val="22"/>
              </w:rPr>
              <w:t>Местоположение планируемого объекта</w:t>
            </w:r>
          </w:p>
        </w:tc>
        <w:tc>
          <w:tcPr>
            <w:tcW w:w="58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D275238" w14:textId="4C240F48" w:rsidR="00272DB7" w:rsidRPr="000244D1" w:rsidRDefault="00272DB7" w:rsidP="00007090">
            <w:pPr>
              <w:widowControl w:val="0"/>
              <w:autoSpaceDE w:val="0"/>
              <w:autoSpaceDN w:val="0"/>
              <w:ind w:left="57" w:right="57"/>
              <w:jc w:val="center"/>
              <w:rPr>
                <w:b/>
                <w:bCs/>
              </w:rPr>
            </w:pPr>
            <w:r w:rsidRPr="000244D1">
              <w:rPr>
                <w:b/>
                <w:bCs/>
                <w:sz w:val="22"/>
                <w:szCs w:val="22"/>
              </w:rPr>
              <w:t>Зоны с особыми условиями использования территории</w:t>
            </w:r>
          </w:p>
        </w:tc>
        <w:tc>
          <w:tcPr>
            <w:tcW w:w="499" w:type="pct"/>
            <w:vAlign w:val="center"/>
          </w:tcPr>
          <w:p w14:paraId="788A0CE6" w14:textId="33ED7A03" w:rsidR="00272DB7" w:rsidRPr="000244D1" w:rsidRDefault="00272DB7" w:rsidP="00007090">
            <w:pPr>
              <w:pStyle w:val="TableParagraph"/>
              <w:spacing w:line="252" w:lineRule="exact"/>
              <w:jc w:val="center"/>
              <w:rPr>
                <w:b/>
                <w:bCs/>
              </w:rPr>
            </w:pPr>
            <w:r w:rsidRPr="000244D1">
              <w:rPr>
                <w:b/>
                <w:bCs/>
              </w:rPr>
              <w:t>Срок реализации, годы</w:t>
            </w:r>
          </w:p>
        </w:tc>
      </w:tr>
      <w:tr w:rsidR="00272DB7" w:rsidRPr="000244D1" w14:paraId="535CDBEB" w14:textId="77777777" w:rsidTr="00272DB7">
        <w:trPr>
          <w:trHeight w:val="827"/>
        </w:trPr>
        <w:tc>
          <w:tcPr>
            <w:tcW w:w="452" w:type="pct"/>
            <w:vAlign w:val="center"/>
          </w:tcPr>
          <w:p w14:paraId="476D6E4A" w14:textId="700CCECC" w:rsidR="00272DB7" w:rsidRPr="000244D1" w:rsidRDefault="00272DB7" w:rsidP="00724F7B">
            <w:pPr>
              <w:pStyle w:val="Default"/>
              <w:rPr>
                <w:sz w:val="22"/>
                <w:szCs w:val="22"/>
                <w:lang w:bidi="ru-RU"/>
              </w:rPr>
            </w:pPr>
            <w:r w:rsidRPr="000244D1">
              <w:rPr>
                <w:sz w:val="22"/>
                <w:szCs w:val="22"/>
              </w:rPr>
              <w:t>602040211</w:t>
            </w:r>
          </w:p>
        </w:tc>
        <w:tc>
          <w:tcPr>
            <w:tcW w:w="684" w:type="pct"/>
            <w:vAlign w:val="center"/>
          </w:tcPr>
          <w:p w14:paraId="3A234CAB" w14:textId="445E393E" w:rsidR="00272DB7" w:rsidRPr="000244D1" w:rsidRDefault="00272DB7" w:rsidP="00724F7B">
            <w:pPr>
              <w:widowControl w:val="0"/>
              <w:autoSpaceDE w:val="0"/>
              <w:autoSpaceDN w:val="0"/>
              <w:ind w:left="-57" w:right="-57"/>
              <w:jc w:val="left"/>
            </w:pPr>
            <w:r w:rsidRPr="000244D1">
              <w:rPr>
                <w:spacing w:val="2"/>
                <w:sz w:val="22"/>
                <w:szCs w:val="22"/>
              </w:rPr>
              <w:t>Электрическая подстанция от 110 кВ до 400 кВ включительно</w:t>
            </w:r>
            <w:r w:rsidRPr="000244D1">
              <w:rPr>
                <w:sz w:val="22"/>
                <w:szCs w:val="22"/>
              </w:rPr>
              <w:t>*</w:t>
            </w:r>
          </w:p>
        </w:tc>
        <w:tc>
          <w:tcPr>
            <w:tcW w:w="862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7410566" w14:textId="7FC28DBF" w:rsidR="00272DB7" w:rsidRPr="000244D1" w:rsidRDefault="00272DB7" w:rsidP="00724F7B">
            <w:pPr>
              <w:widowControl w:val="0"/>
              <w:autoSpaceDE w:val="0"/>
              <w:autoSpaceDN w:val="0"/>
              <w:ind w:left="57" w:right="57"/>
              <w:jc w:val="left"/>
            </w:pPr>
            <w:r w:rsidRPr="000244D1">
              <w:rPr>
                <w:sz w:val="22"/>
                <w:szCs w:val="22"/>
              </w:rPr>
              <w:t>ПС 110 кВ Чахлово</w:t>
            </w:r>
          </w:p>
        </w:tc>
        <w:tc>
          <w:tcPr>
            <w:tcW w:w="617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4790C9F" w14:textId="09FFFF4D" w:rsidR="00272DB7" w:rsidRPr="000244D1" w:rsidRDefault="00272DB7" w:rsidP="00724F7B">
            <w:pPr>
              <w:widowControl w:val="0"/>
              <w:ind w:left="57" w:right="57"/>
              <w:jc w:val="left"/>
            </w:pPr>
            <w:r w:rsidRPr="000244D1">
              <w:rPr>
                <w:sz w:val="22"/>
                <w:szCs w:val="22"/>
              </w:rPr>
              <w:t>Преобразование электрической энергии</w:t>
            </w:r>
          </w:p>
        </w:tc>
        <w:tc>
          <w:tcPr>
            <w:tcW w:w="635" w:type="pct"/>
            <w:vAlign w:val="center"/>
          </w:tcPr>
          <w:p w14:paraId="4C7E7C77" w14:textId="0BE9887C" w:rsidR="00272DB7" w:rsidRPr="000244D1" w:rsidRDefault="00272DB7" w:rsidP="00724F7B">
            <w:pPr>
              <w:widowControl w:val="0"/>
              <w:autoSpaceDE w:val="0"/>
              <w:autoSpaceDN w:val="0"/>
              <w:jc w:val="left"/>
            </w:pPr>
            <w:r w:rsidRPr="000244D1">
              <w:rPr>
                <w:sz w:val="22"/>
                <w:szCs w:val="22"/>
              </w:rPr>
              <w:t>ТР 2х25 МВА</w:t>
            </w:r>
          </w:p>
        </w:tc>
        <w:tc>
          <w:tcPr>
            <w:tcW w:w="668" w:type="pct"/>
            <w:vAlign w:val="center"/>
          </w:tcPr>
          <w:p w14:paraId="2B79B3E1" w14:textId="075580BB" w:rsidR="00272DB7" w:rsidRPr="000244D1" w:rsidRDefault="00272DB7" w:rsidP="00724F7B">
            <w:pPr>
              <w:widowControl w:val="0"/>
              <w:autoSpaceDE w:val="0"/>
              <w:autoSpaceDN w:val="0"/>
              <w:jc w:val="left"/>
            </w:pPr>
            <w:r w:rsidRPr="000244D1">
              <w:rPr>
                <w:sz w:val="22"/>
                <w:szCs w:val="22"/>
              </w:rPr>
              <w:t>Болотнинский район, Егоровский сельсовет, д. Чахлово</w:t>
            </w:r>
          </w:p>
        </w:tc>
        <w:tc>
          <w:tcPr>
            <w:tcW w:w="583" w:type="pct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6F696A0" w14:textId="5DA9265B" w:rsidR="00272DB7" w:rsidRPr="000244D1" w:rsidRDefault="00272DB7" w:rsidP="00724F7B">
            <w:pPr>
              <w:widowControl w:val="0"/>
              <w:autoSpaceDE w:val="0"/>
              <w:autoSpaceDN w:val="0"/>
              <w:ind w:left="57" w:right="57"/>
              <w:jc w:val="center"/>
            </w:pPr>
            <w:r w:rsidRPr="000244D1">
              <w:rPr>
                <w:sz w:val="22"/>
                <w:szCs w:val="22"/>
              </w:rPr>
              <w:t>Охранная зона 20 м</w:t>
            </w:r>
          </w:p>
        </w:tc>
        <w:tc>
          <w:tcPr>
            <w:tcW w:w="499" w:type="pct"/>
            <w:vAlign w:val="center"/>
          </w:tcPr>
          <w:p w14:paraId="6CFD7ACC" w14:textId="17DFD90A" w:rsidR="00272DB7" w:rsidRPr="000244D1" w:rsidRDefault="00272DB7" w:rsidP="00724F7B">
            <w:pPr>
              <w:pStyle w:val="TableParagraph"/>
              <w:spacing w:line="252" w:lineRule="exact"/>
            </w:pPr>
            <w:r w:rsidRPr="000244D1">
              <w:rPr>
                <w:lang w:val="en-US"/>
              </w:rPr>
              <w:t>2023</w:t>
            </w:r>
          </w:p>
        </w:tc>
      </w:tr>
    </w:tbl>
    <w:p w14:paraId="5D66E9FE" w14:textId="77777777" w:rsidR="00007090" w:rsidRPr="000244D1" w:rsidRDefault="00007090" w:rsidP="00EF7FB9">
      <w:pPr>
        <w:pStyle w:val="a1"/>
        <w:rPr>
          <w:rFonts w:eastAsiaTheme="minorHAnsi"/>
          <w:color w:val="000000"/>
          <w:sz w:val="28"/>
          <w:szCs w:val="28"/>
          <w:lang w:val="ru-RU" w:eastAsia="en-US"/>
        </w:rPr>
        <w:sectPr w:rsidR="00007090" w:rsidRPr="000244D1" w:rsidSect="00007090">
          <w:pgSz w:w="16838" w:h="11906" w:orient="landscape"/>
          <w:pgMar w:top="1701" w:right="1134" w:bottom="851" w:left="1134" w:header="680" w:footer="1077" w:gutter="0"/>
          <w:cols w:space="708"/>
          <w:docGrid w:linePitch="360"/>
        </w:sectPr>
      </w:pPr>
    </w:p>
    <w:p w14:paraId="180F4C87" w14:textId="35EA8323" w:rsidR="008C6D4D" w:rsidRPr="000244D1" w:rsidRDefault="00F256E1" w:rsidP="00BA0D34">
      <w:pPr>
        <w:pStyle w:val="1"/>
        <w:spacing w:before="240"/>
        <w:rPr>
          <w:rFonts w:eastAsia="Times New Roman"/>
          <w:sz w:val="28"/>
          <w:lang w:eastAsia="ar-SA" w:bidi="en-US"/>
        </w:rPr>
      </w:pPr>
      <w:bookmarkStart w:id="128" w:name="_Toc149136110"/>
      <w:r w:rsidRPr="000244D1">
        <w:rPr>
          <w:rFonts w:eastAsia="Times New Roman"/>
          <w:sz w:val="28"/>
          <w:lang w:eastAsia="ar-SA" w:bidi="en-US"/>
        </w:rPr>
        <w:lastRenderedPageBreak/>
        <w:t>5</w:t>
      </w:r>
      <w:r w:rsidR="00BA0D34" w:rsidRPr="000244D1">
        <w:rPr>
          <w:rFonts w:eastAsia="Times New Roman"/>
          <w:sz w:val="28"/>
          <w:lang w:eastAsia="ar-SA" w:bidi="en-US"/>
        </w:rPr>
        <w:t>.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Сведения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о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планируемых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для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размещения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на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территориях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sz w:val="28"/>
          <w:lang w:eastAsia="ar-SA" w:bidi="en-US"/>
        </w:rPr>
        <w:t>поселения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объектов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местного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значения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муниципального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57505E" w:rsidRPr="000244D1">
        <w:rPr>
          <w:rFonts w:eastAsia="Times New Roman"/>
          <w:sz w:val="28"/>
          <w:lang w:eastAsia="ar-SA" w:bidi="en-US"/>
        </w:rPr>
        <w:t>района</w:t>
      </w:r>
      <w:bookmarkEnd w:id="128"/>
    </w:p>
    <w:p w14:paraId="1DF7929D" w14:textId="6795CBFE" w:rsidR="00781AB9" w:rsidRPr="000244D1" w:rsidRDefault="005461E8" w:rsidP="00AF5CF0">
      <w:pPr>
        <w:pStyle w:val="a1"/>
        <w:rPr>
          <w:sz w:val="28"/>
          <w:szCs w:val="28"/>
          <w:lang w:val="ru-RU"/>
        </w:rPr>
      </w:pPr>
      <w:bookmarkStart w:id="129" w:name="dst101699"/>
      <w:bookmarkStart w:id="130" w:name="_Toc370201566"/>
      <w:bookmarkEnd w:id="129"/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</w:t>
      </w:r>
      <w:r w:rsidR="00B671EE" w:rsidRPr="000244D1">
        <w:rPr>
          <w:sz w:val="28"/>
          <w:szCs w:val="28"/>
          <w:lang w:val="ru-RU"/>
        </w:rPr>
        <w:t>ю</w:t>
      </w:r>
      <w:r w:rsidR="009C39A0" w:rsidRPr="000244D1">
        <w:rPr>
          <w:sz w:val="28"/>
          <w:szCs w:val="28"/>
          <w:lang w:val="ru-RU"/>
        </w:rPr>
        <w:t xml:space="preserve"> </w:t>
      </w:r>
      <w:r w:rsidR="0021376D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FD1DDE"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распространяет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действие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документ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планирования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="0007458F" w:rsidRPr="000244D1">
        <w:rPr>
          <w:sz w:val="28"/>
          <w:szCs w:val="28"/>
          <w:lang w:val="ru-RU"/>
        </w:rPr>
        <w:t>Болотнинского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FD1DDE" w:rsidRPr="000244D1">
        <w:rPr>
          <w:sz w:val="28"/>
          <w:szCs w:val="28"/>
          <w:lang w:val="ru-RU"/>
        </w:rPr>
        <w:t>района</w:t>
      </w:r>
      <w:r w:rsidR="009C39A0" w:rsidRPr="000244D1">
        <w:rPr>
          <w:sz w:val="28"/>
          <w:szCs w:val="28"/>
          <w:lang w:val="ru-RU"/>
        </w:rPr>
        <w:t xml:space="preserve"> </w:t>
      </w:r>
      <w:r w:rsidR="00FD1DDE" w:rsidRPr="000244D1">
        <w:rPr>
          <w:sz w:val="28"/>
          <w:szCs w:val="28"/>
          <w:lang w:val="ru-RU"/>
        </w:rPr>
        <w:t>Новосибирской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="00FD1DDE" w:rsidRPr="000244D1">
        <w:rPr>
          <w:sz w:val="28"/>
          <w:szCs w:val="28"/>
          <w:lang w:val="ru-RU"/>
        </w:rPr>
        <w:t>области</w:t>
      </w:r>
      <w:r w:rsidRPr="000244D1">
        <w:rPr>
          <w:sz w:val="28"/>
          <w:szCs w:val="28"/>
          <w:lang w:val="ru-RU"/>
        </w:rPr>
        <w:t>:</w:t>
      </w:r>
    </w:p>
    <w:p w14:paraId="4CB05E34" w14:textId="42193C76" w:rsidR="00F231FB" w:rsidRPr="000244D1" w:rsidRDefault="00F231FB">
      <w:pPr>
        <w:pStyle w:val="afff2"/>
        <w:numPr>
          <w:ilvl w:val="0"/>
          <w:numId w:val="6"/>
        </w:numPr>
        <w:ind w:left="1064"/>
        <w:contextualSpacing w:val="0"/>
        <w:rPr>
          <w:sz w:val="28"/>
          <w:szCs w:val="28"/>
        </w:rPr>
      </w:pPr>
      <w:r w:rsidRPr="000244D1">
        <w:rPr>
          <w:sz w:val="28"/>
          <w:szCs w:val="28"/>
        </w:rPr>
        <w:t>Схема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территориального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планирования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Болотнинского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Новосибирской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области,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утвержденной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решением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Совета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депутатов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Болотнинского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Новосибирской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области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26.12.2012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N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256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"Об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утверждении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схемы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территориального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планирования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Болотнинского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Новосибирской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области"</w:t>
      </w:r>
      <w:r w:rsidR="0068225A" w:rsidRPr="000244D1">
        <w:rPr>
          <w:sz w:val="28"/>
          <w:szCs w:val="28"/>
        </w:rPr>
        <w:t>.</w:t>
      </w:r>
    </w:p>
    <w:p w14:paraId="5461C5BF" w14:textId="7DC6BA81" w:rsidR="00DF4B9D" w:rsidRPr="000244D1" w:rsidRDefault="00DF4B9D" w:rsidP="00DF4B9D">
      <w:pPr>
        <w:pStyle w:val="a1"/>
        <w:rPr>
          <w:rFonts w:eastAsiaTheme="minorHAnsi"/>
          <w:color w:val="000000"/>
          <w:sz w:val="28"/>
          <w:szCs w:val="28"/>
          <w:lang w:val="ru-RU" w:eastAsia="en-US"/>
        </w:rPr>
      </w:pP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Сведения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видах,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назначении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наименованиях,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планируемых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для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sz w:val="28"/>
          <w:szCs w:val="28"/>
          <w:lang w:val="ru-RU"/>
        </w:rPr>
        <w:t>размещения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на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территориях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поселения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объектов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местного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значения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муниципального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района,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их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основные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характеристики,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местоположение,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характеристики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зон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с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особыми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условиями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использования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территорий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представлены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в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таблице</w:t>
      </w:r>
      <w:r w:rsidR="009C39A0" w:rsidRPr="000244D1">
        <w:rPr>
          <w:rFonts w:eastAsiaTheme="minorHAnsi"/>
          <w:color w:val="000000"/>
          <w:sz w:val="28"/>
          <w:szCs w:val="28"/>
          <w:lang w:val="ru-RU" w:eastAsia="en-US"/>
        </w:rPr>
        <w:t xml:space="preserve"> </w:t>
      </w:r>
      <w:r w:rsidR="00F256E1" w:rsidRPr="000244D1">
        <w:rPr>
          <w:rFonts w:eastAsiaTheme="minorHAnsi"/>
          <w:color w:val="000000"/>
          <w:sz w:val="28"/>
          <w:szCs w:val="28"/>
          <w:lang w:val="ru-RU" w:eastAsia="en-US"/>
        </w:rPr>
        <w:t>5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.</w:t>
      </w:r>
      <w:r w:rsidR="00F256E1" w:rsidRPr="000244D1">
        <w:rPr>
          <w:rFonts w:eastAsiaTheme="minorHAnsi"/>
          <w:color w:val="000000"/>
          <w:sz w:val="28"/>
          <w:szCs w:val="28"/>
          <w:lang w:val="ru-RU" w:eastAsia="en-US"/>
        </w:rPr>
        <w:t>1</w:t>
      </w: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t>.</w:t>
      </w:r>
    </w:p>
    <w:p w14:paraId="45EC0F19" w14:textId="69170262" w:rsidR="00DF4B9D" w:rsidRPr="000244D1" w:rsidRDefault="00DF4B9D" w:rsidP="00DF4B9D">
      <w:pPr>
        <w:pStyle w:val="a1"/>
        <w:rPr>
          <w:rFonts w:eastAsiaTheme="minorHAnsi"/>
          <w:color w:val="000000"/>
          <w:sz w:val="28"/>
          <w:szCs w:val="28"/>
          <w:lang w:val="ru-RU" w:eastAsia="en-US"/>
        </w:rPr>
      </w:pPr>
      <w:r w:rsidRPr="000244D1">
        <w:rPr>
          <w:rFonts w:eastAsiaTheme="minorHAnsi"/>
          <w:color w:val="000000"/>
          <w:sz w:val="28"/>
          <w:szCs w:val="28"/>
          <w:lang w:val="ru-RU" w:eastAsia="en-US"/>
        </w:rPr>
        <w:br w:type="page"/>
      </w:r>
    </w:p>
    <w:p w14:paraId="1C4B918B" w14:textId="77777777" w:rsidR="00DF4B9D" w:rsidRPr="000244D1" w:rsidRDefault="00DF4B9D" w:rsidP="00DF4B9D">
      <w:pPr>
        <w:pStyle w:val="a1"/>
        <w:rPr>
          <w:rFonts w:eastAsiaTheme="minorHAnsi"/>
          <w:color w:val="000000"/>
          <w:sz w:val="28"/>
          <w:szCs w:val="28"/>
          <w:lang w:val="ru-RU" w:eastAsia="en-US"/>
        </w:rPr>
        <w:sectPr w:rsidR="00DF4B9D" w:rsidRPr="000244D1" w:rsidSect="00850DFE">
          <w:footerReference w:type="default" r:id="rId20"/>
          <w:pgSz w:w="11906" w:h="16838"/>
          <w:pgMar w:top="1134" w:right="851" w:bottom="1134" w:left="1701" w:header="680" w:footer="1077" w:gutter="0"/>
          <w:cols w:space="708"/>
          <w:docGrid w:linePitch="360"/>
        </w:sectPr>
      </w:pPr>
    </w:p>
    <w:p w14:paraId="41F00937" w14:textId="63D0F285" w:rsidR="00DF4B9D" w:rsidRPr="000244D1" w:rsidRDefault="00DF4B9D" w:rsidP="00DF4B9D">
      <w:pPr>
        <w:pStyle w:val="a1"/>
        <w:jc w:val="right"/>
        <w:rPr>
          <w:b/>
          <w:color w:val="000000"/>
          <w:sz w:val="28"/>
          <w:szCs w:val="28"/>
          <w:lang w:val="ru-RU" w:eastAsia="ru-RU" w:bidi="ar-SA"/>
        </w:rPr>
      </w:pPr>
      <w:r w:rsidRPr="000244D1">
        <w:rPr>
          <w:b/>
          <w:color w:val="000000"/>
          <w:sz w:val="28"/>
          <w:szCs w:val="28"/>
          <w:lang w:val="ru-RU" w:eastAsia="ru-RU" w:bidi="ar-SA"/>
        </w:rPr>
        <w:lastRenderedPageBreak/>
        <w:t>Таблица</w:t>
      </w:r>
      <w:r w:rsidR="009C39A0" w:rsidRPr="000244D1">
        <w:rPr>
          <w:b/>
          <w:color w:val="000000"/>
          <w:sz w:val="28"/>
          <w:szCs w:val="28"/>
          <w:lang w:val="ru-RU" w:eastAsia="ru-RU" w:bidi="ar-SA"/>
        </w:rPr>
        <w:t xml:space="preserve"> </w:t>
      </w:r>
      <w:r w:rsidRPr="000244D1">
        <w:rPr>
          <w:b/>
          <w:color w:val="000000"/>
          <w:sz w:val="28"/>
          <w:szCs w:val="28"/>
          <w:lang w:val="ru-RU" w:eastAsia="ru-RU" w:bidi="ar-SA"/>
        </w:rPr>
        <w:t>5.1</w:t>
      </w:r>
      <w:r w:rsidR="009C39A0" w:rsidRPr="000244D1">
        <w:rPr>
          <w:b/>
          <w:color w:val="000000"/>
          <w:sz w:val="28"/>
          <w:szCs w:val="28"/>
          <w:lang w:val="ru-RU" w:eastAsia="ru-RU" w:bidi="ar-SA"/>
        </w:rPr>
        <w:t xml:space="preserve"> </w:t>
      </w:r>
    </w:p>
    <w:p w14:paraId="309E48D1" w14:textId="0C9006BF" w:rsidR="00DF4B9D" w:rsidRPr="000244D1" w:rsidRDefault="00DF4B9D" w:rsidP="00DF4B9D">
      <w:pPr>
        <w:keepNext/>
        <w:suppressAutoHyphens/>
        <w:spacing w:after="120"/>
        <w:jc w:val="center"/>
        <w:rPr>
          <w:b/>
          <w:sz w:val="28"/>
          <w:szCs w:val="28"/>
          <w:lang w:eastAsia="ar-SA" w:bidi="en-US"/>
        </w:rPr>
      </w:pPr>
      <w:r w:rsidRPr="000244D1">
        <w:rPr>
          <w:b/>
          <w:sz w:val="28"/>
          <w:szCs w:val="28"/>
          <w:lang w:eastAsia="ar-SA" w:bidi="en-US"/>
        </w:rPr>
        <w:t>Сведения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о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планируемых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для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размещения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на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территории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поселения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объектах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местного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значения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муниципального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района</w:t>
      </w:r>
    </w:p>
    <w:tbl>
      <w:tblPr>
        <w:tblStyle w:val="ae"/>
        <w:tblW w:w="5000" w:type="pct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48"/>
        <w:gridCol w:w="1680"/>
        <w:gridCol w:w="1721"/>
        <w:gridCol w:w="2101"/>
        <w:gridCol w:w="2410"/>
        <w:gridCol w:w="2393"/>
        <w:gridCol w:w="1667"/>
        <w:gridCol w:w="1606"/>
      </w:tblGrid>
      <w:tr w:rsidR="00DF4B9D" w:rsidRPr="000244D1" w14:paraId="75E4624B" w14:textId="77777777" w:rsidTr="00F256E1">
        <w:trPr>
          <w:trHeight w:val="1314"/>
          <w:tblHeader/>
        </w:trPr>
        <w:tc>
          <w:tcPr>
            <w:tcW w:w="358" w:type="pct"/>
            <w:shd w:val="clear" w:color="auto" w:fill="auto"/>
            <w:vAlign w:val="center"/>
          </w:tcPr>
          <w:p w14:paraId="6F87A7A6" w14:textId="4926F5B4" w:rsidR="00DF4B9D" w:rsidRPr="000244D1" w:rsidRDefault="00DF4B9D" w:rsidP="00C016B4">
            <w:pPr>
              <w:jc w:val="center"/>
            </w:pPr>
            <w:r w:rsidRPr="000244D1">
              <w:rPr>
                <w:b/>
              </w:rPr>
              <w:t>Код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объекта</w:t>
            </w:r>
          </w:p>
        </w:tc>
        <w:tc>
          <w:tcPr>
            <w:tcW w:w="574" w:type="pct"/>
            <w:shd w:val="clear" w:color="auto" w:fill="auto"/>
            <w:vAlign w:val="center"/>
          </w:tcPr>
          <w:p w14:paraId="42378A9C" w14:textId="60620114" w:rsidR="00DF4B9D" w:rsidRPr="000244D1" w:rsidRDefault="00DF4B9D" w:rsidP="00C016B4">
            <w:pPr>
              <w:jc w:val="center"/>
            </w:pPr>
            <w:r w:rsidRPr="000244D1">
              <w:rPr>
                <w:b/>
              </w:rPr>
              <w:t>Вид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объекта</w:t>
            </w:r>
          </w:p>
        </w:tc>
        <w:tc>
          <w:tcPr>
            <w:tcW w:w="588" w:type="pct"/>
            <w:shd w:val="clear" w:color="auto" w:fill="auto"/>
            <w:vAlign w:val="center"/>
          </w:tcPr>
          <w:p w14:paraId="67CD4D86" w14:textId="10B87B7C" w:rsidR="00DF4B9D" w:rsidRPr="000244D1" w:rsidRDefault="00DF4B9D" w:rsidP="00C016B4">
            <w:pPr>
              <w:jc w:val="center"/>
            </w:pPr>
            <w:r w:rsidRPr="000244D1">
              <w:rPr>
                <w:b/>
              </w:rPr>
              <w:t>Назначение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объекта</w:t>
            </w:r>
          </w:p>
        </w:tc>
        <w:tc>
          <w:tcPr>
            <w:tcW w:w="718" w:type="pct"/>
            <w:shd w:val="clear" w:color="auto" w:fill="auto"/>
            <w:vAlign w:val="center"/>
          </w:tcPr>
          <w:p w14:paraId="4A23F920" w14:textId="32C46221" w:rsidR="00DF4B9D" w:rsidRPr="000244D1" w:rsidRDefault="00DF4B9D" w:rsidP="00C016B4">
            <w:pPr>
              <w:jc w:val="center"/>
            </w:pPr>
            <w:r w:rsidRPr="000244D1">
              <w:rPr>
                <w:b/>
              </w:rPr>
              <w:t>Наименование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объекта</w:t>
            </w:r>
          </w:p>
        </w:tc>
        <w:tc>
          <w:tcPr>
            <w:tcW w:w="824" w:type="pct"/>
            <w:shd w:val="clear" w:color="auto" w:fill="auto"/>
            <w:vAlign w:val="center"/>
          </w:tcPr>
          <w:p w14:paraId="61192C98" w14:textId="7E36F29E" w:rsidR="00DF4B9D" w:rsidRPr="000244D1" w:rsidRDefault="00DF4B9D" w:rsidP="00C016B4">
            <w:pPr>
              <w:jc w:val="center"/>
            </w:pPr>
            <w:r w:rsidRPr="000244D1">
              <w:rPr>
                <w:b/>
              </w:rPr>
              <w:t>Основные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характеристики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объекта</w:t>
            </w:r>
          </w:p>
        </w:tc>
        <w:tc>
          <w:tcPr>
            <w:tcW w:w="818" w:type="pct"/>
            <w:shd w:val="clear" w:color="auto" w:fill="auto"/>
            <w:vAlign w:val="center"/>
          </w:tcPr>
          <w:p w14:paraId="1DD0B99C" w14:textId="77777777" w:rsidR="00DF4B9D" w:rsidRPr="000244D1" w:rsidRDefault="00DF4B9D" w:rsidP="00C016B4">
            <w:pPr>
              <w:autoSpaceDE w:val="0"/>
              <w:autoSpaceDN w:val="0"/>
              <w:adjustRightInd w:val="0"/>
              <w:jc w:val="center"/>
            </w:pPr>
            <w:r w:rsidRPr="000244D1">
              <w:rPr>
                <w:b/>
              </w:rPr>
              <w:t>Местоположение</w:t>
            </w:r>
          </w:p>
        </w:tc>
        <w:tc>
          <w:tcPr>
            <w:tcW w:w="570" w:type="pct"/>
            <w:shd w:val="clear" w:color="auto" w:fill="auto"/>
            <w:vAlign w:val="center"/>
          </w:tcPr>
          <w:p w14:paraId="6B6D48D8" w14:textId="68BC7B20" w:rsidR="00DF4B9D" w:rsidRPr="000244D1" w:rsidRDefault="00DF4B9D" w:rsidP="00C016B4">
            <w:pPr>
              <w:jc w:val="center"/>
            </w:pPr>
            <w:r w:rsidRPr="000244D1">
              <w:rPr>
                <w:b/>
              </w:rPr>
              <w:t>Планируемые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мероприятия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по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объекту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5A9088FE" w14:textId="3A4FA6CF" w:rsidR="00DF4B9D" w:rsidRPr="000244D1" w:rsidRDefault="00DF4B9D" w:rsidP="00C016B4">
            <w:pPr>
              <w:jc w:val="center"/>
            </w:pPr>
            <w:r w:rsidRPr="000244D1">
              <w:rPr>
                <w:b/>
              </w:rPr>
              <w:t>Зоны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с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особыми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условиями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использования</w:t>
            </w:r>
            <w:r w:rsidR="009C39A0" w:rsidRPr="000244D1">
              <w:rPr>
                <w:b/>
              </w:rPr>
              <w:t xml:space="preserve"> </w:t>
            </w:r>
            <w:r w:rsidRPr="000244D1">
              <w:rPr>
                <w:b/>
              </w:rPr>
              <w:t>территории</w:t>
            </w:r>
          </w:p>
        </w:tc>
      </w:tr>
      <w:tr w:rsidR="008D4E35" w:rsidRPr="000244D1" w14:paraId="53FFF01D" w14:textId="77777777" w:rsidTr="00C56C50">
        <w:trPr>
          <w:trHeight w:val="881"/>
        </w:trPr>
        <w:tc>
          <w:tcPr>
            <w:tcW w:w="358" w:type="pct"/>
            <w:shd w:val="clear" w:color="auto" w:fill="auto"/>
            <w:vAlign w:val="center"/>
          </w:tcPr>
          <w:p w14:paraId="4C7B3AD8" w14:textId="0708DC42" w:rsidR="008D4E35" w:rsidRPr="000244D1" w:rsidRDefault="008D4E35" w:rsidP="00C56C50">
            <w:pPr>
              <w:jc w:val="left"/>
            </w:pPr>
            <w:bookmarkStart w:id="131" w:name="_Hlk149135594"/>
            <w:r w:rsidRPr="000244D1">
              <w:t>602041202</w:t>
            </w:r>
            <w:bookmarkEnd w:id="131"/>
          </w:p>
        </w:tc>
        <w:tc>
          <w:tcPr>
            <w:tcW w:w="574" w:type="pct"/>
            <w:shd w:val="clear" w:color="auto" w:fill="auto"/>
            <w:vAlign w:val="center"/>
          </w:tcPr>
          <w:p w14:paraId="2E8D443D" w14:textId="79F67BBB" w:rsidR="008D4E35" w:rsidRPr="000244D1" w:rsidRDefault="008D4E35" w:rsidP="00C56C50">
            <w:pPr>
              <w:jc w:val="left"/>
            </w:pPr>
            <w:bookmarkStart w:id="132" w:name="_Hlk149135601"/>
            <w:r w:rsidRPr="000244D1">
              <w:t>Водопровод</w:t>
            </w:r>
            <w:bookmarkEnd w:id="132"/>
          </w:p>
        </w:tc>
        <w:tc>
          <w:tcPr>
            <w:tcW w:w="588" w:type="pct"/>
            <w:shd w:val="clear" w:color="auto" w:fill="auto"/>
            <w:vAlign w:val="center"/>
          </w:tcPr>
          <w:p w14:paraId="7C7FB4D8" w14:textId="79B7E32E" w:rsidR="008D4E35" w:rsidRPr="000244D1" w:rsidRDefault="008D4E35" w:rsidP="00C56C50">
            <w:pPr>
              <w:pStyle w:val="Default"/>
              <w:rPr>
                <w:rFonts w:eastAsia="Times New Roman"/>
                <w:color w:val="auto"/>
                <w:sz w:val="22"/>
                <w:szCs w:val="22"/>
              </w:rPr>
            </w:pPr>
            <w:r w:rsidRPr="000244D1">
              <w:rPr>
                <w:rFonts w:eastAsia="Times New Roman"/>
                <w:color w:val="auto"/>
                <w:sz w:val="22"/>
                <w:szCs w:val="22"/>
              </w:rPr>
              <w:t>Обеспечение водоснабжения населённых пунктов</w:t>
            </w:r>
          </w:p>
        </w:tc>
        <w:tc>
          <w:tcPr>
            <w:tcW w:w="718" w:type="pct"/>
            <w:shd w:val="clear" w:color="auto" w:fill="auto"/>
            <w:vAlign w:val="center"/>
          </w:tcPr>
          <w:p w14:paraId="4A49B6C2" w14:textId="4CAD17CE" w:rsidR="008D4E35" w:rsidRPr="000244D1" w:rsidRDefault="008D4E35" w:rsidP="00C56C50">
            <w:pPr>
              <w:pStyle w:val="Default"/>
              <w:rPr>
                <w:rFonts w:eastAsia="Times New Roman"/>
                <w:color w:val="auto"/>
                <w:sz w:val="22"/>
                <w:szCs w:val="22"/>
              </w:rPr>
            </w:pPr>
            <w:bookmarkStart w:id="133" w:name="_Hlk149135614"/>
            <w:r w:rsidRPr="000244D1">
              <w:rPr>
                <w:rFonts w:eastAsia="Times New Roman"/>
                <w:color w:val="auto"/>
                <w:sz w:val="22"/>
                <w:szCs w:val="22"/>
              </w:rPr>
              <w:t>Реконструкци</w:t>
            </w:r>
            <w:r w:rsidR="00971DBA" w:rsidRPr="000244D1">
              <w:rPr>
                <w:rFonts w:eastAsia="Times New Roman"/>
                <w:color w:val="auto"/>
                <w:sz w:val="22"/>
                <w:szCs w:val="22"/>
              </w:rPr>
              <w:t xml:space="preserve">я </w:t>
            </w:r>
            <w:r w:rsidRPr="000244D1">
              <w:rPr>
                <w:rFonts w:eastAsia="Times New Roman"/>
                <w:color w:val="auto"/>
                <w:sz w:val="22"/>
                <w:szCs w:val="22"/>
              </w:rPr>
              <w:t>водопроводной сети</w:t>
            </w:r>
            <w:bookmarkEnd w:id="133"/>
          </w:p>
        </w:tc>
        <w:tc>
          <w:tcPr>
            <w:tcW w:w="824" w:type="pct"/>
            <w:shd w:val="clear" w:color="auto" w:fill="auto"/>
            <w:vAlign w:val="center"/>
          </w:tcPr>
          <w:p w14:paraId="08F506B9" w14:textId="464436C6" w:rsidR="008D4E35" w:rsidRPr="000244D1" w:rsidRDefault="008D4E35" w:rsidP="00C56C50">
            <w:pPr>
              <w:pStyle w:val="Default"/>
              <w:rPr>
                <w:sz w:val="22"/>
                <w:szCs w:val="22"/>
                <w:lang w:bidi="ru-RU"/>
              </w:rPr>
            </w:pPr>
            <w:r w:rsidRPr="000244D1">
              <w:rPr>
                <w:sz w:val="22"/>
                <w:szCs w:val="22"/>
                <w:lang w:bidi="ru-RU"/>
              </w:rPr>
              <w:t>Протяженность</w:t>
            </w:r>
            <w:r w:rsidR="00C56C50" w:rsidRPr="000244D1">
              <w:rPr>
                <w:sz w:val="22"/>
                <w:szCs w:val="22"/>
                <w:lang w:bidi="ru-RU"/>
              </w:rPr>
              <w:t xml:space="preserve"> 2,06 км.</w:t>
            </w:r>
          </w:p>
        </w:tc>
        <w:tc>
          <w:tcPr>
            <w:tcW w:w="818" w:type="pct"/>
            <w:shd w:val="clear" w:color="auto" w:fill="auto"/>
            <w:vAlign w:val="center"/>
          </w:tcPr>
          <w:p w14:paraId="3B0F9D4E" w14:textId="32B8B06A" w:rsidR="008D4E35" w:rsidRPr="000244D1" w:rsidRDefault="008D4E35" w:rsidP="00C56C50">
            <w:pPr>
              <w:pStyle w:val="Default"/>
              <w:rPr>
                <w:sz w:val="22"/>
                <w:szCs w:val="22"/>
                <w:lang w:bidi="ru-RU"/>
              </w:rPr>
            </w:pPr>
            <w:bookmarkStart w:id="134" w:name="_Hlk149135639"/>
            <w:r w:rsidRPr="000244D1">
              <w:rPr>
                <w:sz w:val="22"/>
                <w:szCs w:val="22"/>
              </w:rPr>
              <w:t>ул. Северная, ул. Самотохина, ул. Московская от примыкания ул. Самотохина до начала ул. Московская в с. Егоровка</w:t>
            </w:r>
            <w:bookmarkEnd w:id="134"/>
          </w:p>
        </w:tc>
        <w:tc>
          <w:tcPr>
            <w:tcW w:w="570" w:type="pct"/>
            <w:shd w:val="clear" w:color="auto" w:fill="auto"/>
            <w:vAlign w:val="center"/>
          </w:tcPr>
          <w:p w14:paraId="611298B8" w14:textId="5D9920BF" w:rsidR="008D4E35" w:rsidRPr="000244D1" w:rsidRDefault="008D4E35" w:rsidP="00C56C50">
            <w:pPr>
              <w:jc w:val="left"/>
            </w:pPr>
            <w:r w:rsidRPr="000244D1">
              <w:t>Планируемый к реконструкции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2179AD74" w14:textId="56BF42B5" w:rsidR="008D4E35" w:rsidRPr="000244D1" w:rsidRDefault="008D4E35" w:rsidP="00C56C50">
            <w:pPr>
              <w:pStyle w:val="a1"/>
              <w:spacing w:after="120"/>
              <w:ind w:firstLine="0"/>
              <w:jc w:val="left"/>
              <w:rPr>
                <w:rFonts w:eastAsia="Microsoft Sans Serif"/>
                <w:color w:val="000000"/>
                <w:lang w:val="ru-RU" w:eastAsia="ru-RU" w:bidi="ru-RU"/>
              </w:rPr>
            </w:pPr>
            <w:r w:rsidRPr="000244D1">
              <w:rPr>
                <w:rFonts w:eastAsia="Microsoft Sans Serif"/>
                <w:color w:val="000000"/>
                <w:lang w:val="ru-RU" w:eastAsia="ru-RU" w:bidi="ru-RU"/>
              </w:rPr>
              <w:t>Первый пояс ЗСО 5 м</w:t>
            </w:r>
          </w:p>
        </w:tc>
      </w:tr>
      <w:tr w:rsidR="008D4E35" w:rsidRPr="000244D1" w14:paraId="78F10D6B" w14:textId="77777777" w:rsidTr="00C56C50">
        <w:trPr>
          <w:trHeight w:val="881"/>
        </w:trPr>
        <w:tc>
          <w:tcPr>
            <w:tcW w:w="358" w:type="pct"/>
            <w:shd w:val="clear" w:color="auto" w:fill="auto"/>
            <w:vAlign w:val="center"/>
          </w:tcPr>
          <w:p w14:paraId="5A39A155" w14:textId="6C62A61F" w:rsidR="008D4E35" w:rsidRPr="000244D1" w:rsidRDefault="008D4E35" w:rsidP="00C56C50">
            <w:pPr>
              <w:jc w:val="left"/>
            </w:pPr>
            <w:r w:rsidRPr="000244D1">
              <w:t>602041202</w:t>
            </w:r>
          </w:p>
        </w:tc>
        <w:tc>
          <w:tcPr>
            <w:tcW w:w="574" w:type="pct"/>
            <w:shd w:val="clear" w:color="auto" w:fill="auto"/>
            <w:vAlign w:val="center"/>
          </w:tcPr>
          <w:p w14:paraId="6FEF17C3" w14:textId="1F8BF63D" w:rsidR="008D4E35" w:rsidRPr="000244D1" w:rsidRDefault="008D4E35" w:rsidP="00C56C50">
            <w:pPr>
              <w:jc w:val="left"/>
            </w:pPr>
            <w:r w:rsidRPr="000244D1">
              <w:t>Водопровод</w:t>
            </w:r>
          </w:p>
        </w:tc>
        <w:tc>
          <w:tcPr>
            <w:tcW w:w="588" w:type="pct"/>
            <w:shd w:val="clear" w:color="auto" w:fill="auto"/>
            <w:vAlign w:val="center"/>
          </w:tcPr>
          <w:p w14:paraId="426F8488" w14:textId="22F5961C" w:rsidR="008D4E35" w:rsidRPr="000244D1" w:rsidRDefault="008D4E35" w:rsidP="00C56C50">
            <w:pPr>
              <w:pStyle w:val="Default"/>
              <w:rPr>
                <w:rFonts w:eastAsia="Times New Roman"/>
                <w:color w:val="auto"/>
                <w:sz w:val="22"/>
                <w:szCs w:val="22"/>
              </w:rPr>
            </w:pPr>
            <w:r w:rsidRPr="000244D1">
              <w:rPr>
                <w:rFonts w:eastAsia="Times New Roman"/>
                <w:color w:val="auto"/>
                <w:sz w:val="22"/>
                <w:szCs w:val="22"/>
              </w:rPr>
              <w:t>Обеспечение водоснабжения населённых пунктов</w:t>
            </w:r>
          </w:p>
        </w:tc>
        <w:tc>
          <w:tcPr>
            <w:tcW w:w="718" w:type="pct"/>
            <w:shd w:val="clear" w:color="auto" w:fill="auto"/>
            <w:vAlign w:val="center"/>
          </w:tcPr>
          <w:p w14:paraId="4B3C3670" w14:textId="6CB73B12" w:rsidR="008D4E35" w:rsidRPr="000244D1" w:rsidRDefault="00971DBA" w:rsidP="00C56C50">
            <w:pPr>
              <w:pStyle w:val="Default"/>
              <w:rPr>
                <w:rFonts w:eastAsia="Times New Roman"/>
                <w:color w:val="auto"/>
                <w:sz w:val="22"/>
                <w:szCs w:val="22"/>
              </w:rPr>
            </w:pPr>
            <w:bookmarkStart w:id="135" w:name="_Hlk149135652"/>
            <w:r w:rsidRPr="000244D1">
              <w:rPr>
                <w:rFonts w:eastAsia="Times New Roman"/>
                <w:color w:val="auto"/>
                <w:sz w:val="22"/>
                <w:szCs w:val="22"/>
              </w:rPr>
              <w:t xml:space="preserve">Реконструкция </w:t>
            </w:r>
            <w:r w:rsidR="008D4E35" w:rsidRPr="000244D1">
              <w:rPr>
                <w:rFonts w:eastAsia="Times New Roman"/>
                <w:color w:val="auto"/>
                <w:sz w:val="22"/>
                <w:szCs w:val="22"/>
              </w:rPr>
              <w:t>водопроводной сети с устройством водоподготовки</w:t>
            </w:r>
            <w:bookmarkEnd w:id="135"/>
          </w:p>
        </w:tc>
        <w:tc>
          <w:tcPr>
            <w:tcW w:w="824" w:type="pct"/>
            <w:shd w:val="clear" w:color="auto" w:fill="auto"/>
            <w:vAlign w:val="center"/>
          </w:tcPr>
          <w:p w14:paraId="60014924" w14:textId="424E5D9C" w:rsidR="008D4E35" w:rsidRPr="000244D1" w:rsidRDefault="008D4E35" w:rsidP="00C56C50">
            <w:pPr>
              <w:pStyle w:val="Default"/>
              <w:rPr>
                <w:sz w:val="22"/>
                <w:szCs w:val="22"/>
                <w:lang w:bidi="ru-RU"/>
              </w:rPr>
            </w:pPr>
            <w:r w:rsidRPr="000244D1">
              <w:rPr>
                <w:sz w:val="22"/>
                <w:szCs w:val="22"/>
                <w:lang w:bidi="ru-RU"/>
              </w:rPr>
              <w:t>Протяженность</w:t>
            </w:r>
            <w:r w:rsidR="00C56C50" w:rsidRPr="000244D1">
              <w:rPr>
                <w:sz w:val="22"/>
                <w:szCs w:val="22"/>
                <w:lang w:bidi="ru-RU"/>
              </w:rPr>
              <w:t xml:space="preserve"> 3,95 км.</w:t>
            </w:r>
          </w:p>
        </w:tc>
        <w:tc>
          <w:tcPr>
            <w:tcW w:w="818" w:type="pct"/>
            <w:shd w:val="clear" w:color="auto" w:fill="auto"/>
            <w:vAlign w:val="center"/>
          </w:tcPr>
          <w:p w14:paraId="2C5FDDD8" w14:textId="637E9AFD" w:rsidR="008D4E35" w:rsidRPr="000244D1" w:rsidRDefault="008D4E35" w:rsidP="00C56C50">
            <w:pPr>
              <w:pStyle w:val="Default"/>
              <w:rPr>
                <w:sz w:val="22"/>
                <w:szCs w:val="22"/>
                <w:lang w:bidi="ru-RU"/>
              </w:rPr>
            </w:pPr>
            <w:bookmarkStart w:id="136" w:name="_Hlk149135672"/>
            <w:r w:rsidRPr="000244D1">
              <w:rPr>
                <w:sz w:val="22"/>
                <w:szCs w:val="22"/>
              </w:rPr>
              <w:t xml:space="preserve">д. Кривояш  </w:t>
            </w:r>
            <w:bookmarkEnd w:id="136"/>
          </w:p>
        </w:tc>
        <w:tc>
          <w:tcPr>
            <w:tcW w:w="570" w:type="pct"/>
            <w:shd w:val="clear" w:color="auto" w:fill="auto"/>
            <w:vAlign w:val="center"/>
          </w:tcPr>
          <w:p w14:paraId="74CE734B" w14:textId="2824A592" w:rsidR="008D4E35" w:rsidRPr="000244D1" w:rsidRDefault="008D4E35" w:rsidP="00C56C50">
            <w:pPr>
              <w:jc w:val="left"/>
              <w:rPr>
                <w:color w:val="FF0000"/>
              </w:rPr>
            </w:pPr>
            <w:r w:rsidRPr="000244D1">
              <w:t>Планируемый к реконструкции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2F29FD8E" w14:textId="02F3EDDB" w:rsidR="008D4E35" w:rsidRPr="000244D1" w:rsidRDefault="008D4E35" w:rsidP="00C56C50">
            <w:pPr>
              <w:pStyle w:val="a1"/>
              <w:spacing w:after="120"/>
              <w:ind w:firstLine="0"/>
              <w:jc w:val="left"/>
              <w:rPr>
                <w:rFonts w:eastAsia="Microsoft Sans Serif"/>
                <w:color w:val="000000"/>
                <w:lang w:val="ru-RU" w:eastAsia="ru-RU" w:bidi="ru-RU"/>
              </w:rPr>
            </w:pPr>
            <w:r w:rsidRPr="000244D1">
              <w:rPr>
                <w:rFonts w:eastAsia="Microsoft Sans Serif"/>
                <w:color w:val="000000"/>
                <w:lang w:val="ru-RU" w:eastAsia="ru-RU" w:bidi="ru-RU"/>
              </w:rPr>
              <w:t>Первый пояс ЗСО 5 м</w:t>
            </w:r>
          </w:p>
        </w:tc>
      </w:tr>
      <w:tr w:rsidR="008D4E35" w:rsidRPr="000244D1" w14:paraId="34CBB4DB" w14:textId="77777777" w:rsidTr="00C56C50">
        <w:trPr>
          <w:trHeight w:val="881"/>
        </w:trPr>
        <w:tc>
          <w:tcPr>
            <w:tcW w:w="358" w:type="pct"/>
            <w:shd w:val="clear" w:color="auto" w:fill="auto"/>
            <w:vAlign w:val="center"/>
          </w:tcPr>
          <w:p w14:paraId="559BD846" w14:textId="016169B8" w:rsidR="008D4E35" w:rsidRPr="000244D1" w:rsidRDefault="008D4E35" w:rsidP="00C56C50">
            <w:pPr>
              <w:jc w:val="left"/>
            </w:pPr>
            <w:r w:rsidRPr="000244D1">
              <w:t>602041202</w:t>
            </w:r>
          </w:p>
        </w:tc>
        <w:tc>
          <w:tcPr>
            <w:tcW w:w="574" w:type="pct"/>
            <w:shd w:val="clear" w:color="auto" w:fill="auto"/>
            <w:vAlign w:val="center"/>
          </w:tcPr>
          <w:p w14:paraId="56C4C72D" w14:textId="11215B96" w:rsidR="008D4E35" w:rsidRPr="000244D1" w:rsidRDefault="008D4E35" w:rsidP="00C56C50">
            <w:pPr>
              <w:jc w:val="left"/>
            </w:pPr>
            <w:r w:rsidRPr="000244D1">
              <w:t>Водопровод</w:t>
            </w:r>
          </w:p>
        </w:tc>
        <w:tc>
          <w:tcPr>
            <w:tcW w:w="588" w:type="pct"/>
            <w:shd w:val="clear" w:color="auto" w:fill="auto"/>
            <w:vAlign w:val="center"/>
          </w:tcPr>
          <w:p w14:paraId="5619E9B4" w14:textId="25953A64" w:rsidR="008D4E35" w:rsidRPr="000244D1" w:rsidRDefault="008D4E35" w:rsidP="00C56C50">
            <w:pPr>
              <w:pStyle w:val="Default"/>
              <w:rPr>
                <w:rFonts w:eastAsia="Times New Roman"/>
                <w:color w:val="auto"/>
                <w:sz w:val="22"/>
                <w:szCs w:val="22"/>
              </w:rPr>
            </w:pPr>
            <w:r w:rsidRPr="000244D1">
              <w:rPr>
                <w:rFonts w:eastAsia="Times New Roman"/>
                <w:color w:val="auto"/>
                <w:sz w:val="22"/>
                <w:szCs w:val="22"/>
              </w:rPr>
              <w:t>Обеспечение водоснабжения населённых пунктов</w:t>
            </w:r>
          </w:p>
        </w:tc>
        <w:tc>
          <w:tcPr>
            <w:tcW w:w="718" w:type="pct"/>
            <w:shd w:val="clear" w:color="auto" w:fill="auto"/>
            <w:vAlign w:val="center"/>
          </w:tcPr>
          <w:p w14:paraId="3B278EDC" w14:textId="6C08A3F1" w:rsidR="008D4E35" w:rsidRPr="000244D1" w:rsidRDefault="00971DBA" w:rsidP="00C56C50">
            <w:pPr>
              <w:pStyle w:val="Default"/>
              <w:rPr>
                <w:rFonts w:eastAsia="Times New Roman"/>
                <w:color w:val="auto"/>
                <w:sz w:val="22"/>
                <w:szCs w:val="22"/>
              </w:rPr>
            </w:pPr>
            <w:r w:rsidRPr="000244D1">
              <w:rPr>
                <w:rFonts w:eastAsia="Times New Roman"/>
                <w:color w:val="auto"/>
                <w:sz w:val="22"/>
                <w:szCs w:val="22"/>
              </w:rPr>
              <w:t xml:space="preserve">Реконструкция </w:t>
            </w:r>
            <w:r w:rsidR="008D4E35" w:rsidRPr="000244D1">
              <w:rPr>
                <w:rFonts w:eastAsia="Times New Roman"/>
                <w:color w:val="auto"/>
                <w:sz w:val="22"/>
                <w:szCs w:val="22"/>
              </w:rPr>
              <w:t>водопроводной сети с устройством водоподготовки</w:t>
            </w:r>
          </w:p>
        </w:tc>
        <w:tc>
          <w:tcPr>
            <w:tcW w:w="824" w:type="pct"/>
            <w:shd w:val="clear" w:color="auto" w:fill="auto"/>
            <w:vAlign w:val="center"/>
          </w:tcPr>
          <w:p w14:paraId="5DAB6D2D" w14:textId="5E37C3B9" w:rsidR="008D4E35" w:rsidRPr="000244D1" w:rsidRDefault="008D4E35" w:rsidP="00C56C50">
            <w:pPr>
              <w:pStyle w:val="Default"/>
              <w:rPr>
                <w:sz w:val="22"/>
                <w:szCs w:val="22"/>
                <w:lang w:bidi="ru-RU"/>
              </w:rPr>
            </w:pPr>
            <w:r w:rsidRPr="000244D1">
              <w:rPr>
                <w:sz w:val="22"/>
                <w:szCs w:val="22"/>
                <w:lang w:bidi="ru-RU"/>
              </w:rPr>
              <w:t>Протяженность</w:t>
            </w:r>
            <w:r w:rsidR="00C56C50" w:rsidRPr="000244D1">
              <w:rPr>
                <w:sz w:val="22"/>
                <w:szCs w:val="22"/>
                <w:lang w:bidi="ru-RU"/>
              </w:rPr>
              <w:t xml:space="preserve"> 1,60 км.</w:t>
            </w:r>
          </w:p>
        </w:tc>
        <w:tc>
          <w:tcPr>
            <w:tcW w:w="818" w:type="pct"/>
            <w:shd w:val="clear" w:color="auto" w:fill="auto"/>
            <w:vAlign w:val="center"/>
          </w:tcPr>
          <w:p w14:paraId="14884A11" w14:textId="78250AD0" w:rsidR="008D4E35" w:rsidRPr="000244D1" w:rsidRDefault="008D4E35" w:rsidP="00C56C50">
            <w:pPr>
              <w:pStyle w:val="Default"/>
              <w:rPr>
                <w:sz w:val="22"/>
                <w:szCs w:val="22"/>
                <w:lang w:bidi="ru-RU"/>
              </w:rPr>
            </w:pPr>
            <w:r w:rsidRPr="000244D1">
              <w:rPr>
                <w:sz w:val="22"/>
                <w:szCs w:val="22"/>
              </w:rPr>
              <w:t>д. Киевка</w:t>
            </w:r>
          </w:p>
        </w:tc>
        <w:tc>
          <w:tcPr>
            <w:tcW w:w="570" w:type="pct"/>
            <w:shd w:val="clear" w:color="auto" w:fill="auto"/>
            <w:vAlign w:val="center"/>
          </w:tcPr>
          <w:p w14:paraId="4B8E252C" w14:textId="2EEC896F" w:rsidR="008D4E35" w:rsidRPr="000244D1" w:rsidRDefault="008D4E35" w:rsidP="00C56C50">
            <w:pPr>
              <w:jc w:val="left"/>
              <w:rPr>
                <w:color w:val="FF0000"/>
              </w:rPr>
            </w:pPr>
            <w:r w:rsidRPr="000244D1">
              <w:t>Планируемый к реконструкции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2734EF43" w14:textId="0FE9A6FA" w:rsidR="008D4E35" w:rsidRPr="000244D1" w:rsidRDefault="008D4E35" w:rsidP="00C56C50">
            <w:pPr>
              <w:pStyle w:val="a1"/>
              <w:spacing w:after="120"/>
              <w:ind w:firstLine="0"/>
              <w:jc w:val="left"/>
              <w:rPr>
                <w:rFonts w:eastAsia="Microsoft Sans Serif"/>
                <w:color w:val="000000"/>
                <w:lang w:val="ru-RU" w:eastAsia="ru-RU" w:bidi="ru-RU"/>
              </w:rPr>
            </w:pPr>
            <w:r w:rsidRPr="000244D1">
              <w:rPr>
                <w:rFonts w:eastAsia="Microsoft Sans Serif"/>
                <w:color w:val="000000"/>
                <w:lang w:val="ru-RU" w:eastAsia="ru-RU" w:bidi="ru-RU"/>
              </w:rPr>
              <w:t>Первый пояс ЗСО 5 м</w:t>
            </w:r>
          </w:p>
        </w:tc>
      </w:tr>
      <w:tr w:rsidR="008D4E35" w:rsidRPr="000244D1" w14:paraId="1450A0EC" w14:textId="77777777" w:rsidTr="00C56C50">
        <w:trPr>
          <w:trHeight w:val="881"/>
        </w:trPr>
        <w:tc>
          <w:tcPr>
            <w:tcW w:w="358" w:type="pct"/>
            <w:shd w:val="clear" w:color="auto" w:fill="auto"/>
            <w:vAlign w:val="center"/>
          </w:tcPr>
          <w:p w14:paraId="2E002DEC" w14:textId="155AF1A4" w:rsidR="008D4E35" w:rsidRPr="000244D1" w:rsidRDefault="008D4E35" w:rsidP="00C56C50">
            <w:pPr>
              <w:jc w:val="left"/>
            </w:pPr>
            <w:r w:rsidRPr="000244D1">
              <w:t>602041202</w:t>
            </w:r>
          </w:p>
        </w:tc>
        <w:tc>
          <w:tcPr>
            <w:tcW w:w="574" w:type="pct"/>
            <w:shd w:val="clear" w:color="auto" w:fill="auto"/>
            <w:vAlign w:val="center"/>
          </w:tcPr>
          <w:p w14:paraId="57EE8183" w14:textId="5CF4CE0F" w:rsidR="008D4E35" w:rsidRPr="000244D1" w:rsidRDefault="008D4E35" w:rsidP="00C56C50">
            <w:pPr>
              <w:jc w:val="left"/>
            </w:pPr>
            <w:r w:rsidRPr="000244D1">
              <w:t>Водопровод</w:t>
            </w:r>
          </w:p>
        </w:tc>
        <w:tc>
          <w:tcPr>
            <w:tcW w:w="588" w:type="pct"/>
            <w:shd w:val="clear" w:color="auto" w:fill="auto"/>
            <w:vAlign w:val="center"/>
          </w:tcPr>
          <w:p w14:paraId="73EB6311" w14:textId="787CBB62" w:rsidR="008D4E35" w:rsidRPr="000244D1" w:rsidRDefault="008D4E35" w:rsidP="00C56C50">
            <w:pPr>
              <w:pStyle w:val="Default"/>
              <w:rPr>
                <w:rFonts w:eastAsia="Times New Roman"/>
                <w:color w:val="auto"/>
                <w:sz w:val="22"/>
                <w:szCs w:val="22"/>
              </w:rPr>
            </w:pPr>
            <w:r w:rsidRPr="000244D1">
              <w:rPr>
                <w:rFonts w:eastAsia="Times New Roman"/>
                <w:color w:val="auto"/>
                <w:sz w:val="22"/>
                <w:szCs w:val="22"/>
              </w:rPr>
              <w:t>Обеспечение водоснабжения населённых пунктов</w:t>
            </w:r>
          </w:p>
        </w:tc>
        <w:tc>
          <w:tcPr>
            <w:tcW w:w="718" w:type="pct"/>
            <w:shd w:val="clear" w:color="auto" w:fill="auto"/>
            <w:vAlign w:val="center"/>
          </w:tcPr>
          <w:p w14:paraId="28447345" w14:textId="15B36A58" w:rsidR="008D4E35" w:rsidRPr="000244D1" w:rsidRDefault="00971DBA" w:rsidP="00C56C50">
            <w:pPr>
              <w:pStyle w:val="Default"/>
              <w:rPr>
                <w:rFonts w:eastAsia="Times New Roman"/>
                <w:color w:val="auto"/>
                <w:sz w:val="22"/>
                <w:szCs w:val="22"/>
              </w:rPr>
            </w:pPr>
            <w:r w:rsidRPr="000244D1">
              <w:rPr>
                <w:rFonts w:eastAsia="Times New Roman"/>
                <w:color w:val="auto"/>
                <w:sz w:val="22"/>
                <w:szCs w:val="22"/>
              </w:rPr>
              <w:t xml:space="preserve">Реконструкция </w:t>
            </w:r>
            <w:r w:rsidR="008D4E35" w:rsidRPr="000244D1">
              <w:rPr>
                <w:rFonts w:eastAsia="Times New Roman"/>
                <w:color w:val="auto"/>
                <w:sz w:val="22"/>
                <w:szCs w:val="22"/>
              </w:rPr>
              <w:t>водопроводной сети с устройством водоподготовки</w:t>
            </w:r>
          </w:p>
        </w:tc>
        <w:tc>
          <w:tcPr>
            <w:tcW w:w="824" w:type="pct"/>
            <w:shd w:val="clear" w:color="auto" w:fill="auto"/>
            <w:vAlign w:val="center"/>
          </w:tcPr>
          <w:p w14:paraId="6506EDB7" w14:textId="5923C2AB" w:rsidR="008D4E35" w:rsidRPr="000244D1" w:rsidRDefault="008D4E35" w:rsidP="00C56C50">
            <w:pPr>
              <w:pStyle w:val="Default"/>
              <w:rPr>
                <w:sz w:val="22"/>
                <w:szCs w:val="22"/>
                <w:lang w:bidi="ru-RU"/>
              </w:rPr>
            </w:pPr>
            <w:r w:rsidRPr="000244D1">
              <w:rPr>
                <w:sz w:val="22"/>
                <w:szCs w:val="22"/>
                <w:lang w:bidi="ru-RU"/>
              </w:rPr>
              <w:t>Протяженность</w:t>
            </w:r>
            <w:r w:rsidR="00C56C50" w:rsidRPr="000244D1">
              <w:rPr>
                <w:sz w:val="22"/>
                <w:szCs w:val="22"/>
                <w:lang w:bidi="ru-RU"/>
              </w:rPr>
              <w:t xml:space="preserve"> 0,72 км.</w:t>
            </w:r>
          </w:p>
        </w:tc>
        <w:tc>
          <w:tcPr>
            <w:tcW w:w="818" w:type="pct"/>
            <w:shd w:val="clear" w:color="auto" w:fill="auto"/>
            <w:vAlign w:val="center"/>
          </w:tcPr>
          <w:p w14:paraId="55DA628A" w14:textId="56B4FC6A" w:rsidR="008D4E35" w:rsidRPr="000244D1" w:rsidRDefault="008D4E35" w:rsidP="00C56C50">
            <w:pPr>
              <w:pStyle w:val="Default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д. Чахлово</w:t>
            </w:r>
          </w:p>
        </w:tc>
        <w:tc>
          <w:tcPr>
            <w:tcW w:w="570" w:type="pct"/>
            <w:shd w:val="clear" w:color="auto" w:fill="auto"/>
            <w:vAlign w:val="center"/>
          </w:tcPr>
          <w:p w14:paraId="360338E7" w14:textId="786D0FB2" w:rsidR="008D4E35" w:rsidRPr="000244D1" w:rsidRDefault="008D4E35" w:rsidP="00C56C50">
            <w:pPr>
              <w:jc w:val="left"/>
              <w:rPr>
                <w:color w:val="FF0000"/>
              </w:rPr>
            </w:pPr>
            <w:r w:rsidRPr="000244D1">
              <w:t>Планируемый к реконструкции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34AAB78E" w14:textId="56797D8A" w:rsidR="008D4E35" w:rsidRPr="000244D1" w:rsidRDefault="008D4E35" w:rsidP="00C56C50">
            <w:pPr>
              <w:pStyle w:val="a1"/>
              <w:spacing w:after="120"/>
              <w:ind w:firstLine="0"/>
              <w:jc w:val="left"/>
              <w:rPr>
                <w:rFonts w:eastAsia="Microsoft Sans Serif"/>
                <w:color w:val="000000"/>
                <w:lang w:val="ru-RU" w:eastAsia="ru-RU" w:bidi="ru-RU"/>
              </w:rPr>
            </w:pPr>
            <w:r w:rsidRPr="000244D1">
              <w:rPr>
                <w:rFonts w:eastAsia="Microsoft Sans Serif"/>
                <w:color w:val="000000"/>
                <w:lang w:val="ru-RU" w:eastAsia="ru-RU" w:bidi="ru-RU"/>
              </w:rPr>
              <w:t>Первый пояс ЗСО 5 м</w:t>
            </w:r>
          </w:p>
        </w:tc>
      </w:tr>
      <w:tr w:rsidR="008D4E35" w:rsidRPr="000244D1" w14:paraId="0D04296B" w14:textId="77777777" w:rsidTr="00C56C50">
        <w:trPr>
          <w:trHeight w:val="881"/>
        </w:trPr>
        <w:tc>
          <w:tcPr>
            <w:tcW w:w="358" w:type="pct"/>
            <w:shd w:val="clear" w:color="auto" w:fill="auto"/>
            <w:vAlign w:val="center"/>
          </w:tcPr>
          <w:p w14:paraId="7E1C6335" w14:textId="44717C4A" w:rsidR="008D4E35" w:rsidRPr="000244D1" w:rsidRDefault="008D4E35" w:rsidP="00C56C50">
            <w:pPr>
              <w:jc w:val="left"/>
            </w:pPr>
            <w:r w:rsidRPr="000244D1">
              <w:t>602040901</w:t>
            </w:r>
          </w:p>
        </w:tc>
        <w:tc>
          <w:tcPr>
            <w:tcW w:w="574" w:type="pct"/>
            <w:shd w:val="clear" w:color="auto" w:fill="auto"/>
            <w:vAlign w:val="center"/>
          </w:tcPr>
          <w:p w14:paraId="2216D4FB" w14:textId="50B9EA71" w:rsidR="008D4E35" w:rsidRPr="000244D1" w:rsidRDefault="008D4E35" w:rsidP="00C56C50">
            <w:pPr>
              <w:jc w:val="left"/>
            </w:pPr>
            <w:r w:rsidRPr="000244D1">
              <w:t>Источник тепловой энергии</w:t>
            </w:r>
          </w:p>
        </w:tc>
        <w:tc>
          <w:tcPr>
            <w:tcW w:w="588" w:type="pct"/>
            <w:shd w:val="clear" w:color="auto" w:fill="auto"/>
            <w:vAlign w:val="center"/>
          </w:tcPr>
          <w:p w14:paraId="60F55ACD" w14:textId="69A0219B" w:rsidR="008D4E35" w:rsidRPr="000244D1" w:rsidRDefault="008D4E35" w:rsidP="00C56C50">
            <w:pPr>
              <w:pStyle w:val="Default"/>
              <w:rPr>
                <w:rFonts w:eastAsia="Times New Roman"/>
                <w:color w:val="auto"/>
                <w:sz w:val="22"/>
                <w:szCs w:val="22"/>
              </w:rPr>
            </w:pPr>
            <w:r w:rsidRPr="000244D1">
              <w:rPr>
                <w:rFonts w:eastAsia="Times New Roman"/>
                <w:color w:val="auto"/>
                <w:sz w:val="22"/>
                <w:szCs w:val="22"/>
              </w:rPr>
              <w:t>Обеспечение теплоснабжения населённых пунктов</w:t>
            </w:r>
          </w:p>
        </w:tc>
        <w:tc>
          <w:tcPr>
            <w:tcW w:w="718" w:type="pct"/>
            <w:shd w:val="clear" w:color="auto" w:fill="auto"/>
            <w:vAlign w:val="center"/>
          </w:tcPr>
          <w:p w14:paraId="3FA95E76" w14:textId="06734A4B" w:rsidR="008D4E35" w:rsidRPr="000244D1" w:rsidRDefault="008D4E35" w:rsidP="00C56C50">
            <w:pPr>
              <w:pStyle w:val="Default"/>
              <w:rPr>
                <w:rFonts w:eastAsia="Times New Roman"/>
                <w:color w:val="auto"/>
                <w:sz w:val="22"/>
                <w:szCs w:val="22"/>
              </w:rPr>
            </w:pPr>
            <w:r w:rsidRPr="000244D1">
              <w:rPr>
                <w:rFonts w:eastAsia="Times New Roman"/>
                <w:color w:val="auto"/>
                <w:sz w:val="22"/>
                <w:szCs w:val="22"/>
              </w:rPr>
              <w:t>Строительство блочно-модульной котельной</w:t>
            </w:r>
          </w:p>
        </w:tc>
        <w:tc>
          <w:tcPr>
            <w:tcW w:w="824" w:type="pct"/>
            <w:shd w:val="clear" w:color="auto" w:fill="auto"/>
            <w:vAlign w:val="center"/>
          </w:tcPr>
          <w:p w14:paraId="7C49C7CD" w14:textId="7B91AE31" w:rsidR="008D4E35" w:rsidRPr="000244D1" w:rsidRDefault="008D4E35" w:rsidP="00C56C50">
            <w:pPr>
              <w:pStyle w:val="Default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 xml:space="preserve">Установленная мощность 0,8 Гкал/час </w:t>
            </w:r>
          </w:p>
          <w:p w14:paraId="5F99B599" w14:textId="7CFAE24F" w:rsidR="008D4E35" w:rsidRPr="000244D1" w:rsidRDefault="008D4E35" w:rsidP="00C56C50">
            <w:pPr>
              <w:pStyle w:val="Default"/>
              <w:rPr>
                <w:sz w:val="22"/>
                <w:szCs w:val="22"/>
                <w:lang w:bidi="ru-RU"/>
              </w:rPr>
            </w:pPr>
            <w:r w:rsidRPr="000244D1">
              <w:rPr>
                <w:sz w:val="22"/>
                <w:szCs w:val="22"/>
              </w:rPr>
              <w:t>Основным топливом остается уголь</w:t>
            </w:r>
          </w:p>
        </w:tc>
        <w:tc>
          <w:tcPr>
            <w:tcW w:w="818" w:type="pct"/>
            <w:shd w:val="clear" w:color="auto" w:fill="auto"/>
            <w:vAlign w:val="center"/>
          </w:tcPr>
          <w:p w14:paraId="26D89B88" w14:textId="1731094F" w:rsidR="008D4E35" w:rsidRPr="000244D1" w:rsidRDefault="008D4E35" w:rsidP="00C56C50">
            <w:pPr>
              <w:pStyle w:val="Default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д. Кривояш</w:t>
            </w:r>
          </w:p>
        </w:tc>
        <w:tc>
          <w:tcPr>
            <w:tcW w:w="570" w:type="pct"/>
            <w:shd w:val="clear" w:color="auto" w:fill="auto"/>
            <w:vAlign w:val="center"/>
          </w:tcPr>
          <w:p w14:paraId="5ED367ED" w14:textId="554F4E5B" w:rsidR="008D4E35" w:rsidRPr="000244D1" w:rsidRDefault="008D4E35" w:rsidP="00C56C50">
            <w:pPr>
              <w:jc w:val="left"/>
              <w:rPr>
                <w:color w:val="FF0000"/>
              </w:rPr>
            </w:pPr>
            <w:r w:rsidRPr="000244D1">
              <w:t>Планируемый к размещению</w:t>
            </w:r>
          </w:p>
        </w:tc>
        <w:tc>
          <w:tcPr>
            <w:tcW w:w="549" w:type="pct"/>
            <w:shd w:val="clear" w:color="auto" w:fill="auto"/>
            <w:vAlign w:val="center"/>
          </w:tcPr>
          <w:p w14:paraId="6F46DFCA" w14:textId="1303C933" w:rsidR="008D4E35" w:rsidRPr="000244D1" w:rsidRDefault="008D4E35" w:rsidP="00C56C50">
            <w:pPr>
              <w:pStyle w:val="a1"/>
              <w:spacing w:after="120"/>
              <w:ind w:firstLine="0"/>
              <w:jc w:val="left"/>
              <w:rPr>
                <w:rFonts w:eastAsia="Microsoft Sans Serif"/>
                <w:color w:val="000000"/>
                <w:lang w:val="ru-RU" w:eastAsia="ru-RU" w:bidi="ru-RU"/>
              </w:rPr>
            </w:pPr>
            <w:r w:rsidRPr="000244D1">
              <w:rPr>
                <w:rFonts w:eastAsia="Microsoft Sans Serif"/>
                <w:color w:val="000000"/>
                <w:lang w:val="ru-RU" w:eastAsia="ru-RU" w:bidi="ru-RU"/>
              </w:rPr>
              <w:t>Первый пояс ЗСО 5 м</w:t>
            </w:r>
          </w:p>
        </w:tc>
      </w:tr>
    </w:tbl>
    <w:p w14:paraId="3557C827" w14:textId="77777777" w:rsidR="000830C9" w:rsidRPr="000244D1" w:rsidRDefault="000830C9" w:rsidP="000830C9">
      <w:pPr>
        <w:pStyle w:val="a1"/>
        <w:rPr>
          <w:sz w:val="28"/>
          <w:szCs w:val="28"/>
          <w:lang w:val="ru-RU"/>
        </w:rPr>
      </w:pPr>
    </w:p>
    <w:p w14:paraId="1A1B307B" w14:textId="77777777" w:rsidR="00DF4B9D" w:rsidRPr="000244D1" w:rsidRDefault="00DF4B9D" w:rsidP="00F46A6C">
      <w:pPr>
        <w:pStyle w:val="a1"/>
        <w:rPr>
          <w:rFonts w:eastAsiaTheme="minorHAnsi"/>
          <w:color w:val="000000"/>
          <w:sz w:val="28"/>
          <w:szCs w:val="28"/>
          <w:lang w:val="ru-RU" w:eastAsia="en-US"/>
        </w:rPr>
        <w:sectPr w:rsidR="00DF4B9D" w:rsidRPr="000244D1" w:rsidSect="00DF4B9D">
          <w:pgSz w:w="16838" w:h="11906" w:orient="landscape"/>
          <w:pgMar w:top="1701" w:right="1134" w:bottom="851" w:left="1134" w:header="680" w:footer="1077" w:gutter="0"/>
          <w:cols w:space="708"/>
          <w:docGrid w:linePitch="360"/>
        </w:sectPr>
      </w:pPr>
    </w:p>
    <w:p w14:paraId="17640DAB" w14:textId="4C5CC890" w:rsidR="00CC6D80" w:rsidRPr="000244D1" w:rsidRDefault="00BA0D34" w:rsidP="00BA0D34">
      <w:pPr>
        <w:pStyle w:val="1"/>
        <w:spacing w:before="120" w:after="120"/>
        <w:rPr>
          <w:rFonts w:eastAsia="Times New Roman"/>
          <w:sz w:val="28"/>
          <w:lang w:eastAsia="ar-SA" w:bidi="en-US"/>
        </w:rPr>
      </w:pPr>
      <w:bookmarkStart w:id="137" w:name="_Toc80880517"/>
      <w:bookmarkStart w:id="138" w:name="_Toc105658677"/>
      <w:bookmarkStart w:id="139" w:name="_Toc149136111"/>
      <w:r w:rsidRPr="000244D1">
        <w:rPr>
          <w:rFonts w:eastAsia="Times New Roman"/>
          <w:sz w:val="28"/>
          <w:lang w:eastAsia="ar-SA" w:bidi="en-US"/>
        </w:rPr>
        <w:lastRenderedPageBreak/>
        <w:t>6.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CC6D80" w:rsidRPr="000244D1">
        <w:rPr>
          <w:rFonts w:eastAsia="Times New Roman"/>
          <w:sz w:val="28"/>
          <w:lang w:eastAsia="ar-SA" w:bidi="en-US"/>
        </w:rPr>
        <w:t>Перечень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CC6D80" w:rsidRPr="000244D1">
        <w:rPr>
          <w:rFonts w:eastAsia="Times New Roman"/>
          <w:sz w:val="28"/>
          <w:lang w:eastAsia="ar-SA" w:bidi="en-US"/>
        </w:rPr>
        <w:t>и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CC6D80" w:rsidRPr="000244D1">
        <w:rPr>
          <w:rFonts w:eastAsia="Times New Roman"/>
          <w:sz w:val="28"/>
          <w:lang w:eastAsia="ar-SA" w:bidi="en-US"/>
        </w:rPr>
        <w:t>характеристика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CC6D80" w:rsidRPr="000244D1">
        <w:rPr>
          <w:rFonts w:eastAsia="Times New Roman"/>
          <w:sz w:val="28"/>
          <w:lang w:eastAsia="ar-SA" w:bidi="en-US"/>
        </w:rPr>
        <w:t>основных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CC6D80" w:rsidRPr="000244D1">
        <w:rPr>
          <w:rFonts w:eastAsia="Times New Roman"/>
          <w:sz w:val="28"/>
          <w:lang w:eastAsia="ar-SA" w:bidi="en-US"/>
        </w:rPr>
        <w:t>факторов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CC6D80" w:rsidRPr="000244D1">
        <w:rPr>
          <w:rFonts w:eastAsia="Times New Roman"/>
          <w:sz w:val="28"/>
          <w:lang w:eastAsia="ar-SA" w:bidi="en-US"/>
        </w:rPr>
        <w:t>риска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CC6D80" w:rsidRPr="000244D1">
        <w:rPr>
          <w:rFonts w:eastAsia="Times New Roman"/>
          <w:sz w:val="28"/>
          <w:lang w:eastAsia="ar-SA" w:bidi="en-US"/>
        </w:rPr>
        <w:t>возникновения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CC6D80" w:rsidRPr="000244D1">
        <w:rPr>
          <w:rFonts w:eastAsia="Times New Roman"/>
          <w:sz w:val="28"/>
          <w:lang w:eastAsia="ar-SA" w:bidi="en-US"/>
        </w:rPr>
        <w:t>чрезвычайных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CC6D80" w:rsidRPr="000244D1">
        <w:rPr>
          <w:rFonts w:eastAsia="Times New Roman"/>
          <w:sz w:val="28"/>
          <w:lang w:eastAsia="ar-SA" w:bidi="en-US"/>
        </w:rPr>
        <w:t>ситуаций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CC6D80" w:rsidRPr="000244D1">
        <w:rPr>
          <w:rFonts w:eastAsia="Times New Roman"/>
          <w:sz w:val="28"/>
          <w:lang w:eastAsia="ar-SA" w:bidi="en-US"/>
        </w:rPr>
        <w:t>природного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CC6D80" w:rsidRPr="000244D1">
        <w:rPr>
          <w:rFonts w:eastAsia="Times New Roman"/>
          <w:sz w:val="28"/>
          <w:lang w:eastAsia="ar-SA" w:bidi="en-US"/>
        </w:rPr>
        <w:t>и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CC6D80" w:rsidRPr="000244D1">
        <w:rPr>
          <w:rFonts w:eastAsia="Times New Roman"/>
          <w:sz w:val="28"/>
          <w:lang w:eastAsia="ar-SA" w:bidi="en-US"/>
        </w:rPr>
        <w:t>техногенного</w:t>
      </w:r>
      <w:r w:rsidR="009C39A0" w:rsidRPr="000244D1">
        <w:rPr>
          <w:rFonts w:eastAsia="Times New Roman"/>
          <w:sz w:val="28"/>
          <w:lang w:eastAsia="ar-SA" w:bidi="en-US"/>
        </w:rPr>
        <w:t xml:space="preserve"> </w:t>
      </w:r>
      <w:r w:rsidR="00CC6D80" w:rsidRPr="000244D1">
        <w:rPr>
          <w:rFonts w:eastAsia="Times New Roman"/>
          <w:sz w:val="28"/>
          <w:lang w:eastAsia="ar-SA" w:bidi="en-US"/>
        </w:rPr>
        <w:t>характера</w:t>
      </w:r>
      <w:bookmarkEnd w:id="137"/>
      <w:bookmarkEnd w:id="138"/>
      <w:bookmarkEnd w:id="139"/>
    </w:p>
    <w:p w14:paraId="746D2000" w14:textId="1E448746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данном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разделе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соответствии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6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ст.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23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Градостроительного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кодекса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РФ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приведен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перечень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характеристика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рисков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возникновения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чрезвычайных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ситуаций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природного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техногенного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характера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="0021376D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5E0130" w:rsidRPr="000244D1">
        <w:rPr>
          <w:sz w:val="28"/>
          <w:szCs w:val="28"/>
          <w:lang w:val="ru-RU"/>
        </w:rPr>
        <w:t>сельсовета</w:t>
      </w:r>
      <w:r w:rsidRPr="000244D1">
        <w:rPr>
          <w:sz w:val="28"/>
          <w:szCs w:val="28"/>
          <w:lang w:val="ru-RU"/>
        </w:rPr>
        <w:t>.</w:t>
      </w:r>
    </w:p>
    <w:p w14:paraId="197199C3" w14:textId="3E6BEC96" w:rsidR="00CC6D80" w:rsidRPr="000244D1" w:rsidRDefault="00BA0D34" w:rsidP="00BA0D34">
      <w:pPr>
        <w:pStyle w:val="20"/>
        <w:rPr>
          <w:i w:val="0"/>
          <w:iCs w:val="0"/>
          <w:sz w:val="28"/>
        </w:rPr>
      </w:pPr>
      <w:bookmarkStart w:id="140" w:name="_Toc520277840"/>
      <w:bookmarkStart w:id="141" w:name="_Toc520277884"/>
      <w:bookmarkStart w:id="142" w:name="_Toc80880518"/>
      <w:bookmarkStart w:id="143" w:name="_Toc105658678"/>
      <w:bookmarkStart w:id="144" w:name="_Toc149136112"/>
      <w:r w:rsidRPr="000244D1">
        <w:rPr>
          <w:i w:val="0"/>
          <w:iCs w:val="0"/>
          <w:sz w:val="28"/>
        </w:rPr>
        <w:t>6.1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Инженерно-технические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мероприятия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гражданской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обороны</w:t>
      </w:r>
      <w:bookmarkEnd w:id="140"/>
      <w:bookmarkEnd w:id="141"/>
      <w:bookmarkEnd w:id="142"/>
      <w:bookmarkEnd w:id="143"/>
      <w:bookmarkEnd w:id="144"/>
    </w:p>
    <w:p w14:paraId="362487C3" w14:textId="4D2F3448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группе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21376D" w:rsidRPr="000244D1">
        <w:rPr>
          <w:sz w:val="28"/>
          <w:szCs w:val="28"/>
          <w:lang w:val="ru-RU"/>
        </w:rPr>
        <w:t>Егоровский</w:t>
      </w:r>
      <w:r w:rsidR="009C39A0" w:rsidRPr="000244D1">
        <w:rPr>
          <w:sz w:val="28"/>
          <w:szCs w:val="28"/>
          <w:lang w:val="ru-RU"/>
        </w:rPr>
        <w:t xml:space="preserve"> </w:t>
      </w:r>
      <w:r w:rsidR="005E0130" w:rsidRPr="000244D1">
        <w:rPr>
          <w:sz w:val="28"/>
          <w:szCs w:val="28"/>
          <w:lang w:val="ru-RU"/>
        </w:rPr>
        <w:t>сельсовет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–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категорирован.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 w:eastAsia="x-none"/>
        </w:rPr>
        <w:t>муниципального</w:t>
      </w:r>
      <w:r w:rsidR="009C39A0" w:rsidRPr="000244D1">
        <w:rPr>
          <w:sz w:val="28"/>
          <w:szCs w:val="28"/>
          <w:lang w:val="ru-RU" w:eastAsia="x-none"/>
        </w:rPr>
        <w:t xml:space="preserve"> </w:t>
      </w:r>
      <w:r w:rsidRPr="000244D1">
        <w:rPr>
          <w:sz w:val="28"/>
          <w:szCs w:val="28"/>
          <w:lang w:val="ru-RU" w:eastAsia="x-none"/>
        </w:rPr>
        <w:t>образования</w:t>
      </w:r>
      <w:r w:rsidR="009C39A0" w:rsidRPr="000244D1">
        <w:rPr>
          <w:sz w:val="28"/>
          <w:szCs w:val="28"/>
          <w:lang w:val="x-none" w:eastAsia="x-none"/>
        </w:rPr>
        <w:t xml:space="preserve"> </w:t>
      </w:r>
      <w:r w:rsidRPr="000244D1">
        <w:rPr>
          <w:sz w:val="28"/>
          <w:szCs w:val="28"/>
          <w:lang w:val="ru-RU"/>
        </w:rPr>
        <w:t>отсутствуют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категорированные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пункты,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предприятия,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организации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учреждения.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327906FA" w14:textId="342CF649" w:rsidR="00CC6D80" w:rsidRPr="000244D1" w:rsidRDefault="00CC6D80" w:rsidP="00CC6D80">
      <w:pPr>
        <w:pStyle w:val="a1"/>
        <w:spacing w:before="120"/>
        <w:rPr>
          <w:b/>
          <w:bCs/>
          <w:sz w:val="28"/>
          <w:szCs w:val="28"/>
          <w:lang w:val="ru-RU"/>
        </w:rPr>
      </w:pPr>
      <w:bookmarkStart w:id="145" w:name="_Toc520277842"/>
      <w:bookmarkStart w:id="146" w:name="_Toc520277886"/>
      <w:r w:rsidRPr="000244D1">
        <w:rPr>
          <w:b/>
          <w:bCs/>
          <w:sz w:val="28"/>
          <w:szCs w:val="28"/>
          <w:lang w:val="ru-RU"/>
        </w:rPr>
        <w:t>Безопасный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район</w:t>
      </w:r>
    </w:p>
    <w:p w14:paraId="680D7511" w14:textId="04E9F37B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Пешие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маршруты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эвакуации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предусмотрены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из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административного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центра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 w:eastAsia="x-none"/>
        </w:rPr>
        <w:t>муниципального</w:t>
      </w:r>
      <w:r w:rsidR="009C39A0" w:rsidRPr="000244D1">
        <w:rPr>
          <w:sz w:val="28"/>
          <w:szCs w:val="28"/>
          <w:lang w:val="ru-RU" w:eastAsia="x-none"/>
        </w:rPr>
        <w:t xml:space="preserve"> </w:t>
      </w:r>
      <w:r w:rsidRPr="000244D1">
        <w:rPr>
          <w:sz w:val="28"/>
          <w:szCs w:val="28"/>
          <w:lang w:val="ru-RU" w:eastAsia="x-none"/>
        </w:rPr>
        <w:t>образования</w:t>
      </w:r>
      <w:r w:rsidR="009C39A0" w:rsidRPr="000244D1">
        <w:rPr>
          <w:sz w:val="28"/>
          <w:szCs w:val="28"/>
          <w:lang w:val="x-none" w:eastAsia="x-none"/>
        </w:rPr>
        <w:t xml:space="preserve"> </w:t>
      </w:r>
      <w:r w:rsidRPr="000244D1">
        <w:rPr>
          <w:sz w:val="28"/>
          <w:szCs w:val="28"/>
          <w:lang w:val="ru-RU"/>
        </w:rPr>
        <w:t>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местам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расселения,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где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силами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местной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администрации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происходит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размещение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обустройство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эвакуируемых.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Согласно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СП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165.1325800.2014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«Инженерно-технические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мероприятия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гражданской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обороне.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Актуализированная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редакция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СНиП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2.01.51-90»,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размещении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эвакуируемого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загородной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зоне,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обеспечение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жильем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осуществляется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из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расчета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2,5</w:t>
      </w:r>
      <w:r w:rsidR="009C39A0" w:rsidRPr="000244D1">
        <w:rPr>
          <w:sz w:val="28"/>
          <w:szCs w:val="28"/>
          <w:lang w:val="ru-RU"/>
        </w:rPr>
        <w:t xml:space="preserve"> </w:t>
      </w:r>
      <w:r w:rsidR="00F928C9" w:rsidRPr="000244D1">
        <w:rPr>
          <w:sz w:val="28"/>
          <w:szCs w:val="28"/>
          <w:lang w:val="ru-RU"/>
        </w:rPr>
        <w:t>м</w:t>
      </w:r>
      <w:r w:rsidR="00F928C9" w:rsidRPr="000244D1">
        <w:rPr>
          <w:sz w:val="28"/>
          <w:szCs w:val="28"/>
          <w:vertAlign w:val="superscript"/>
          <w:lang w:val="ru-RU"/>
        </w:rPr>
        <w:t>2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общей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площади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одного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человека.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6750FB9E" w14:textId="7D540DF8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Продовольственные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склады,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распределительные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холодильники,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базы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материально-технических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резервов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базы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ГСМ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следует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размещать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пределами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пунктов,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вдоль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основных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маршрутов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эвакуации,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вне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зон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возможных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сильных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разрушений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зон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возможного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катастрофического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затопления,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вблизи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мест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рассредоточения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населения.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Данные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объекты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размещают,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как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правило,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используя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существующие,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базисные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склады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снабжения.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настоящий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момент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такие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объекты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 w:eastAsia="x-none"/>
        </w:rPr>
        <w:t>муниципального</w:t>
      </w:r>
      <w:r w:rsidR="009C39A0" w:rsidRPr="000244D1">
        <w:rPr>
          <w:sz w:val="28"/>
          <w:szCs w:val="28"/>
          <w:lang w:val="ru-RU" w:eastAsia="x-none"/>
        </w:rPr>
        <w:t xml:space="preserve"> </w:t>
      </w:r>
      <w:r w:rsidRPr="000244D1">
        <w:rPr>
          <w:sz w:val="28"/>
          <w:szCs w:val="28"/>
          <w:lang w:val="ru-RU" w:eastAsia="x-none"/>
        </w:rPr>
        <w:t>образования</w:t>
      </w:r>
      <w:r w:rsidR="009C39A0" w:rsidRPr="000244D1">
        <w:rPr>
          <w:sz w:val="28"/>
          <w:szCs w:val="28"/>
          <w:lang w:val="x-none" w:eastAsia="x-none"/>
        </w:rPr>
        <w:t xml:space="preserve"> </w:t>
      </w:r>
      <w:r w:rsidRPr="000244D1">
        <w:rPr>
          <w:sz w:val="28"/>
          <w:szCs w:val="28"/>
          <w:lang w:val="ru-RU"/>
        </w:rPr>
        <w:t>отсутствуют.</w:t>
      </w:r>
    </w:p>
    <w:p w14:paraId="28D1D290" w14:textId="37C1D768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Эвакуация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материальных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культурных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ценностей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безопасные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районы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включает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себя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непосредственно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эвакуацию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материальных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культурных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ценностей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безопасные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районы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из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городов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пунктов,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отнесенных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группам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гражданской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обороне,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из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пунктов,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имеющих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организации,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отнесенные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категории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особой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важности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гражданской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обороне,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железнодорожные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станции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первой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категории,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пунктов,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расположенных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зонах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возможного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катастрофического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затопления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пределах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4-часового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добегания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волны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прорыва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разрушении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гидротехнических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сооружений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(далее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соответственно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—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эвакуация,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пункты),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также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рассредоточение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работников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организаций,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продолжающих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военное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время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производственную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деятельность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указанных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пунктах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(далее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—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рассредоточение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работников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организаций).</w:t>
      </w:r>
    </w:p>
    <w:p w14:paraId="1487A2F3" w14:textId="4A22CEC5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Эвакуации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подлежат: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32830671" w14:textId="435AC83F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lastRenderedPageBreak/>
        <w:t>а)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работники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расположенных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пунктах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организаций,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переносящих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производственную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деятельность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военное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время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загородную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зону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(далее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—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работники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организаций,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переносящих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производственную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деятельность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загородную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зону),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также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неработающие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члены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семей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указанных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работников;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679ADF6F" w14:textId="4DCBB94C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б)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нетрудоспособное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занятое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производстве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население;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3B7AA2FB" w14:textId="7A3A21B9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в)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материальные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культурные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ценности.</w:t>
      </w:r>
    </w:p>
    <w:p w14:paraId="6ACB421C" w14:textId="59CAFB85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Общая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эвакуация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проводится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отношении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всех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категорий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исключением,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нетранспортабельных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больных,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обслуживающего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персонала,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также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граждан,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подлежащих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призыву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военную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службу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мобилизации.</w:t>
      </w:r>
    </w:p>
    <w:p w14:paraId="12B41E97" w14:textId="3DA86DF5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материальным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ценностям,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подлежащим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эвакуации,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относятся:</w:t>
      </w:r>
    </w:p>
    <w:p w14:paraId="2306486B" w14:textId="2F92963A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а)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государственные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ценности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(золотовалютные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резервы,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банковские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активы,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ценные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бумаги,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эталоны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измерения,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запасы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драгоценных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камней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металлов,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документы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текущего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делопроизводства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ведомственные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архивы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государственных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органов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организаций,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электронно-вычислительные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системы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базы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данных);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4315083D" w14:textId="64AD22F7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б)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производственные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научные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ценности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(особо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ценное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научное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производственное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оборудование,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страховой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фонд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технической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документации,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особо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ценная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научная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документация,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базы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данных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электронных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носителях,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научные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собрания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фонды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организаций);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18E9DE0F" w14:textId="6A0F8604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в)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запасы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продовольствия,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медицинское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оборудование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объектов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здравоохранения,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оборудование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объектов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водоснабжения,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запасы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медицинского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имущества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запасы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материальных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средств,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необходимые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для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первоочередного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жизнеобеспечения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населения;</w:t>
      </w:r>
    </w:p>
    <w:p w14:paraId="5EF8AD61" w14:textId="6D27633C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г)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сельскохозяйственные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животные,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запасы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зерновых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культур,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семенные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фуражные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запасы;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запасы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материальных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средств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для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обеспечения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проведения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аварийно-спасательных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других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неотложных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работ.</w:t>
      </w:r>
    </w:p>
    <w:p w14:paraId="05204A78" w14:textId="7CBB97D2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культурным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ценностям,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подлежащим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эвакуации,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относятся: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42D5841B" w14:textId="229CB508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а)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культурные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ценности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мирового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значения;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1439E796" w14:textId="3998A154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б)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российский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страховой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фонд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документов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библиотечных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фондов;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0C762EED" w14:textId="71A952EB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в)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культурные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ценности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федерального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(общероссийского)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значения;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2CF2EDE0" w14:textId="7F0DA0F1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г)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электронные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информационные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ресурсы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жестких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носителях;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7E9C718E" w14:textId="7827A7B2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д)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культурные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ценности,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имеющие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исключительное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значение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для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культуры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народов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Российской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Федерации.</w:t>
      </w:r>
    </w:p>
    <w:p w14:paraId="52BD43DB" w14:textId="6B66BF14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Особо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ценные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документы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Федерального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архивного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агентства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подлежат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укрытию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установленном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порядке.</w:t>
      </w:r>
    </w:p>
    <w:p w14:paraId="2783EC4E" w14:textId="4B400C41" w:rsidR="00EE51C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Основанием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для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отнесения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материальным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культурным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ценностям,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подлежащим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эвакуации,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является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экспертная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оценка,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проводимая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соответствующими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специалистами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федеральных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органов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исполнительной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власти,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органов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исполнительной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субъектов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Российской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Федерации,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органов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местного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самоуправления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организаций.</w:t>
      </w:r>
    </w:p>
    <w:p w14:paraId="71E29D46" w14:textId="77777777" w:rsidR="00DB2C0F" w:rsidRPr="000244D1" w:rsidRDefault="00DB2C0F" w:rsidP="00DB2C0F">
      <w:pPr>
        <w:pStyle w:val="a1"/>
        <w:spacing w:before="120"/>
        <w:rPr>
          <w:b/>
          <w:bCs/>
          <w:sz w:val="28"/>
          <w:szCs w:val="28"/>
          <w:lang w:val="ru-RU"/>
        </w:rPr>
      </w:pPr>
    </w:p>
    <w:p w14:paraId="0F41F707" w14:textId="77777777" w:rsidR="00DB2C0F" w:rsidRPr="000244D1" w:rsidRDefault="00DB2C0F" w:rsidP="00DB2C0F">
      <w:pPr>
        <w:pStyle w:val="a1"/>
        <w:spacing w:before="120"/>
        <w:rPr>
          <w:b/>
          <w:bCs/>
          <w:sz w:val="28"/>
          <w:szCs w:val="28"/>
          <w:lang w:val="ru-RU"/>
        </w:rPr>
      </w:pPr>
    </w:p>
    <w:p w14:paraId="6EA4A60E" w14:textId="1EF3BA0A" w:rsidR="00CC6D80" w:rsidRPr="000244D1" w:rsidRDefault="00CC6D80" w:rsidP="00DB2C0F">
      <w:pPr>
        <w:pStyle w:val="a1"/>
        <w:spacing w:before="120"/>
        <w:rPr>
          <w:b/>
          <w:bCs/>
          <w:sz w:val="28"/>
          <w:szCs w:val="28"/>
          <w:lang w:val="ru-RU"/>
        </w:rPr>
      </w:pPr>
      <w:r w:rsidRPr="000244D1">
        <w:rPr>
          <w:b/>
          <w:bCs/>
          <w:sz w:val="28"/>
          <w:szCs w:val="28"/>
          <w:lang w:val="ru-RU"/>
        </w:rPr>
        <w:lastRenderedPageBreak/>
        <w:t>Защита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населения</w:t>
      </w:r>
      <w:bookmarkEnd w:id="145"/>
      <w:bookmarkEnd w:id="146"/>
    </w:p>
    <w:p w14:paraId="3D834F9D" w14:textId="39B85F66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Так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как</w:t>
      </w:r>
      <w:r w:rsidR="009C39A0" w:rsidRPr="000244D1">
        <w:rPr>
          <w:sz w:val="28"/>
          <w:szCs w:val="28"/>
          <w:lang w:val="ru-RU"/>
        </w:rPr>
        <w:t xml:space="preserve"> </w:t>
      </w:r>
      <w:r w:rsidR="003A0A8F" w:rsidRPr="000244D1">
        <w:rPr>
          <w:sz w:val="28"/>
          <w:szCs w:val="28"/>
          <w:lang w:val="ru-RU"/>
        </w:rPr>
        <w:t>Егоровский</w:t>
      </w:r>
      <w:r w:rsidR="009C39A0" w:rsidRPr="000244D1">
        <w:rPr>
          <w:sz w:val="28"/>
          <w:szCs w:val="28"/>
          <w:lang w:val="ru-RU"/>
        </w:rPr>
        <w:t xml:space="preserve"> </w:t>
      </w:r>
      <w:r w:rsidR="005E0130" w:rsidRPr="000244D1">
        <w:rPr>
          <w:sz w:val="28"/>
          <w:szCs w:val="28"/>
          <w:lang w:val="ru-RU"/>
        </w:rPr>
        <w:t>сельсовет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является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некатегорированным,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подлежит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рассредоточению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границах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 w:eastAsia="x-none"/>
        </w:rPr>
        <w:t>муниципального</w:t>
      </w:r>
      <w:r w:rsidR="009C39A0" w:rsidRPr="000244D1">
        <w:rPr>
          <w:sz w:val="28"/>
          <w:szCs w:val="28"/>
          <w:lang w:val="ru-RU" w:eastAsia="x-none"/>
        </w:rPr>
        <w:t xml:space="preserve"> </w:t>
      </w:r>
      <w:r w:rsidRPr="000244D1">
        <w:rPr>
          <w:sz w:val="28"/>
          <w:szCs w:val="28"/>
          <w:lang w:val="ru-RU" w:eastAsia="x-none"/>
        </w:rPr>
        <w:t>образования</w:t>
      </w:r>
      <w:r w:rsidR="009C39A0" w:rsidRPr="000244D1">
        <w:rPr>
          <w:sz w:val="28"/>
          <w:szCs w:val="28"/>
          <w:lang w:val="x-none" w:eastAsia="x-none"/>
        </w:rPr>
        <w:t xml:space="preserve"> </w:t>
      </w:r>
      <w:r w:rsidRPr="000244D1">
        <w:rPr>
          <w:sz w:val="28"/>
          <w:szCs w:val="28"/>
          <w:lang w:val="ru-RU"/>
        </w:rPr>
        <w:t>согласно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мобилизационному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плану.</w:t>
      </w:r>
    </w:p>
    <w:p w14:paraId="7191FC7E" w14:textId="3B46B2B3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Основным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способом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защиты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возможного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радиоактивного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заражения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современных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средств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поражения,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является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укрытие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специальных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защитных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сооружениях,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которые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должны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приводиться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готовность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для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укрываемых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сроки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более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24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часов.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="003A0A8F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5D0581"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оборудованные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защитные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сооружения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отсутствуют.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08907266" w14:textId="419D96B1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Согласно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СП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88.13330.2014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«Защитные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сооружения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гражданской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обороны.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Актуализированная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редакция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СНиП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II-11-77*»,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норма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площади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пола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основных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помещений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одного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укрываемого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следует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принимать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0,5м</w:t>
      </w:r>
      <w:r w:rsidRPr="000244D1">
        <w:rPr>
          <w:sz w:val="28"/>
          <w:szCs w:val="28"/>
          <w:vertAlign w:val="superscript"/>
          <w:lang w:val="ru-RU"/>
        </w:rPr>
        <w:t>2</w:t>
      </w:r>
      <w:r w:rsidRPr="000244D1">
        <w:rPr>
          <w:sz w:val="28"/>
          <w:szCs w:val="28"/>
          <w:lang w:val="ru-RU"/>
        </w:rPr>
        <w:t>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для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хранения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загрязненной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уличной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одежды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–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0,07м</w:t>
      </w:r>
      <w:r w:rsidRPr="000244D1">
        <w:rPr>
          <w:sz w:val="28"/>
          <w:szCs w:val="28"/>
          <w:vertAlign w:val="superscript"/>
          <w:lang w:val="ru-RU"/>
        </w:rPr>
        <w:t>2</w:t>
      </w:r>
      <w:r w:rsidRPr="000244D1">
        <w:rPr>
          <w:sz w:val="28"/>
          <w:szCs w:val="28"/>
          <w:lang w:val="ru-RU"/>
        </w:rPr>
        <w:t>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для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санитарного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узла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–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0,02м</w:t>
      </w:r>
      <w:r w:rsidRPr="000244D1">
        <w:rPr>
          <w:sz w:val="28"/>
          <w:szCs w:val="28"/>
          <w:vertAlign w:val="superscript"/>
          <w:lang w:val="ru-RU"/>
        </w:rPr>
        <w:t>2</w:t>
      </w:r>
      <w:r w:rsidRPr="000244D1">
        <w:rPr>
          <w:sz w:val="28"/>
          <w:szCs w:val="28"/>
          <w:lang w:val="ru-RU"/>
        </w:rPr>
        <w:t>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Всего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одного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укрываемого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рассчитывается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0,59м</w:t>
      </w:r>
      <w:r w:rsidRPr="000244D1">
        <w:rPr>
          <w:sz w:val="28"/>
          <w:szCs w:val="28"/>
          <w:vertAlign w:val="superscript"/>
          <w:lang w:val="ru-RU"/>
        </w:rPr>
        <w:t>2</w:t>
      </w:r>
      <w:r w:rsidRPr="000244D1">
        <w:rPr>
          <w:sz w:val="28"/>
          <w:szCs w:val="28"/>
          <w:lang w:val="ru-RU"/>
        </w:rPr>
        <w:t>.</w:t>
      </w:r>
    </w:p>
    <w:p w14:paraId="28817A03" w14:textId="0CFEDBFC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Численность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="003A0A8F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7647E0"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составляет</w:t>
      </w:r>
      <w:r w:rsidR="009C39A0" w:rsidRPr="000244D1">
        <w:rPr>
          <w:sz w:val="28"/>
          <w:szCs w:val="28"/>
          <w:lang w:val="ru-RU"/>
        </w:rPr>
        <w:t xml:space="preserve"> </w:t>
      </w:r>
      <w:r w:rsidR="003A0A8F" w:rsidRPr="000244D1">
        <w:rPr>
          <w:sz w:val="28"/>
          <w:szCs w:val="28"/>
          <w:lang w:val="ru-RU"/>
        </w:rPr>
        <w:t>1111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человека.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Подлежит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укрытию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расчетный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срок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95%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всего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количества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это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–</w:t>
      </w:r>
      <w:r w:rsidR="009C39A0" w:rsidRPr="000244D1">
        <w:rPr>
          <w:sz w:val="28"/>
          <w:szCs w:val="28"/>
          <w:lang w:val="ru-RU"/>
        </w:rPr>
        <w:t xml:space="preserve"> </w:t>
      </w:r>
      <w:r w:rsidR="003A0A8F" w:rsidRPr="000244D1">
        <w:rPr>
          <w:sz w:val="28"/>
          <w:szCs w:val="28"/>
          <w:lang w:val="ru-RU"/>
        </w:rPr>
        <w:t>1055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чел.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0A329F75" w14:textId="529FDE0D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соответствии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этим,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проектом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планируются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укрытия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типу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П-5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="00191A10" w:rsidRPr="000244D1">
        <w:rPr>
          <w:sz w:val="28"/>
          <w:szCs w:val="28"/>
          <w:lang w:val="ru-RU"/>
        </w:rPr>
        <w:t>391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чел.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Площадь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планируемых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укрытий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составляет:</w:t>
      </w:r>
    </w:p>
    <w:p w14:paraId="531C013A" w14:textId="1B1CCBE8" w:rsidR="00CC6D80" w:rsidRPr="000244D1" w:rsidRDefault="00CC6D80" w:rsidP="00CC6D80">
      <w:pPr>
        <w:ind w:firstLine="709"/>
        <w:jc w:val="center"/>
        <w:rPr>
          <w:rFonts w:eastAsiaTheme="minorEastAsia" w:cstheme="minorBidi"/>
          <w:sz w:val="28"/>
          <w:szCs w:val="28"/>
          <w:lang w:eastAsia="ar-SA" w:bidi="en-US"/>
        </w:rPr>
      </w:pPr>
      <w:r w:rsidRPr="000244D1">
        <w:rPr>
          <w:rFonts w:eastAsiaTheme="minorEastAsia" w:cstheme="minorBidi"/>
          <w:sz w:val="28"/>
          <w:szCs w:val="28"/>
          <w:lang w:eastAsia="ar-SA" w:bidi="en-US"/>
        </w:rPr>
        <w:t>по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типу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П-5: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0,59м</w:t>
      </w:r>
      <w:r w:rsidRPr="000244D1">
        <w:rPr>
          <w:rFonts w:eastAsiaTheme="minorEastAsia" w:cstheme="minorBidi"/>
          <w:sz w:val="28"/>
          <w:szCs w:val="28"/>
          <w:vertAlign w:val="superscript"/>
          <w:lang w:eastAsia="ar-SA" w:bidi="en-US"/>
        </w:rPr>
        <w:t>2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×</w:t>
      </w:r>
      <w:r w:rsidR="003A0A8F" w:rsidRPr="000244D1">
        <w:rPr>
          <w:rFonts w:eastAsiaTheme="minorEastAsia" w:cstheme="minorBidi"/>
          <w:sz w:val="28"/>
          <w:szCs w:val="28"/>
          <w:lang w:eastAsia="ar-SA" w:bidi="en-US"/>
        </w:rPr>
        <w:t>1055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=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="003A0A8F" w:rsidRPr="000244D1">
        <w:rPr>
          <w:rFonts w:eastAsiaTheme="minorEastAsia" w:cstheme="minorBidi"/>
          <w:sz w:val="28"/>
          <w:szCs w:val="28"/>
          <w:lang w:eastAsia="ar-SA" w:bidi="en-US"/>
        </w:rPr>
        <w:t>622,45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м</w:t>
      </w:r>
      <w:r w:rsidRPr="000244D1">
        <w:rPr>
          <w:rFonts w:eastAsiaTheme="minorEastAsia" w:cstheme="minorBidi"/>
          <w:sz w:val="28"/>
          <w:szCs w:val="28"/>
          <w:vertAlign w:val="superscript"/>
          <w:lang w:eastAsia="ar-SA" w:bidi="en-US"/>
        </w:rPr>
        <w:t>2</w:t>
      </w:r>
    </w:p>
    <w:p w14:paraId="7467F0F9" w14:textId="51CCF8B9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Таким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образом,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настоящее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время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="003A0A8F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5D0581"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необходимо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иметь</w:t>
      </w:r>
      <w:r w:rsidR="009C39A0" w:rsidRPr="000244D1">
        <w:rPr>
          <w:sz w:val="28"/>
          <w:szCs w:val="28"/>
          <w:lang w:val="ru-RU"/>
        </w:rPr>
        <w:t xml:space="preserve"> </w:t>
      </w:r>
      <w:r w:rsidR="003A0A8F" w:rsidRPr="000244D1">
        <w:rPr>
          <w:rFonts w:eastAsiaTheme="minorEastAsia" w:cstheme="minorBidi"/>
          <w:sz w:val="28"/>
          <w:szCs w:val="28"/>
          <w:lang w:val="ru-RU"/>
        </w:rPr>
        <w:t>622,45</w:t>
      </w:r>
      <w:r w:rsidR="009C39A0" w:rsidRPr="000244D1">
        <w:rPr>
          <w:rFonts w:eastAsiaTheme="minorEastAsia" w:cstheme="minorBidi"/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</w:t>
      </w:r>
      <w:r w:rsidRPr="000244D1">
        <w:rPr>
          <w:sz w:val="28"/>
          <w:szCs w:val="28"/>
          <w:vertAlign w:val="superscript"/>
          <w:lang w:val="ru-RU"/>
        </w:rPr>
        <w:t>2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укрытий,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подготовленных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требованиям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СП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88.13330.2014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«Защитные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сооружения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гражданской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обороны.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Актуализированная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редакция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СНиП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II-11-77*».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529477AB" w14:textId="4FB242C9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Места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расположения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следует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устанавливать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соответствии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планом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эвакуации.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Противорадиационные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укрытия,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как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правило,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размещают:</w:t>
      </w:r>
    </w:p>
    <w:p w14:paraId="24BFB4AA" w14:textId="5E37D990" w:rsidR="00CC6D80" w:rsidRPr="000244D1" w:rsidRDefault="00CC6D80">
      <w:pPr>
        <w:numPr>
          <w:ilvl w:val="0"/>
          <w:numId w:val="8"/>
        </w:numPr>
        <w:autoSpaceDE w:val="0"/>
        <w:autoSpaceDN w:val="0"/>
        <w:adjustRightInd w:val="0"/>
        <w:ind w:left="1097"/>
        <w:contextualSpacing/>
        <w:rPr>
          <w:sz w:val="28"/>
          <w:szCs w:val="28"/>
        </w:rPr>
      </w:pP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подвальных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помещениях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одноэтажных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жилых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домов,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школ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детских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садов,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домов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культуры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др.</w:t>
      </w:r>
    </w:p>
    <w:p w14:paraId="6982938E" w14:textId="5E25D826" w:rsidR="00CC6D80" w:rsidRPr="000244D1" w:rsidRDefault="00CC6D80">
      <w:pPr>
        <w:numPr>
          <w:ilvl w:val="0"/>
          <w:numId w:val="8"/>
        </w:numPr>
        <w:autoSpaceDE w:val="0"/>
        <w:autoSpaceDN w:val="0"/>
        <w:adjustRightInd w:val="0"/>
        <w:ind w:left="1097"/>
        <w:contextualSpacing/>
        <w:rPr>
          <w:sz w:val="28"/>
          <w:szCs w:val="28"/>
        </w:rPr>
      </w:pP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приспосабливаемых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этажах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административных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зданий,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школ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др.</w:t>
      </w:r>
    </w:p>
    <w:p w14:paraId="51639875" w14:textId="54840226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Стоимость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оборудования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рассчитывается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стадиях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непосредственного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проектирования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ГО.</w:t>
      </w:r>
    </w:p>
    <w:p w14:paraId="74DCB397" w14:textId="74CEBA16" w:rsidR="00CC6D80" w:rsidRPr="000244D1" w:rsidRDefault="00CC6D80" w:rsidP="00CC6D80">
      <w:pPr>
        <w:pStyle w:val="a1"/>
        <w:spacing w:before="120"/>
        <w:rPr>
          <w:b/>
          <w:bCs/>
          <w:sz w:val="28"/>
          <w:szCs w:val="28"/>
          <w:lang w:val="ru-RU"/>
        </w:rPr>
      </w:pPr>
      <w:bookmarkStart w:id="147" w:name="_Toc520277843"/>
      <w:bookmarkStart w:id="148" w:name="_Toc520277887"/>
      <w:r w:rsidRPr="000244D1">
        <w:rPr>
          <w:b/>
          <w:bCs/>
          <w:sz w:val="28"/>
          <w:szCs w:val="28"/>
          <w:lang w:val="ru-RU"/>
        </w:rPr>
        <w:t>Система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оповещения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ГО</w:t>
      </w:r>
      <w:bookmarkEnd w:id="147"/>
      <w:bookmarkEnd w:id="148"/>
      <w:r w:rsidR="009C39A0" w:rsidRPr="000244D1">
        <w:rPr>
          <w:b/>
          <w:bCs/>
          <w:sz w:val="28"/>
          <w:szCs w:val="28"/>
          <w:lang w:val="ru-RU"/>
        </w:rPr>
        <w:t xml:space="preserve"> </w:t>
      </w:r>
    </w:p>
    <w:p w14:paraId="51E2A80F" w14:textId="728A74B0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Основным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способом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оповещения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информирования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="00E33813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D53B4C"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ситуациях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ЧС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является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передача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речевой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информации.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Сигналы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(распоряжения)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="00E33813" w:rsidRPr="000244D1">
        <w:rPr>
          <w:sz w:val="28"/>
          <w:szCs w:val="28"/>
          <w:lang w:val="ru-RU"/>
        </w:rPr>
        <w:t>Егоровском</w:t>
      </w:r>
      <w:r w:rsidR="009C39A0" w:rsidRPr="000244D1">
        <w:rPr>
          <w:sz w:val="28"/>
          <w:szCs w:val="28"/>
          <w:lang w:val="ru-RU"/>
        </w:rPr>
        <w:t xml:space="preserve"> </w:t>
      </w:r>
      <w:r w:rsidR="00D53B4C" w:rsidRPr="000244D1">
        <w:rPr>
          <w:sz w:val="28"/>
          <w:szCs w:val="28"/>
          <w:lang w:val="ru-RU"/>
        </w:rPr>
        <w:t>сельсовете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передаются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радио,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телевидению,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независимо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ведомственной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принадлежности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формы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собственности.</w:t>
      </w:r>
    </w:p>
    <w:p w14:paraId="7F561931" w14:textId="5C334493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Трансляции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вещательных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программ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приостанавливаются,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речевая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информация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передается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населению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длительностью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более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5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минут.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Допускается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2-3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минутное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краткое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повторение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передачи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речевого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сообщения,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этом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передачи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правительственных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сообщений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имеют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первостепенное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значение.</w:t>
      </w:r>
    </w:p>
    <w:p w14:paraId="25117386" w14:textId="095CE399" w:rsidR="00CC6D80" w:rsidRPr="000244D1" w:rsidRDefault="00CC6D80" w:rsidP="00CC6D80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lastRenderedPageBreak/>
        <w:t>Объектовые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системы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оповещения,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оборудуются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объектах,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имеющих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важное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экономическое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или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оборонное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значение,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они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состоят:</w:t>
      </w:r>
    </w:p>
    <w:p w14:paraId="2989A5EF" w14:textId="0573853B" w:rsidR="00CC6D80" w:rsidRPr="000244D1" w:rsidRDefault="00CC6D80">
      <w:pPr>
        <w:numPr>
          <w:ilvl w:val="0"/>
          <w:numId w:val="8"/>
        </w:numPr>
        <w:autoSpaceDE w:val="0"/>
        <w:autoSpaceDN w:val="0"/>
        <w:adjustRightInd w:val="0"/>
        <w:ind w:left="1154"/>
        <w:contextualSpacing/>
        <w:rPr>
          <w:sz w:val="28"/>
          <w:szCs w:val="28"/>
        </w:rPr>
      </w:pPr>
      <w:r w:rsidRPr="000244D1">
        <w:rPr>
          <w:sz w:val="28"/>
          <w:szCs w:val="28"/>
        </w:rPr>
        <w:t>из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электронного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оповещения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персонала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объекта;</w:t>
      </w:r>
    </w:p>
    <w:p w14:paraId="20AF9BE4" w14:textId="06663E85" w:rsidR="00CC6D80" w:rsidRPr="000244D1" w:rsidRDefault="00CC6D80">
      <w:pPr>
        <w:numPr>
          <w:ilvl w:val="0"/>
          <w:numId w:val="8"/>
        </w:numPr>
        <w:autoSpaceDE w:val="0"/>
        <w:autoSpaceDN w:val="0"/>
        <w:adjustRightInd w:val="0"/>
        <w:ind w:left="1154"/>
        <w:contextualSpacing/>
        <w:rPr>
          <w:sz w:val="28"/>
          <w:szCs w:val="28"/>
        </w:rPr>
      </w:pPr>
      <w:r w:rsidRPr="000244D1">
        <w:rPr>
          <w:sz w:val="28"/>
          <w:szCs w:val="28"/>
        </w:rPr>
        <w:t>объектовой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радиотрансляционного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вещания.</w:t>
      </w:r>
    </w:p>
    <w:p w14:paraId="0BFC3A0C" w14:textId="2CE5D182" w:rsidR="00CC6D80" w:rsidRPr="000244D1" w:rsidRDefault="00CC6D80" w:rsidP="00CC6D80">
      <w:pPr>
        <w:ind w:firstLine="709"/>
        <w:rPr>
          <w:rFonts w:eastAsiaTheme="minorEastAsia" w:cstheme="minorBidi"/>
          <w:sz w:val="28"/>
          <w:szCs w:val="28"/>
          <w:lang w:eastAsia="ar-SA" w:bidi="en-US"/>
        </w:rPr>
      </w:pPr>
      <w:bookmarkStart w:id="149" w:name="_Toc520277844"/>
      <w:bookmarkStart w:id="150" w:name="_Toc520277888"/>
      <w:r w:rsidRPr="000244D1">
        <w:rPr>
          <w:rFonts w:eastAsiaTheme="minorEastAsia" w:cstheme="minorBidi"/>
          <w:sz w:val="28"/>
          <w:szCs w:val="28"/>
          <w:lang w:eastAsia="ar-SA" w:bidi="en-US"/>
        </w:rPr>
        <w:t>В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настоящее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время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объектовые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системы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оповещения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на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территории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="008D6A19" w:rsidRPr="000244D1">
        <w:rPr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="00D53B4C" w:rsidRPr="000244D1">
        <w:rPr>
          <w:sz w:val="28"/>
          <w:szCs w:val="28"/>
        </w:rPr>
        <w:t>сельсовета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отсутствуют.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</w:p>
    <w:p w14:paraId="664B8505" w14:textId="40AB4ADE" w:rsidR="00CC6D80" w:rsidRPr="000244D1" w:rsidRDefault="00CC6D80" w:rsidP="00CC6D80">
      <w:pPr>
        <w:ind w:firstLine="709"/>
        <w:rPr>
          <w:rFonts w:eastAsiaTheme="minorEastAsia" w:cstheme="minorBidi"/>
          <w:sz w:val="28"/>
          <w:szCs w:val="28"/>
          <w:lang w:eastAsia="ar-SA" w:bidi="en-US"/>
        </w:rPr>
      </w:pPr>
      <w:r w:rsidRPr="000244D1">
        <w:rPr>
          <w:rFonts w:eastAsiaTheme="minorEastAsia" w:cstheme="minorBidi"/>
          <w:sz w:val="28"/>
          <w:szCs w:val="28"/>
          <w:lang w:eastAsia="ar-SA" w:bidi="en-US"/>
        </w:rPr>
        <w:t>При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чрезвычайных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ситуациях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необходимо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использовать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подвижные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средства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оповещения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населения.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Для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централизованного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оповещения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при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ведении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военных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действий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или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вследствие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этих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действий,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а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также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при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чрезвычайных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ситуациях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в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соответствии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с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СП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165.1325800.2014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(редакция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СНиП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  <w:r w:rsidRPr="000244D1">
        <w:rPr>
          <w:rFonts w:eastAsiaTheme="minorEastAsia" w:cstheme="minorBidi"/>
          <w:sz w:val="28"/>
          <w:szCs w:val="28"/>
          <w:lang w:eastAsia="ar-SA" w:bidi="en-US"/>
        </w:rPr>
        <w:t>2.01.51-90).</w:t>
      </w:r>
      <w:r w:rsidR="009C39A0" w:rsidRPr="000244D1">
        <w:rPr>
          <w:rFonts w:eastAsiaTheme="minorEastAsia" w:cstheme="minorBidi"/>
          <w:sz w:val="28"/>
          <w:szCs w:val="28"/>
          <w:lang w:eastAsia="ar-SA" w:bidi="en-US"/>
        </w:rPr>
        <w:t xml:space="preserve"> </w:t>
      </w:r>
    </w:p>
    <w:p w14:paraId="7A3B0687" w14:textId="28F3CB4C" w:rsidR="00CC6D80" w:rsidRPr="000244D1" w:rsidRDefault="00BA0D34" w:rsidP="00BA0D34">
      <w:pPr>
        <w:pStyle w:val="20"/>
        <w:rPr>
          <w:i w:val="0"/>
          <w:iCs w:val="0"/>
          <w:sz w:val="28"/>
        </w:rPr>
      </w:pPr>
      <w:bookmarkStart w:id="151" w:name="_Toc80880519"/>
      <w:bookmarkStart w:id="152" w:name="_Toc105658679"/>
      <w:bookmarkStart w:id="153" w:name="_Toc149136113"/>
      <w:r w:rsidRPr="000244D1">
        <w:rPr>
          <w:i w:val="0"/>
          <w:iCs w:val="0"/>
          <w:sz w:val="28"/>
        </w:rPr>
        <w:t>6.2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Инженерное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обеспечение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территории</w:t>
      </w:r>
      <w:bookmarkEnd w:id="149"/>
      <w:bookmarkEnd w:id="150"/>
      <w:bookmarkEnd w:id="151"/>
      <w:bookmarkEnd w:id="152"/>
      <w:bookmarkEnd w:id="153"/>
    </w:p>
    <w:p w14:paraId="45765098" w14:textId="13125FC9" w:rsidR="00CC6D80" w:rsidRPr="000244D1" w:rsidRDefault="00CC6D80" w:rsidP="00CC6D80">
      <w:pPr>
        <w:pStyle w:val="a1"/>
        <w:spacing w:before="120"/>
        <w:rPr>
          <w:b/>
          <w:bCs/>
          <w:sz w:val="28"/>
          <w:szCs w:val="28"/>
          <w:lang w:val="ru-RU"/>
        </w:rPr>
      </w:pPr>
      <w:bookmarkStart w:id="154" w:name="_Toc520277845"/>
      <w:bookmarkStart w:id="155" w:name="_Toc520277889"/>
      <w:r w:rsidRPr="000244D1">
        <w:rPr>
          <w:b/>
          <w:bCs/>
          <w:sz w:val="28"/>
          <w:szCs w:val="28"/>
          <w:lang w:val="ru-RU"/>
        </w:rPr>
        <w:t>Водоснабжение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и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водоотведение</w:t>
      </w:r>
      <w:bookmarkEnd w:id="154"/>
      <w:bookmarkEnd w:id="155"/>
    </w:p>
    <w:p w14:paraId="70F6A3B1" w14:textId="6984C95B" w:rsidR="008E7A96" w:rsidRPr="000244D1" w:rsidRDefault="008E7A96" w:rsidP="008E7A96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пунктах</w:t>
      </w:r>
      <w:r w:rsidR="009C39A0" w:rsidRPr="000244D1">
        <w:rPr>
          <w:sz w:val="28"/>
          <w:szCs w:val="28"/>
          <w:lang w:val="ru-RU"/>
        </w:rPr>
        <w:t xml:space="preserve"> </w:t>
      </w:r>
      <w:r w:rsidR="006233EA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rFonts w:eastAsiaTheme="minorEastAsia"/>
          <w:sz w:val="28"/>
          <w:szCs w:val="28"/>
          <w:lang w:val="ru-RU"/>
        </w:rPr>
        <w:t>сельсовета</w:t>
      </w:r>
      <w:r w:rsidR="009C39A0" w:rsidRPr="000244D1">
        <w:rPr>
          <w:rFonts w:eastAsiaTheme="minorEastAsia"/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системы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водоотведения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отсутствуют.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использует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локальные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очистные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сооружения,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выгребные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ямы,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септики.</w:t>
      </w:r>
    </w:p>
    <w:p w14:paraId="40F2C00D" w14:textId="650A15F8" w:rsidR="008E7A96" w:rsidRPr="000244D1" w:rsidRDefault="008E7A96" w:rsidP="008E7A96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Сточные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жилой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общественной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застройки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поступают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накопительные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выгребные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ямы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осуществляется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вывоз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специализированным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транспортными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средствами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полигоны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ТКО.</w:t>
      </w:r>
    </w:p>
    <w:p w14:paraId="78CF3CEE" w14:textId="04DCBEA2" w:rsidR="008E7A96" w:rsidRPr="000244D1" w:rsidRDefault="008E7A96" w:rsidP="005351F9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Источником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водоснабжения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поселений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являются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подземные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воды.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Для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отбора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этих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применяются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скважины.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Общее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количество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скважин</w:t>
      </w:r>
      <w:r w:rsidR="009C39A0" w:rsidRPr="000244D1">
        <w:rPr>
          <w:sz w:val="28"/>
          <w:szCs w:val="28"/>
          <w:lang w:val="ru-RU"/>
        </w:rPr>
        <w:t xml:space="preserve"> </w:t>
      </w:r>
      <w:r w:rsidR="00F005C5" w:rsidRPr="000244D1">
        <w:rPr>
          <w:sz w:val="28"/>
          <w:szCs w:val="28"/>
          <w:lang w:val="ru-RU"/>
        </w:rPr>
        <w:t>-</w:t>
      </w:r>
      <w:r w:rsidR="00191A10" w:rsidRPr="000244D1">
        <w:rPr>
          <w:sz w:val="28"/>
          <w:szCs w:val="28"/>
          <w:lang w:val="ru-RU"/>
        </w:rPr>
        <w:t>2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ед.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Средняя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глубина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изменяется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40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120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м.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51EA16C0" w14:textId="763EC915" w:rsidR="008E7A96" w:rsidRPr="000244D1" w:rsidRDefault="008E7A96" w:rsidP="008E7A96">
      <w:pPr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Водопровод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выполнен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металлическими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трубами,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диаметром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от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70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-100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полипропиленовыми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трубами,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диаметром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труб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-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40-63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  <w:lang w:eastAsia="ar-SA" w:bidi="en-US"/>
        </w:rPr>
        <w:t>мм.</w:t>
      </w:r>
      <w:r w:rsidR="009C39A0" w:rsidRPr="000244D1">
        <w:rPr>
          <w:sz w:val="28"/>
          <w:szCs w:val="28"/>
          <w:lang w:eastAsia="ar-SA" w:bidi="en-US"/>
        </w:rPr>
        <w:t xml:space="preserve"> </w:t>
      </w:r>
    </w:p>
    <w:p w14:paraId="15E13DFF" w14:textId="1B5D19A1" w:rsidR="00435B5D" w:rsidRPr="000244D1" w:rsidRDefault="00435B5D" w:rsidP="00CC6D80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Общая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протяженность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водопроводных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сетей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составляет</w:t>
      </w:r>
      <w:r w:rsidR="009C39A0" w:rsidRPr="000244D1">
        <w:rPr>
          <w:sz w:val="28"/>
          <w:szCs w:val="28"/>
        </w:rPr>
        <w:t xml:space="preserve"> </w:t>
      </w:r>
      <w:r w:rsidR="00406B4C" w:rsidRPr="000244D1">
        <w:rPr>
          <w:sz w:val="28"/>
          <w:szCs w:val="28"/>
        </w:rPr>
        <w:t>10,74</w:t>
      </w:r>
      <w:r w:rsidR="009C39A0" w:rsidRPr="000244D1">
        <w:rPr>
          <w:sz w:val="28"/>
          <w:szCs w:val="28"/>
        </w:rPr>
        <w:t xml:space="preserve"> </w:t>
      </w:r>
      <w:r w:rsidR="006233EA" w:rsidRPr="000244D1">
        <w:rPr>
          <w:sz w:val="28"/>
          <w:szCs w:val="28"/>
        </w:rPr>
        <w:t>км.</w:t>
      </w:r>
    </w:p>
    <w:p w14:paraId="04F3237C" w14:textId="4AD25728" w:rsidR="00CC6D80" w:rsidRPr="000244D1" w:rsidRDefault="00CC6D80" w:rsidP="00CC6D80">
      <w:pPr>
        <w:ind w:firstLine="709"/>
        <w:rPr>
          <w:rFonts w:eastAsiaTheme="minorEastAsia" w:cstheme="minorBidi"/>
          <w:sz w:val="28"/>
          <w:szCs w:val="28"/>
        </w:rPr>
      </w:pPr>
      <w:r w:rsidRPr="000244D1">
        <w:rPr>
          <w:rFonts w:eastAsiaTheme="minorEastAsia" w:cstheme="minorBidi"/>
          <w:sz w:val="28"/>
          <w:szCs w:val="28"/>
        </w:rPr>
        <w:t>К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первоочередным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мероприятиям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по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обеспечению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устойчивости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работы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системы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водоснабжения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в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условиях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ЧС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(в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соответствии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с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инструкцией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ВСН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ВК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4-90)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относятся:</w:t>
      </w:r>
    </w:p>
    <w:p w14:paraId="7EA5037E" w14:textId="2F6C0F55" w:rsidR="00CC6D80" w:rsidRPr="000244D1" w:rsidRDefault="00CC6D80">
      <w:pPr>
        <w:pStyle w:val="a1"/>
        <w:numPr>
          <w:ilvl w:val="0"/>
          <w:numId w:val="14"/>
        </w:numPr>
        <w:ind w:left="1241" w:hanging="504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подготовка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схем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водоснабжения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пунктов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 w:eastAsia="x-none"/>
        </w:rPr>
        <w:t>муниципального</w:t>
      </w:r>
      <w:r w:rsidR="009C39A0" w:rsidRPr="000244D1">
        <w:rPr>
          <w:sz w:val="28"/>
          <w:szCs w:val="28"/>
          <w:lang w:val="ru-RU" w:eastAsia="x-none"/>
        </w:rPr>
        <w:t xml:space="preserve"> </w:t>
      </w:r>
      <w:r w:rsidRPr="000244D1">
        <w:rPr>
          <w:sz w:val="28"/>
          <w:szCs w:val="28"/>
          <w:lang w:val="ru-RU" w:eastAsia="x-none"/>
        </w:rPr>
        <w:t>образования</w:t>
      </w:r>
      <w:r w:rsidR="009C39A0" w:rsidRPr="000244D1">
        <w:rPr>
          <w:sz w:val="28"/>
          <w:szCs w:val="28"/>
          <w:lang w:val="x-none" w:eastAsia="x-none"/>
        </w:rPr>
        <w:t xml:space="preserve"> </w:t>
      </w:r>
      <w:r w:rsidRPr="000244D1">
        <w:rPr>
          <w:sz w:val="28"/>
          <w:szCs w:val="28"/>
          <w:lang w:val="ru-RU"/>
        </w:rPr>
        <w:t>для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различных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ситуаций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режимов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работы,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соответствии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нормативными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требованиями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ВСН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4-90;</w:t>
      </w:r>
    </w:p>
    <w:p w14:paraId="1B83E280" w14:textId="65316A99" w:rsidR="00CC6D80" w:rsidRPr="000244D1" w:rsidRDefault="00CC6D80">
      <w:pPr>
        <w:pStyle w:val="a1"/>
        <w:numPr>
          <w:ilvl w:val="0"/>
          <w:numId w:val="14"/>
        </w:numPr>
        <w:ind w:left="1241" w:hanging="504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схеме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должны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быть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задействованы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первую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очередь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все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ресурсы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подземных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поверхностные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источники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могут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быть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использованы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только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крайнем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случае,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если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качество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соответствует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одному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из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трех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классов,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указанных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ГОСТ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2761-84;</w:t>
      </w:r>
    </w:p>
    <w:p w14:paraId="2D95075E" w14:textId="3ECB32D7" w:rsidR="00CC6D80" w:rsidRPr="000244D1" w:rsidRDefault="00CC6D80">
      <w:pPr>
        <w:pStyle w:val="a1"/>
        <w:numPr>
          <w:ilvl w:val="0"/>
          <w:numId w:val="14"/>
        </w:numPr>
        <w:ind w:left="1241" w:hanging="504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устья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всех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водозаборных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скважин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задействованных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колодцев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должны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быть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загерметизированы;</w:t>
      </w:r>
    </w:p>
    <w:p w14:paraId="494863D6" w14:textId="5DAB4D82" w:rsidR="00CC6D80" w:rsidRPr="000244D1" w:rsidRDefault="00CC6D80">
      <w:pPr>
        <w:pStyle w:val="a1"/>
        <w:numPr>
          <w:ilvl w:val="0"/>
          <w:numId w:val="14"/>
        </w:numPr>
        <w:ind w:left="1241" w:hanging="504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ряд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скважин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должен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иметь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резервные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источники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электроснабжения,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отключаемые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обесточивании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других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потребителей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или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иметь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устройства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для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подключения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насосов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передвижным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электростанциям,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также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патрубки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для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обеспечения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залива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передвижные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цистерны;</w:t>
      </w:r>
    </w:p>
    <w:p w14:paraId="792AD58A" w14:textId="0CD28CE6" w:rsidR="00CC6D80" w:rsidRPr="000244D1" w:rsidRDefault="00CC6D80">
      <w:pPr>
        <w:pStyle w:val="a1"/>
        <w:numPr>
          <w:ilvl w:val="0"/>
          <w:numId w:val="14"/>
        </w:numPr>
        <w:ind w:left="1241" w:hanging="504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lastRenderedPageBreak/>
        <w:t>реагентные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хлорные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хозяйства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должны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быть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подготовлены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для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работы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водоочистке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заражении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или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воздушной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среды;</w:t>
      </w:r>
    </w:p>
    <w:p w14:paraId="7B4F164D" w14:textId="74E39628" w:rsidR="00CC6D80" w:rsidRPr="000244D1" w:rsidRDefault="00CC6D80">
      <w:pPr>
        <w:pStyle w:val="a1"/>
        <w:numPr>
          <w:ilvl w:val="0"/>
          <w:numId w:val="14"/>
        </w:numPr>
        <w:ind w:left="1241" w:hanging="504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каждый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пункт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раздачи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воды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передвижную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тару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должен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обслуживать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населенного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пункта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радиусе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более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1,5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км.</w:t>
      </w:r>
    </w:p>
    <w:p w14:paraId="24177BE4" w14:textId="26A7A8FC" w:rsidR="00CC6D80" w:rsidRPr="000244D1" w:rsidRDefault="00CC6D80" w:rsidP="00CC6D80">
      <w:pPr>
        <w:ind w:firstLine="709"/>
        <w:rPr>
          <w:rFonts w:eastAsiaTheme="minorEastAsia" w:cstheme="minorBidi"/>
          <w:sz w:val="28"/>
          <w:szCs w:val="28"/>
        </w:rPr>
      </w:pPr>
      <w:r w:rsidRPr="000244D1">
        <w:rPr>
          <w:rFonts w:eastAsiaTheme="minorEastAsia" w:cstheme="minorBidi"/>
          <w:sz w:val="28"/>
          <w:szCs w:val="28"/>
        </w:rPr>
        <w:t>Водоотведение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должно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осуществляться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в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специально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оборудованные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места,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обозначенные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на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схеме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и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на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местности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специальными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предупредительными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знаками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(аншлагами).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Доступ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к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ним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должен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быть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оборудован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техническими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средствами,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исключающими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контакт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персонала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и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населения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с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загрязненной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средой.</w:t>
      </w:r>
    </w:p>
    <w:p w14:paraId="0B79AE20" w14:textId="77777777" w:rsidR="00464443" w:rsidRPr="000244D1" w:rsidRDefault="00464443" w:rsidP="00464443">
      <w:pPr>
        <w:pStyle w:val="a1"/>
        <w:keepNext/>
        <w:spacing w:before="120"/>
        <w:rPr>
          <w:b/>
          <w:sz w:val="28"/>
          <w:szCs w:val="28"/>
          <w:lang w:val="ru-RU"/>
        </w:rPr>
      </w:pPr>
      <w:bookmarkStart w:id="156" w:name="_Toc520277847"/>
      <w:bookmarkStart w:id="157" w:name="_Toc520277891"/>
      <w:r w:rsidRPr="000244D1">
        <w:rPr>
          <w:b/>
          <w:sz w:val="28"/>
          <w:szCs w:val="28"/>
          <w:lang w:val="ru-RU"/>
        </w:rPr>
        <w:t>Теплоснабжение</w:t>
      </w:r>
    </w:p>
    <w:p w14:paraId="1F3E11FA" w14:textId="44EB3E4F" w:rsidR="006233EA" w:rsidRPr="000244D1" w:rsidRDefault="006233EA" w:rsidP="006233EA">
      <w:pPr>
        <w:ind w:firstLine="709"/>
        <w:rPr>
          <w:rStyle w:val="1fb"/>
          <w:rFonts w:eastAsiaTheme="minorEastAsia"/>
          <w:sz w:val="28"/>
          <w:szCs w:val="28"/>
        </w:rPr>
      </w:pPr>
      <w:r w:rsidRPr="000244D1">
        <w:rPr>
          <w:rStyle w:val="1fb"/>
          <w:rFonts w:eastAsiaTheme="minorEastAsia"/>
          <w:sz w:val="28"/>
          <w:szCs w:val="28"/>
        </w:rPr>
        <w:t>В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Pr="000244D1">
        <w:rPr>
          <w:rStyle w:val="1fb"/>
          <w:rFonts w:eastAsiaTheme="minorEastAsia"/>
          <w:sz w:val="28"/>
          <w:szCs w:val="28"/>
        </w:rPr>
        <w:t>Егоровском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Pr="000244D1">
        <w:rPr>
          <w:rStyle w:val="1fb"/>
          <w:rFonts w:eastAsiaTheme="minorEastAsia"/>
          <w:sz w:val="28"/>
          <w:szCs w:val="28"/>
        </w:rPr>
        <w:t>сельсовете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Pr="000244D1">
        <w:rPr>
          <w:rStyle w:val="1fb"/>
          <w:rFonts w:eastAsiaTheme="minorEastAsia"/>
          <w:sz w:val="28"/>
          <w:szCs w:val="28"/>
        </w:rPr>
        <w:t>встроенные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Pr="000244D1">
        <w:rPr>
          <w:rStyle w:val="1fb"/>
          <w:rFonts w:eastAsiaTheme="minorEastAsia"/>
          <w:sz w:val="28"/>
          <w:szCs w:val="28"/>
        </w:rPr>
        <w:t>котельные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Pr="000244D1">
        <w:rPr>
          <w:rStyle w:val="1fb"/>
          <w:rFonts w:eastAsiaTheme="minorEastAsia"/>
          <w:sz w:val="28"/>
          <w:szCs w:val="28"/>
        </w:rPr>
        <w:t>обслуживают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Pr="000244D1">
        <w:rPr>
          <w:rStyle w:val="1fb"/>
          <w:rFonts w:eastAsiaTheme="minorEastAsia"/>
          <w:sz w:val="28"/>
          <w:szCs w:val="28"/>
        </w:rPr>
        <w:t>школы,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Pr="000244D1">
        <w:rPr>
          <w:rStyle w:val="1fb"/>
          <w:rFonts w:eastAsiaTheme="minorEastAsia"/>
          <w:sz w:val="28"/>
          <w:szCs w:val="28"/>
        </w:rPr>
        <w:t>и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Pr="000244D1">
        <w:rPr>
          <w:rStyle w:val="1fb"/>
          <w:rFonts w:eastAsiaTheme="minorEastAsia"/>
          <w:sz w:val="28"/>
          <w:szCs w:val="28"/>
        </w:rPr>
        <w:t>прочие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Pr="000244D1">
        <w:rPr>
          <w:rStyle w:val="1fb"/>
          <w:rFonts w:eastAsiaTheme="minorEastAsia"/>
          <w:sz w:val="28"/>
          <w:szCs w:val="28"/>
        </w:rPr>
        <w:t>объекты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Pr="000244D1">
        <w:rPr>
          <w:rStyle w:val="1fb"/>
          <w:rFonts w:eastAsiaTheme="minorEastAsia"/>
          <w:sz w:val="28"/>
          <w:szCs w:val="28"/>
        </w:rPr>
        <w:t>общественного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Pr="000244D1">
        <w:rPr>
          <w:rStyle w:val="1fb"/>
          <w:rFonts w:eastAsiaTheme="minorEastAsia"/>
          <w:sz w:val="28"/>
          <w:szCs w:val="28"/>
        </w:rPr>
        <w:t>назначения:</w:t>
      </w:r>
    </w:p>
    <w:p w14:paraId="2B445FB1" w14:textId="1649213F" w:rsidR="006233EA" w:rsidRPr="000244D1" w:rsidRDefault="006233EA" w:rsidP="006233EA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Котельная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МКП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«Тепловодосети»,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с.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Егоровка;</w:t>
      </w:r>
    </w:p>
    <w:p w14:paraId="7917C1CB" w14:textId="61B02F8A" w:rsidR="006233EA" w:rsidRPr="000244D1" w:rsidRDefault="006233EA" w:rsidP="006233EA">
      <w:pPr>
        <w:pStyle w:val="afff2"/>
        <w:numPr>
          <w:ilvl w:val="0"/>
          <w:numId w:val="6"/>
        </w:numPr>
        <w:ind w:left="1064"/>
        <w:contextualSpacing w:val="0"/>
        <w:rPr>
          <w:sz w:val="28"/>
          <w:szCs w:val="28"/>
          <w:shd w:val="clear" w:color="auto" w:fill="FFFFFF"/>
        </w:rPr>
      </w:pPr>
      <w:r w:rsidRPr="000244D1">
        <w:rPr>
          <w:bCs/>
          <w:spacing w:val="-1"/>
          <w:sz w:val="28"/>
          <w:szCs w:val="28"/>
        </w:rPr>
        <w:t>Коте</w:t>
      </w:r>
      <w:r w:rsidRPr="000244D1">
        <w:rPr>
          <w:sz w:val="28"/>
          <w:szCs w:val="28"/>
          <w:shd w:val="clear" w:color="auto" w:fill="FFFFFF"/>
        </w:rPr>
        <w:t>льная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МКП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«Тепловодосети»,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д.</w:t>
      </w:r>
      <w:r w:rsidR="009C39A0" w:rsidRPr="000244D1">
        <w:rPr>
          <w:sz w:val="28"/>
          <w:szCs w:val="28"/>
          <w:shd w:val="clear" w:color="auto" w:fill="FFFFFF"/>
        </w:rPr>
        <w:t xml:space="preserve"> </w:t>
      </w:r>
      <w:r w:rsidRPr="000244D1">
        <w:rPr>
          <w:sz w:val="28"/>
          <w:szCs w:val="28"/>
          <w:shd w:val="clear" w:color="auto" w:fill="FFFFFF"/>
        </w:rPr>
        <w:t>Кривояш.</w:t>
      </w:r>
    </w:p>
    <w:p w14:paraId="1F72874D" w14:textId="0497B4A9" w:rsidR="006233EA" w:rsidRPr="000244D1" w:rsidRDefault="006233EA" w:rsidP="006233EA">
      <w:pPr>
        <w:ind w:firstLine="708"/>
        <w:rPr>
          <w:sz w:val="28"/>
          <w:szCs w:val="28"/>
          <w:shd w:val="clear" w:color="auto" w:fill="FFFFFF"/>
        </w:rPr>
      </w:pPr>
      <w:r w:rsidRPr="000244D1">
        <w:rPr>
          <w:rStyle w:val="1fb"/>
          <w:rFonts w:eastAsiaTheme="minorEastAsia"/>
          <w:sz w:val="28"/>
          <w:szCs w:val="28"/>
        </w:rPr>
        <w:t>Топливом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Pr="000244D1">
        <w:rPr>
          <w:rStyle w:val="1fb"/>
          <w:rFonts w:eastAsiaTheme="minorEastAsia"/>
          <w:sz w:val="28"/>
          <w:szCs w:val="28"/>
        </w:rPr>
        <w:t>является</w:t>
      </w:r>
      <w:r w:rsidR="009C39A0" w:rsidRPr="000244D1">
        <w:rPr>
          <w:rStyle w:val="1fb"/>
          <w:rFonts w:eastAsiaTheme="minorEastAsia"/>
          <w:sz w:val="28"/>
          <w:szCs w:val="28"/>
        </w:rPr>
        <w:t xml:space="preserve"> </w:t>
      </w:r>
      <w:r w:rsidRPr="000244D1">
        <w:rPr>
          <w:rStyle w:val="1fb"/>
          <w:rFonts w:eastAsiaTheme="minorEastAsia"/>
          <w:sz w:val="28"/>
          <w:szCs w:val="28"/>
        </w:rPr>
        <w:t>уголь.</w:t>
      </w:r>
    </w:p>
    <w:p w14:paraId="6F27D2C4" w14:textId="161546FD" w:rsidR="00191A10" w:rsidRPr="000244D1" w:rsidRDefault="00191A10" w:rsidP="00191A10">
      <w:pPr>
        <w:shd w:val="clear" w:color="auto" w:fill="FFFFFF"/>
        <w:autoSpaceDE w:val="0"/>
        <w:ind w:firstLine="709"/>
        <w:rPr>
          <w:color w:val="000000"/>
          <w:sz w:val="28"/>
          <w:szCs w:val="28"/>
          <w:shd w:val="clear" w:color="auto" w:fill="FFFFFF"/>
        </w:rPr>
      </w:pPr>
      <w:r w:rsidRPr="000244D1">
        <w:rPr>
          <w:color w:val="000000"/>
          <w:sz w:val="28"/>
          <w:szCs w:val="28"/>
          <w:shd w:val="clear" w:color="auto" w:fill="FFFFFF"/>
        </w:rPr>
        <w:t>Обеспечение</w:t>
      </w:r>
      <w:r w:rsidR="009C39A0" w:rsidRPr="000244D1">
        <w:rPr>
          <w:color w:val="000000"/>
          <w:sz w:val="28"/>
          <w:szCs w:val="28"/>
          <w:shd w:val="clear" w:color="auto" w:fill="FFFFFF"/>
        </w:rPr>
        <w:t xml:space="preserve"> </w:t>
      </w:r>
      <w:r w:rsidRPr="000244D1">
        <w:rPr>
          <w:color w:val="000000"/>
          <w:sz w:val="28"/>
          <w:szCs w:val="28"/>
          <w:shd w:val="clear" w:color="auto" w:fill="FFFFFF"/>
        </w:rPr>
        <w:t>теплом</w:t>
      </w:r>
      <w:r w:rsidR="009C39A0" w:rsidRPr="000244D1">
        <w:rPr>
          <w:color w:val="000000"/>
          <w:sz w:val="28"/>
          <w:szCs w:val="28"/>
          <w:shd w:val="clear" w:color="auto" w:fill="FFFFFF"/>
        </w:rPr>
        <w:t xml:space="preserve"> </w:t>
      </w:r>
      <w:r w:rsidRPr="000244D1">
        <w:rPr>
          <w:color w:val="000000"/>
          <w:sz w:val="28"/>
          <w:szCs w:val="28"/>
          <w:shd w:val="clear" w:color="auto" w:fill="FFFFFF"/>
        </w:rPr>
        <w:t>объектов</w:t>
      </w:r>
      <w:r w:rsidR="009C39A0" w:rsidRPr="000244D1">
        <w:rPr>
          <w:color w:val="000000"/>
          <w:sz w:val="28"/>
          <w:szCs w:val="28"/>
          <w:shd w:val="clear" w:color="auto" w:fill="FFFFFF"/>
        </w:rPr>
        <w:t xml:space="preserve"> </w:t>
      </w:r>
      <w:r w:rsidRPr="000244D1">
        <w:rPr>
          <w:color w:val="000000"/>
          <w:sz w:val="28"/>
          <w:szCs w:val="28"/>
          <w:shd w:val="clear" w:color="auto" w:fill="FFFFFF"/>
        </w:rPr>
        <w:t>соцкультбыта</w:t>
      </w:r>
      <w:r w:rsidR="009C39A0" w:rsidRPr="000244D1">
        <w:rPr>
          <w:color w:val="000000"/>
          <w:sz w:val="28"/>
          <w:szCs w:val="28"/>
          <w:shd w:val="clear" w:color="auto" w:fill="FFFFFF"/>
        </w:rPr>
        <w:t xml:space="preserve"> </w:t>
      </w:r>
      <w:r w:rsidRPr="000244D1">
        <w:rPr>
          <w:color w:val="000000"/>
          <w:sz w:val="28"/>
          <w:szCs w:val="28"/>
          <w:shd w:val="clear" w:color="auto" w:fill="FFFFFF"/>
        </w:rPr>
        <w:t>предлагается</w:t>
      </w:r>
      <w:r w:rsidR="009C39A0" w:rsidRPr="000244D1">
        <w:rPr>
          <w:color w:val="000000"/>
          <w:sz w:val="28"/>
          <w:szCs w:val="28"/>
          <w:shd w:val="clear" w:color="auto" w:fill="FFFFFF"/>
        </w:rPr>
        <w:t xml:space="preserve"> </w:t>
      </w:r>
      <w:r w:rsidRPr="000244D1">
        <w:rPr>
          <w:color w:val="000000"/>
          <w:sz w:val="28"/>
          <w:szCs w:val="28"/>
          <w:shd w:val="clear" w:color="auto" w:fill="FFFFFF"/>
        </w:rPr>
        <w:t>от</w:t>
      </w:r>
      <w:r w:rsidR="009C39A0" w:rsidRPr="000244D1">
        <w:rPr>
          <w:color w:val="000000"/>
          <w:sz w:val="28"/>
          <w:szCs w:val="28"/>
          <w:shd w:val="clear" w:color="auto" w:fill="FFFFFF"/>
        </w:rPr>
        <w:t xml:space="preserve"> </w:t>
      </w:r>
      <w:r w:rsidRPr="000244D1">
        <w:rPr>
          <w:color w:val="000000"/>
          <w:sz w:val="28"/>
          <w:szCs w:val="28"/>
          <w:shd w:val="clear" w:color="auto" w:fill="FFFFFF"/>
        </w:rPr>
        <w:t>котельных</w:t>
      </w:r>
      <w:r w:rsidR="009C39A0" w:rsidRPr="000244D1">
        <w:rPr>
          <w:color w:val="000000"/>
          <w:sz w:val="28"/>
          <w:szCs w:val="28"/>
          <w:shd w:val="clear" w:color="auto" w:fill="FFFFFF"/>
        </w:rPr>
        <w:t xml:space="preserve"> </w:t>
      </w:r>
      <w:r w:rsidRPr="000244D1">
        <w:rPr>
          <w:color w:val="000000"/>
          <w:sz w:val="28"/>
          <w:szCs w:val="28"/>
          <w:shd w:val="clear" w:color="auto" w:fill="FFFFFF"/>
        </w:rPr>
        <w:t>блочных,</w:t>
      </w:r>
      <w:r w:rsidR="009C39A0" w:rsidRPr="000244D1">
        <w:rPr>
          <w:color w:val="000000"/>
          <w:sz w:val="28"/>
          <w:szCs w:val="28"/>
          <w:shd w:val="clear" w:color="auto" w:fill="FFFFFF"/>
        </w:rPr>
        <w:t xml:space="preserve"> </w:t>
      </w:r>
      <w:r w:rsidRPr="000244D1">
        <w:rPr>
          <w:color w:val="000000"/>
          <w:sz w:val="28"/>
          <w:szCs w:val="28"/>
          <w:shd w:val="clear" w:color="auto" w:fill="FFFFFF"/>
        </w:rPr>
        <w:t>встроенных</w:t>
      </w:r>
      <w:r w:rsidR="009C39A0" w:rsidRPr="000244D1">
        <w:rPr>
          <w:color w:val="000000"/>
          <w:sz w:val="28"/>
          <w:szCs w:val="28"/>
          <w:shd w:val="clear" w:color="auto" w:fill="FFFFFF"/>
        </w:rPr>
        <w:t xml:space="preserve"> </w:t>
      </w:r>
      <w:r w:rsidRPr="000244D1">
        <w:rPr>
          <w:color w:val="000000"/>
          <w:sz w:val="28"/>
          <w:szCs w:val="28"/>
          <w:shd w:val="clear" w:color="auto" w:fill="FFFFFF"/>
        </w:rPr>
        <w:t>и</w:t>
      </w:r>
      <w:r w:rsidR="009C39A0" w:rsidRPr="000244D1">
        <w:rPr>
          <w:color w:val="000000"/>
          <w:sz w:val="28"/>
          <w:szCs w:val="28"/>
          <w:shd w:val="clear" w:color="auto" w:fill="FFFFFF"/>
        </w:rPr>
        <w:t xml:space="preserve"> </w:t>
      </w:r>
      <w:r w:rsidRPr="000244D1">
        <w:rPr>
          <w:color w:val="000000"/>
          <w:sz w:val="28"/>
          <w:szCs w:val="28"/>
          <w:shd w:val="clear" w:color="auto" w:fill="FFFFFF"/>
        </w:rPr>
        <w:t>электрических</w:t>
      </w:r>
      <w:r w:rsidR="009C39A0" w:rsidRPr="000244D1">
        <w:rPr>
          <w:color w:val="000000"/>
          <w:sz w:val="28"/>
          <w:szCs w:val="28"/>
          <w:shd w:val="clear" w:color="auto" w:fill="FFFFFF"/>
        </w:rPr>
        <w:t xml:space="preserve"> </w:t>
      </w:r>
      <w:r w:rsidRPr="000244D1">
        <w:rPr>
          <w:color w:val="000000"/>
          <w:sz w:val="28"/>
          <w:szCs w:val="28"/>
          <w:shd w:val="clear" w:color="auto" w:fill="FFFFFF"/>
        </w:rPr>
        <w:t>теплогенераторов</w:t>
      </w:r>
      <w:r w:rsidR="009C39A0" w:rsidRPr="000244D1">
        <w:rPr>
          <w:color w:val="000000"/>
          <w:sz w:val="28"/>
          <w:szCs w:val="28"/>
          <w:shd w:val="clear" w:color="auto" w:fill="FFFFFF"/>
        </w:rPr>
        <w:t xml:space="preserve"> </w:t>
      </w:r>
      <w:r w:rsidRPr="000244D1">
        <w:rPr>
          <w:color w:val="000000"/>
          <w:sz w:val="28"/>
          <w:szCs w:val="28"/>
          <w:shd w:val="clear" w:color="auto" w:fill="FFFFFF"/>
        </w:rPr>
        <w:t>тепла.</w:t>
      </w:r>
    </w:p>
    <w:p w14:paraId="614DF5C7" w14:textId="77777777" w:rsidR="0001498E" w:rsidRPr="000244D1" w:rsidRDefault="0001498E" w:rsidP="0001498E">
      <w:pPr>
        <w:widowControl w:val="0"/>
        <w:ind w:firstLine="709"/>
        <w:rPr>
          <w:sz w:val="28"/>
          <w:szCs w:val="28"/>
          <w:lang w:eastAsia="ar-SA" w:bidi="en-US"/>
        </w:rPr>
      </w:pPr>
      <w:r w:rsidRPr="000244D1">
        <w:rPr>
          <w:sz w:val="28"/>
          <w:szCs w:val="28"/>
          <w:lang w:eastAsia="ar-SA" w:bidi="en-US"/>
        </w:rPr>
        <w:t>Протяженность теплопровода распределительного (квартального) составляет 0,27 км.</w:t>
      </w:r>
    </w:p>
    <w:p w14:paraId="4A5092CA" w14:textId="5C9319E4" w:rsidR="00934D53" w:rsidRPr="000244D1" w:rsidRDefault="00934D53" w:rsidP="00934D53">
      <w:pPr>
        <w:pStyle w:val="a1"/>
        <w:keepNext/>
        <w:spacing w:before="120"/>
        <w:rPr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Энергоснабжение</w:t>
      </w:r>
    </w:p>
    <w:p w14:paraId="1CD23247" w14:textId="77777777" w:rsidR="00F72FEF" w:rsidRPr="000244D1" w:rsidRDefault="00F72FEF" w:rsidP="00F72FEF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По территории Егоровского сельсовета проходят следующие ЛЭП:</w:t>
      </w:r>
    </w:p>
    <w:p w14:paraId="46DF8637" w14:textId="77777777" w:rsidR="00F72FEF" w:rsidRPr="000244D1" w:rsidRDefault="00F72FEF" w:rsidP="00F72FEF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ЛЭП 500 кВ – протяженностью 14,15 км;</w:t>
      </w:r>
    </w:p>
    <w:p w14:paraId="082CBD35" w14:textId="77777777" w:rsidR="00F72FEF" w:rsidRPr="000244D1" w:rsidRDefault="00F72FEF" w:rsidP="00F72FEF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ЛЭП 110 кВ – протяженностью 17,71 км;</w:t>
      </w:r>
    </w:p>
    <w:p w14:paraId="376349D6" w14:textId="77777777" w:rsidR="00F72FEF" w:rsidRPr="000244D1" w:rsidRDefault="00F72FEF" w:rsidP="00F72FEF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ЛЭП 35 кВ – протяженностью 12,97 км;</w:t>
      </w:r>
    </w:p>
    <w:p w14:paraId="77145754" w14:textId="77777777" w:rsidR="00F72FEF" w:rsidRPr="000244D1" w:rsidRDefault="00F72FEF" w:rsidP="00F72FEF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ЛЭП 10 кВ – протяженностью 19,78 км.</w:t>
      </w:r>
    </w:p>
    <w:p w14:paraId="5B400E37" w14:textId="0D8C1C3D" w:rsidR="00CC6D80" w:rsidRPr="000244D1" w:rsidRDefault="00CC6D80" w:rsidP="00CC6D80">
      <w:pPr>
        <w:pStyle w:val="a1"/>
        <w:spacing w:before="120"/>
        <w:rPr>
          <w:b/>
          <w:bCs/>
          <w:sz w:val="28"/>
          <w:szCs w:val="28"/>
          <w:lang w:val="ru-RU"/>
        </w:rPr>
      </w:pPr>
      <w:r w:rsidRPr="000244D1">
        <w:rPr>
          <w:b/>
          <w:bCs/>
          <w:sz w:val="28"/>
          <w:szCs w:val="28"/>
          <w:lang w:val="ru-RU"/>
        </w:rPr>
        <w:t>Газоснабжение</w:t>
      </w:r>
      <w:bookmarkEnd w:id="156"/>
      <w:bookmarkEnd w:id="157"/>
    </w:p>
    <w:p w14:paraId="251F0A9D" w14:textId="18D0A52F" w:rsidR="00360B3A" w:rsidRPr="000244D1" w:rsidRDefault="00360B3A" w:rsidP="00360B3A">
      <w:pPr>
        <w:pStyle w:val="a1"/>
        <w:rPr>
          <w:sz w:val="28"/>
          <w:szCs w:val="28"/>
          <w:lang w:val="ru-RU"/>
        </w:rPr>
      </w:pPr>
      <w:bookmarkStart w:id="158" w:name="_Toc520277892"/>
      <w:bookmarkStart w:id="159" w:name="_Toc80880520"/>
      <w:bookmarkStart w:id="160" w:name="_Toc105658680"/>
      <w:r w:rsidRPr="000244D1">
        <w:rPr>
          <w:sz w:val="28"/>
          <w:szCs w:val="28"/>
          <w:lang w:val="ru-RU"/>
        </w:rPr>
        <w:t>Централизованное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газоснабжение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отсутствует.</w:t>
      </w:r>
    </w:p>
    <w:p w14:paraId="21D5007A" w14:textId="67647B73" w:rsidR="00CC6D80" w:rsidRPr="000244D1" w:rsidRDefault="00BA0D34" w:rsidP="00BA0D34">
      <w:pPr>
        <w:pStyle w:val="20"/>
        <w:rPr>
          <w:i w:val="0"/>
          <w:iCs w:val="0"/>
          <w:sz w:val="28"/>
        </w:rPr>
      </w:pPr>
      <w:bookmarkStart w:id="161" w:name="_Toc149136114"/>
      <w:r w:rsidRPr="000244D1">
        <w:rPr>
          <w:i w:val="0"/>
          <w:iCs w:val="0"/>
          <w:sz w:val="28"/>
        </w:rPr>
        <w:t>6.3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Основные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факторы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риска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возникновения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чрезвычайных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ситуаций</w:t>
      </w:r>
      <w:bookmarkEnd w:id="158"/>
      <w:bookmarkEnd w:id="159"/>
      <w:bookmarkEnd w:id="160"/>
      <w:bookmarkEnd w:id="161"/>
      <w:r w:rsidR="009C39A0" w:rsidRPr="000244D1">
        <w:rPr>
          <w:i w:val="0"/>
          <w:iCs w:val="0"/>
          <w:sz w:val="28"/>
        </w:rPr>
        <w:t xml:space="preserve"> </w:t>
      </w:r>
    </w:p>
    <w:p w14:paraId="038013C7" w14:textId="1249BC2E" w:rsidR="00CC6D80" w:rsidRPr="000244D1" w:rsidRDefault="00CC6D80" w:rsidP="00CC6D80">
      <w:pPr>
        <w:suppressAutoHyphens/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данным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администрации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="00C46E6E" w:rsidRPr="000244D1">
        <w:rPr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="008E7A96" w:rsidRPr="000244D1">
        <w:rPr>
          <w:sz w:val="28"/>
          <w:szCs w:val="28"/>
          <w:lang w:eastAsia="ar-SA" w:bidi="en-US"/>
        </w:rPr>
        <w:t>сельсовета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</w:rPr>
        <w:t>организаций,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отнесённых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категориям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гражданской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обороне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нет.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Согласно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схемам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территориального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планирования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Российской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Федерации,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Новосибирской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области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="0007458F" w:rsidRPr="000244D1">
        <w:rPr>
          <w:sz w:val="28"/>
          <w:szCs w:val="28"/>
        </w:rPr>
        <w:t>Болотнинского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строительство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категорированных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объектов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  <w:lang w:eastAsia="x-none"/>
        </w:rPr>
        <w:t>муниципального</w:t>
      </w:r>
      <w:r w:rsidR="009C39A0" w:rsidRPr="000244D1">
        <w:rPr>
          <w:sz w:val="28"/>
          <w:szCs w:val="28"/>
          <w:lang w:eastAsia="x-none"/>
        </w:rPr>
        <w:t xml:space="preserve"> </w:t>
      </w:r>
      <w:r w:rsidRPr="000244D1">
        <w:rPr>
          <w:sz w:val="28"/>
          <w:szCs w:val="28"/>
          <w:lang w:eastAsia="x-none"/>
        </w:rPr>
        <w:t>образования</w:t>
      </w:r>
      <w:r w:rsidR="009C39A0" w:rsidRPr="000244D1">
        <w:rPr>
          <w:sz w:val="28"/>
          <w:szCs w:val="28"/>
          <w:lang w:val="x-none" w:eastAsia="x-none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предусматривается.</w:t>
      </w:r>
    </w:p>
    <w:p w14:paraId="63836965" w14:textId="68E2566A" w:rsidR="00CC6D80" w:rsidRPr="000244D1" w:rsidRDefault="00BA0D34" w:rsidP="00BA0D34">
      <w:pPr>
        <w:pStyle w:val="30"/>
        <w:rPr>
          <w:i w:val="0"/>
          <w:sz w:val="28"/>
          <w:szCs w:val="28"/>
        </w:rPr>
      </w:pPr>
      <w:bookmarkStart w:id="162" w:name="_Toc518481636"/>
      <w:bookmarkStart w:id="163" w:name="_Toc520277893"/>
      <w:bookmarkStart w:id="164" w:name="_Toc78378182"/>
      <w:bookmarkStart w:id="165" w:name="_Toc80880521"/>
      <w:bookmarkStart w:id="166" w:name="_Toc105658681"/>
      <w:bookmarkStart w:id="167" w:name="_Toc149136115"/>
      <w:r w:rsidRPr="000244D1">
        <w:rPr>
          <w:i w:val="0"/>
          <w:sz w:val="28"/>
          <w:szCs w:val="28"/>
        </w:rPr>
        <w:t>6.3.1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Перечень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основных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факторов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риска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возникновения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чрезвычайных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ситуаций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природного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и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техногенного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характера</w:t>
      </w:r>
      <w:bookmarkEnd w:id="162"/>
      <w:bookmarkEnd w:id="163"/>
      <w:bookmarkEnd w:id="164"/>
      <w:bookmarkEnd w:id="165"/>
      <w:bookmarkEnd w:id="166"/>
      <w:bookmarkEnd w:id="167"/>
    </w:p>
    <w:p w14:paraId="436F390F" w14:textId="0A9128C2" w:rsidR="00CC6D80" w:rsidRPr="000244D1" w:rsidRDefault="00CC6D80" w:rsidP="00CC6D80">
      <w:pPr>
        <w:pStyle w:val="a1"/>
        <w:spacing w:before="120"/>
        <w:rPr>
          <w:b/>
          <w:bCs/>
          <w:sz w:val="28"/>
          <w:szCs w:val="28"/>
          <w:lang w:val="ru-RU"/>
        </w:rPr>
      </w:pPr>
      <w:bookmarkStart w:id="168" w:name="_Toc518481637"/>
      <w:bookmarkStart w:id="169" w:name="_Toc520277894"/>
      <w:bookmarkStart w:id="170" w:name="_Toc16761365"/>
      <w:bookmarkStart w:id="171" w:name="_Toc52356472"/>
      <w:bookmarkStart w:id="172" w:name="_Toc67388855"/>
      <w:bookmarkStart w:id="173" w:name="_Toc70076876"/>
      <w:r w:rsidRPr="000244D1">
        <w:rPr>
          <w:b/>
          <w:bCs/>
          <w:sz w:val="28"/>
          <w:szCs w:val="28"/>
          <w:lang w:val="ru-RU"/>
        </w:rPr>
        <w:t>Перечень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источников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чрезвычайных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ситуаций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природного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характера,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возможных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на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территории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bookmarkEnd w:id="168"/>
      <w:bookmarkEnd w:id="169"/>
      <w:bookmarkEnd w:id="170"/>
      <w:bookmarkEnd w:id="171"/>
      <w:bookmarkEnd w:id="172"/>
      <w:bookmarkEnd w:id="173"/>
      <w:r w:rsidR="00C46E6E" w:rsidRPr="000244D1">
        <w:rPr>
          <w:b/>
          <w:bCs/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8E7A96" w:rsidRPr="000244D1">
        <w:rPr>
          <w:b/>
          <w:bCs/>
          <w:sz w:val="28"/>
          <w:szCs w:val="28"/>
          <w:lang w:val="ru-RU"/>
        </w:rPr>
        <w:t>сельсовета</w:t>
      </w:r>
    </w:p>
    <w:p w14:paraId="1CECC779" w14:textId="34A0002B" w:rsidR="00CC6D80" w:rsidRPr="000244D1" w:rsidRDefault="001E7CBF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lastRenderedPageBreak/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настоящем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разделе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используется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классификация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чрезвычайных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ситуаций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(ЧС)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природного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техногенного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характера.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Чрезвычайные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ситуации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природного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техногенного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характера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классифицируются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согласно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постановлению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Правительства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Российской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Федерации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21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2007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№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304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«О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классификации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чрезвычайных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ситуаций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природного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техногенного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характера»,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приказу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МЧС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России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июля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2021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года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№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429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«Об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установлении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критериев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информации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чрезвычайных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ситуациях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природного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техногенного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характера».</w:t>
      </w:r>
    </w:p>
    <w:p w14:paraId="42AD2A53" w14:textId="3C98856F" w:rsidR="00CC6D80" w:rsidRPr="000244D1" w:rsidRDefault="00CC6D80" w:rsidP="00731BE4">
      <w:pPr>
        <w:widowControl w:val="0"/>
        <w:ind w:firstLine="709"/>
        <w:jc w:val="right"/>
        <w:rPr>
          <w:b/>
          <w:sz w:val="28"/>
          <w:szCs w:val="28"/>
        </w:rPr>
      </w:pPr>
      <w:r w:rsidRPr="000244D1">
        <w:rPr>
          <w:b/>
          <w:sz w:val="28"/>
          <w:szCs w:val="28"/>
        </w:rPr>
        <w:t>Таблица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6.1</w:t>
      </w:r>
    </w:p>
    <w:p w14:paraId="083D82EE" w14:textId="5691B68F" w:rsidR="00CC6D80" w:rsidRPr="000244D1" w:rsidRDefault="001E7CBF" w:rsidP="00731BE4">
      <w:pPr>
        <w:widowControl w:val="0"/>
        <w:spacing w:after="120"/>
        <w:jc w:val="center"/>
        <w:rPr>
          <w:b/>
          <w:sz w:val="28"/>
          <w:szCs w:val="28"/>
        </w:rPr>
      </w:pPr>
      <w:r w:rsidRPr="000244D1">
        <w:rPr>
          <w:b/>
          <w:sz w:val="28"/>
          <w:szCs w:val="28"/>
        </w:rPr>
        <w:t>Характеристика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поражающих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факторов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опасных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природных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явлений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и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процессов,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которые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могут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оказывать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воздействие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на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проектируемую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территорию</w:t>
      </w:r>
    </w:p>
    <w:tbl>
      <w:tblPr>
        <w:tblW w:w="5000" w:type="pct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45" w:type="dxa"/>
          <w:right w:w="45" w:type="dxa"/>
        </w:tblCellMar>
        <w:tblLook w:val="0000" w:firstRow="0" w:lastRow="0" w:firstColumn="0" w:lastColumn="0" w:noHBand="0" w:noVBand="0"/>
      </w:tblPr>
      <w:tblGrid>
        <w:gridCol w:w="967"/>
        <w:gridCol w:w="2480"/>
        <w:gridCol w:w="5997"/>
      </w:tblGrid>
      <w:tr w:rsidR="001E7CBF" w:rsidRPr="000244D1" w14:paraId="6E5BF986" w14:textId="77777777" w:rsidTr="00EF7FB9">
        <w:trPr>
          <w:tblHeader/>
          <w:jc w:val="center"/>
        </w:trPr>
        <w:tc>
          <w:tcPr>
            <w:tcW w:w="512" w:type="pct"/>
            <w:vAlign w:val="center"/>
          </w:tcPr>
          <w:p w14:paraId="2CCE7378" w14:textId="6208D266" w:rsidR="001E7CBF" w:rsidRPr="000244D1" w:rsidRDefault="001E7CBF" w:rsidP="00EF7FB9">
            <w:pPr>
              <w:suppressAutoHyphens/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№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п/п</w:t>
            </w:r>
          </w:p>
        </w:tc>
        <w:tc>
          <w:tcPr>
            <w:tcW w:w="1313" w:type="pct"/>
            <w:vAlign w:val="center"/>
          </w:tcPr>
          <w:p w14:paraId="07307DF1" w14:textId="1B34D321" w:rsidR="001E7CBF" w:rsidRPr="000244D1" w:rsidRDefault="001E7CBF" w:rsidP="00EF7FB9">
            <w:pPr>
              <w:suppressAutoHyphens/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Наименование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источника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чрезвычайной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ситуации</w:t>
            </w:r>
          </w:p>
        </w:tc>
        <w:tc>
          <w:tcPr>
            <w:tcW w:w="3175" w:type="pct"/>
            <w:vAlign w:val="center"/>
          </w:tcPr>
          <w:p w14:paraId="6A5C34A1" w14:textId="541FA589" w:rsidR="001E7CBF" w:rsidRPr="000244D1" w:rsidRDefault="001E7CBF" w:rsidP="00EF7FB9">
            <w:pPr>
              <w:suppressAutoHyphens/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Критерии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отнесения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события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к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чрезвычайной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ситуации</w:t>
            </w:r>
          </w:p>
        </w:tc>
      </w:tr>
      <w:tr w:rsidR="001E7CBF" w:rsidRPr="000244D1" w14:paraId="201ECCB8" w14:textId="77777777" w:rsidTr="00153311">
        <w:trPr>
          <w:jc w:val="center"/>
        </w:trPr>
        <w:tc>
          <w:tcPr>
            <w:tcW w:w="512" w:type="pct"/>
          </w:tcPr>
          <w:p w14:paraId="59807F3E" w14:textId="77777777" w:rsidR="001E7CBF" w:rsidRPr="000244D1" w:rsidRDefault="001E7CBF" w:rsidP="00153311">
            <w:pPr>
              <w:suppressAutoHyphens/>
              <w:jc w:val="center"/>
              <w:rPr>
                <w:rFonts w:eastAsia="Calibri"/>
              </w:rPr>
            </w:pPr>
            <w:r w:rsidRPr="000244D1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4488" w:type="pct"/>
            <w:gridSpan w:val="2"/>
          </w:tcPr>
          <w:p w14:paraId="319E4737" w14:textId="7E2CE47B" w:rsidR="001E7CBF" w:rsidRPr="000244D1" w:rsidRDefault="001E7CBF" w:rsidP="00153311">
            <w:pPr>
              <w:suppressAutoHyphens/>
            </w:pPr>
            <w:r w:rsidRPr="000244D1">
              <w:rPr>
                <w:rFonts w:eastAsia="Calibri"/>
                <w:sz w:val="22"/>
                <w:szCs w:val="22"/>
              </w:rPr>
              <w:t>Опасные</w:t>
            </w:r>
            <w:r w:rsidR="009C39A0" w:rsidRPr="000244D1">
              <w:rPr>
                <w:rFonts w:eastAsia="Calibri"/>
                <w:sz w:val="22"/>
                <w:szCs w:val="22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</w:rPr>
              <w:t>метеорологические</w:t>
            </w:r>
            <w:r w:rsidR="009C39A0" w:rsidRPr="000244D1">
              <w:rPr>
                <w:rFonts w:eastAsia="Calibri"/>
                <w:sz w:val="22"/>
                <w:szCs w:val="22"/>
              </w:rPr>
              <w:t xml:space="preserve"> </w:t>
            </w:r>
            <w:r w:rsidRPr="000244D1">
              <w:rPr>
                <w:rFonts w:eastAsia="Calibri"/>
                <w:sz w:val="22"/>
                <w:szCs w:val="22"/>
              </w:rPr>
              <w:t>явления</w:t>
            </w:r>
          </w:p>
        </w:tc>
      </w:tr>
      <w:tr w:rsidR="001E7CBF" w:rsidRPr="000244D1" w14:paraId="16B5CC4B" w14:textId="77777777" w:rsidTr="00153311">
        <w:trPr>
          <w:jc w:val="center"/>
        </w:trPr>
        <w:tc>
          <w:tcPr>
            <w:tcW w:w="512" w:type="pct"/>
          </w:tcPr>
          <w:p w14:paraId="58A06A1C" w14:textId="77777777" w:rsidR="001E7CBF" w:rsidRPr="000244D1" w:rsidRDefault="001E7CBF" w:rsidP="00153311">
            <w:pPr>
              <w:suppressAutoHyphens/>
              <w:jc w:val="center"/>
            </w:pPr>
            <w:r w:rsidRPr="000244D1">
              <w:rPr>
                <w:sz w:val="22"/>
                <w:szCs w:val="22"/>
              </w:rPr>
              <w:t>1.1</w:t>
            </w:r>
          </w:p>
        </w:tc>
        <w:tc>
          <w:tcPr>
            <w:tcW w:w="1313" w:type="pct"/>
          </w:tcPr>
          <w:p w14:paraId="1D13A803" w14:textId="09366233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Очень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сильный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ветер,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ураганный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ветер,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шквал,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смерч</w:t>
            </w:r>
          </w:p>
        </w:tc>
        <w:tc>
          <w:tcPr>
            <w:tcW w:w="3175" w:type="pct"/>
          </w:tcPr>
          <w:p w14:paraId="16214DE3" w14:textId="7C2166DD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Ветер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достижении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скорости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(при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порывах)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менее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25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м/с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средней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скорости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менее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20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м/с;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побережьях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морей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горных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районах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достижении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скорости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(не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порывах)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менее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30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м/с,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результате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которого: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погиб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получили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вред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здоровью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имеются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разрушения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зданий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сооружений;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нарушены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условия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жизнедеятельности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произошла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гибель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посевов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сельскохозяйственных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культур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(или)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природной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растительности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площади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более.</w:t>
            </w:r>
          </w:p>
        </w:tc>
      </w:tr>
      <w:tr w:rsidR="001E7CBF" w:rsidRPr="000244D1" w14:paraId="66CDCC22" w14:textId="77777777" w:rsidTr="00153311">
        <w:trPr>
          <w:jc w:val="center"/>
        </w:trPr>
        <w:tc>
          <w:tcPr>
            <w:tcW w:w="512" w:type="pct"/>
          </w:tcPr>
          <w:p w14:paraId="576B1004" w14:textId="77777777" w:rsidR="001E7CBF" w:rsidRPr="000244D1" w:rsidRDefault="001E7CBF" w:rsidP="00153311">
            <w:pPr>
              <w:suppressAutoHyphens/>
              <w:jc w:val="center"/>
            </w:pPr>
            <w:r w:rsidRPr="000244D1">
              <w:rPr>
                <w:sz w:val="22"/>
                <w:szCs w:val="22"/>
              </w:rPr>
              <w:t>1.2</w:t>
            </w:r>
          </w:p>
        </w:tc>
        <w:tc>
          <w:tcPr>
            <w:tcW w:w="1313" w:type="pct"/>
          </w:tcPr>
          <w:p w14:paraId="41526130" w14:textId="688EED35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Очень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сильный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дождь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(мокрый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снег,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дождь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снегом)</w:t>
            </w:r>
            <w:r w:rsidR="009C39A0" w:rsidRPr="000244D1">
              <w:rPr>
                <w:sz w:val="22"/>
                <w:szCs w:val="22"/>
              </w:rPr>
              <w:t xml:space="preserve"> </w:t>
            </w:r>
          </w:p>
        </w:tc>
        <w:tc>
          <w:tcPr>
            <w:tcW w:w="3175" w:type="pct"/>
          </w:tcPr>
          <w:p w14:paraId="10675252" w14:textId="7F318AEC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Значительные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жидкие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смешанные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осадки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(дождь,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ливневый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дождь,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дождь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снегом,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мокрый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снег)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количеством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выпавших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осадков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менее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селеопасных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горных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районах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-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30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мм)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период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времени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12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часов,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результате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которых: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погиб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получили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вред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здоровью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имеются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разрушения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зданий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сооружений;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нарушены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условия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жизнедеятельности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произошла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гибель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посевов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сельскохозяйственных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культур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(или)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природной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растительности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площади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более.</w:t>
            </w:r>
          </w:p>
        </w:tc>
      </w:tr>
      <w:tr w:rsidR="001E7CBF" w:rsidRPr="000244D1" w14:paraId="72D716A8" w14:textId="77777777" w:rsidTr="00153311">
        <w:trPr>
          <w:jc w:val="center"/>
        </w:trPr>
        <w:tc>
          <w:tcPr>
            <w:tcW w:w="512" w:type="pct"/>
          </w:tcPr>
          <w:p w14:paraId="001D24F9" w14:textId="77777777" w:rsidR="001E7CBF" w:rsidRPr="000244D1" w:rsidRDefault="001E7CBF" w:rsidP="00153311">
            <w:pPr>
              <w:suppressAutoHyphens/>
              <w:jc w:val="center"/>
            </w:pPr>
            <w:r w:rsidRPr="000244D1">
              <w:rPr>
                <w:sz w:val="22"/>
                <w:szCs w:val="22"/>
              </w:rPr>
              <w:t>1.3</w:t>
            </w:r>
          </w:p>
        </w:tc>
        <w:tc>
          <w:tcPr>
            <w:tcW w:w="1313" w:type="pct"/>
          </w:tcPr>
          <w:p w14:paraId="79201828" w14:textId="0F9FF437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Сильный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ливень</w:t>
            </w:r>
          </w:p>
        </w:tc>
        <w:tc>
          <w:tcPr>
            <w:tcW w:w="3175" w:type="pct"/>
          </w:tcPr>
          <w:p w14:paraId="5F4B9D1C" w14:textId="30634E2C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Количество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осадков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30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час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менее,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результате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которых: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погиб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получили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вред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здоровью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имеются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разрушения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зданий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сооружений;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нарушены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условия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жизнедеятельности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произошла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гибель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посевов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сельскохозяйственных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культур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(или)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природной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растительности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площади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более.</w:t>
            </w:r>
          </w:p>
        </w:tc>
      </w:tr>
      <w:tr w:rsidR="001E7CBF" w:rsidRPr="000244D1" w14:paraId="67132D44" w14:textId="77777777" w:rsidTr="00153311">
        <w:trPr>
          <w:jc w:val="center"/>
        </w:trPr>
        <w:tc>
          <w:tcPr>
            <w:tcW w:w="512" w:type="pct"/>
          </w:tcPr>
          <w:p w14:paraId="408D22EB" w14:textId="77777777" w:rsidR="001E7CBF" w:rsidRPr="000244D1" w:rsidRDefault="001E7CBF" w:rsidP="00153311">
            <w:pPr>
              <w:suppressAutoHyphens/>
              <w:jc w:val="center"/>
            </w:pPr>
            <w:r w:rsidRPr="000244D1">
              <w:rPr>
                <w:sz w:val="22"/>
                <w:szCs w:val="22"/>
              </w:rPr>
              <w:t>1.4</w:t>
            </w:r>
          </w:p>
        </w:tc>
        <w:tc>
          <w:tcPr>
            <w:tcW w:w="1313" w:type="pct"/>
          </w:tcPr>
          <w:p w14:paraId="01815CD4" w14:textId="699EB964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Продолжительный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сильный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дождь</w:t>
            </w:r>
          </w:p>
        </w:tc>
        <w:tc>
          <w:tcPr>
            <w:tcW w:w="3175" w:type="pct"/>
          </w:tcPr>
          <w:p w14:paraId="5AD2E11E" w14:textId="55A4226E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Дождь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количеством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осадков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селеопасных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горных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районах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количеством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осадков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60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период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времени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48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часов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менее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120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период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времени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48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часов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результате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которого: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погиб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получили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вред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здоровью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имеются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разрушения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зданий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сооружений;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нарушены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условия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жизнедеятельности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произошла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гибель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посевов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сельскохозяйственных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культур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(или)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природной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растительности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площади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более.</w:t>
            </w:r>
          </w:p>
        </w:tc>
      </w:tr>
      <w:tr w:rsidR="001E7CBF" w:rsidRPr="000244D1" w14:paraId="5CAC31E3" w14:textId="77777777" w:rsidTr="00153311">
        <w:trPr>
          <w:jc w:val="center"/>
        </w:trPr>
        <w:tc>
          <w:tcPr>
            <w:tcW w:w="512" w:type="pct"/>
          </w:tcPr>
          <w:p w14:paraId="65BC6830" w14:textId="77777777" w:rsidR="001E7CBF" w:rsidRPr="000244D1" w:rsidRDefault="001E7CBF" w:rsidP="00153311">
            <w:pPr>
              <w:suppressAutoHyphens/>
              <w:jc w:val="center"/>
            </w:pPr>
            <w:r w:rsidRPr="000244D1">
              <w:rPr>
                <w:sz w:val="22"/>
                <w:szCs w:val="22"/>
              </w:rPr>
              <w:lastRenderedPageBreak/>
              <w:t>1.5</w:t>
            </w:r>
          </w:p>
        </w:tc>
        <w:tc>
          <w:tcPr>
            <w:tcW w:w="1313" w:type="pct"/>
          </w:tcPr>
          <w:p w14:paraId="07F5D527" w14:textId="191F3500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Сильная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жара</w:t>
            </w:r>
          </w:p>
        </w:tc>
        <w:tc>
          <w:tcPr>
            <w:tcW w:w="3175" w:type="pct"/>
          </w:tcPr>
          <w:p w14:paraId="7CFEF93A" w14:textId="596EB925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период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мая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август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значение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максимальной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температуры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воздуха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достигает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установленного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для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данной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территории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опасного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значения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выше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его,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результате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которого: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погиб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получили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вред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здоровью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имеются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разрушения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зданий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сооружений;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нарушены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условия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жизнедеятельности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произошла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гибель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посевов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сельскохозяйственных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культур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(или)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природной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растительности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площади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более.</w:t>
            </w:r>
          </w:p>
        </w:tc>
      </w:tr>
      <w:tr w:rsidR="001E7CBF" w:rsidRPr="000244D1" w14:paraId="1200BE73" w14:textId="77777777" w:rsidTr="00153311">
        <w:trPr>
          <w:jc w:val="center"/>
        </w:trPr>
        <w:tc>
          <w:tcPr>
            <w:tcW w:w="512" w:type="pct"/>
          </w:tcPr>
          <w:p w14:paraId="5502A934" w14:textId="77777777" w:rsidR="001E7CBF" w:rsidRPr="000244D1" w:rsidRDefault="001E7CBF" w:rsidP="00153311">
            <w:pPr>
              <w:suppressAutoHyphens/>
              <w:jc w:val="center"/>
            </w:pPr>
            <w:r w:rsidRPr="000244D1">
              <w:rPr>
                <w:sz w:val="22"/>
                <w:szCs w:val="22"/>
              </w:rPr>
              <w:t>1.6</w:t>
            </w:r>
          </w:p>
        </w:tc>
        <w:tc>
          <w:tcPr>
            <w:tcW w:w="1313" w:type="pct"/>
          </w:tcPr>
          <w:p w14:paraId="622224A1" w14:textId="2CF76369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Крупный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град</w:t>
            </w:r>
          </w:p>
        </w:tc>
        <w:tc>
          <w:tcPr>
            <w:tcW w:w="3175" w:type="pct"/>
          </w:tcPr>
          <w:p w14:paraId="52E40E2D" w14:textId="5C8D87C4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Град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диаметром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20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результате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которого: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погиб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получили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вред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здоровью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имеются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разрушения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зданий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сооружений;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нарушены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условия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жизнедеятельности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произошла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гибель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посевов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сельскохозяйственных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культур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(или)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природной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растительности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площади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более.</w:t>
            </w:r>
          </w:p>
        </w:tc>
      </w:tr>
      <w:tr w:rsidR="001E7CBF" w:rsidRPr="000244D1" w14:paraId="154E62F6" w14:textId="77777777" w:rsidTr="00153311">
        <w:trPr>
          <w:jc w:val="center"/>
        </w:trPr>
        <w:tc>
          <w:tcPr>
            <w:tcW w:w="512" w:type="pct"/>
          </w:tcPr>
          <w:p w14:paraId="4196FD0C" w14:textId="77777777" w:rsidR="001E7CBF" w:rsidRPr="000244D1" w:rsidRDefault="001E7CBF" w:rsidP="00153311">
            <w:pPr>
              <w:suppressAutoHyphens/>
              <w:jc w:val="center"/>
            </w:pPr>
            <w:r w:rsidRPr="000244D1">
              <w:rPr>
                <w:sz w:val="22"/>
                <w:szCs w:val="22"/>
              </w:rPr>
              <w:t>1.7</w:t>
            </w:r>
          </w:p>
        </w:tc>
        <w:tc>
          <w:tcPr>
            <w:tcW w:w="1313" w:type="pct"/>
          </w:tcPr>
          <w:p w14:paraId="587682D6" w14:textId="23C1C948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Сильная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пыльная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(песчаная)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буря</w:t>
            </w:r>
          </w:p>
        </w:tc>
        <w:tc>
          <w:tcPr>
            <w:tcW w:w="3175" w:type="pct"/>
          </w:tcPr>
          <w:p w14:paraId="55861E89" w14:textId="1189A3C4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Перенос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пыли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(песка)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сильным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ветром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(со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средней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скоростью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менее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15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м/с)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метеорологической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дальностью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видимости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продолжительностью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12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часов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результате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которого: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погиб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получили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вред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здоровью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имеются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разрушения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зданий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сооружений;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нарушены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условия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жизнедеятельности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произошла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гибель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посевов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сельскохозяйственных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культур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(или)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природной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растительности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площади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более.</w:t>
            </w:r>
          </w:p>
        </w:tc>
      </w:tr>
      <w:tr w:rsidR="001E7CBF" w:rsidRPr="000244D1" w14:paraId="58E55A7B" w14:textId="77777777" w:rsidTr="00153311">
        <w:trPr>
          <w:jc w:val="center"/>
        </w:trPr>
        <w:tc>
          <w:tcPr>
            <w:tcW w:w="512" w:type="pct"/>
          </w:tcPr>
          <w:p w14:paraId="7B372E23" w14:textId="77777777" w:rsidR="001E7CBF" w:rsidRPr="000244D1" w:rsidRDefault="001E7CBF" w:rsidP="00153311">
            <w:pPr>
              <w:suppressAutoHyphens/>
              <w:jc w:val="center"/>
            </w:pPr>
            <w:r w:rsidRPr="000244D1">
              <w:rPr>
                <w:sz w:val="22"/>
                <w:szCs w:val="22"/>
              </w:rPr>
              <w:t>1.8</w:t>
            </w:r>
          </w:p>
        </w:tc>
        <w:tc>
          <w:tcPr>
            <w:tcW w:w="1313" w:type="pct"/>
          </w:tcPr>
          <w:p w14:paraId="0EF1EC74" w14:textId="66A4FD2D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Сильное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гололедно-изморозевое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отложение</w:t>
            </w:r>
          </w:p>
        </w:tc>
        <w:tc>
          <w:tcPr>
            <w:tcW w:w="3175" w:type="pct"/>
          </w:tcPr>
          <w:p w14:paraId="7208DBCE" w14:textId="1E78F32F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Отложение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проводах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гололедного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станка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гололеда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диаметром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20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сложное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отложение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мокрый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(замерзающий)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снег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диаметром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35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изморозь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диаметром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результате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которого: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погиб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получили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вред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здоровью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имеются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разрушения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зданий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сооружений;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нарушены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условия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жизнедеятельности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произошла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гибель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посевов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сельскохозяйственных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культур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(или)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природной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растительности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площади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более.</w:t>
            </w:r>
          </w:p>
        </w:tc>
      </w:tr>
      <w:tr w:rsidR="001E7CBF" w:rsidRPr="000244D1" w14:paraId="7DCBF7B3" w14:textId="77777777" w:rsidTr="00153311">
        <w:trPr>
          <w:jc w:val="center"/>
        </w:trPr>
        <w:tc>
          <w:tcPr>
            <w:tcW w:w="512" w:type="pct"/>
          </w:tcPr>
          <w:p w14:paraId="71CD0935" w14:textId="77777777" w:rsidR="001E7CBF" w:rsidRPr="000244D1" w:rsidRDefault="001E7CBF" w:rsidP="00153311">
            <w:pPr>
              <w:suppressAutoHyphens/>
              <w:jc w:val="center"/>
            </w:pPr>
            <w:r w:rsidRPr="000244D1">
              <w:rPr>
                <w:sz w:val="22"/>
                <w:szCs w:val="22"/>
              </w:rPr>
              <w:t>1.9</w:t>
            </w:r>
          </w:p>
        </w:tc>
        <w:tc>
          <w:tcPr>
            <w:tcW w:w="1313" w:type="pct"/>
          </w:tcPr>
          <w:p w14:paraId="61E71F00" w14:textId="64B785B4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Сильный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туман</w:t>
            </w:r>
          </w:p>
        </w:tc>
        <w:tc>
          <w:tcPr>
            <w:tcW w:w="3175" w:type="pct"/>
          </w:tcPr>
          <w:p w14:paraId="7A9D40CD" w14:textId="5BE440EC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Сильное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помутнение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воздуха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счет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скопления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мельчайших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частиц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воды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(пыли,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продуктов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горения),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метеорологической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дальностью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видимости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продолжительностью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12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часов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более.</w:t>
            </w:r>
          </w:p>
        </w:tc>
      </w:tr>
      <w:tr w:rsidR="001E7CBF" w:rsidRPr="000244D1" w14:paraId="27BC0971" w14:textId="77777777" w:rsidTr="00153311">
        <w:trPr>
          <w:jc w:val="center"/>
        </w:trPr>
        <w:tc>
          <w:tcPr>
            <w:tcW w:w="512" w:type="pct"/>
          </w:tcPr>
          <w:p w14:paraId="14EA785B" w14:textId="77777777" w:rsidR="001E7CBF" w:rsidRPr="000244D1" w:rsidRDefault="001E7CBF" w:rsidP="00153311">
            <w:pPr>
              <w:suppressAutoHyphens/>
              <w:jc w:val="center"/>
            </w:pPr>
            <w:r w:rsidRPr="000244D1">
              <w:rPr>
                <w:sz w:val="22"/>
                <w:szCs w:val="22"/>
              </w:rPr>
              <w:t>1.10</w:t>
            </w:r>
          </w:p>
        </w:tc>
        <w:tc>
          <w:tcPr>
            <w:tcW w:w="1313" w:type="pct"/>
          </w:tcPr>
          <w:p w14:paraId="0217E4F3" w14:textId="77777777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Заморозки</w:t>
            </w:r>
          </w:p>
        </w:tc>
        <w:tc>
          <w:tcPr>
            <w:tcW w:w="3175" w:type="pct"/>
          </w:tcPr>
          <w:p w14:paraId="69B6DFFE" w14:textId="3AE57673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Понижение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температуры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воздуха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(или)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поверхности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почвы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(травостоя)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значений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ниже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0°С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фоне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положительных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средних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суточных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температур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воздуха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периоды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активной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вегетации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сельскохозяйственных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культур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уборки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урожая,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приводящее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повреждению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(или)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частичной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гибели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урожая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сельскохозяйственных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культур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площади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более.</w:t>
            </w:r>
          </w:p>
        </w:tc>
      </w:tr>
      <w:tr w:rsidR="001E7CBF" w:rsidRPr="000244D1" w14:paraId="554F7DD8" w14:textId="77777777" w:rsidTr="00153311">
        <w:trPr>
          <w:jc w:val="center"/>
        </w:trPr>
        <w:tc>
          <w:tcPr>
            <w:tcW w:w="512" w:type="pct"/>
          </w:tcPr>
          <w:p w14:paraId="73C2E952" w14:textId="77777777" w:rsidR="001E7CBF" w:rsidRPr="000244D1" w:rsidRDefault="001E7CBF" w:rsidP="00153311">
            <w:pPr>
              <w:suppressAutoHyphens/>
              <w:jc w:val="center"/>
            </w:pPr>
            <w:r w:rsidRPr="000244D1">
              <w:rPr>
                <w:sz w:val="22"/>
                <w:szCs w:val="22"/>
              </w:rPr>
              <w:t>1.11</w:t>
            </w:r>
          </w:p>
        </w:tc>
        <w:tc>
          <w:tcPr>
            <w:tcW w:w="1313" w:type="pct"/>
          </w:tcPr>
          <w:p w14:paraId="177DF49D" w14:textId="1C86256D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Засуха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атмосферная</w:t>
            </w:r>
          </w:p>
        </w:tc>
        <w:tc>
          <w:tcPr>
            <w:tcW w:w="3175" w:type="pct"/>
          </w:tcPr>
          <w:p w14:paraId="561DEE65" w14:textId="1E344DED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период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вегетации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сельскохозяйственных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культур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отсутствие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эффективных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осадков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(более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сутки)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период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менее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30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дней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подряд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максимальной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температуре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воздуха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выше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25°С.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отдельные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дни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(не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25%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продолжительности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периода)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возможно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наличие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максимальных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температур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ниже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указанных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пределов,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результате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чего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произошла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гибель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посевов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сельскохозяйственных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культур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(или)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природной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растительности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площади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более.</w:t>
            </w:r>
          </w:p>
        </w:tc>
      </w:tr>
      <w:tr w:rsidR="001E7CBF" w:rsidRPr="000244D1" w14:paraId="7B249072" w14:textId="77777777" w:rsidTr="00153311">
        <w:trPr>
          <w:jc w:val="center"/>
        </w:trPr>
        <w:tc>
          <w:tcPr>
            <w:tcW w:w="512" w:type="pct"/>
          </w:tcPr>
          <w:p w14:paraId="659BA98C" w14:textId="77777777" w:rsidR="001E7CBF" w:rsidRPr="000244D1" w:rsidRDefault="001E7CBF" w:rsidP="00153311">
            <w:pPr>
              <w:suppressAutoHyphens/>
              <w:jc w:val="center"/>
            </w:pPr>
            <w:r w:rsidRPr="000244D1">
              <w:rPr>
                <w:sz w:val="22"/>
                <w:szCs w:val="22"/>
              </w:rPr>
              <w:lastRenderedPageBreak/>
              <w:t>1.12</w:t>
            </w:r>
          </w:p>
        </w:tc>
        <w:tc>
          <w:tcPr>
            <w:tcW w:w="1313" w:type="pct"/>
          </w:tcPr>
          <w:p w14:paraId="1FC45726" w14:textId="6AE28743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Засуха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почвенная</w:t>
            </w:r>
          </w:p>
        </w:tc>
        <w:tc>
          <w:tcPr>
            <w:tcW w:w="3175" w:type="pct"/>
          </w:tcPr>
          <w:p w14:paraId="4A5006E0" w14:textId="0902A888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период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вегетации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сельскохозяйственных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культур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период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менее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3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декад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подряд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запасы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продуктивной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влаги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слое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почвы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-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20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составляют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период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менее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20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дней,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если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начале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периода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засухи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запасы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продуктивной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влаги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слое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-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были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менее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мм,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результате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чего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произошла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гибель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посевов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сельскохозяйственных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культур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(или)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природной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растительности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площади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более.</w:t>
            </w:r>
          </w:p>
        </w:tc>
      </w:tr>
      <w:tr w:rsidR="001E7CBF" w:rsidRPr="000244D1" w14:paraId="33FE8152" w14:textId="77777777" w:rsidTr="00153311">
        <w:trPr>
          <w:jc w:val="center"/>
        </w:trPr>
        <w:tc>
          <w:tcPr>
            <w:tcW w:w="512" w:type="pct"/>
          </w:tcPr>
          <w:p w14:paraId="44C653C9" w14:textId="77777777" w:rsidR="001E7CBF" w:rsidRPr="000244D1" w:rsidRDefault="001E7CBF" w:rsidP="00153311">
            <w:pPr>
              <w:suppressAutoHyphens/>
              <w:jc w:val="center"/>
            </w:pPr>
            <w:r w:rsidRPr="000244D1">
              <w:rPr>
                <w:sz w:val="22"/>
                <w:szCs w:val="22"/>
              </w:rPr>
              <w:t>1.13</w:t>
            </w:r>
          </w:p>
        </w:tc>
        <w:tc>
          <w:tcPr>
            <w:tcW w:w="1313" w:type="pct"/>
          </w:tcPr>
          <w:p w14:paraId="07890EEE" w14:textId="23707FA1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Комплекс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неблагоприятных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явлений</w:t>
            </w:r>
          </w:p>
        </w:tc>
        <w:tc>
          <w:tcPr>
            <w:tcW w:w="3175" w:type="pct"/>
          </w:tcPr>
          <w:p w14:paraId="300E69D3" w14:textId="1AA644A5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Сочетание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двух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одновременно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наблюдающихся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метеорологических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(гидрометеорологических)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явлений,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каждое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из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которых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отдельности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интенсивности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силе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достигает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критерия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опасного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явления,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близко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нему,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результате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которого: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погиб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получили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вред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здоровью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имеются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разрушения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зданий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сооружений;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нарушены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условия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жизнедеятельности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произошла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гибель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посевов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сельскохозяйственных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культур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(или)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природной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растительности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площади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более.</w:t>
            </w:r>
          </w:p>
        </w:tc>
      </w:tr>
      <w:tr w:rsidR="001E7CBF" w:rsidRPr="000244D1" w14:paraId="23F4F2D3" w14:textId="77777777" w:rsidTr="00153311">
        <w:trPr>
          <w:jc w:val="center"/>
        </w:trPr>
        <w:tc>
          <w:tcPr>
            <w:tcW w:w="512" w:type="pct"/>
          </w:tcPr>
          <w:p w14:paraId="45B3ED12" w14:textId="77777777" w:rsidR="001E7CBF" w:rsidRPr="000244D1" w:rsidRDefault="001E7CBF" w:rsidP="00153311">
            <w:pPr>
              <w:suppressAutoHyphens/>
              <w:jc w:val="center"/>
            </w:pPr>
            <w:r w:rsidRPr="000244D1">
              <w:rPr>
                <w:sz w:val="22"/>
                <w:szCs w:val="22"/>
              </w:rPr>
              <w:t>2.</w:t>
            </w:r>
          </w:p>
        </w:tc>
        <w:tc>
          <w:tcPr>
            <w:tcW w:w="4488" w:type="pct"/>
            <w:gridSpan w:val="2"/>
          </w:tcPr>
          <w:p w14:paraId="229AB3EB" w14:textId="0CC78C0F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Опасные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гидрологические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явления</w:t>
            </w:r>
          </w:p>
        </w:tc>
      </w:tr>
      <w:tr w:rsidR="001E7CBF" w:rsidRPr="000244D1" w14:paraId="5E66FFA7" w14:textId="77777777" w:rsidTr="00153311">
        <w:trPr>
          <w:jc w:val="center"/>
        </w:trPr>
        <w:tc>
          <w:tcPr>
            <w:tcW w:w="512" w:type="pct"/>
          </w:tcPr>
          <w:p w14:paraId="071441D4" w14:textId="77777777" w:rsidR="001E7CBF" w:rsidRPr="000244D1" w:rsidRDefault="001E7CBF" w:rsidP="00153311">
            <w:pPr>
              <w:suppressAutoHyphens/>
              <w:jc w:val="center"/>
            </w:pPr>
            <w:r w:rsidRPr="000244D1">
              <w:rPr>
                <w:sz w:val="22"/>
                <w:szCs w:val="22"/>
              </w:rPr>
              <w:t>2.1</w:t>
            </w:r>
          </w:p>
        </w:tc>
        <w:tc>
          <w:tcPr>
            <w:tcW w:w="1313" w:type="pct"/>
          </w:tcPr>
          <w:p w14:paraId="2F2E05D5" w14:textId="5BE15F23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Высокие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уровни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воды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(половодье,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зажор,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затор,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дождевой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паводок)</w:t>
            </w:r>
          </w:p>
        </w:tc>
        <w:tc>
          <w:tcPr>
            <w:tcW w:w="3175" w:type="pct"/>
          </w:tcPr>
          <w:p w14:paraId="13A28F7A" w14:textId="2660A252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Подъем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уровня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воды,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результате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которого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территории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населенного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пункта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(или)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(или)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КВО: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погиб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получили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вред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здоровью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имеются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разрушения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зданий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сооружений;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нарушены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условия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жизнедеятельности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произошла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гибель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посевов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сельскохозяйственных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культур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(или)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природной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растительности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площади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более.</w:t>
            </w:r>
          </w:p>
        </w:tc>
      </w:tr>
      <w:tr w:rsidR="001E7CBF" w:rsidRPr="000244D1" w14:paraId="4F4EA145" w14:textId="77777777" w:rsidTr="00153311">
        <w:trPr>
          <w:jc w:val="center"/>
        </w:trPr>
        <w:tc>
          <w:tcPr>
            <w:tcW w:w="512" w:type="pct"/>
          </w:tcPr>
          <w:p w14:paraId="306A9CAF" w14:textId="77777777" w:rsidR="001E7CBF" w:rsidRPr="000244D1" w:rsidRDefault="001E7CBF" w:rsidP="00153311">
            <w:pPr>
              <w:suppressAutoHyphens/>
              <w:jc w:val="center"/>
            </w:pPr>
            <w:r w:rsidRPr="000244D1">
              <w:rPr>
                <w:sz w:val="22"/>
                <w:szCs w:val="22"/>
              </w:rPr>
              <w:t>2.2</w:t>
            </w:r>
          </w:p>
        </w:tc>
        <w:tc>
          <w:tcPr>
            <w:tcW w:w="1313" w:type="pct"/>
          </w:tcPr>
          <w:p w14:paraId="0509B873" w14:textId="7FA9C614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Низкие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уровни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воды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(низкая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межень)</w:t>
            </w:r>
          </w:p>
        </w:tc>
        <w:tc>
          <w:tcPr>
            <w:tcW w:w="3175" w:type="pct"/>
          </w:tcPr>
          <w:p w14:paraId="60F5C335" w14:textId="29BC2419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Понижение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уровня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воды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ниже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проектных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отметок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водозаборных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сооружений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навигационных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уровней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судоходных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реках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течение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дней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более.</w:t>
            </w:r>
          </w:p>
        </w:tc>
      </w:tr>
      <w:tr w:rsidR="001E7CBF" w:rsidRPr="000244D1" w14:paraId="48D50B3B" w14:textId="77777777" w:rsidTr="00153311">
        <w:trPr>
          <w:jc w:val="center"/>
        </w:trPr>
        <w:tc>
          <w:tcPr>
            <w:tcW w:w="512" w:type="pct"/>
          </w:tcPr>
          <w:p w14:paraId="168DA5D1" w14:textId="77777777" w:rsidR="001E7CBF" w:rsidRPr="000244D1" w:rsidRDefault="001E7CBF" w:rsidP="00153311">
            <w:pPr>
              <w:suppressAutoHyphens/>
              <w:jc w:val="center"/>
            </w:pPr>
            <w:r w:rsidRPr="000244D1">
              <w:rPr>
                <w:sz w:val="22"/>
                <w:szCs w:val="22"/>
              </w:rPr>
              <w:t>2.3</w:t>
            </w:r>
          </w:p>
        </w:tc>
        <w:tc>
          <w:tcPr>
            <w:tcW w:w="1313" w:type="pct"/>
          </w:tcPr>
          <w:p w14:paraId="531EFCEB" w14:textId="77777777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Абразия</w:t>
            </w:r>
          </w:p>
        </w:tc>
        <w:tc>
          <w:tcPr>
            <w:tcW w:w="3175" w:type="pct"/>
          </w:tcPr>
          <w:p w14:paraId="66D9B3D6" w14:textId="17936AD3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Размыв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разрушение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горных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пород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береговой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зоне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морей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территории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населенного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пункта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(или)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(или)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КВО,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результате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которого: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погиб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получили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вред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здоровью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имеются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разрушения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зданий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сооружений;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нарушены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условия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жизнедеятельности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произошла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гибель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посевов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сельскохозяйственных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культур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(или)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природной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растительности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площади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более.</w:t>
            </w:r>
          </w:p>
        </w:tc>
      </w:tr>
      <w:tr w:rsidR="001E7CBF" w:rsidRPr="000244D1" w14:paraId="5D9D15BE" w14:textId="77777777" w:rsidTr="00153311">
        <w:trPr>
          <w:jc w:val="center"/>
        </w:trPr>
        <w:tc>
          <w:tcPr>
            <w:tcW w:w="512" w:type="pct"/>
          </w:tcPr>
          <w:p w14:paraId="301CC541" w14:textId="77777777" w:rsidR="001E7CBF" w:rsidRPr="000244D1" w:rsidRDefault="001E7CBF" w:rsidP="00153311">
            <w:pPr>
              <w:suppressAutoHyphens/>
              <w:jc w:val="center"/>
            </w:pPr>
            <w:r w:rsidRPr="000244D1">
              <w:rPr>
                <w:sz w:val="22"/>
                <w:szCs w:val="22"/>
              </w:rPr>
              <w:t>2.4</w:t>
            </w:r>
          </w:p>
        </w:tc>
        <w:tc>
          <w:tcPr>
            <w:tcW w:w="1313" w:type="pct"/>
          </w:tcPr>
          <w:p w14:paraId="5AC81AE4" w14:textId="7EECE9E9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Речная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эрозия</w:t>
            </w:r>
          </w:p>
        </w:tc>
        <w:tc>
          <w:tcPr>
            <w:tcW w:w="3175" w:type="pct"/>
          </w:tcPr>
          <w:p w14:paraId="49BC7338" w14:textId="37694895" w:rsidR="001E7CBF" w:rsidRPr="000244D1" w:rsidRDefault="001E7CBF" w:rsidP="00153311">
            <w:pPr>
              <w:suppressAutoHyphens/>
            </w:pPr>
            <w:r w:rsidRPr="000244D1">
              <w:rPr>
                <w:sz w:val="22"/>
                <w:szCs w:val="22"/>
              </w:rPr>
              <w:t>Размыв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смыв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грунтов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водными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потоками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территории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населенного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пункта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(или)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(или)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КВО,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результате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которого: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погиб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получили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вред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здоровью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имеются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разрушения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зданий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сооружений;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нарушены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условия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жизнедеятельности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50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человек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более;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или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произошла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гибель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посевов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сельскохозяйственных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культур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(или)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природной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растительности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на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площади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100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более.</w:t>
            </w:r>
          </w:p>
        </w:tc>
      </w:tr>
    </w:tbl>
    <w:p w14:paraId="22160E22" w14:textId="0607AEA3" w:rsidR="00CC6D80" w:rsidRPr="000244D1" w:rsidRDefault="00CC6D80" w:rsidP="006A38BC">
      <w:pPr>
        <w:widowControl w:val="0"/>
        <w:spacing w:before="120"/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Согласно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115.13330.2016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«Геофизика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опасных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природных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воздействий.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Актуализированная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редакция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СНиП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22-01-95»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оценке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сложности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природных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условий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территория</w:t>
      </w:r>
      <w:r w:rsidR="009C39A0" w:rsidRPr="000244D1">
        <w:rPr>
          <w:sz w:val="28"/>
          <w:szCs w:val="28"/>
        </w:rPr>
        <w:t xml:space="preserve"> </w:t>
      </w:r>
      <w:r w:rsidR="00A26594" w:rsidRPr="000244D1">
        <w:rPr>
          <w:sz w:val="28"/>
          <w:szCs w:val="28"/>
          <w:lang w:eastAsia="ar-SA" w:bidi="en-US"/>
        </w:rPr>
        <w:t>Егоровского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8E7A96" w:rsidRPr="000244D1">
        <w:rPr>
          <w:sz w:val="28"/>
          <w:szCs w:val="28"/>
          <w:lang w:eastAsia="ar-SA" w:bidi="en-US"/>
        </w:rPr>
        <w:t>сельсовета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</w:rPr>
        <w:t>относится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категории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простых.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Климатические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воздействия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представляют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непосредственной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опасности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жизни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здоровья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населения,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однако,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они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lastRenderedPageBreak/>
        <w:t>могут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нанести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ущерб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зданиям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оборудованию,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поэтому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проектировании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строительстве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должны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быть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предусмотрены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технические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решения,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направленные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максимальное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снижение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негативных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воздействий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особо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опасных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природных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явлений.</w:t>
      </w:r>
    </w:p>
    <w:p w14:paraId="4328FA67" w14:textId="6574AB8A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опасным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метеорологическим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явлениям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процессам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="00EA2FC6" w:rsidRPr="000244D1">
        <w:rPr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="008E7A96" w:rsidRPr="000244D1">
        <w:rPr>
          <w:sz w:val="28"/>
          <w:szCs w:val="28"/>
          <w:lang w:eastAsia="ar-SA" w:bidi="en-US"/>
        </w:rPr>
        <w:t>сельсовета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</w:rPr>
        <w:t>относятся:</w:t>
      </w:r>
    </w:p>
    <w:p w14:paraId="161B2945" w14:textId="5143A156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ливневые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дожди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затопление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территории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подтопление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фундаментов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предотвращается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сплошным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водонепроницаемым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асфальтовым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покрытием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планировкой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территории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уклонами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сторону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ливневой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канализации;</w:t>
      </w:r>
    </w:p>
    <w:p w14:paraId="2B0B0C77" w14:textId="78883ACA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ветровые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нагрузки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рассчитываются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соответствии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требованиями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СП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20.13330.2016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Нагрузки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воздействия.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Актуализированная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редакция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СНиП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2.01.07-85*;</w:t>
      </w:r>
    </w:p>
    <w:p w14:paraId="61EA073F" w14:textId="6BF55828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выпадение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снега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конструкции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кровли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должны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быть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рассчитаны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восприятие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снеговых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нагрузок,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установленных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СП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20.13330.2016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Нагрузки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воздействия.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Актуализированная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редакция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СНиП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2.01.07-85*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данного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района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строительства;</w:t>
      </w:r>
    </w:p>
    <w:p w14:paraId="6A24E9CE" w14:textId="23FF5FF6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сильные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морозы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производительность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системы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отопления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должна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быть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рассчитана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соответствии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требованиями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СП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347.1325800.2017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Внутренние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системы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отопления,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горячего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холодного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водоснабжения;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252A6F96" w14:textId="243FF79C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грозовые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разряды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согласно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требованиям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РД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34.21.122-87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«Инструкция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устройству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молниезащиты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зданий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сооружений»,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СО-153-34.21.122-2003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«Инструкция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устройству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молниезащиты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зданий,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сооружений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промышленных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коммуникаций»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должна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предусматриваться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защита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проектируемых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объектов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прямых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ударов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молнии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вторичных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ее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проявлений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зависимости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объекта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строительства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пределах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проектной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застройки.</w:t>
      </w:r>
    </w:p>
    <w:p w14:paraId="6807889C" w14:textId="09A7858D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предотвращения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ЧС,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вызванных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данными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факторами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необходимо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выполнение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следующих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мероприятий:</w:t>
      </w:r>
    </w:p>
    <w:p w14:paraId="0410AE94" w14:textId="3AF0FBB4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организация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защиты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автомобильных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дорог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снежных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заносов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штормовых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ветров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(лесонасаждения,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защитные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щиты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заборы);</w:t>
      </w:r>
    </w:p>
    <w:p w14:paraId="0F061872" w14:textId="1CA8287C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своевременная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снегоуборка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подсыпка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смесей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противоскольжения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гололеде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дорогах;</w:t>
      </w:r>
    </w:p>
    <w:p w14:paraId="77E4751F" w14:textId="61831726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своевременная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подготовка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инженерных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коммуникаций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зимней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эксплуатации;</w:t>
      </w:r>
    </w:p>
    <w:p w14:paraId="126E30CF" w14:textId="25A12E78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применение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громоотводов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защиты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зданий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сооружений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молний;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28532322" w14:textId="570EC3EE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заблаговременное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оповещение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населения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возникновении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развитии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чрезвычайных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ситуаций.</w:t>
      </w:r>
    </w:p>
    <w:p w14:paraId="18779018" w14:textId="12A8AC87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Возможными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последствиями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ураганов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являются: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снос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или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повреждение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крыш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жилых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домов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основном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индивидуальных),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повреждение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линий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связи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электропередач,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лесоповал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значительных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lastRenderedPageBreak/>
        <w:t>площадях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завалы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деревьев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участках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дорог,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возникновенье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отдельных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очагов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пожаров.</w:t>
      </w:r>
    </w:p>
    <w:p w14:paraId="3DDF99CC" w14:textId="1E3E0005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Возникновение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ураганных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ветров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зачастую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связанно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одновременным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выпадением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большого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количества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осадков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виде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дождя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следствие,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подъемом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реках.</w:t>
      </w:r>
    </w:p>
    <w:p w14:paraId="461BFFF9" w14:textId="07692917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Нередко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зимний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период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дорогах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наблюдаются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сильные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снежные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заносы,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результате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которых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некоторые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участки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дорог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2-3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суток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остаются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непроезжем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состоянии.</w:t>
      </w:r>
    </w:p>
    <w:p w14:paraId="3B37DDA2" w14:textId="1C8F0975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Ввиду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резкого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перепада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зимних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температур,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опасным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явлением,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характерным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налипание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мокрого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снега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линиях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электропередач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связи,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которое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влечет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обрыву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отключению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электроэнергии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тепла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объектов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промышленного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сельскохозяйственного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производства,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жилых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массивов.</w:t>
      </w:r>
    </w:p>
    <w:p w14:paraId="693E5216" w14:textId="122AEDCD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  <w:u w:val="single"/>
        </w:rPr>
        <w:t>Лесные</w:t>
      </w:r>
      <w:r w:rsidR="009C39A0" w:rsidRPr="000244D1">
        <w:rPr>
          <w:sz w:val="28"/>
          <w:szCs w:val="28"/>
          <w:u w:val="single"/>
        </w:rPr>
        <w:t xml:space="preserve"> </w:t>
      </w:r>
      <w:r w:rsidRPr="000244D1">
        <w:rPr>
          <w:sz w:val="28"/>
          <w:szCs w:val="28"/>
          <w:u w:val="single"/>
        </w:rPr>
        <w:t>и</w:t>
      </w:r>
      <w:r w:rsidR="009C39A0" w:rsidRPr="000244D1">
        <w:rPr>
          <w:sz w:val="28"/>
          <w:szCs w:val="28"/>
          <w:u w:val="single"/>
        </w:rPr>
        <w:t xml:space="preserve"> </w:t>
      </w:r>
      <w:r w:rsidRPr="000244D1">
        <w:rPr>
          <w:sz w:val="28"/>
          <w:szCs w:val="28"/>
          <w:u w:val="single"/>
        </w:rPr>
        <w:t>торфяные</w:t>
      </w:r>
      <w:r w:rsidR="009C39A0" w:rsidRPr="000244D1">
        <w:rPr>
          <w:sz w:val="28"/>
          <w:szCs w:val="28"/>
          <w:u w:val="single"/>
        </w:rPr>
        <w:t xml:space="preserve"> </w:t>
      </w:r>
      <w:r w:rsidRPr="000244D1">
        <w:rPr>
          <w:sz w:val="28"/>
          <w:szCs w:val="28"/>
          <w:u w:val="single"/>
        </w:rPr>
        <w:t>пожары.</w:t>
      </w:r>
      <w:r w:rsidR="009C39A0" w:rsidRPr="000244D1">
        <w:rPr>
          <w:sz w:val="28"/>
          <w:szCs w:val="28"/>
        </w:rPr>
        <w:t xml:space="preserve"> </w:t>
      </w:r>
    </w:p>
    <w:p w14:paraId="16E005B7" w14:textId="2A795CE0" w:rsidR="00CC6D80" w:rsidRPr="000244D1" w:rsidRDefault="00D03D3E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Некоторую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часть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площади</w:t>
      </w:r>
      <w:r w:rsidR="009C39A0" w:rsidRPr="000244D1">
        <w:rPr>
          <w:sz w:val="28"/>
          <w:szCs w:val="28"/>
        </w:rPr>
        <w:t xml:space="preserve"> </w:t>
      </w:r>
      <w:r w:rsidR="00A17453" w:rsidRPr="000244D1">
        <w:rPr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="009C7B3E" w:rsidRPr="000244D1">
        <w:rPr>
          <w:sz w:val="28"/>
          <w:szCs w:val="28"/>
          <w:lang w:eastAsia="ar-SA" w:bidi="en-US"/>
        </w:rPr>
        <w:t>сельсовета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="00CC6D80" w:rsidRPr="000244D1">
        <w:rPr>
          <w:sz w:val="28"/>
          <w:szCs w:val="28"/>
        </w:rPr>
        <w:t>составляют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леса.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Это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обусловливает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высокую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степень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летней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пожароопасности.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Жилые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зоны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населенных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пунктов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находятся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непосредственной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близости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крупным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лесным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массивам.</w:t>
      </w:r>
      <w:r w:rsidR="009C39A0" w:rsidRPr="000244D1">
        <w:rPr>
          <w:sz w:val="28"/>
          <w:szCs w:val="28"/>
        </w:rPr>
        <w:t xml:space="preserve"> </w:t>
      </w:r>
    </w:p>
    <w:p w14:paraId="2B47EA4A" w14:textId="440E30CB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Основной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причиной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лесных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неосторожное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обращение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огнем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населения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местах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работы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отдыха.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весенний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период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основными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причинами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возникновения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травяные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палы,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также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очистка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лесосек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огневым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способом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сжиганием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порубочных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остатков.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середине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значительное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число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возникает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местах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сбора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ягод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грибов.</w:t>
      </w:r>
    </w:p>
    <w:p w14:paraId="00F3E431" w14:textId="0EA996FA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Федеральные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классы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опасности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лесах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зависимости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условий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погоды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представлены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таблице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6.2.</w:t>
      </w:r>
    </w:p>
    <w:p w14:paraId="533B7657" w14:textId="1032D49F" w:rsidR="00CC6D80" w:rsidRPr="000244D1" w:rsidRDefault="00CC6D80" w:rsidP="00CC6D80">
      <w:pPr>
        <w:suppressAutoHyphens/>
        <w:ind w:firstLine="720"/>
        <w:jc w:val="right"/>
        <w:rPr>
          <w:b/>
          <w:sz w:val="28"/>
          <w:szCs w:val="28"/>
        </w:rPr>
      </w:pPr>
      <w:r w:rsidRPr="000244D1">
        <w:rPr>
          <w:b/>
          <w:sz w:val="28"/>
          <w:szCs w:val="28"/>
        </w:rPr>
        <w:t>Таблица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6.2</w:t>
      </w:r>
    </w:p>
    <w:p w14:paraId="2B37C561" w14:textId="6FBBCF22" w:rsidR="00CC6D80" w:rsidRPr="000244D1" w:rsidRDefault="00CC6D80" w:rsidP="00CC6D80">
      <w:pPr>
        <w:suppressAutoHyphens/>
        <w:spacing w:after="120"/>
        <w:jc w:val="center"/>
        <w:rPr>
          <w:b/>
          <w:sz w:val="28"/>
          <w:szCs w:val="28"/>
        </w:rPr>
      </w:pPr>
      <w:r w:rsidRPr="000244D1">
        <w:rPr>
          <w:b/>
          <w:sz w:val="28"/>
          <w:szCs w:val="28"/>
        </w:rPr>
        <w:t>Федеральные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классы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пожарной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опасности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в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лесах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в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зависимости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от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условий</w:t>
      </w:r>
      <w:r w:rsidR="009C39A0" w:rsidRPr="000244D1">
        <w:rPr>
          <w:b/>
          <w:sz w:val="28"/>
          <w:szCs w:val="28"/>
        </w:rPr>
        <w:t xml:space="preserve"> </w:t>
      </w:r>
      <w:r w:rsidRPr="000244D1">
        <w:rPr>
          <w:b/>
          <w:sz w:val="28"/>
          <w:szCs w:val="28"/>
        </w:rPr>
        <w:t>погоды</w:t>
      </w:r>
    </w:p>
    <w:tbl>
      <w:tblPr>
        <w:tblStyle w:val="ae"/>
        <w:tblW w:w="5000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2733"/>
        <w:gridCol w:w="3646"/>
        <w:gridCol w:w="3191"/>
      </w:tblGrid>
      <w:tr w:rsidR="00CC6D80" w:rsidRPr="000244D1" w14:paraId="09441D8B" w14:textId="77777777" w:rsidTr="00153311">
        <w:tc>
          <w:tcPr>
            <w:tcW w:w="1428" w:type="pct"/>
            <w:shd w:val="clear" w:color="auto" w:fill="auto"/>
            <w:vAlign w:val="center"/>
          </w:tcPr>
          <w:p w14:paraId="159BED43" w14:textId="1099294C" w:rsidR="00CC6D80" w:rsidRPr="000244D1" w:rsidRDefault="00CC6D80" w:rsidP="00153311">
            <w:pPr>
              <w:autoSpaceDE w:val="0"/>
              <w:autoSpaceDN w:val="0"/>
              <w:adjustRightInd w:val="0"/>
              <w:jc w:val="center"/>
              <w:rPr>
                <w:rFonts w:eastAsia="SimSun"/>
                <w:b/>
                <w:bCs/>
                <w:lang w:eastAsia="zh-CN"/>
              </w:rPr>
            </w:pPr>
            <w:r w:rsidRPr="000244D1">
              <w:rPr>
                <w:rFonts w:eastAsia="SimSun"/>
                <w:b/>
                <w:bCs/>
                <w:lang w:eastAsia="zh-CN"/>
              </w:rPr>
              <w:t>Класс</w:t>
            </w:r>
            <w:r w:rsidR="009C39A0" w:rsidRPr="000244D1">
              <w:rPr>
                <w:rFonts w:eastAsia="SimSun"/>
                <w:b/>
                <w:bCs/>
                <w:lang w:eastAsia="zh-CN"/>
              </w:rPr>
              <w:t xml:space="preserve"> </w:t>
            </w:r>
            <w:r w:rsidRPr="000244D1">
              <w:rPr>
                <w:rFonts w:eastAsia="SimSun"/>
                <w:b/>
                <w:bCs/>
                <w:lang w:eastAsia="zh-CN"/>
              </w:rPr>
              <w:t>пожарных</w:t>
            </w:r>
            <w:r w:rsidR="009C39A0" w:rsidRPr="000244D1">
              <w:rPr>
                <w:rFonts w:eastAsia="SimSun"/>
                <w:b/>
                <w:bCs/>
                <w:lang w:eastAsia="zh-CN"/>
              </w:rPr>
              <w:t xml:space="preserve"> </w:t>
            </w:r>
            <w:r w:rsidRPr="000244D1">
              <w:rPr>
                <w:rFonts w:eastAsia="SimSun"/>
                <w:b/>
                <w:bCs/>
                <w:lang w:eastAsia="zh-CN"/>
              </w:rPr>
              <w:t>опасностей</w:t>
            </w:r>
          </w:p>
        </w:tc>
        <w:tc>
          <w:tcPr>
            <w:tcW w:w="1905" w:type="pct"/>
            <w:shd w:val="clear" w:color="auto" w:fill="auto"/>
            <w:vAlign w:val="center"/>
          </w:tcPr>
          <w:p w14:paraId="19E9E0B5" w14:textId="4898A367" w:rsidR="00CC6D80" w:rsidRPr="000244D1" w:rsidRDefault="00CC6D80" w:rsidP="00153311">
            <w:pPr>
              <w:autoSpaceDE w:val="0"/>
              <w:autoSpaceDN w:val="0"/>
              <w:adjustRightInd w:val="0"/>
              <w:jc w:val="center"/>
              <w:rPr>
                <w:rFonts w:eastAsia="SimSun"/>
                <w:b/>
                <w:bCs/>
                <w:lang w:eastAsia="zh-CN"/>
              </w:rPr>
            </w:pPr>
            <w:r w:rsidRPr="000244D1">
              <w:rPr>
                <w:rFonts w:eastAsia="SimSun"/>
                <w:b/>
                <w:bCs/>
                <w:lang w:eastAsia="zh-CN"/>
              </w:rPr>
              <w:t>Величина</w:t>
            </w:r>
            <w:r w:rsidR="009C39A0" w:rsidRPr="000244D1">
              <w:rPr>
                <w:rFonts w:eastAsia="SimSun"/>
                <w:b/>
                <w:bCs/>
                <w:lang w:eastAsia="zh-CN"/>
              </w:rPr>
              <w:t xml:space="preserve"> </w:t>
            </w:r>
            <w:r w:rsidRPr="000244D1">
              <w:rPr>
                <w:rFonts w:eastAsia="SimSun"/>
                <w:b/>
                <w:bCs/>
                <w:lang w:eastAsia="zh-CN"/>
              </w:rPr>
              <w:t>комплексного</w:t>
            </w:r>
            <w:r w:rsidR="009C39A0" w:rsidRPr="000244D1">
              <w:rPr>
                <w:rFonts w:eastAsia="SimSun"/>
                <w:b/>
                <w:bCs/>
                <w:lang w:eastAsia="zh-CN"/>
              </w:rPr>
              <w:t xml:space="preserve"> </w:t>
            </w:r>
            <w:r w:rsidRPr="000244D1">
              <w:rPr>
                <w:rFonts w:eastAsia="SimSun"/>
                <w:b/>
                <w:bCs/>
                <w:lang w:eastAsia="zh-CN"/>
              </w:rPr>
              <w:t>показателя</w:t>
            </w:r>
          </w:p>
        </w:tc>
        <w:tc>
          <w:tcPr>
            <w:tcW w:w="1667" w:type="pct"/>
            <w:shd w:val="clear" w:color="auto" w:fill="auto"/>
            <w:vAlign w:val="center"/>
          </w:tcPr>
          <w:p w14:paraId="3C5E5087" w14:textId="1785261C" w:rsidR="00CC6D80" w:rsidRPr="000244D1" w:rsidRDefault="00CC6D80" w:rsidP="00153311">
            <w:pPr>
              <w:autoSpaceDE w:val="0"/>
              <w:autoSpaceDN w:val="0"/>
              <w:adjustRightInd w:val="0"/>
              <w:jc w:val="center"/>
              <w:rPr>
                <w:rFonts w:eastAsia="SimSun"/>
                <w:b/>
                <w:bCs/>
                <w:lang w:eastAsia="zh-CN"/>
              </w:rPr>
            </w:pPr>
            <w:r w:rsidRPr="000244D1">
              <w:rPr>
                <w:rFonts w:eastAsia="SimSun"/>
                <w:b/>
                <w:bCs/>
                <w:lang w:eastAsia="zh-CN"/>
              </w:rPr>
              <w:t>Степень</w:t>
            </w:r>
            <w:r w:rsidR="009C39A0" w:rsidRPr="000244D1">
              <w:rPr>
                <w:rFonts w:eastAsia="SimSun"/>
                <w:b/>
                <w:bCs/>
                <w:lang w:eastAsia="zh-CN"/>
              </w:rPr>
              <w:t xml:space="preserve"> </w:t>
            </w:r>
            <w:r w:rsidRPr="000244D1">
              <w:rPr>
                <w:rFonts w:eastAsia="SimSun"/>
                <w:b/>
                <w:bCs/>
                <w:lang w:eastAsia="zh-CN"/>
              </w:rPr>
              <w:t>пожарной</w:t>
            </w:r>
            <w:r w:rsidR="009C39A0" w:rsidRPr="000244D1">
              <w:rPr>
                <w:rFonts w:eastAsia="SimSun"/>
                <w:b/>
                <w:bCs/>
                <w:lang w:eastAsia="zh-CN"/>
              </w:rPr>
              <w:t xml:space="preserve"> </w:t>
            </w:r>
            <w:r w:rsidRPr="000244D1">
              <w:rPr>
                <w:rFonts w:eastAsia="SimSun"/>
                <w:b/>
                <w:bCs/>
                <w:lang w:eastAsia="zh-CN"/>
              </w:rPr>
              <w:t>опасности</w:t>
            </w:r>
          </w:p>
        </w:tc>
      </w:tr>
      <w:tr w:rsidR="00CC6D80" w:rsidRPr="000244D1" w14:paraId="4F7AE70B" w14:textId="77777777" w:rsidTr="00153311">
        <w:tc>
          <w:tcPr>
            <w:tcW w:w="1428" w:type="pct"/>
            <w:shd w:val="clear" w:color="auto" w:fill="auto"/>
            <w:vAlign w:val="center"/>
          </w:tcPr>
          <w:p w14:paraId="152E1073" w14:textId="77777777" w:rsidR="00CC6D80" w:rsidRPr="000244D1" w:rsidRDefault="00CC6D80" w:rsidP="00153311">
            <w:pPr>
              <w:autoSpaceDE w:val="0"/>
              <w:autoSpaceDN w:val="0"/>
              <w:adjustRightInd w:val="0"/>
              <w:jc w:val="center"/>
              <w:rPr>
                <w:rFonts w:eastAsia="SimSun"/>
                <w:b/>
                <w:bCs/>
                <w:lang w:val="en-US" w:eastAsia="zh-CN"/>
              </w:rPr>
            </w:pPr>
            <w:r w:rsidRPr="000244D1">
              <w:rPr>
                <w:rFonts w:eastAsia="SimSun"/>
                <w:b/>
                <w:bCs/>
                <w:lang w:val="en-US" w:eastAsia="zh-CN"/>
              </w:rPr>
              <w:t>I</w:t>
            </w:r>
          </w:p>
        </w:tc>
        <w:tc>
          <w:tcPr>
            <w:tcW w:w="1905" w:type="pct"/>
            <w:shd w:val="clear" w:color="auto" w:fill="auto"/>
            <w:vAlign w:val="center"/>
          </w:tcPr>
          <w:p w14:paraId="2339D309" w14:textId="4AA2F002" w:rsidR="00CC6D80" w:rsidRPr="000244D1" w:rsidRDefault="00CC6D80" w:rsidP="00153311">
            <w:pPr>
              <w:autoSpaceDE w:val="0"/>
              <w:autoSpaceDN w:val="0"/>
              <w:adjustRightInd w:val="0"/>
              <w:jc w:val="center"/>
              <w:rPr>
                <w:rFonts w:eastAsia="SimSun"/>
                <w:lang w:eastAsia="zh-CN"/>
              </w:rPr>
            </w:pPr>
            <w:r w:rsidRPr="000244D1">
              <w:rPr>
                <w:rFonts w:eastAsia="SimSun"/>
                <w:lang w:val="en-US" w:eastAsia="zh-CN"/>
              </w:rPr>
              <w:t>0</w:t>
            </w:r>
            <w:r w:rsidR="009C39A0" w:rsidRPr="000244D1">
              <w:rPr>
                <w:rFonts w:eastAsia="SimSun"/>
                <w:lang w:val="en-US" w:eastAsia="zh-CN"/>
              </w:rPr>
              <w:t xml:space="preserve"> </w:t>
            </w:r>
            <w:r w:rsidRPr="000244D1">
              <w:rPr>
                <w:rFonts w:eastAsia="SimSun"/>
                <w:lang w:val="en-US" w:eastAsia="zh-CN"/>
              </w:rPr>
              <w:t>–</w:t>
            </w:r>
            <w:r w:rsidR="009C39A0" w:rsidRPr="000244D1">
              <w:rPr>
                <w:rFonts w:eastAsia="SimSun"/>
                <w:lang w:val="en-US" w:eastAsia="zh-CN"/>
              </w:rPr>
              <w:t xml:space="preserve"> </w:t>
            </w:r>
            <w:r w:rsidRPr="000244D1">
              <w:rPr>
                <w:rFonts w:eastAsia="SimSun"/>
                <w:lang w:val="en-US" w:eastAsia="zh-CN"/>
              </w:rPr>
              <w:t>300</w:t>
            </w:r>
            <w:r w:rsidR="009C39A0" w:rsidRPr="000244D1">
              <w:rPr>
                <w:rFonts w:eastAsia="SimSun"/>
                <w:lang w:eastAsia="zh-CN"/>
              </w:rPr>
              <w:t xml:space="preserve"> </w:t>
            </w:r>
          </w:p>
        </w:tc>
        <w:tc>
          <w:tcPr>
            <w:tcW w:w="1667" w:type="pct"/>
            <w:shd w:val="clear" w:color="auto" w:fill="auto"/>
          </w:tcPr>
          <w:p w14:paraId="7C61D024" w14:textId="77777777" w:rsidR="00CC6D80" w:rsidRPr="000244D1" w:rsidRDefault="00CC6D80" w:rsidP="00153311">
            <w:pPr>
              <w:autoSpaceDE w:val="0"/>
              <w:autoSpaceDN w:val="0"/>
              <w:adjustRightInd w:val="0"/>
              <w:jc w:val="center"/>
              <w:rPr>
                <w:rFonts w:eastAsia="SimSun"/>
                <w:lang w:eastAsia="zh-CN"/>
              </w:rPr>
            </w:pPr>
            <w:r w:rsidRPr="000244D1">
              <w:rPr>
                <w:rFonts w:eastAsia="SimSun"/>
                <w:lang w:eastAsia="zh-CN"/>
              </w:rPr>
              <w:t>отсутствует</w:t>
            </w:r>
          </w:p>
        </w:tc>
      </w:tr>
      <w:tr w:rsidR="00CC6D80" w:rsidRPr="000244D1" w14:paraId="2152FE93" w14:textId="77777777" w:rsidTr="00153311">
        <w:tc>
          <w:tcPr>
            <w:tcW w:w="1428" w:type="pct"/>
            <w:shd w:val="clear" w:color="auto" w:fill="auto"/>
            <w:vAlign w:val="center"/>
          </w:tcPr>
          <w:p w14:paraId="38FE757A" w14:textId="77777777" w:rsidR="00CC6D80" w:rsidRPr="000244D1" w:rsidRDefault="00CC6D80" w:rsidP="00153311">
            <w:pPr>
              <w:autoSpaceDE w:val="0"/>
              <w:autoSpaceDN w:val="0"/>
              <w:adjustRightInd w:val="0"/>
              <w:jc w:val="center"/>
              <w:rPr>
                <w:rFonts w:eastAsia="SimSun"/>
                <w:b/>
                <w:bCs/>
                <w:lang w:val="en-US" w:eastAsia="zh-CN"/>
              </w:rPr>
            </w:pPr>
            <w:r w:rsidRPr="000244D1">
              <w:rPr>
                <w:rFonts w:eastAsia="SimSun"/>
                <w:b/>
                <w:bCs/>
                <w:lang w:val="en-US" w:eastAsia="zh-CN"/>
              </w:rPr>
              <w:t>II</w:t>
            </w:r>
          </w:p>
        </w:tc>
        <w:tc>
          <w:tcPr>
            <w:tcW w:w="1905" w:type="pct"/>
            <w:shd w:val="clear" w:color="auto" w:fill="auto"/>
            <w:vAlign w:val="center"/>
          </w:tcPr>
          <w:p w14:paraId="14ED930D" w14:textId="48212F76" w:rsidR="00CC6D80" w:rsidRPr="000244D1" w:rsidRDefault="00CC6D80" w:rsidP="00153311">
            <w:pPr>
              <w:autoSpaceDE w:val="0"/>
              <w:autoSpaceDN w:val="0"/>
              <w:adjustRightInd w:val="0"/>
              <w:jc w:val="center"/>
              <w:rPr>
                <w:rFonts w:eastAsia="SimSun"/>
                <w:lang w:eastAsia="zh-CN"/>
              </w:rPr>
            </w:pPr>
            <w:r w:rsidRPr="000244D1">
              <w:rPr>
                <w:rFonts w:eastAsia="SimSun"/>
                <w:lang w:val="en-US" w:eastAsia="zh-CN"/>
              </w:rPr>
              <w:t>301</w:t>
            </w:r>
            <w:r w:rsidR="009C39A0" w:rsidRPr="000244D1">
              <w:rPr>
                <w:rFonts w:eastAsia="SimSun"/>
                <w:lang w:val="en-US" w:eastAsia="zh-CN"/>
              </w:rPr>
              <w:t xml:space="preserve"> </w:t>
            </w:r>
            <w:r w:rsidRPr="000244D1">
              <w:rPr>
                <w:rFonts w:eastAsia="SimSun"/>
                <w:lang w:val="en-US" w:eastAsia="zh-CN"/>
              </w:rPr>
              <w:t>–</w:t>
            </w:r>
            <w:r w:rsidR="009C39A0" w:rsidRPr="000244D1">
              <w:rPr>
                <w:rFonts w:eastAsia="SimSun"/>
                <w:lang w:val="en-US" w:eastAsia="zh-CN"/>
              </w:rPr>
              <w:t xml:space="preserve"> </w:t>
            </w:r>
            <w:r w:rsidRPr="000244D1">
              <w:rPr>
                <w:rFonts w:eastAsia="SimSun"/>
                <w:lang w:val="en-US" w:eastAsia="zh-CN"/>
              </w:rPr>
              <w:t>1000</w:t>
            </w:r>
            <w:r w:rsidR="009C39A0" w:rsidRPr="000244D1">
              <w:rPr>
                <w:rFonts w:eastAsia="SimSun"/>
                <w:lang w:eastAsia="zh-CN"/>
              </w:rPr>
              <w:t xml:space="preserve"> </w:t>
            </w:r>
          </w:p>
        </w:tc>
        <w:tc>
          <w:tcPr>
            <w:tcW w:w="1667" w:type="pct"/>
            <w:shd w:val="clear" w:color="auto" w:fill="auto"/>
          </w:tcPr>
          <w:p w14:paraId="792F295E" w14:textId="77777777" w:rsidR="00CC6D80" w:rsidRPr="000244D1" w:rsidRDefault="00CC6D80" w:rsidP="00153311">
            <w:pPr>
              <w:autoSpaceDE w:val="0"/>
              <w:autoSpaceDN w:val="0"/>
              <w:adjustRightInd w:val="0"/>
              <w:jc w:val="center"/>
              <w:rPr>
                <w:rFonts w:eastAsia="SimSun"/>
                <w:lang w:eastAsia="zh-CN"/>
              </w:rPr>
            </w:pPr>
            <w:r w:rsidRPr="000244D1">
              <w:rPr>
                <w:rFonts w:eastAsia="SimSun"/>
                <w:lang w:eastAsia="zh-CN"/>
              </w:rPr>
              <w:t>малая</w:t>
            </w:r>
          </w:p>
        </w:tc>
      </w:tr>
      <w:tr w:rsidR="00CC6D80" w:rsidRPr="000244D1" w14:paraId="64118672" w14:textId="77777777" w:rsidTr="00153311">
        <w:tc>
          <w:tcPr>
            <w:tcW w:w="1428" w:type="pct"/>
            <w:shd w:val="clear" w:color="auto" w:fill="auto"/>
            <w:vAlign w:val="center"/>
          </w:tcPr>
          <w:p w14:paraId="07FD17F6" w14:textId="77777777" w:rsidR="00CC6D80" w:rsidRPr="000244D1" w:rsidRDefault="00CC6D80" w:rsidP="00153311">
            <w:pPr>
              <w:autoSpaceDE w:val="0"/>
              <w:autoSpaceDN w:val="0"/>
              <w:adjustRightInd w:val="0"/>
              <w:jc w:val="center"/>
              <w:rPr>
                <w:rFonts w:eastAsia="SimSun"/>
                <w:b/>
                <w:bCs/>
                <w:lang w:val="en-US" w:eastAsia="zh-CN"/>
              </w:rPr>
            </w:pPr>
            <w:r w:rsidRPr="000244D1">
              <w:rPr>
                <w:rFonts w:eastAsia="SimSun"/>
                <w:b/>
                <w:bCs/>
                <w:lang w:val="en-US" w:eastAsia="zh-CN"/>
              </w:rPr>
              <w:t>III</w:t>
            </w:r>
          </w:p>
        </w:tc>
        <w:tc>
          <w:tcPr>
            <w:tcW w:w="1905" w:type="pct"/>
            <w:shd w:val="clear" w:color="auto" w:fill="auto"/>
            <w:vAlign w:val="center"/>
          </w:tcPr>
          <w:p w14:paraId="138CE195" w14:textId="5D32A82F" w:rsidR="00CC6D80" w:rsidRPr="000244D1" w:rsidRDefault="00CC6D80" w:rsidP="00153311">
            <w:pPr>
              <w:autoSpaceDE w:val="0"/>
              <w:autoSpaceDN w:val="0"/>
              <w:adjustRightInd w:val="0"/>
              <w:jc w:val="center"/>
              <w:rPr>
                <w:rFonts w:eastAsia="SimSun"/>
                <w:lang w:eastAsia="zh-CN"/>
              </w:rPr>
            </w:pPr>
            <w:r w:rsidRPr="000244D1">
              <w:rPr>
                <w:rFonts w:eastAsia="SimSun"/>
                <w:lang w:val="en-US" w:eastAsia="zh-CN"/>
              </w:rPr>
              <w:t>1001</w:t>
            </w:r>
            <w:r w:rsidR="009C39A0" w:rsidRPr="000244D1">
              <w:rPr>
                <w:rFonts w:eastAsia="SimSun"/>
                <w:lang w:val="en-US" w:eastAsia="zh-CN"/>
              </w:rPr>
              <w:t xml:space="preserve"> </w:t>
            </w:r>
            <w:r w:rsidRPr="000244D1">
              <w:rPr>
                <w:rFonts w:eastAsia="SimSun"/>
                <w:lang w:val="en-US" w:eastAsia="zh-CN"/>
              </w:rPr>
              <w:t>–</w:t>
            </w:r>
            <w:r w:rsidR="009C39A0" w:rsidRPr="000244D1">
              <w:rPr>
                <w:rFonts w:eastAsia="SimSun"/>
                <w:lang w:val="en-US" w:eastAsia="zh-CN"/>
              </w:rPr>
              <w:t xml:space="preserve"> </w:t>
            </w:r>
            <w:r w:rsidRPr="000244D1">
              <w:rPr>
                <w:rFonts w:eastAsia="SimSun"/>
                <w:lang w:val="en-US" w:eastAsia="zh-CN"/>
              </w:rPr>
              <w:t>4000</w:t>
            </w:r>
            <w:r w:rsidR="009C39A0" w:rsidRPr="000244D1">
              <w:rPr>
                <w:rFonts w:eastAsia="SimSun"/>
                <w:lang w:eastAsia="zh-CN"/>
              </w:rPr>
              <w:t xml:space="preserve"> </w:t>
            </w:r>
          </w:p>
        </w:tc>
        <w:tc>
          <w:tcPr>
            <w:tcW w:w="1667" w:type="pct"/>
            <w:shd w:val="clear" w:color="auto" w:fill="auto"/>
          </w:tcPr>
          <w:p w14:paraId="1EB6C0DC" w14:textId="77777777" w:rsidR="00CC6D80" w:rsidRPr="000244D1" w:rsidRDefault="00CC6D80" w:rsidP="00153311">
            <w:pPr>
              <w:autoSpaceDE w:val="0"/>
              <w:autoSpaceDN w:val="0"/>
              <w:adjustRightInd w:val="0"/>
              <w:jc w:val="center"/>
              <w:rPr>
                <w:rFonts w:eastAsia="SimSun"/>
                <w:lang w:eastAsia="zh-CN"/>
              </w:rPr>
            </w:pPr>
            <w:r w:rsidRPr="000244D1">
              <w:rPr>
                <w:rFonts w:eastAsia="SimSun"/>
                <w:lang w:eastAsia="zh-CN"/>
              </w:rPr>
              <w:t>средняя</w:t>
            </w:r>
          </w:p>
        </w:tc>
      </w:tr>
      <w:tr w:rsidR="00CC6D80" w:rsidRPr="000244D1" w14:paraId="5D52BB2D" w14:textId="77777777" w:rsidTr="00153311">
        <w:tc>
          <w:tcPr>
            <w:tcW w:w="1428" w:type="pct"/>
            <w:shd w:val="clear" w:color="auto" w:fill="auto"/>
            <w:vAlign w:val="center"/>
          </w:tcPr>
          <w:p w14:paraId="0F5FAB0B" w14:textId="77777777" w:rsidR="00CC6D80" w:rsidRPr="000244D1" w:rsidRDefault="00CC6D80" w:rsidP="00153311">
            <w:pPr>
              <w:autoSpaceDE w:val="0"/>
              <w:autoSpaceDN w:val="0"/>
              <w:adjustRightInd w:val="0"/>
              <w:jc w:val="center"/>
              <w:rPr>
                <w:rFonts w:eastAsia="SimSun"/>
                <w:b/>
                <w:bCs/>
                <w:lang w:val="en-US" w:eastAsia="zh-CN"/>
              </w:rPr>
            </w:pPr>
            <w:r w:rsidRPr="000244D1">
              <w:rPr>
                <w:rFonts w:eastAsia="SimSun"/>
                <w:b/>
                <w:bCs/>
                <w:lang w:val="en-US" w:eastAsia="zh-CN"/>
              </w:rPr>
              <w:t>IV</w:t>
            </w:r>
          </w:p>
        </w:tc>
        <w:tc>
          <w:tcPr>
            <w:tcW w:w="1905" w:type="pct"/>
            <w:shd w:val="clear" w:color="auto" w:fill="auto"/>
            <w:vAlign w:val="center"/>
          </w:tcPr>
          <w:p w14:paraId="6431807D" w14:textId="63A0321B" w:rsidR="00CC6D80" w:rsidRPr="000244D1" w:rsidRDefault="00CC6D80" w:rsidP="00153311">
            <w:pPr>
              <w:autoSpaceDE w:val="0"/>
              <w:autoSpaceDN w:val="0"/>
              <w:adjustRightInd w:val="0"/>
              <w:jc w:val="center"/>
              <w:rPr>
                <w:rFonts w:eastAsia="SimSun"/>
                <w:lang w:val="en-US" w:eastAsia="zh-CN"/>
              </w:rPr>
            </w:pPr>
            <w:r w:rsidRPr="000244D1">
              <w:rPr>
                <w:rFonts w:eastAsia="SimSun"/>
                <w:lang w:val="en-US" w:eastAsia="zh-CN"/>
              </w:rPr>
              <w:t>4001</w:t>
            </w:r>
            <w:r w:rsidR="009C39A0" w:rsidRPr="000244D1">
              <w:rPr>
                <w:rFonts w:eastAsia="SimSun"/>
                <w:lang w:val="en-US" w:eastAsia="zh-CN"/>
              </w:rPr>
              <w:t xml:space="preserve"> </w:t>
            </w:r>
            <w:r w:rsidRPr="000244D1">
              <w:rPr>
                <w:rFonts w:eastAsia="SimSun"/>
                <w:lang w:val="en-US" w:eastAsia="zh-CN"/>
              </w:rPr>
              <w:t>–</w:t>
            </w:r>
            <w:r w:rsidR="009C39A0" w:rsidRPr="000244D1">
              <w:rPr>
                <w:rFonts w:eastAsia="SimSun"/>
                <w:lang w:val="en-US" w:eastAsia="zh-CN"/>
              </w:rPr>
              <w:t xml:space="preserve"> </w:t>
            </w:r>
            <w:r w:rsidRPr="000244D1">
              <w:rPr>
                <w:rFonts w:eastAsia="SimSun"/>
                <w:lang w:val="en-US" w:eastAsia="zh-CN"/>
              </w:rPr>
              <w:t>10000</w:t>
            </w:r>
          </w:p>
        </w:tc>
        <w:tc>
          <w:tcPr>
            <w:tcW w:w="1667" w:type="pct"/>
            <w:shd w:val="clear" w:color="auto" w:fill="auto"/>
          </w:tcPr>
          <w:p w14:paraId="5A1B1DCA" w14:textId="77777777" w:rsidR="00CC6D80" w:rsidRPr="000244D1" w:rsidRDefault="00CC6D80" w:rsidP="00153311">
            <w:pPr>
              <w:autoSpaceDE w:val="0"/>
              <w:autoSpaceDN w:val="0"/>
              <w:adjustRightInd w:val="0"/>
              <w:jc w:val="center"/>
              <w:rPr>
                <w:rFonts w:eastAsia="SimSun"/>
                <w:lang w:eastAsia="zh-CN"/>
              </w:rPr>
            </w:pPr>
            <w:r w:rsidRPr="000244D1">
              <w:rPr>
                <w:rFonts w:eastAsia="SimSun"/>
                <w:lang w:eastAsia="zh-CN"/>
              </w:rPr>
              <w:t>высокая</w:t>
            </w:r>
          </w:p>
        </w:tc>
      </w:tr>
      <w:tr w:rsidR="00CC6D80" w:rsidRPr="000244D1" w14:paraId="1B136C97" w14:textId="77777777" w:rsidTr="00153311">
        <w:tc>
          <w:tcPr>
            <w:tcW w:w="1428" w:type="pct"/>
            <w:shd w:val="clear" w:color="auto" w:fill="auto"/>
            <w:vAlign w:val="center"/>
          </w:tcPr>
          <w:p w14:paraId="49E3A3A9" w14:textId="77777777" w:rsidR="00CC6D80" w:rsidRPr="000244D1" w:rsidRDefault="00CC6D80" w:rsidP="00153311">
            <w:pPr>
              <w:autoSpaceDE w:val="0"/>
              <w:autoSpaceDN w:val="0"/>
              <w:adjustRightInd w:val="0"/>
              <w:jc w:val="center"/>
              <w:rPr>
                <w:rFonts w:eastAsia="SimSun"/>
                <w:b/>
                <w:bCs/>
                <w:lang w:val="en-US" w:eastAsia="zh-CN"/>
              </w:rPr>
            </w:pPr>
            <w:r w:rsidRPr="000244D1">
              <w:rPr>
                <w:rFonts w:eastAsia="SimSun"/>
                <w:b/>
                <w:bCs/>
                <w:lang w:val="en-US" w:eastAsia="zh-CN"/>
              </w:rPr>
              <w:t>V</w:t>
            </w:r>
          </w:p>
        </w:tc>
        <w:tc>
          <w:tcPr>
            <w:tcW w:w="1905" w:type="pct"/>
            <w:shd w:val="clear" w:color="auto" w:fill="auto"/>
            <w:vAlign w:val="center"/>
          </w:tcPr>
          <w:p w14:paraId="3D0A5CF7" w14:textId="3E1AA36D" w:rsidR="00CC6D80" w:rsidRPr="000244D1" w:rsidRDefault="00CC6D80" w:rsidP="00153311">
            <w:pPr>
              <w:autoSpaceDE w:val="0"/>
              <w:autoSpaceDN w:val="0"/>
              <w:adjustRightInd w:val="0"/>
              <w:jc w:val="center"/>
              <w:rPr>
                <w:rFonts w:eastAsia="SimSun"/>
                <w:lang w:eastAsia="zh-CN"/>
              </w:rPr>
            </w:pPr>
            <w:r w:rsidRPr="000244D1">
              <w:rPr>
                <w:rFonts w:eastAsia="SimSun"/>
                <w:lang w:eastAsia="zh-CN"/>
              </w:rPr>
              <w:t>более</w:t>
            </w:r>
            <w:r w:rsidR="009C39A0" w:rsidRPr="000244D1">
              <w:rPr>
                <w:rFonts w:eastAsia="SimSun"/>
                <w:lang w:eastAsia="zh-CN"/>
              </w:rPr>
              <w:t xml:space="preserve"> </w:t>
            </w:r>
            <w:r w:rsidRPr="000244D1">
              <w:rPr>
                <w:rFonts w:eastAsia="SimSun"/>
                <w:lang w:eastAsia="zh-CN"/>
              </w:rPr>
              <w:t>10000</w:t>
            </w:r>
          </w:p>
        </w:tc>
        <w:tc>
          <w:tcPr>
            <w:tcW w:w="1667" w:type="pct"/>
            <w:shd w:val="clear" w:color="auto" w:fill="auto"/>
          </w:tcPr>
          <w:p w14:paraId="519D5003" w14:textId="77777777" w:rsidR="00CC6D80" w:rsidRPr="000244D1" w:rsidRDefault="00CC6D80" w:rsidP="00153311">
            <w:pPr>
              <w:autoSpaceDE w:val="0"/>
              <w:autoSpaceDN w:val="0"/>
              <w:adjustRightInd w:val="0"/>
              <w:jc w:val="center"/>
              <w:rPr>
                <w:rFonts w:eastAsia="SimSun"/>
                <w:lang w:eastAsia="zh-CN"/>
              </w:rPr>
            </w:pPr>
            <w:r w:rsidRPr="000244D1">
              <w:rPr>
                <w:rFonts w:eastAsia="SimSun"/>
                <w:lang w:eastAsia="zh-CN"/>
              </w:rPr>
              <w:t>чрезвычайная</w:t>
            </w:r>
          </w:p>
        </w:tc>
      </w:tr>
    </w:tbl>
    <w:p w14:paraId="66B2ACE3" w14:textId="4C40C51E" w:rsidR="00CC6D80" w:rsidRPr="000244D1" w:rsidRDefault="00CC6D80" w:rsidP="00CC6D80">
      <w:pPr>
        <w:pStyle w:val="a1"/>
        <w:spacing w:before="120"/>
        <w:rPr>
          <w:b/>
          <w:bCs/>
          <w:sz w:val="28"/>
          <w:szCs w:val="28"/>
          <w:lang w:val="ru-RU"/>
        </w:rPr>
      </w:pPr>
      <w:bookmarkStart w:id="174" w:name="_Hlk78372461"/>
      <w:r w:rsidRPr="000244D1">
        <w:rPr>
          <w:b/>
          <w:bCs/>
          <w:sz w:val="28"/>
          <w:szCs w:val="28"/>
          <w:lang w:val="ru-RU"/>
        </w:rPr>
        <w:t>Состояние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системы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обеспечения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пожарной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безопасности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на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территории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="0080453D" w:rsidRPr="000244D1">
        <w:rPr>
          <w:b/>
          <w:bCs/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9C7B3E" w:rsidRPr="000244D1">
        <w:rPr>
          <w:b/>
          <w:bCs/>
          <w:sz w:val="28"/>
          <w:szCs w:val="28"/>
          <w:lang w:val="ru-RU"/>
        </w:rPr>
        <w:t>сельсовета</w:t>
      </w:r>
    </w:p>
    <w:bookmarkEnd w:id="174"/>
    <w:p w14:paraId="7885A4FC" w14:textId="406338F8" w:rsidR="00E2444C" w:rsidRPr="000244D1" w:rsidRDefault="00CC6D80" w:rsidP="00E2444C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настоящее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время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пожарную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безопасность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="0080453D" w:rsidRPr="000244D1">
        <w:rPr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="00422260" w:rsidRPr="000244D1">
        <w:rPr>
          <w:sz w:val="28"/>
          <w:szCs w:val="28"/>
        </w:rPr>
        <w:t>сельсовета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осуществляет</w:t>
      </w:r>
      <w:r w:rsidR="009C39A0" w:rsidRPr="000244D1">
        <w:rPr>
          <w:sz w:val="28"/>
          <w:szCs w:val="28"/>
        </w:rPr>
        <w:t xml:space="preserve"> </w:t>
      </w:r>
      <w:r w:rsidR="00E2444C" w:rsidRPr="000244D1">
        <w:rPr>
          <w:sz w:val="28"/>
          <w:szCs w:val="28"/>
        </w:rPr>
        <w:t>ПЧ-52</w:t>
      </w:r>
      <w:r w:rsidR="009C39A0" w:rsidRPr="000244D1">
        <w:rPr>
          <w:sz w:val="28"/>
          <w:szCs w:val="28"/>
        </w:rPr>
        <w:t xml:space="preserve"> </w:t>
      </w:r>
      <w:r w:rsidR="00E2444C" w:rsidRPr="000244D1">
        <w:rPr>
          <w:sz w:val="28"/>
          <w:szCs w:val="28"/>
        </w:rPr>
        <w:t>ГУ</w:t>
      </w:r>
      <w:r w:rsidR="009C39A0" w:rsidRPr="000244D1">
        <w:rPr>
          <w:sz w:val="28"/>
          <w:szCs w:val="28"/>
        </w:rPr>
        <w:t xml:space="preserve"> </w:t>
      </w:r>
      <w:r w:rsidR="00E2444C" w:rsidRPr="000244D1">
        <w:rPr>
          <w:sz w:val="28"/>
          <w:szCs w:val="28"/>
        </w:rPr>
        <w:t>«11</w:t>
      </w:r>
      <w:r w:rsidR="009C39A0" w:rsidRPr="000244D1">
        <w:rPr>
          <w:sz w:val="28"/>
          <w:szCs w:val="28"/>
        </w:rPr>
        <w:t xml:space="preserve"> </w:t>
      </w:r>
      <w:r w:rsidR="00E2444C" w:rsidRPr="000244D1">
        <w:rPr>
          <w:sz w:val="28"/>
          <w:szCs w:val="28"/>
        </w:rPr>
        <w:t>отряд</w:t>
      </w:r>
      <w:r w:rsidR="009C39A0" w:rsidRPr="000244D1">
        <w:rPr>
          <w:sz w:val="28"/>
          <w:szCs w:val="28"/>
        </w:rPr>
        <w:t xml:space="preserve"> </w:t>
      </w:r>
      <w:r w:rsidR="00E2444C" w:rsidRPr="000244D1">
        <w:rPr>
          <w:sz w:val="28"/>
          <w:szCs w:val="28"/>
        </w:rPr>
        <w:t>ФПС</w:t>
      </w:r>
      <w:r w:rsidR="009C39A0" w:rsidRPr="000244D1">
        <w:rPr>
          <w:sz w:val="28"/>
          <w:szCs w:val="28"/>
        </w:rPr>
        <w:t xml:space="preserve"> </w:t>
      </w:r>
      <w:r w:rsidR="00E2444C"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="00E2444C" w:rsidRPr="000244D1">
        <w:rPr>
          <w:sz w:val="28"/>
          <w:szCs w:val="28"/>
        </w:rPr>
        <w:t>Новосибирской</w:t>
      </w:r>
      <w:r w:rsidR="009C39A0" w:rsidRPr="000244D1">
        <w:rPr>
          <w:sz w:val="28"/>
          <w:szCs w:val="28"/>
        </w:rPr>
        <w:t xml:space="preserve"> </w:t>
      </w:r>
      <w:r w:rsidR="00E2444C" w:rsidRPr="000244D1">
        <w:rPr>
          <w:sz w:val="28"/>
          <w:szCs w:val="28"/>
        </w:rPr>
        <w:t>области».,</w:t>
      </w:r>
      <w:r w:rsidR="009C39A0" w:rsidRPr="000244D1">
        <w:rPr>
          <w:sz w:val="28"/>
          <w:szCs w:val="28"/>
        </w:rPr>
        <w:t xml:space="preserve"> </w:t>
      </w:r>
      <w:r w:rsidR="00D03D3E" w:rsidRPr="000244D1">
        <w:rPr>
          <w:sz w:val="28"/>
          <w:szCs w:val="28"/>
        </w:rPr>
        <w:t>расположенного</w:t>
      </w:r>
      <w:r w:rsidR="009C39A0" w:rsidRPr="000244D1">
        <w:rPr>
          <w:sz w:val="28"/>
          <w:szCs w:val="28"/>
        </w:rPr>
        <w:t xml:space="preserve"> </w:t>
      </w:r>
      <w:r w:rsidR="008C0553"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="008C0553" w:rsidRPr="000244D1">
        <w:rPr>
          <w:sz w:val="28"/>
          <w:szCs w:val="28"/>
        </w:rPr>
        <w:t>адресу:</w:t>
      </w:r>
      <w:r w:rsidR="009C39A0" w:rsidRPr="000244D1">
        <w:rPr>
          <w:sz w:val="28"/>
          <w:szCs w:val="28"/>
        </w:rPr>
        <w:t xml:space="preserve"> </w:t>
      </w:r>
      <w:r w:rsidR="00E2444C" w:rsidRPr="000244D1">
        <w:rPr>
          <w:sz w:val="28"/>
          <w:szCs w:val="28"/>
        </w:rPr>
        <w:t>Новосибирская</w:t>
      </w:r>
      <w:r w:rsidR="009C39A0" w:rsidRPr="000244D1">
        <w:rPr>
          <w:sz w:val="28"/>
          <w:szCs w:val="28"/>
        </w:rPr>
        <w:t xml:space="preserve"> </w:t>
      </w:r>
      <w:r w:rsidR="00E2444C" w:rsidRPr="000244D1">
        <w:rPr>
          <w:sz w:val="28"/>
          <w:szCs w:val="28"/>
        </w:rPr>
        <w:t>область,</w:t>
      </w:r>
      <w:r w:rsidR="009C39A0" w:rsidRPr="000244D1">
        <w:rPr>
          <w:sz w:val="28"/>
          <w:szCs w:val="28"/>
        </w:rPr>
        <w:t xml:space="preserve"> </w:t>
      </w:r>
      <w:r w:rsidR="00E2444C" w:rsidRPr="000244D1">
        <w:rPr>
          <w:sz w:val="28"/>
          <w:szCs w:val="28"/>
        </w:rPr>
        <w:t>Болотнинский</w:t>
      </w:r>
      <w:r w:rsidR="009C39A0" w:rsidRPr="000244D1">
        <w:rPr>
          <w:sz w:val="28"/>
          <w:szCs w:val="28"/>
        </w:rPr>
        <w:t xml:space="preserve"> </w:t>
      </w:r>
      <w:r w:rsidR="00E2444C" w:rsidRPr="000244D1">
        <w:rPr>
          <w:sz w:val="28"/>
          <w:szCs w:val="28"/>
        </w:rPr>
        <w:t>район,</w:t>
      </w:r>
      <w:r w:rsidR="009C39A0" w:rsidRPr="000244D1">
        <w:rPr>
          <w:sz w:val="28"/>
          <w:szCs w:val="28"/>
        </w:rPr>
        <w:t xml:space="preserve"> </w:t>
      </w:r>
      <w:r w:rsidR="00E2444C" w:rsidRPr="000244D1">
        <w:rPr>
          <w:sz w:val="28"/>
          <w:szCs w:val="28"/>
        </w:rPr>
        <w:t>г.</w:t>
      </w:r>
      <w:r w:rsidR="009C39A0" w:rsidRPr="000244D1">
        <w:rPr>
          <w:sz w:val="28"/>
          <w:szCs w:val="28"/>
        </w:rPr>
        <w:t xml:space="preserve"> </w:t>
      </w:r>
      <w:r w:rsidR="00E2444C" w:rsidRPr="000244D1">
        <w:rPr>
          <w:sz w:val="28"/>
          <w:szCs w:val="28"/>
        </w:rPr>
        <w:t>Болотное,</w:t>
      </w:r>
      <w:r w:rsidR="009C39A0" w:rsidRPr="000244D1">
        <w:rPr>
          <w:sz w:val="28"/>
          <w:szCs w:val="28"/>
        </w:rPr>
        <w:t xml:space="preserve"> </w:t>
      </w:r>
      <w:r w:rsidR="00E2444C" w:rsidRPr="000244D1">
        <w:rPr>
          <w:sz w:val="28"/>
          <w:szCs w:val="28"/>
        </w:rPr>
        <w:t>Московская</w:t>
      </w:r>
      <w:r w:rsidR="009C39A0" w:rsidRPr="000244D1">
        <w:rPr>
          <w:sz w:val="28"/>
          <w:szCs w:val="28"/>
        </w:rPr>
        <w:t xml:space="preserve"> </w:t>
      </w:r>
      <w:r w:rsidR="00E2444C" w:rsidRPr="000244D1">
        <w:rPr>
          <w:sz w:val="28"/>
          <w:szCs w:val="28"/>
        </w:rPr>
        <w:t>улица,</w:t>
      </w:r>
      <w:r w:rsidR="009C39A0" w:rsidRPr="000244D1">
        <w:rPr>
          <w:sz w:val="28"/>
          <w:szCs w:val="28"/>
        </w:rPr>
        <w:t xml:space="preserve"> </w:t>
      </w:r>
      <w:r w:rsidR="00E2444C" w:rsidRPr="000244D1">
        <w:rPr>
          <w:sz w:val="28"/>
          <w:szCs w:val="28"/>
        </w:rPr>
        <w:t>д.</w:t>
      </w:r>
      <w:r w:rsidR="009C39A0" w:rsidRPr="000244D1">
        <w:rPr>
          <w:sz w:val="28"/>
          <w:szCs w:val="28"/>
        </w:rPr>
        <w:t xml:space="preserve"> </w:t>
      </w:r>
      <w:r w:rsidR="00E2444C" w:rsidRPr="000244D1">
        <w:rPr>
          <w:sz w:val="28"/>
          <w:szCs w:val="28"/>
        </w:rPr>
        <w:t>60</w:t>
      </w:r>
      <w:r w:rsidR="005D2D31" w:rsidRPr="000244D1">
        <w:rPr>
          <w:sz w:val="28"/>
          <w:szCs w:val="28"/>
        </w:rPr>
        <w:t>.</w:t>
      </w:r>
    </w:p>
    <w:p w14:paraId="5396C31F" w14:textId="78B4D70C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сохранения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пожаробезопасной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обстановки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необходимо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осуществлять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ежегодные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противопожарные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мероприятия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лесах,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также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lastRenderedPageBreak/>
        <w:t>проводить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пропаганду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требований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противопожарной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безопасности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обучение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населения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основным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приемам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тушения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пожаров.</w:t>
      </w:r>
    </w:p>
    <w:p w14:paraId="59C864C9" w14:textId="73891997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Мероприятия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предупреждению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распространения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лесных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предусматривают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осуществления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ряда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лесоводческих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мероприятий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(санитарные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рубки,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очистка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мест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рубок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леса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др.),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также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проведение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специальных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мероприятий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созданию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системы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противопожарных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барьеров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лесу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строительству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различных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противопожарных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объектов.</w:t>
      </w:r>
      <w:r w:rsidR="009C39A0" w:rsidRPr="000244D1">
        <w:rPr>
          <w:sz w:val="28"/>
          <w:szCs w:val="28"/>
        </w:rPr>
        <w:t xml:space="preserve"> </w:t>
      </w:r>
    </w:p>
    <w:p w14:paraId="77CF5BC4" w14:textId="6D1A5F64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предотвращения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лесных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должны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выполняться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следующие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контрольно-технические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административные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мероприятия:</w:t>
      </w:r>
    </w:p>
    <w:p w14:paraId="69006BDB" w14:textId="6697D2CA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контроль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работы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лесопожарных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служб;</w:t>
      </w:r>
    </w:p>
    <w:p w14:paraId="5036A1ED" w14:textId="79C6F937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проведение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наземного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патрулирования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противопожарной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авиационной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разведки;</w:t>
      </w:r>
    </w:p>
    <w:p w14:paraId="5AEED41E" w14:textId="64050B39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введение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ограничения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посещение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отдельных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участков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леса,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запрещение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разведения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костров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лесу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пожароопасный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период;</w:t>
      </w:r>
    </w:p>
    <w:p w14:paraId="174C66A1" w14:textId="166180E2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оборудование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противопожарных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защитных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полос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между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границами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населенных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пунктов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подступающих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лесных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массивов;</w:t>
      </w:r>
    </w:p>
    <w:p w14:paraId="6909FF42" w14:textId="137188B0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установление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регламента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использования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территорий,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занятых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противопожарными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защитными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полосами;</w:t>
      </w:r>
    </w:p>
    <w:p w14:paraId="3F927FD6" w14:textId="552BF679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контроль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соблюдения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противопожарной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безопасности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лесоразработках;</w:t>
      </w:r>
    </w:p>
    <w:p w14:paraId="723F0E0E" w14:textId="0FE979E5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организация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своевременной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очистки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лесоразработок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массивов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леса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заготовленной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древесины,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сучьев,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щепы,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отходов;</w:t>
      </w:r>
    </w:p>
    <w:p w14:paraId="780B1CB4" w14:textId="640B9AF8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внедрение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распространение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безогневых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способов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очистки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лесосек.</w:t>
      </w:r>
    </w:p>
    <w:p w14:paraId="5D591BB3" w14:textId="730909C3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  <w:u w:val="single"/>
        </w:rPr>
        <w:t>Опасные</w:t>
      </w:r>
      <w:r w:rsidR="009C39A0" w:rsidRPr="000244D1">
        <w:rPr>
          <w:sz w:val="28"/>
          <w:szCs w:val="28"/>
          <w:u w:val="single"/>
        </w:rPr>
        <w:t xml:space="preserve"> </w:t>
      </w:r>
      <w:r w:rsidRPr="000244D1">
        <w:rPr>
          <w:sz w:val="28"/>
          <w:szCs w:val="28"/>
          <w:u w:val="single"/>
        </w:rPr>
        <w:t>геологические</w:t>
      </w:r>
      <w:r w:rsidR="009C39A0" w:rsidRPr="000244D1">
        <w:rPr>
          <w:sz w:val="28"/>
          <w:szCs w:val="28"/>
          <w:u w:val="single"/>
        </w:rPr>
        <w:t xml:space="preserve"> </w:t>
      </w:r>
      <w:r w:rsidRPr="000244D1">
        <w:rPr>
          <w:sz w:val="28"/>
          <w:szCs w:val="28"/>
          <w:u w:val="single"/>
        </w:rPr>
        <w:t>процессы</w:t>
      </w:r>
      <w:r w:rsidR="009C39A0" w:rsidRPr="000244D1">
        <w:rPr>
          <w:sz w:val="28"/>
          <w:szCs w:val="28"/>
          <w:u w:val="single"/>
        </w:rPr>
        <w:t xml:space="preserve"> </w:t>
      </w:r>
      <w:r w:rsidRPr="000244D1">
        <w:rPr>
          <w:sz w:val="28"/>
          <w:szCs w:val="28"/>
          <w:u w:val="single"/>
        </w:rPr>
        <w:t>и</w:t>
      </w:r>
      <w:r w:rsidR="009C39A0" w:rsidRPr="000244D1">
        <w:rPr>
          <w:sz w:val="28"/>
          <w:szCs w:val="28"/>
          <w:u w:val="single"/>
        </w:rPr>
        <w:t xml:space="preserve"> </w:t>
      </w:r>
      <w:r w:rsidRPr="000244D1">
        <w:rPr>
          <w:sz w:val="28"/>
          <w:szCs w:val="28"/>
          <w:u w:val="single"/>
        </w:rPr>
        <w:t>явления</w:t>
      </w:r>
      <w:r w:rsidRPr="000244D1">
        <w:rPr>
          <w:sz w:val="28"/>
          <w:szCs w:val="28"/>
        </w:rPr>
        <w:t>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инженерно-геологическом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отношении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территория</w:t>
      </w:r>
      <w:r w:rsidR="009C39A0" w:rsidRPr="000244D1">
        <w:rPr>
          <w:sz w:val="28"/>
          <w:szCs w:val="28"/>
        </w:rPr>
        <w:t xml:space="preserve"> </w:t>
      </w:r>
      <w:r w:rsidR="0080453D" w:rsidRPr="000244D1">
        <w:rPr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="00C866E5" w:rsidRPr="000244D1">
        <w:rPr>
          <w:sz w:val="28"/>
          <w:szCs w:val="28"/>
          <w:lang w:eastAsia="ar-SA" w:bidi="en-US"/>
        </w:rPr>
        <w:t>сельсовета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основном,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благоприятной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организации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строительства.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Местность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пересеченная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представлена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увалистым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рельефом,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развитой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овражно-балочной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сетью,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сетью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мелких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озер.</w:t>
      </w:r>
    </w:p>
    <w:p w14:paraId="3E889B09" w14:textId="45590573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предотвращения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эрозии,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оврагообразования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заболачивания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почв,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необходимо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выполнение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дополнительных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инженерно-технических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мероприятий:</w:t>
      </w:r>
    </w:p>
    <w:p w14:paraId="19B08F86" w14:textId="5279ECF4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организация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поверхностного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стока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поверхностное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осушение;</w:t>
      </w:r>
    </w:p>
    <w:p w14:paraId="257EC6B2" w14:textId="77777777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берегоукрепление;</w:t>
      </w:r>
    </w:p>
    <w:p w14:paraId="0B996B4A" w14:textId="3B5C59D3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благоустройство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оврагов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укрепление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крутых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склонов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рельефа;</w:t>
      </w:r>
    </w:p>
    <w:p w14:paraId="17B5BA72" w14:textId="694069F1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осушение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болотистых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участков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комплексная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мелиорация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земель;</w:t>
      </w:r>
    </w:p>
    <w:p w14:paraId="31BE629C" w14:textId="70E3045D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посев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трав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кустарниковой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растительности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склонах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оврагов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берегов.</w:t>
      </w:r>
    </w:p>
    <w:p w14:paraId="6FD9C12D" w14:textId="435917AF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  <w:u w:val="single"/>
        </w:rPr>
        <w:t>Опасные</w:t>
      </w:r>
      <w:r w:rsidR="009C39A0" w:rsidRPr="000244D1">
        <w:rPr>
          <w:sz w:val="28"/>
          <w:szCs w:val="28"/>
          <w:u w:val="single"/>
        </w:rPr>
        <w:t xml:space="preserve"> </w:t>
      </w:r>
      <w:r w:rsidRPr="000244D1">
        <w:rPr>
          <w:sz w:val="28"/>
          <w:szCs w:val="28"/>
          <w:u w:val="single"/>
        </w:rPr>
        <w:t>гидрологические</w:t>
      </w:r>
      <w:r w:rsidR="009C39A0" w:rsidRPr="000244D1">
        <w:rPr>
          <w:sz w:val="28"/>
          <w:szCs w:val="28"/>
          <w:u w:val="single"/>
        </w:rPr>
        <w:t xml:space="preserve"> </w:t>
      </w:r>
      <w:r w:rsidRPr="000244D1">
        <w:rPr>
          <w:sz w:val="28"/>
          <w:szCs w:val="28"/>
          <w:u w:val="single"/>
        </w:rPr>
        <w:t>явления</w:t>
      </w:r>
      <w:r w:rsidR="009C39A0" w:rsidRPr="000244D1">
        <w:rPr>
          <w:sz w:val="28"/>
          <w:szCs w:val="28"/>
          <w:u w:val="single"/>
        </w:rPr>
        <w:t xml:space="preserve"> </w:t>
      </w:r>
      <w:r w:rsidRPr="000244D1">
        <w:rPr>
          <w:sz w:val="28"/>
          <w:szCs w:val="28"/>
          <w:u w:val="single"/>
        </w:rPr>
        <w:t>и</w:t>
      </w:r>
      <w:r w:rsidR="009C39A0" w:rsidRPr="000244D1">
        <w:rPr>
          <w:sz w:val="28"/>
          <w:szCs w:val="28"/>
          <w:u w:val="single"/>
        </w:rPr>
        <w:t xml:space="preserve"> </w:t>
      </w:r>
      <w:r w:rsidRPr="000244D1">
        <w:rPr>
          <w:sz w:val="28"/>
          <w:szCs w:val="28"/>
          <w:u w:val="single"/>
        </w:rPr>
        <w:t>процессы.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Вероятность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природных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ЧС,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обусловленных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опасными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гидрологическими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явлениями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муниципального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образования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незначительна.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Опасные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гидрологические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могут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наблюдаться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периоды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весеннего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половодья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паводков.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этом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населенные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пункты</w:t>
      </w:r>
      <w:r w:rsidR="009C39A0" w:rsidRPr="000244D1">
        <w:rPr>
          <w:sz w:val="28"/>
          <w:szCs w:val="28"/>
        </w:rPr>
        <w:t xml:space="preserve"> </w:t>
      </w:r>
      <w:r w:rsidR="0080453D" w:rsidRPr="000244D1">
        <w:rPr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="009C7B3E" w:rsidRPr="000244D1">
        <w:rPr>
          <w:sz w:val="28"/>
          <w:szCs w:val="28"/>
          <w:lang w:eastAsia="ar-SA" w:bidi="en-US"/>
        </w:rPr>
        <w:t>сельсовета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хозяйственные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объекты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зону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затопления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подтопления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паводковыми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lastRenderedPageBreak/>
        <w:t>водами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попадают.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Поэтому,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необходимость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планирования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инженерной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защиты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затопления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подтопления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отсутствует.</w:t>
      </w:r>
    </w:p>
    <w:p w14:paraId="0FD4D8A2" w14:textId="64B43C34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соответствии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частью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статьи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67.1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кодекса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РФ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границы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зон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затопления,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подтопления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определяются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уполномоченным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Правительством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Российской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Федерации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федеральным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органом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исполнительной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власти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участием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заинтересованных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органов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исполнительной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власти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субъектов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Российской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Федерации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органов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местного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самоуправления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hyperlink r:id="rId21" w:anchor="dst100011" w:history="1">
        <w:r w:rsidRPr="000244D1">
          <w:rPr>
            <w:sz w:val="28"/>
            <w:szCs w:val="28"/>
          </w:rPr>
          <w:t>порядке</w:t>
        </w:r>
      </w:hyperlink>
      <w:r w:rsidRPr="000244D1">
        <w:rPr>
          <w:sz w:val="28"/>
          <w:szCs w:val="28"/>
        </w:rPr>
        <w:t>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установленном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Правительством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Российской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Федерации.</w:t>
      </w:r>
    </w:p>
    <w:p w14:paraId="738766EF" w14:textId="18D5B383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bookmarkStart w:id="175" w:name="_Toc518481638"/>
      <w:bookmarkStart w:id="176" w:name="_Toc520277895"/>
      <w:bookmarkStart w:id="177" w:name="_Toc16761366"/>
      <w:bookmarkStart w:id="178" w:name="_Toc52356473"/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целях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обеспечения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безопасности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охраны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людей,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предотвращения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чрезвычайных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ситуаций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объектах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  <w:lang w:eastAsia="x-none"/>
        </w:rPr>
        <w:t>муниципального</w:t>
      </w:r>
      <w:r w:rsidR="009C39A0" w:rsidRPr="000244D1">
        <w:rPr>
          <w:sz w:val="28"/>
          <w:szCs w:val="28"/>
          <w:lang w:eastAsia="x-none"/>
        </w:rPr>
        <w:t xml:space="preserve"> </w:t>
      </w:r>
      <w:r w:rsidRPr="000244D1">
        <w:rPr>
          <w:sz w:val="28"/>
          <w:szCs w:val="28"/>
          <w:lang w:eastAsia="x-none"/>
        </w:rPr>
        <w:t>образования</w:t>
      </w:r>
      <w:r w:rsidR="009C39A0" w:rsidRPr="000244D1">
        <w:rPr>
          <w:sz w:val="28"/>
          <w:szCs w:val="28"/>
          <w:lang w:val="x-none" w:eastAsia="x-none"/>
        </w:rPr>
        <w:t xml:space="preserve"> </w:t>
      </w:r>
      <w:r w:rsidRPr="000244D1">
        <w:rPr>
          <w:sz w:val="28"/>
          <w:szCs w:val="28"/>
        </w:rPr>
        <w:t>предусмотрено:</w:t>
      </w:r>
    </w:p>
    <w:p w14:paraId="2C84E5D9" w14:textId="6A9FE8B0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прогнозирование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опасных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гидрологических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явлений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процессов;</w:t>
      </w:r>
    </w:p>
    <w:p w14:paraId="0172759A" w14:textId="1B0D3CF6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соблюдение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установленных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статьей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67.1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кодекса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Российской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Федерации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ограничений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условий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осуществления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хозяйственной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деятельности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зонах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возможного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затопления,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подтопления;</w:t>
      </w:r>
    </w:p>
    <w:p w14:paraId="1F16382A" w14:textId="74D87973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картографической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основе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определены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границы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водоохранных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территории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которых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вводятся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дополнительные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ограничения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хозяйственной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деятельности;</w:t>
      </w:r>
    </w:p>
    <w:p w14:paraId="327564F9" w14:textId="729547EF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установление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обустройство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мест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массового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отдыха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занятия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спортом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объектах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(зоны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рекреации),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создание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ведомственных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спасательных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постов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территории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рекреации;</w:t>
      </w:r>
    </w:p>
    <w:p w14:paraId="5CAF6EE6" w14:textId="357E4676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установление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мест,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где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запрещены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купания,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катания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лодках,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забор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питьевых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нужд,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водопой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скота,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другие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условия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общего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водопользования;</w:t>
      </w:r>
    </w:p>
    <w:p w14:paraId="513E45DB" w14:textId="118B65E8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исключение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строительства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нового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жилья,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садовых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дачных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строений,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объектов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производственного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социального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назначения,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транспортной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энергетической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инфраструктуры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зонах,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подверженных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риску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затопления,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подтопления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(п.4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Перечня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поручений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№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Пр-2166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Президента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Российской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Федерации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итогам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совещания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ликвидации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последствий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паводковой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ситуации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регионах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Российской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Федерации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4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сентября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2014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г.).</w:t>
      </w:r>
    </w:p>
    <w:p w14:paraId="5D0AD20D" w14:textId="62D9D381" w:rsidR="00CC6D80" w:rsidRPr="000244D1" w:rsidRDefault="00BA0D34" w:rsidP="00BA0D34">
      <w:pPr>
        <w:pStyle w:val="30"/>
        <w:rPr>
          <w:i w:val="0"/>
          <w:sz w:val="28"/>
          <w:szCs w:val="28"/>
        </w:rPr>
      </w:pPr>
      <w:bookmarkStart w:id="179" w:name="_Toc67388856"/>
      <w:bookmarkStart w:id="180" w:name="_Toc70076877"/>
      <w:bookmarkStart w:id="181" w:name="_Toc78378183"/>
      <w:bookmarkStart w:id="182" w:name="_Toc80880522"/>
      <w:bookmarkStart w:id="183" w:name="_Toc105658682"/>
      <w:bookmarkStart w:id="184" w:name="_Toc149136116"/>
      <w:r w:rsidRPr="000244D1">
        <w:rPr>
          <w:i w:val="0"/>
          <w:sz w:val="28"/>
          <w:szCs w:val="28"/>
        </w:rPr>
        <w:t>6.3.2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Перечень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источников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чрезвычайных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ситуаций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техногенного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характера,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возможных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на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территории</w:t>
      </w:r>
      <w:r w:rsidR="009C39A0" w:rsidRPr="000244D1">
        <w:rPr>
          <w:i w:val="0"/>
          <w:sz w:val="28"/>
          <w:szCs w:val="28"/>
        </w:rPr>
        <w:t xml:space="preserve"> </w:t>
      </w:r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r w:rsidR="0080453D" w:rsidRPr="000244D1">
        <w:rPr>
          <w:i w:val="0"/>
          <w:iCs/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="00991F0F" w:rsidRPr="000244D1">
        <w:rPr>
          <w:i w:val="0"/>
          <w:sz w:val="28"/>
          <w:szCs w:val="28"/>
        </w:rPr>
        <w:t>сельсовета</w:t>
      </w:r>
      <w:bookmarkEnd w:id="184"/>
    </w:p>
    <w:p w14:paraId="0329215B" w14:textId="683821D3" w:rsidR="00CC6D80" w:rsidRPr="000244D1" w:rsidRDefault="00CC6D80" w:rsidP="00484442">
      <w:pPr>
        <w:spacing w:line="238" w:lineRule="auto"/>
        <w:ind w:left="20" w:firstLine="567"/>
        <w:rPr>
          <w:rFonts w:cs="Arial"/>
          <w:bCs/>
          <w:sz w:val="28"/>
          <w:szCs w:val="28"/>
        </w:rPr>
      </w:pPr>
      <w:r w:rsidRPr="000244D1">
        <w:rPr>
          <w:rFonts w:cs="Arial"/>
          <w:bCs/>
          <w:sz w:val="28"/>
          <w:szCs w:val="28"/>
        </w:rPr>
        <w:t>Техногенная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составляющая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является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основной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среди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источников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чрезвычайных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ситуаций.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На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территории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="0080453D" w:rsidRPr="000244D1">
        <w:rPr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="00991F0F" w:rsidRPr="000244D1">
        <w:rPr>
          <w:sz w:val="28"/>
          <w:szCs w:val="28"/>
        </w:rPr>
        <w:t>сельсовета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эксплуатируются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котельная,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трансформаторные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подстанции,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проложены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инженерные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сети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сети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энергоснабжения.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В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муниципальном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образовании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проходят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автомобильные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дороги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регионального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значения.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Основной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вид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экономической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деятельности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данной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территории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–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сельское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хозяйство.</w:t>
      </w:r>
    </w:p>
    <w:p w14:paraId="257E5452" w14:textId="0A9F2B5D" w:rsidR="00844604" w:rsidRPr="000244D1" w:rsidRDefault="00844604" w:rsidP="00484442">
      <w:pPr>
        <w:pStyle w:val="a1"/>
        <w:rPr>
          <w:rFonts w:cs="Arial"/>
          <w:bCs/>
          <w:sz w:val="28"/>
          <w:szCs w:val="28"/>
          <w:lang w:val="ru-RU" w:eastAsia="ru-RU" w:bidi="ar-SA"/>
        </w:rPr>
      </w:pPr>
      <w:r w:rsidRPr="000244D1">
        <w:rPr>
          <w:rFonts w:cs="Arial"/>
          <w:bCs/>
          <w:sz w:val="28"/>
          <w:szCs w:val="28"/>
          <w:lang w:val="ru-RU" w:eastAsia="ru-RU" w:bidi="ar-SA"/>
        </w:rPr>
        <w:t>Согласно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«Критериям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информации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о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чрезвычайных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ситуациях»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Приложения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к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приказу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МЧС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России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от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5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июля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2021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года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№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429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«Об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lastRenderedPageBreak/>
        <w:t>установлении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критериев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информации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о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чрезвычайных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ситуациях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природного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техногенного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характера»,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качестве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техногенных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ЧС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идентифицируются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следующие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пожары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взрывы:</w:t>
      </w:r>
    </w:p>
    <w:p w14:paraId="7A758F33" w14:textId="33475B44" w:rsidR="00844604" w:rsidRPr="000244D1" w:rsidRDefault="00844604">
      <w:pPr>
        <w:pStyle w:val="a1"/>
        <w:numPr>
          <w:ilvl w:val="0"/>
          <w:numId w:val="17"/>
        </w:numPr>
        <w:ind w:left="1032" w:hanging="357"/>
        <w:rPr>
          <w:rFonts w:cs="Arial"/>
          <w:bCs/>
          <w:sz w:val="28"/>
          <w:szCs w:val="28"/>
          <w:lang w:val="ru-RU" w:eastAsia="ru-RU" w:bidi="ar-SA"/>
        </w:rPr>
      </w:pPr>
      <w:r w:rsidRPr="000244D1">
        <w:rPr>
          <w:rFonts w:cs="Arial"/>
          <w:bCs/>
          <w:sz w:val="28"/>
          <w:szCs w:val="28"/>
          <w:lang w:val="ru-RU" w:eastAsia="ru-RU" w:bidi="ar-SA"/>
        </w:rPr>
        <w:t>Взрывы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(или)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разрушения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(обрушения)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зданиях,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сооружениях,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предназначенных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для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постоянного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или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длительного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(круглосуточного)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проживания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людей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-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взрыв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(или)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полное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или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частичное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внезапное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разрушение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(обрушение)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зданий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сооружений,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результате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которого: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погиб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1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человек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более;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или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получили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вред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здоровью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5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человек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более;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или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нарушены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условия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жизнедеятельности5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1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человека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более.</w:t>
      </w:r>
    </w:p>
    <w:p w14:paraId="0B038753" w14:textId="74F37573" w:rsidR="00844604" w:rsidRPr="000244D1" w:rsidRDefault="00844604">
      <w:pPr>
        <w:pStyle w:val="a1"/>
        <w:numPr>
          <w:ilvl w:val="0"/>
          <w:numId w:val="17"/>
        </w:numPr>
        <w:ind w:left="1032" w:hanging="357"/>
        <w:rPr>
          <w:rFonts w:cs="Arial"/>
          <w:bCs/>
          <w:sz w:val="28"/>
          <w:szCs w:val="28"/>
          <w:lang w:val="ru-RU" w:eastAsia="ru-RU" w:bidi="ar-SA"/>
        </w:rPr>
      </w:pPr>
      <w:r w:rsidRPr="000244D1">
        <w:rPr>
          <w:rFonts w:cs="Arial"/>
          <w:bCs/>
          <w:sz w:val="28"/>
          <w:szCs w:val="28"/>
          <w:lang w:val="ru-RU" w:eastAsia="ru-RU" w:bidi="ar-SA"/>
        </w:rPr>
        <w:t>Взрывы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(или)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разрушения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(обрушения)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зданиях,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сооружениях,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предназначенных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для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временного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пребывания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людей,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преимущественно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ритмичного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характера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(рабочий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день,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школьная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смена,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сеанс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т.д.)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-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взрыв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(или)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разрушение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(обрушение)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элементов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зданий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сооружений,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результате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которого: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погиб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1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человек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более;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или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получили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вред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здоровью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5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человек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более;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или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нарушены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условия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жизнедеятельности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50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человек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более.</w:t>
      </w:r>
    </w:p>
    <w:p w14:paraId="216B2EEE" w14:textId="56C2EE2E" w:rsidR="00844604" w:rsidRPr="000244D1" w:rsidRDefault="00844604">
      <w:pPr>
        <w:pStyle w:val="a1"/>
        <w:numPr>
          <w:ilvl w:val="0"/>
          <w:numId w:val="17"/>
        </w:numPr>
        <w:ind w:left="1032" w:hanging="357"/>
        <w:rPr>
          <w:rFonts w:cs="Arial"/>
          <w:bCs/>
          <w:sz w:val="28"/>
          <w:szCs w:val="28"/>
          <w:lang w:val="ru-RU" w:eastAsia="ru-RU" w:bidi="ar-SA"/>
        </w:rPr>
      </w:pPr>
      <w:r w:rsidRPr="000244D1">
        <w:rPr>
          <w:rFonts w:cs="Arial"/>
          <w:bCs/>
          <w:sz w:val="28"/>
          <w:szCs w:val="28"/>
          <w:lang w:val="ru-RU" w:eastAsia="ru-RU" w:bidi="ar-SA"/>
        </w:rPr>
        <w:t>Взрывы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(или)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разрушения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(обрушения)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зданиях,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сооружениях,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предназначенных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для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производственного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или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складского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назначения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-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разрушение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сооружений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(или)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технических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устройств,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применяемых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на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опасном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производственном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объекте6,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неконтролируемый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взрыв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(или)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выброс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опасных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веществ,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результате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которого: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погиб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1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человек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более;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или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получили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вред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здоровью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5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человек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более;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или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нарушены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условия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жизнедеятельности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50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человек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более.</w:t>
      </w:r>
    </w:p>
    <w:p w14:paraId="27F427A5" w14:textId="1C6CDB7E" w:rsidR="00844604" w:rsidRPr="000244D1" w:rsidRDefault="00844604">
      <w:pPr>
        <w:pStyle w:val="a1"/>
        <w:numPr>
          <w:ilvl w:val="0"/>
          <w:numId w:val="17"/>
        </w:numPr>
        <w:ind w:left="1032" w:hanging="357"/>
        <w:rPr>
          <w:rFonts w:cs="Arial"/>
          <w:bCs/>
          <w:sz w:val="28"/>
          <w:szCs w:val="28"/>
          <w:lang w:val="ru-RU" w:eastAsia="ru-RU" w:bidi="ar-SA"/>
        </w:rPr>
      </w:pPr>
      <w:r w:rsidRPr="000244D1">
        <w:rPr>
          <w:rFonts w:cs="Arial"/>
          <w:bCs/>
          <w:sz w:val="28"/>
          <w:szCs w:val="28"/>
          <w:lang w:val="ru-RU" w:eastAsia="ru-RU" w:bidi="ar-SA"/>
        </w:rPr>
        <w:t>Взрывы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(или)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разрушения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(обрушения)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открытых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крытых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спортивно-физкультурных,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зрелищных,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торговых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сооружений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(стадионы,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спортивно-развлекательные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комплексы,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рынки)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-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взрыв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(или)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внезапное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разрушение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(обрушение)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зданий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сооружений,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результате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которого: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погиб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1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человек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более;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или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получили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вред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здоровью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5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человек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более.</w:t>
      </w:r>
    </w:p>
    <w:p w14:paraId="5FBB849D" w14:textId="52D5BD76" w:rsidR="00844604" w:rsidRPr="000244D1" w:rsidRDefault="00844604">
      <w:pPr>
        <w:pStyle w:val="a1"/>
        <w:numPr>
          <w:ilvl w:val="0"/>
          <w:numId w:val="17"/>
        </w:numPr>
        <w:ind w:left="1032" w:hanging="357"/>
        <w:rPr>
          <w:rFonts w:cs="Arial"/>
          <w:bCs/>
          <w:sz w:val="28"/>
          <w:szCs w:val="28"/>
          <w:lang w:val="ru-RU" w:eastAsia="ru-RU" w:bidi="ar-SA"/>
        </w:rPr>
      </w:pPr>
      <w:r w:rsidRPr="000244D1">
        <w:rPr>
          <w:rFonts w:cs="Arial"/>
          <w:bCs/>
          <w:sz w:val="28"/>
          <w:szCs w:val="28"/>
          <w:lang w:val="ru-RU" w:eastAsia="ru-RU" w:bidi="ar-SA"/>
        </w:rPr>
        <w:t>Обнаружение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(взрыв)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взрывоопасного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предмета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-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1.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Обнаружение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авиационных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бомб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фугасов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населенном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пункте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-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любой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факт.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2.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Взрыв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взрывоопасного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предмета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(авиационная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бомба,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артиллерийский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боеприпас,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мина,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фугас,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граната,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тротиловая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шашка,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взрывчатые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материалы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промышленного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назначения),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результате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которого: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погиб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1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человек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более;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или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получили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вред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здоровью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5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человек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более;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или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имеются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разрушения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зданий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сооружений;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или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нарушены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условия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жизнедеятельности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50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человек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и</w:t>
      </w:r>
      <w:r w:rsidR="009C39A0" w:rsidRPr="000244D1">
        <w:rPr>
          <w:rFonts w:cs="Arial"/>
          <w:bCs/>
          <w:sz w:val="28"/>
          <w:szCs w:val="28"/>
          <w:lang w:val="ru-RU" w:eastAsia="ru-RU" w:bidi="ar-SA"/>
        </w:rPr>
        <w:t xml:space="preserve"> </w:t>
      </w:r>
      <w:r w:rsidRPr="000244D1">
        <w:rPr>
          <w:rFonts w:cs="Arial"/>
          <w:bCs/>
          <w:sz w:val="28"/>
          <w:szCs w:val="28"/>
          <w:lang w:val="ru-RU" w:eastAsia="ru-RU" w:bidi="ar-SA"/>
        </w:rPr>
        <w:t>более.</w:t>
      </w:r>
    </w:p>
    <w:p w14:paraId="53CB2431" w14:textId="04796145" w:rsidR="00CC6D80" w:rsidRPr="000244D1" w:rsidRDefault="00CC6D80" w:rsidP="00844604">
      <w:pPr>
        <w:pStyle w:val="a1"/>
        <w:spacing w:before="120"/>
        <w:rPr>
          <w:b/>
          <w:bCs/>
          <w:sz w:val="28"/>
          <w:szCs w:val="28"/>
          <w:lang w:val="ru-RU"/>
        </w:rPr>
      </w:pPr>
      <w:r w:rsidRPr="000244D1">
        <w:rPr>
          <w:b/>
          <w:bCs/>
          <w:sz w:val="28"/>
          <w:szCs w:val="28"/>
          <w:lang w:val="ru-RU"/>
        </w:rPr>
        <w:t>Химически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опасные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объекты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–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аварии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с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угрозой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выброса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аварийно-химически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опасных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веществ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(АХОВ)</w:t>
      </w:r>
    </w:p>
    <w:p w14:paraId="3338609D" w14:textId="29EAA396" w:rsidR="00CC6D80" w:rsidRPr="000244D1" w:rsidRDefault="00CC6D80" w:rsidP="00995EA9">
      <w:pPr>
        <w:ind w:left="567"/>
        <w:rPr>
          <w:rFonts w:eastAsia="Calibri"/>
          <w:sz w:val="28"/>
          <w:szCs w:val="28"/>
          <w:u w:val="single"/>
          <w:lang w:eastAsia="en-US"/>
        </w:rPr>
      </w:pPr>
      <w:r w:rsidRPr="000244D1">
        <w:rPr>
          <w:rFonts w:eastAsia="Calibri"/>
          <w:sz w:val="28"/>
          <w:szCs w:val="28"/>
          <w:u w:val="single"/>
          <w:lang w:eastAsia="en-US"/>
        </w:rPr>
        <w:t>Риски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возникновения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аварий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на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химически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опасных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объектах</w:t>
      </w:r>
    </w:p>
    <w:p w14:paraId="14DF47B2" w14:textId="197A2632" w:rsidR="00CC6D80" w:rsidRPr="000244D1" w:rsidRDefault="00CC6D80" w:rsidP="00CC6D80">
      <w:pPr>
        <w:spacing w:line="238" w:lineRule="auto"/>
        <w:ind w:left="20" w:firstLine="567"/>
        <w:rPr>
          <w:rFonts w:cs="Arial"/>
          <w:bCs/>
          <w:sz w:val="28"/>
          <w:szCs w:val="28"/>
        </w:rPr>
      </w:pPr>
      <w:r w:rsidRPr="000244D1">
        <w:rPr>
          <w:rFonts w:cs="Arial"/>
          <w:bCs/>
          <w:sz w:val="28"/>
          <w:szCs w:val="28"/>
        </w:rPr>
        <w:t>Проектируемая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территория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не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попадает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в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зону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риска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возникновения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аварий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на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химически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опасных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объектах.</w:t>
      </w:r>
    </w:p>
    <w:p w14:paraId="54CE3747" w14:textId="70BCD84B" w:rsidR="00CC6D80" w:rsidRPr="000244D1" w:rsidRDefault="00CC6D80" w:rsidP="00995EA9">
      <w:pPr>
        <w:ind w:left="567"/>
        <w:rPr>
          <w:rFonts w:eastAsia="Calibri"/>
          <w:sz w:val="28"/>
          <w:szCs w:val="28"/>
          <w:u w:val="single"/>
          <w:lang w:eastAsia="en-US"/>
        </w:rPr>
      </w:pPr>
      <w:r w:rsidRPr="000244D1">
        <w:rPr>
          <w:rFonts w:eastAsia="Calibri"/>
          <w:sz w:val="28"/>
          <w:szCs w:val="28"/>
          <w:u w:val="single"/>
          <w:lang w:eastAsia="en-US"/>
        </w:rPr>
        <w:lastRenderedPageBreak/>
        <w:t>Риски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возникновения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аварий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на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радиационно-опасных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объектах</w:t>
      </w:r>
    </w:p>
    <w:p w14:paraId="062B80CE" w14:textId="3D710E94" w:rsidR="00CC6D80" w:rsidRPr="000244D1" w:rsidRDefault="00CC6D80" w:rsidP="00CC6D80">
      <w:pPr>
        <w:spacing w:line="238" w:lineRule="auto"/>
        <w:ind w:left="20" w:firstLine="567"/>
        <w:rPr>
          <w:rFonts w:cs="Arial"/>
          <w:bCs/>
          <w:sz w:val="28"/>
          <w:szCs w:val="28"/>
        </w:rPr>
      </w:pPr>
      <w:r w:rsidRPr="000244D1">
        <w:rPr>
          <w:rFonts w:cs="Arial"/>
          <w:bCs/>
          <w:sz w:val="28"/>
          <w:szCs w:val="28"/>
        </w:rPr>
        <w:t>Проектируемая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территория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не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попадает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в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зону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риска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возникновения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аварий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на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радиационно-опасных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объектах.</w:t>
      </w:r>
    </w:p>
    <w:p w14:paraId="4DF9026D" w14:textId="4F639F0C" w:rsidR="00CC6D80" w:rsidRPr="000244D1" w:rsidRDefault="00CC6D80" w:rsidP="00995EA9">
      <w:pPr>
        <w:ind w:left="567"/>
        <w:rPr>
          <w:rFonts w:eastAsia="Calibri"/>
          <w:sz w:val="28"/>
          <w:szCs w:val="28"/>
          <w:u w:val="single"/>
          <w:lang w:eastAsia="en-US"/>
        </w:rPr>
      </w:pPr>
      <w:r w:rsidRPr="000244D1">
        <w:rPr>
          <w:rFonts w:eastAsia="Calibri"/>
          <w:sz w:val="28"/>
          <w:szCs w:val="28"/>
          <w:u w:val="single"/>
          <w:lang w:eastAsia="en-US"/>
        </w:rPr>
        <w:t>Риски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возникновения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аварий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на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пожаровзрывоопасных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объектах</w:t>
      </w:r>
    </w:p>
    <w:p w14:paraId="4BEEF89A" w14:textId="77777777" w:rsidR="00422260" w:rsidRPr="000244D1" w:rsidRDefault="00422260" w:rsidP="00422260">
      <w:pPr>
        <w:spacing w:line="238" w:lineRule="auto"/>
        <w:ind w:left="20" w:firstLine="567"/>
        <w:rPr>
          <w:rFonts w:cs="Arial"/>
          <w:bCs/>
          <w:sz w:val="28"/>
          <w:szCs w:val="28"/>
        </w:rPr>
      </w:pPr>
      <w:r w:rsidRPr="000244D1">
        <w:rPr>
          <w:rFonts w:cs="Arial"/>
          <w:bCs/>
          <w:sz w:val="28"/>
          <w:szCs w:val="28"/>
        </w:rPr>
        <w:t>Включают:</w:t>
      </w:r>
    </w:p>
    <w:p w14:paraId="29C3FC92" w14:textId="57C44FB4" w:rsidR="00422260" w:rsidRPr="000244D1" w:rsidRDefault="00422260">
      <w:pPr>
        <w:pStyle w:val="afff2"/>
        <w:numPr>
          <w:ilvl w:val="0"/>
          <w:numId w:val="9"/>
        </w:numPr>
        <w:ind w:left="1064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объекты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добычи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газа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газопроводного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транспорта;</w:t>
      </w:r>
    </w:p>
    <w:p w14:paraId="5EBD3199" w14:textId="77D8D25E" w:rsidR="00422260" w:rsidRPr="000244D1" w:rsidRDefault="00422260">
      <w:pPr>
        <w:pStyle w:val="afff2"/>
        <w:numPr>
          <w:ilvl w:val="0"/>
          <w:numId w:val="9"/>
        </w:numPr>
        <w:ind w:left="1064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объекты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хранения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ГСМ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газа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(нефтебазы,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АЗС,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АГЗС);</w:t>
      </w:r>
    </w:p>
    <w:p w14:paraId="1B249C24" w14:textId="5009B612" w:rsidR="00422260" w:rsidRPr="000244D1" w:rsidRDefault="00422260">
      <w:pPr>
        <w:pStyle w:val="afff2"/>
        <w:numPr>
          <w:ilvl w:val="0"/>
          <w:numId w:val="9"/>
        </w:numPr>
        <w:ind w:left="1064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прочие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объекты.</w:t>
      </w:r>
    </w:p>
    <w:p w14:paraId="0016E793" w14:textId="69A99AAB" w:rsidR="00CC6D80" w:rsidRPr="000244D1" w:rsidRDefault="00CC6D80" w:rsidP="00CC6D80">
      <w:pPr>
        <w:ind w:left="709"/>
        <w:rPr>
          <w:rFonts w:eastAsia="Calibri"/>
          <w:sz w:val="28"/>
          <w:szCs w:val="28"/>
          <w:u w:val="single"/>
          <w:lang w:eastAsia="en-US"/>
        </w:rPr>
      </w:pPr>
      <w:r w:rsidRPr="000244D1">
        <w:rPr>
          <w:rFonts w:eastAsia="Calibri"/>
          <w:sz w:val="28"/>
          <w:szCs w:val="28"/>
          <w:u w:val="single"/>
          <w:lang w:eastAsia="en-US"/>
        </w:rPr>
        <w:t>Риски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возникновения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аварий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на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электросетях</w:t>
      </w:r>
    </w:p>
    <w:p w14:paraId="09BE9C84" w14:textId="7CF77BF6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Наибольший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риск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возникновения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происшествий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объектах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электроснабжения,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связанный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значительным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возрастанием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нагрузок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холодное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время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года,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тяжелыми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условиями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эксплуатации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технологического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оборудования,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человеческим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фактором.</w:t>
      </w:r>
    </w:p>
    <w:p w14:paraId="70872A93" w14:textId="645CB254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электрических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сетях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возможны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такие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аварийные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ситуации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обрыв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проводов,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повреждение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опор,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железобетонных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приставок,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выходов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строя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основного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трансформатора,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неисправность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разъединителей,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пробой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изоляторов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10кВ,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повреждение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КТП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10/0,4кВ.</w:t>
      </w:r>
    </w:p>
    <w:p w14:paraId="0C7940DC" w14:textId="0487DC4C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сетях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связи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возможны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такие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аварийные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ситуации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обрыв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проводов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воздушных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линий,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повреждение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опор,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выход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строя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станций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АТС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электронных,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координатных,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повреждение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радиорелейной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линии.</w:t>
      </w:r>
    </w:p>
    <w:p w14:paraId="22B9F823" w14:textId="2E6F410D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Аварии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электроэнергетических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системах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могут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привести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перерывам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электроснабжения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потребителей,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выходу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строя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установок,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обеспечивающих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жизнедеятельность,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создать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пожароопасную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ситуацию.</w:t>
      </w:r>
    </w:p>
    <w:p w14:paraId="537123BE" w14:textId="5A76819E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Опасными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стихийными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бедствиями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объектов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энергетики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сильный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порывистый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ветер,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гололед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(снижается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надежность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работы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энергосистемы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гололеда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из-за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«пляски»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обрыва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проводов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ЛЭП),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продолжительные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ливневые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дожди.</w:t>
      </w:r>
    </w:p>
    <w:p w14:paraId="3674FF60" w14:textId="4482B8D2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снегопадах,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сильных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ветрах,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обледенения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несанкционированных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действий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организаций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физических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лиц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могут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произойти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тяжелые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из-за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выхода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строя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трансформаторных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понизительных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подстанций.</w:t>
      </w:r>
      <w:r w:rsidR="009C39A0" w:rsidRPr="000244D1">
        <w:rPr>
          <w:sz w:val="28"/>
          <w:szCs w:val="28"/>
        </w:rPr>
        <w:t xml:space="preserve"> </w:t>
      </w:r>
    </w:p>
    <w:p w14:paraId="4175C710" w14:textId="1CD101A7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Аварийные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ситуации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сетях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связи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устраняют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специалисты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узла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электрической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связи.</w:t>
      </w:r>
    </w:p>
    <w:p w14:paraId="5E628BB3" w14:textId="5F9B5E39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Возможные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электроэнергетических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системах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системах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связи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могут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быть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муниципального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масштаба.</w:t>
      </w:r>
    </w:p>
    <w:p w14:paraId="05963888" w14:textId="7D18111E" w:rsidR="00CC6D80" w:rsidRPr="000244D1" w:rsidRDefault="00CC6D80" w:rsidP="00CC6D80">
      <w:pPr>
        <w:ind w:left="709"/>
        <w:rPr>
          <w:rFonts w:eastAsia="Calibri"/>
          <w:sz w:val="28"/>
          <w:szCs w:val="28"/>
          <w:u w:val="single"/>
          <w:lang w:eastAsia="en-US"/>
        </w:rPr>
      </w:pPr>
      <w:r w:rsidRPr="000244D1">
        <w:rPr>
          <w:rFonts w:eastAsia="Calibri"/>
          <w:sz w:val="28"/>
          <w:szCs w:val="28"/>
          <w:u w:val="single"/>
          <w:lang w:eastAsia="en-US"/>
        </w:rPr>
        <w:t>Риски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возникновения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аварий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на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гидродинамически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опасных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объектах</w:t>
      </w:r>
    </w:p>
    <w:p w14:paraId="743DCBB3" w14:textId="56511EAE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защиты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населения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катастрофическом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затоплении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местности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результате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ГТС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настоящим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Проектом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предлагается:</w:t>
      </w:r>
    </w:p>
    <w:p w14:paraId="01BC795C" w14:textId="7A2BE3EA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ограничение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использования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земельных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участков,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расположенных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нижних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бьефах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ГТС;</w:t>
      </w:r>
    </w:p>
    <w:p w14:paraId="36885E1E" w14:textId="6E0D7A34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обеспечение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мониторинга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состоянием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ГТС,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необходимости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организация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период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прохождения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половодья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круглосуточного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дежурства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аварийных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бригад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ГТС.</w:t>
      </w:r>
    </w:p>
    <w:p w14:paraId="288F785F" w14:textId="7F5DE5F3" w:rsidR="00CC6D80" w:rsidRPr="000244D1" w:rsidRDefault="00BA0D34" w:rsidP="00BA0D34">
      <w:pPr>
        <w:pStyle w:val="30"/>
        <w:rPr>
          <w:i w:val="0"/>
          <w:sz w:val="28"/>
          <w:szCs w:val="28"/>
        </w:rPr>
      </w:pPr>
      <w:bookmarkStart w:id="185" w:name="_Toc16761367"/>
      <w:bookmarkStart w:id="186" w:name="_Toc52356474"/>
      <w:bookmarkStart w:id="187" w:name="_Toc67388857"/>
      <w:bookmarkStart w:id="188" w:name="_Toc70076878"/>
      <w:bookmarkStart w:id="189" w:name="_Toc78378184"/>
      <w:bookmarkStart w:id="190" w:name="_Toc80880523"/>
      <w:bookmarkStart w:id="191" w:name="_Toc105658683"/>
      <w:bookmarkStart w:id="192" w:name="_Toc149136117"/>
      <w:r w:rsidRPr="000244D1">
        <w:rPr>
          <w:i w:val="0"/>
          <w:sz w:val="28"/>
          <w:szCs w:val="28"/>
        </w:rPr>
        <w:lastRenderedPageBreak/>
        <w:t>6.3.3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Риски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возникновения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опасных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происшествий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на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транспорте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при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перевозке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опасных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грузов</w:t>
      </w:r>
      <w:bookmarkEnd w:id="185"/>
      <w:bookmarkEnd w:id="186"/>
      <w:bookmarkEnd w:id="187"/>
      <w:bookmarkEnd w:id="188"/>
      <w:bookmarkEnd w:id="189"/>
      <w:bookmarkEnd w:id="190"/>
      <w:bookmarkEnd w:id="191"/>
      <w:bookmarkEnd w:id="192"/>
    </w:p>
    <w:p w14:paraId="2309AC54" w14:textId="34D6F27D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Основным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видом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транспорта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муниципальном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образовании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автомобильный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транспорт.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Дорожная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сельсовета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представлена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автодорогами</w:t>
      </w:r>
      <w:r w:rsidR="009C39A0" w:rsidRPr="000244D1">
        <w:rPr>
          <w:sz w:val="28"/>
          <w:szCs w:val="28"/>
        </w:rPr>
        <w:t xml:space="preserve"> </w:t>
      </w:r>
      <w:r w:rsidR="00EC294A" w:rsidRPr="000244D1">
        <w:rPr>
          <w:sz w:val="28"/>
          <w:szCs w:val="28"/>
        </w:rPr>
        <w:t>регионального</w:t>
      </w:r>
      <w:r w:rsidR="009C39A0" w:rsidRPr="000244D1">
        <w:rPr>
          <w:sz w:val="28"/>
          <w:szCs w:val="28"/>
        </w:rPr>
        <w:t xml:space="preserve"> </w:t>
      </w:r>
      <w:r w:rsidR="00EC294A" w:rsidRPr="000244D1">
        <w:rPr>
          <w:sz w:val="28"/>
          <w:szCs w:val="28"/>
        </w:rPr>
        <w:t>или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межмуниципального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значений</w:t>
      </w:r>
      <w:r w:rsidR="00EC294A" w:rsidRPr="000244D1">
        <w:rPr>
          <w:sz w:val="28"/>
          <w:szCs w:val="28"/>
        </w:rPr>
        <w:t>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местного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значения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поселения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улично-дорожной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сетью.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этих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участках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наиболее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вероятно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возникновение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ДТП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аварийных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ситуаций,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числе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прохождении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автомобильных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цистерн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химическими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взрывоопасными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грузами.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результате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этих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может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возникнуть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угроза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населению,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проживающему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вблизи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данных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транспортных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магистралей.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Зоны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поражения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образуются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зависимости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вида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количества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опасных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веществ.</w:t>
      </w:r>
    </w:p>
    <w:p w14:paraId="4524E7DC" w14:textId="05DF0CA4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Существующие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автодороги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опасными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объектами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транспортной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инфраструктуры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сельсовета.</w:t>
      </w:r>
    </w:p>
    <w:p w14:paraId="371269C8" w14:textId="4C2C4031" w:rsidR="00AB7B2D" w:rsidRPr="000244D1" w:rsidRDefault="0013746B" w:rsidP="00AB7B2D">
      <w:pPr>
        <w:suppressAutoHyphens/>
        <w:spacing w:before="60"/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Сложилось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так,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что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трассы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автомобильных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дорог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некоторых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населенных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пунктах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проходят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через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центр.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этом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опасности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последствий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ДТП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может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подвергнуться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большое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количество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жителей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этих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населенных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пунктов.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предотвращения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ЧС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или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минимизации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ущерба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случае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возникновения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аварии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дороге,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перевозки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опасных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грузов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автомобильным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транспортом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должны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осуществляться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соблюдением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«Правил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перевозок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грузов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автомобильным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транспортом»,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утвержденных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Постановлением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Правительства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Российской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Федерации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21.12.2020</w:t>
      </w:r>
      <w:r w:rsidR="009C39A0" w:rsidRPr="000244D1">
        <w:rPr>
          <w:sz w:val="28"/>
          <w:szCs w:val="28"/>
        </w:rPr>
        <w:t xml:space="preserve"> </w:t>
      </w:r>
      <w:r w:rsidR="00AB7B2D" w:rsidRPr="000244D1">
        <w:rPr>
          <w:sz w:val="28"/>
          <w:szCs w:val="28"/>
        </w:rPr>
        <w:t>№2200.</w:t>
      </w:r>
    </w:p>
    <w:p w14:paraId="28B57DE3" w14:textId="6A11E9F8" w:rsidR="00CC6D80" w:rsidRPr="000244D1" w:rsidRDefault="00CC6D80" w:rsidP="00CC6D80">
      <w:pPr>
        <w:pStyle w:val="a1"/>
        <w:spacing w:before="120"/>
        <w:rPr>
          <w:b/>
          <w:bCs/>
          <w:sz w:val="28"/>
          <w:szCs w:val="28"/>
          <w:lang w:val="ru-RU"/>
        </w:rPr>
      </w:pPr>
      <w:r w:rsidRPr="000244D1">
        <w:rPr>
          <w:b/>
          <w:bCs/>
          <w:sz w:val="28"/>
          <w:szCs w:val="28"/>
          <w:lang w:val="ru-RU"/>
        </w:rPr>
        <w:t>Риск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возникновения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аварий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на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автомобильном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транспорте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при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перевозке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опасных</w:t>
      </w:r>
      <w:r w:rsidR="009C39A0" w:rsidRPr="000244D1">
        <w:rPr>
          <w:b/>
          <w:bCs/>
          <w:sz w:val="28"/>
          <w:szCs w:val="28"/>
          <w:lang w:val="ru-RU"/>
        </w:rPr>
        <w:t xml:space="preserve"> </w:t>
      </w:r>
      <w:r w:rsidRPr="000244D1">
        <w:rPr>
          <w:b/>
          <w:bCs/>
          <w:sz w:val="28"/>
          <w:szCs w:val="28"/>
          <w:lang w:val="ru-RU"/>
        </w:rPr>
        <w:t>грузов</w:t>
      </w:r>
    </w:p>
    <w:p w14:paraId="55AB2536" w14:textId="6373FB2E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Возникновение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данного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типа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возможно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разгерметизации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автомобильной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цистерны,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перевозящей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легковоспламеняющиеся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жидкости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(ЛВЖ)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или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сжиженные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углеводородные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газы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(СУГ)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результате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ДТП.</w:t>
      </w:r>
    </w:p>
    <w:p w14:paraId="21BF67DA" w14:textId="76D61EC1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возникновении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связанной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утечкой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СУГ</w:t>
      </w:r>
      <w:r w:rsidR="009C39A0" w:rsidRPr="000244D1">
        <w:rPr>
          <w:sz w:val="28"/>
          <w:szCs w:val="28"/>
        </w:rPr>
        <w:t xml:space="preserve"> </w:t>
      </w:r>
      <w:r w:rsidR="00731FB1" w:rsidRPr="000244D1">
        <w:rPr>
          <w:sz w:val="28"/>
          <w:szCs w:val="28"/>
        </w:rPr>
        <w:t>наиболее</w:t>
      </w:r>
      <w:r w:rsidR="009C39A0" w:rsidRPr="000244D1">
        <w:rPr>
          <w:sz w:val="28"/>
          <w:szCs w:val="28"/>
        </w:rPr>
        <w:t xml:space="preserve"> </w:t>
      </w:r>
      <w:r w:rsidR="00731FB1" w:rsidRPr="000244D1">
        <w:rPr>
          <w:sz w:val="28"/>
          <w:szCs w:val="28"/>
        </w:rPr>
        <w:t>вероятными</w:t>
      </w:r>
      <w:r w:rsidR="009C39A0" w:rsidRPr="000244D1">
        <w:rPr>
          <w:sz w:val="28"/>
          <w:szCs w:val="28"/>
        </w:rPr>
        <w:t xml:space="preserve"> </w:t>
      </w:r>
      <w:r w:rsidR="00731FB1" w:rsidRPr="000244D1">
        <w:rPr>
          <w:sz w:val="28"/>
          <w:szCs w:val="28"/>
        </w:rPr>
        <w:t>аварийными</w:t>
      </w:r>
      <w:r w:rsidR="009C39A0" w:rsidRPr="000244D1">
        <w:rPr>
          <w:sz w:val="28"/>
          <w:szCs w:val="28"/>
        </w:rPr>
        <w:t xml:space="preserve"> </w:t>
      </w:r>
      <w:r w:rsidR="00731FB1" w:rsidRPr="000244D1">
        <w:rPr>
          <w:sz w:val="28"/>
          <w:szCs w:val="28"/>
        </w:rPr>
        <w:t>ситуациями,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являются:</w:t>
      </w:r>
    </w:p>
    <w:p w14:paraId="46FFEADD" w14:textId="45C647D0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образование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разлива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СУГ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(последующая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пожара);</w:t>
      </w:r>
    </w:p>
    <w:p w14:paraId="62E203DD" w14:textId="7D739A7B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образование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взрывоопасных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концентраций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последующим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взрывом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ТВС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(зона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мгновенного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возникновения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вспышки);</w:t>
      </w:r>
    </w:p>
    <w:p w14:paraId="13BB1E7D" w14:textId="1D016C9D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образование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избыточного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давления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воздушной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ударной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волны;</w:t>
      </w:r>
    </w:p>
    <w:p w14:paraId="0C8D55CA" w14:textId="2B03D950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образование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теплового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излучения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сгорании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СУГ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площадке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разлива;</w:t>
      </w:r>
    </w:p>
    <w:p w14:paraId="2520D896" w14:textId="70F24A0B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разрушение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цистерны,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выброс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СУГ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образование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«огненного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шара»;</w:t>
      </w:r>
    </w:p>
    <w:p w14:paraId="7821C0CA" w14:textId="73A5C007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образование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теплового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излучения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«огненного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шара».</w:t>
      </w:r>
    </w:p>
    <w:p w14:paraId="41EDFE78" w14:textId="611CF026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возникновении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связанной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разливом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ЛВЖ</w:t>
      </w:r>
      <w:r w:rsidR="009C39A0" w:rsidRPr="000244D1">
        <w:rPr>
          <w:sz w:val="28"/>
          <w:szCs w:val="28"/>
        </w:rPr>
        <w:t xml:space="preserve"> </w:t>
      </w:r>
      <w:r w:rsidR="00731FB1" w:rsidRPr="000244D1">
        <w:rPr>
          <w:sz w:val="28"/>
          <w:szCs w:val="28"/>
        </w:rPr>
        <w:t>наиболее</w:t>
      </w:r>
      <w:r w:rsidR="009C39A0" w:rsidRPr="000244D1">
        <w:rPr>
          <w:sz w:val="28"/>
          <w:szCs w:val="28"/>
        </w:rPr>
        <w:t xml:space="preserve"> </w:t>
      </w:r>
      <w:r w:rsidR="00731FB1" w:rsidRPr="000244D1">
        <w:rPr>
          <w:sz w:val="28"/>
          <w:szCs w:val="28"/>
        </w:rPr>
        <w:t>вероятными</w:t>
      </w:r>
      <w:r w:rsidR="009C39A0" w:rsidRPr="000244D1">
        <w:rPr>
          <w:sz w:val="28"/>
          <w:szCs w:val="28"/>
        </w:rPr>
        <w:t xml:space="preserve"> </w:t>
      </w:r>
      <w:r w:rsidR="00731FB1" w:rsidRPr="000244D1">
        <w:rPr>
          <w:sz w:val="28"/>
          <w:szCs w:val="28"/>
        </w:rPr>
        <w:t>аварийными</w:t>
      </w:r>
      <w:r w:rsidR="009C39A0" w:rsidRPr="000244D1">
        <w:rPr>
          <w:sz w:val="28"/>
          <w:szCs w:val="28"/>
        </w:rPr>
        <w:t xml:space="preserve"> </w:t>
      </w:r>
      <w:r w:rsidR="00731FB1" w:rsidRPr="000244D1">
        <w:rPr>
          <w:sz w:val="28"/>
          <w:szCs w:val="28"/>
        </w:rPr>
        <w:t>ситуациями,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являются:</w:t>
      </w:r>
    </w:p>
    <w:p w14:paraId="62480973" w14:textId="0B40FDAB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образование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разлива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ЛВЖ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(последующая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пожара);</w:t>
      </w:r>
    </w:p>
    <w:p w14:paraId="009F620A" w14:textId="39A46547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образование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взрывоопасных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концентраций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последующим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взрывом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ТВС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(зона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мгновенного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возникновения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пожара-вспышки);</w:t>
      </w:r>
    </w:p>
    <w:p w14:paraId="7D80C443" w14:textId="6C023B1C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образование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избыточного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давления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воздушной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ударной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волны;</w:t>
      </w:r>
    </w:p>
    <w:p w14:paraId="4FF64C1B" w14:textId="2A70B64E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lastRenderedPageBreak/>
        <w:t>образование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теплового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излучения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горении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ЛВЖ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площадке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разлива.</w:t>
      </w:r>
    </w:p>
    <w:p w14:paraId="36D2804D" w14:textId="5BC2B2B2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случаях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возникновения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ДТП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автомобильном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транспорте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перевозке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ЛВЖ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или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сжиженных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(сжатых)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углеродистых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газов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могут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возникнуть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основных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вида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аварии:</w:t>
      </w:r>
    </w:p>
    <w:p w14:paraId="4490D14E" w14:textId="6003E2AA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взрывное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превращение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облака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топливовоздушной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смеси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(ТВС);</w:t>
      </w:r>
    </w:p>
    <w:p w14:paraId="02BA742F" w14:textId="0ED84730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образование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огненного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шара;</w:t>
      </w:r>
    </w:p>
    <w:p w14:paraId="4607D031" w14:textId="0636D72D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пожар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пролива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горючего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вещества.</w:t>
      </w:r>
    </w:p>
    <w:p w14:paraId="34CACC95" w14:textId="6E6899B2" w:rsidR="00CC6D80" w:rsidRPr="000244D1" w:rsidRDefault="00CC6D80" w:rsidP="00CC6D80">
      <w:pPr>
        <w:suppressAutoHyphens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соответствии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одним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видов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также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зависимости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массы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задействованного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топлива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интересующего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расстояния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графикам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определяются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границы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полных,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сильных,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средних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слабых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степеней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разрушения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зданий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сооружений.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Затем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план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объекта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наносятся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указанные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границы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зон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разрушений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различных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видов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качестве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эпицентра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следует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принимать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место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воспламенения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вещества),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далее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определяются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пострадавшие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здания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сооружения.</w:t>
      </w:r>
    </w:p>
    <w:p w14:paraId="0EF386FA" w14:textId="6AED0223" w:rsidR="00CC6D80" w:rsidRPr="000244D1" w:rsidRDefault="00CC6D80" w:rsidP="005351F9">
      <w:pPr>
        <w:keepNext/>
        <w:suppressAutoHyphens/>
        <w:jc w:val="right"/>
        <w:rPr>
          <w:b/>
          <w:sz w:val="28"/>
          <w:szCs w:val="28"/>
          <w:lang w:eastAsia="ar-SA" w:bidi="en-US"/>
        </w:rPr>
      </w:pPr>
      <w:r w:rsidRPr="000244D1">
        <w:rPr>
          <w:b/>
          <w:sz w:val="28"/>
          <w:szCs w:val="28"/>
          <w:lang w:eastAsia="ar-SA" w:bidi="en-US"/>
        </w:rPr>
        <w:t>Таблица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6.</w:t>
      </w:r>
      <w:r w:rsidR="004C0219" w:rsidRPr="000244D1">
        <w:rPr>
          <w:b/>
          <w:sz w:val="28"/>
          <w:szCs w:val="28"/>
          <w:lang w:eastAsia="ar-SA" w:bidi="en-US"/>
        </w:rPr>
        <w:t>3</w:t>
      </w:r>
    </w:p>
    <w:p w14:paraId="2F8DDDD8" w14:textId="1FE0EBBD" w:rsidR="00CC6D80" w:rsidRPr="000244D1" w:rsidRDefault="00CC6D80" w:rsidP="00CC6D80">
      <w:pPr>
        <w:keepNext/>
        <w:suppressAutoHyphens/>
        <w:spacing w:after="120"/>
        <w:jc w:val="center"/>
        <w:rPr>
          <w:b/>
          <w:sz w:val="28"/>
          <w:szCs w:val="28"/>
          <w:lang w:eastAsia="ar-SA" w:bidi="en-US"/>
        </w:rPr>
      </w:pPr>
      <w:r w:rsidRPr="000244D1">
        <w:rPr>
          <w:b/>
          <w:sz w:val="28"/>
          <w:szCs w:val="28"/>
          <w:lang w:eastAsia="ar-SA" w:bidi="en-US"/>
        </w:rPr>
        <w:t>Результаты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расчета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зон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действия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поражающих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факторов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возможных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аварий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на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транспорте,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при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перевозке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пропана</w:t>
      </w:r>
    </w:p>
    <w:tbl>
      <w:tblPr>
        <w:tblStyle w:val="260"/>
        <w:tblW w:w="9464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1E0" w:firstRow="1" w:lastRow="1" w:firstColumn="1" w:lastColumn="1" w:noHBand="0" w:noVBand="0"/>
      </w:tblPr>
      <w:tblGrid>
        <w:gridCol w:w="6999"/>
        <w:gridCol w:w="2465"/>
      </w:tblGrid>
      <w:tr w:rsidR="00CC6D80" w:rsidRPr="000244D1" w14:paraId="5FA1042A" w14:textId="77777777" w:rsidTr="0015331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340"/>
          <w:tblHeader/>
        </w:trPr>
        <w:tc>
          <w:tcPr>
            <w:tcW w:w="6999" w:type="dxa"/>
            <w:shd w:val="clear" w:color="auto" w:fill="auto"/>
          </w:tcPr>
          <w:p w14:paraId="708463B5" w14:textId="77777777" w:rsidR="00CC6D80" w:rsidRPr="000244D1" w:rsidRDefault="00CC6D80" w:rsidP="00153311">
            <w:pPr>
              <w:contextualSpacing/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Параметры</w:t>
            </w:r>
          </w:p>
        </w:tc>
        <w:tc>
          <w:tcPr>
            <w:tcW w:w="2465" w:type="dxa"/>
            <w:shd w:val="clear" w:color="auto" w:fill="auto"/>
          </w:tcPr>
          <w:p w14:paraId="21F21875" w14:textId="77777777" w:rsidR="00CC6D80" w:rsidRPr="000244D1" w:rsidRDefault="00CC6D80" w:rsidP="00153311">
            <w:pPr>
              <w:contextualSpacing/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Значения</w:t>
            </w:r>
          </w:p>
        </w:tc>
      </w:tr>
      <w:tr w:rsidR="00CC6D80" w:rsidRPr="000244D1" w14:paraId="3A02C455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9464" w:type="dxa"/>
            <w:gridSpan w:val="2"/>
            <w:shd w:val="clear" w:color="auto" w:fill="auto"/>
          </w:tcPr>
          <w:p w14:paraId="3F2999EC" w14:textId="04436EE2" w:rsidR="00CC6D80" w:rsidRPr="000244D1" w:rsidRDefault="00CC6D80" w:rsidP="00153311">
            <w:pPr>
              <w:jc w:val="center"/>
              <w:rPr>
                <w:b/>
                <w:sz w:val="22"/>
                <w:szCs w:val="22"/>
              </w:rPr>
            </w:pPr>
            <w:r w:rsidRPr="000244D1">
              <w:rPr>
                <w:b/>
                <w:sz w:val="22"/>
                <w:szCs w:val="22"/>
              </w:rPr>
              <w:t>Автоцистерна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с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пропаном,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грузоподъемностью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8т.</w:t>
            </w:r>
          </w:p>
        </w:tc>
      </w:tr>
      <w:tr w:rsidR="00CC6D80" w:rsidRPr="000244D1" w14:paraId="3E6C9C2B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6999" w:type="dxa"/>
            <w:shd w:val="clear" w:color="auto" w:fill="auto"/>
          </w:tcPr>
          <w:p w14:paraId="1732C34E" w14:textId="143E89A9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Масса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вещества,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участвующего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образовании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облака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ТВС,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кг</w:t>
            </w:r>
          </w:p>
        </w:tc>
        <w:tc>
          <w:tcPr>
            <w:tcW w:w="2465" w:type="dxa"/>
            <w:shd w:val="clear" w:color="auto" w:fill="auto"/>
          </w:tcPr>
          <w:p w14:paraId="117B3352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8000</w:t>
            </w:r>
          </w:p>
        </w:tc>
      </w:tr>
      <w:tr w:rsidR="00CC6D80" w:rsidRPr="000244D1" w14:paraId="25C4E19D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6999" w:type="dxa"/>
            <w:shd w:val="clear" w:color="auto" w:fill="auto"/>
          </w:tcPr>
          <w:p w14:paraId="67AFED1E" w14:textId="4A174315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Коэффициент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участия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газа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взрыве</w:t>
            </w:r>
          </w:p>
        </w:tc>
        <w:tc>
          <w:tcPr>
            <w:tcW w:w="2465" w:type="dxa"/>
            <w:shd w:val="clear" w:color="auto" w:fill="auto"/>
          </w:tcPr>
          <w:p w14:paraId="63288D62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1,0</w:t>
            </w:r>
          </w:p>
        </w:tc>
      </w:tr>
      <w:tr w:rsidR="00CC6D80" w:rsidRPr="000244D1" w14:paraId="3A99B71D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9464" w:type="dxa"/>
            <w:gridSpan w:val="2"/>
            <w:shd w:val="clear" w:color="auto" w:fill="auto"/>
          </w:tcPr>
          <w:p w14:paraId="0D1004ED" w14:textId="77585950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b/>
                <w:sz w:val="22"/>
                <w:szCs w:val="22"/>
              </w:rPr>
              <w:t>Разрушение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зданий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и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сооружений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на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расстоянии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от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эпицентра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взрыва,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м</w:t>
            </w:r>
          </w:p>
        </w:tc>
      </w:tr>
      <w:tr w:rsidR="00CC6D80" w:rsidRPr="000244D1" w14:paraId="5349ACB2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6999" w:type="dxa"/>
            <w:shd w:val="clear" w:color="auto" w:fill="auto"/>
          </w:tcPr>
          <w:p w14:paraId="3612A429" w14:textId="29B075DF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полные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(&gt;100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кПа)</w:t>
            </w:r>
          </w:p>
        </w:tc>
        <w:tc>
          <w:tcPr>
            <w:tcW w:w="2465" w:type="dxa"/>
            <w:shd w:val="clear" w:color="auto" w:fill="auto"/>
          </w:tcPr>
          <w:p w14:paraId="04307D75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&lt;85,6</w:t>
            </w:r>
          </w:p>
        </w:tc>
      </w:tr>
      <w:tr w:rsidR="00CC6D80" w:rsidRPr="000244D1" w14:paraId="1216D164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6999" w:type="dxa"/>
            <w:shd w:val="clear" w:color="auto" w:fill="auto"/>
          </w:tcPr>
          <w:p w14:paraId="4C731589" w14:textId="7F960F28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сильные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(100÷40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кПа)</w:t>
            </w:r>
          </w:p>
        </w:tc>
        <w:tc>
          <w:tcPr>
            <w:tcW w:w="2465" w:type="dxa"/>
            <w:shd w:val="clear" w:color="auto" w:fill="auto"/>
          </w:tcPr>
          <w:p w14:paraId="760DFFAF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85,6÷210,5</w:t>
            </w:r>
          </w:p>
        </w:tc>
      </w:tr>
      <w:tr w:rsidR="00CC6D80" w:rsidRPr="000244D1" w14:paraId="5216CE8E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6999" w:type="dxa"/>
            <w:shd w:val="clear" w:color="auto" w:fill="auto"/>
          </w:tcPr>
          <w:p w14:paraId="106BA3B3" w14:textId="15CBE201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средние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(40÷20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кПа)</w:t>
            </w:r>
          </w:p>
        </w:tc>
        <w:tc>
          <w:tcPr>
            <w:tcW w:w="2465" w:type="dxa"/>
            <w:shd w:val="clear" w:color="auto" w:fill="auto"/>
          </w:tcPr>
          <w:p w14:paraId="0C73D09D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210,5÷432,7</w:t>
            </w:r>
          </w:p>
        </w:tc>
      </w:tr>
      <w:tr w:rsidR="00CC6D80" w:rsidRPr="000244D1" w14:paraId="7EE7731B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6999" w:type="dxa"/>
            <w:shd w:val="clear" w:color="auto" w:fill="auto"/>
          </w:tcPr>
          <w:p w14:paraId="4FFF0E47" w14:textId="1D3FD730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слабые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(20÷10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кПа)</w:t>
            </w:r>
          </w:p>
        </w:tc>
        <w:tc>
          <w:tcPr>
            <w:tcW w:w="2465" w:type="dxa"/>
            <w:shd w:val="clear" w:color="auto" w:fill="auto"/>
          </w:tcPr>
          <w:p w14:paraId="06D39AD4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432,7÷815,4</w:t>
            </w:r>
          </w:p>
        </w:tc>
      </w:tr>
      <w:tr w:rsidR="00CC6D80" w:rsidRPr="000244D1" w14:paraId="4509A740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6999" w:type="dxa"/>
            <w:shd w:val="clear" w:color="auto" w:fill="auto"/>
          </w:tcPr>
          <w:p w14:paraId="1037C693" w14:textId="1DE983F7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расстекление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(5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кПа)</w:t>
            </w:r>
          </w:p>
        </w:tc>
        <w:tc>
          <w:tcPr>
            <w:tcW w:w="2465" w:type="dxa"/>
            <w:shd w:val="clear" w:color="auto" w:fill="auto"/>
          </w:tcPr>
          <w:p w14:paraId="46C9C14E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&gt;815,4</w:t>
            </w:r>
          </w:p>
        </w:tc>
      </w:tr>
      <w:tr w:rsidR="00CC6D80" w:rsidRPr="000244D1" w14:paraId="34AE7219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9464" w:type="dxa"/>
            <w:gridSpan w:val="2"/>
            <w:shd w:val="clear" w:color="auto" w:fill="auto"/>
          </w:tcPr>
          <w:p w14:paraId="1E621AE4" w14:textId="30E4DD8C" w:rsidR="00CC6D80" w:rsidRPr="000244D1" w:rsidRDefault="00CC6D80" w:rsidP="00153311">
            <w:pPr>
              <w:jc w:val="center"/>
              <w:rPr>
                <w:b/>
                <w:sz w:val="22"/>
                <w:szCs w:val="22"/>
              </w:rPr>
            </w:pPr>
            <w:r w:rsidRPr="000244D1">
              <w:rPr>
                <w:b/>
                <w:sz w:val="22"/>
                <w:szCs w:val="22"/>
              </w:rPr>
              <w:t>Степень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травмирования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людей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на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расстоянии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от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эпицентра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взрыва,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м</w:t>
            </w:r>
          </w:p>
        </w:tc>
      </w:tr>
      <w:tr w:rsidR="00CC6D80" w:rsidRPr="000244D1" w14:paraId="340D0893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6999" w:type="dxa"/>
            <w:shd w:val="clear" w:color="auto" w:fill="auto"/>
          </w:tcPr>
          <w:p w14:paraId="235BF7AF" w14:textId="76A5AE82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летальная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(&gt;100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кПа)</w:t>
            </w:r>
          </w:p>
        </w:tc>
        <w:tc>
          <w:tcPr>
            <w:tcW w:w="2465" w:type="dxa"/>
            <w:shd w:val="clear" w:color="auto" w:fill="auto"/>
          </w:tcPr>
          <w:p w14:paraId="1A39BCCF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&lt;85,6</w:t>
            </w:r>
          </w:p>
        </w:tc>
      </w:tr>
      <w:tr w:rsidR="00CC6D80" w:rsidRPr="000244D1" w14:paraId="282CC599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6999" w:type="dxa"/>
            <w:shd w:val="clear" w:color="auto" w:fill="auto"/>
          </w:tcPr>
          <w:p w14:paraId="730EABCB" w14:textId="61236DD1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тяжелая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(100÷60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кПа)</w:t>
            </w:r>
          </w:p>
        </w:tc>
        <w:tc>
          <w:tcPr>
            <w:tcW w:w="2465" w:type="dxa"/>
            <w:shd w:val="clear" w:color="auto" w:fill="auto"/>
          </w:tcPr>
          <w:p w14:paraId="14E17406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85,6÷165,4</w:t>
            </w:r>
          </w:p>
        </w:tc>
      </w:tr>
      <w:tr w:rsidR="00CC6D80" w:rsidRPr="000244D1" w14:paraId="22496560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6999" w:type="dxa"/>
            <w:shd w:val="clear" w:color="auto" w:fill="auto"/>
          </w:tcPr>
          <w:p w14:paraId="58A559FE" w14:textId="3F79C146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средняя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(60÷40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кПа)</w:t>
            </w:r>
          </w:p>
        </w:tc>
        <w:tc>
          <w:tcPr>
            <w:tcW w:w="2465" w:type="dxa"/>
            <w:shd w:val="clear" w:color="auto" w:fill="auto"/>
          </w:tcPr>
          <w:p w14:paraId="5A7A5630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165,4÷210,5</w:t>
            </w:r>
          </w:p>
        </w:tc>
      </w:tr>
      <w:tr w:rsidR="00CC6D80" w:rsidRPr="000244D1" w14:paraId="51299E06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6999" w:type="dxa"/>
            <w:shd w:val="clear" w:color="auto" w:fill="auto"/>
          </w:tcPr>
          <w:p w14:paraId="74C2E9F7" w14:textId="49FDD308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легкая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(40÷20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кПа)</w:t>
            </w:r>
          </w:p>
        </w:tc>
        <w:tc>
          <w:tcPr>
            <w:tcW w:w="2465" w:type="dxa"/>
            <w:shd w:val="clear" w:color="auto" w:fill="auto"/>
          </w:tcPr>
          <w:p w14:paraId="74969D9E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210,5÷432,7</w:t>
            </w:r>
          </w:p>
        </w:tc>
      </w:tr>
      <w:tr w:rsidR="00CC6D80" w:rsidRPr="000244D1" w14:paraId="5015D185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9464" w:type="dxa"/>
            <w:gridSpan w:val="2"/>
            <w:shd w:val="clear" w:color="auto" w:fill="auto"/>
          </w:tcPr>
          <w:p w14:paraId="44A02E1C" w14:textId="6DF56560" w:rsidR="00CC6D80" w:rsidRPr="000244D1" w:rsidRDefault="00CC6D80" w:rsidP="00153311">
            <w:pPr>
              <w:jc w:val="center"/>
              <w:rPr>
                <w:b/>
                <w:sz w:val="22"/>
                <w:szCs w:val="22"/>
              </w:rPr>
            </w:pPr>
            <w:r w:rsidRPr="000244D1">
              <w:rPr>
                <w:b/>
                <w:sz w:val="22"/>
                <w:szCs w:val="22"/>
              </w:rPr>
              <w:t>Огненный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шар</w:t>
            </w:r>
          </w:p>
        </w:tc>
      </w:tr>
      <w:tr w:rsidR="00CC6D80" w:rsidRPr="000244D1" w14:paraId="1D5A37A2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6999" w:type="dxa"/>
            <w:shd w:val="clear" w:color="auto" w:fill="auto"/>
          </w:tcPr>
          <w:p w14:paraId="7013C3FD" w14:textId="21238405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Масса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вещества,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участвующего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образовании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огненного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шара,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кг</w:t>
            </w:r>
          </w:p>
        </w:tc>
        <w:tc>
          <w:tcPr>
            <w:tcW w:w="2465" w:type="dxa"/>
            <w:shd w:val="clear" w:color="auto" w:fill="auto"/>
          </w:tcPr>
          <w:p w14:paraId="4152B799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4800</w:t>
            </w:r>
          </w:p>
        </w:tc>
      </w:tr>
      <w:tr w:rsidR="00CC6D80" w:rsidRPr="000244D1" w14:paraId="60EBCA82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6999" w:type="dxa"/>
            <w:shd w:val="clear" w:color="auto" w:fill="auto"/>
          </w:tcPr>
          <w:p w14:paraId="29150D88" w14:textId="70E8B166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Коэффициент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участия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газа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огненном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шаре</w:t>
            </w:r>
          </w:p>
        </w:tc>
        <w:tc>
          <w:tcPr>
            <w:tcW w:w="2465" w:type="dxa"/>
            <w:shd w:val="clear" w:color="auto" w:fill="auto"/>
          </w:tcPr>
          <w:p w14:paraId="27B4DF6B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0,6</w:t>
            </w:r>
          </w:p>
        </w:tc>
      </w:tr>
      <w:tr w:rsidR="00CC6D80" w:rsidRPr="000244D1" w14:paraId="360B2E8D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6999" w:type="dxa"/>
            <w:shd w:val="clear" w:color="auto" w:fill="auto"/>
          </w:tcPr>
          <w:p w14:paraId="50C4D7BC" w14:textId="78F62229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Диаметр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огненного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шара,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</w:t>
            </w:r>
          </w:p>
        </w:tc>
        <w:tc>
          <w:tcPr>
            <w:tcW w:w="2465" w:type="dxa"/>
            <w:shd w:val="clear" w:color="auto" w:fill="auto"/>
          </w:tcPr>
          <w:p w14:paraId="2A952077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85,2</w:t>
            </w:r>
          </w:p>
        </w:tc>
      </w:tr>
      <w:tr w:rsidR="00CC6D80" w:rsidRPr="000244D1" w14:paraId="26A1DEF4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6999" w:type="dxa"/>
            <w:shd w:val="clear" w:color="auto" w:fill="auto"/>
          </w:tcPr>
          <w:p w14:paraId="6605AF56" w14:textId="3BB4F434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Время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существования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огненного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шара,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</w:t>
            </w:r>
          </w:p>
        </w:tc>
        <w:tc>
          <w:tcPr>
            <w:tcW w:w="2465" w:type="dxa"/>
            <w:shd w:val="clear" w:color="auto" w:fill="auto"/>
          </w:tcPr>
          <w:p w14:paraId="03246776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12,0</w:t>
            </w:r>
          </w:p>
        </w:tc>
      </w:tr>
      <w:tr w:rsidR="00CC6D80" w:rsidRPr="000244D1" w14:paraId="46C40A47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9464" w:type="dxa"/>
            <w:gridSpan w:val="2"/>
            <w:shd w:val="clear" w:color="auto" w:fill="auto"/>
          </w:tcPr>
          <w:p w14:paraId="2AF2FC41" w14:textId="6740B8AF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b/>
                <w:sz w:val="22"/>
                <w:szCs w:val="22"/>
              </w:rPr>
              <w:t>Степень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поражения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людей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на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расстоянии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от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центра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огненного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шара,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м</w:t>
            </w:r>
          </w:p>
        </w:tc>
      </w:tr>
      <w:tr w:rsidR="00CC6D80" w:rsidRPr="000244D1" w14:paraId="482748BC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6999" w:type="dxa"/>
            <w:shd w:val="clear" w:color="auto" w:fill="auto"/>
          </w:tcPr>
          <w:p w14:paraId="69CB1644" w14:textId="0DD2E593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ожог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  <w:lang w:val="en-US"/>
              </w:rPr>
              <w:t>III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степени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(320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кДж/м</w:t>
            </w:r>
            <w:r w:rsidRPr="000244D1">
              <w:rPr>
                <w:sz w:val="22"/>
                <w:szCs w:val="22"/>
                <w:vertAlign w:val="superscript"/>
              </w:rPr>
              <w:t>2</w:t>
            </w:r>
            <w:r w:rsidRPr="000244D1">
              <w:rPr>
                <w:sz w:val="22"/>
                <w:szCs w:val="22"/>
              </w:rPr>
              <w:t>)</w:t>
            </w:r>
          </w:p>
        </w:tc>
        <w:tc>
          <w:tcPr>
            <w:tcW w:w="2465" w:type="dxa"/>
            <w:shd w:val="clear" w:color="auto" w:fill="auto"/>
          </w:tcPr>
          <w:p w14:paraId="2F220BB1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20,0</w:t>
            </w:r>
          </w:p>
        </w:tc>
      </w:tr>
      <w:tr w:rsidR="00CC6D80" w:rsidRPr="000244D1" w14:paraId="41D08AAD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6999" w:type="dxa"/>
            <w:shd w:val="clear" w:color="auto" w:fill="auto"/>
          </w:tcPr>
          <w:p w14:paraId="261E406C" w14:textId="065C2368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ожог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  <w:lang w:val="en-US"/>
              </w:rPr>
              <w:t>II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степени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(220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кДж/м</w:t>
            </w:r>
            <w:r w:rsidRPr="000244D1">
              <w:rPr>
                <w:sz w:val="22"/>
                <w:szCs w:val="22"/>
                <w:vertAlign w:val="superscript"/>
              </w:rPr>
              <w:t>2</w:t>
            </w:r>
            <w:r w:rsidRPr="000244D1">
              <w:rPr>
                <w:sz w:val="22"/>
                <w:szCs w:val="22"/>
              </w:rPr>
              <w:t>)</w:t>
            </w:r>
          </w:p>
        </w:tc>
        <w:tc>
          <w:tcPr>
            <w:tcW w:w="2465" w:type="dxa"/>
            <w:shd w:val="clear" w:color="auto" w:fill="auto"/>
          </w:tcPr>
          <w:p w14:paraId="719A26D4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47,4</w:t>
            </w:r>
          </w:p>
        </w:tc>
      </w:tr>
      <w:tr w:rsidR="00CC6D80" w:rsidRPr="000244D1" w14:paraId="7FB68E77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6999" w:type="dxa"/>
            <w:shd w:val="clear" w:color="auto" w:fill="auto"/>
          </w:tcPr>
          <w:p w14:paraId="7864EBD5" w14:textId="31A88FA3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ожог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  <w:lang w:val="en-US"/>
              </w:rPr>
              <w:t>I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степени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(120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кДж/м</w:t>
            </w:r>
            <w:r w:rsidRPr="000244D1">
              <w:rPr>
                <w:sz w:val="22"/>
                <w:szCs w:val="22"/>
                <w:vertAlign w:val="superscript"/>
              </w:rPr>
              <w:t>2</w:t>
            </w:r>
            <w:r w:rsidRPr="000244D1">
              <w:rPr>
                <w:sz w:val="22"/>
                <w:szCs w:val="22"/>
              </w:rPr>
              <w:t>)</w:t>
            </w:r>
          </w:p>
        </w:tc>
        <w:tc>
          <w:tcPr>
            <w:tcW w:w="2465" w:type="dxa"/>
            <w:shd w:val="clear" w:color="auto" w:fill="auto"/>
          </w:tcPr>
          <w:p w14:paraId="52B8342D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64,2</w:t>
            </w:r>
          </w:p>
        </w:tc>
      </w:tr>
      <w:tr w:rsidR="00CC6D80" w:rsidRPr="000244D1" w14:paraId="261559C2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6999" w:type="dxa"/>
            <w:shd w:val="clear" w:color="auto" w:fill="auto"/>
          </w:tcPr>
          <w:p w14:paraId="19846F8E" w14:textId="2A56D9FC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болевой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порог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(20-60кДж/м</w:t>
            </w:r>
            <w:r w:rsidRPr="000244D1">
              <w:rPr>
                <w:sz w:val="22"/>
                <w:szCs w:val="22"/>
                <w:vertAlign w:val="superscript"/>
              </w:rPr>
              <w:t>2</w:t>
            </w:r>
            <w:r w:rsidRPr="000244D1">
              <w:rPr>
                <w:sz w:val="22"/>
                <w:szCs w:val="22"/>
              </w:rPr>
              <w:t>)</w:t>
            </w:r>
          </w:p>
        </w:tc>
        <w:tc>
          <w:tcPr>
            <w:tcW w:w="2465" w:type="dxa"/>
            <w:shd w:val="clear" w:color="auto" w:fill="auto"/>
          </w:tcPr>
          <w:p w14:paraId="08B86C09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108,4</w:t>
            </w:r>
          </w:p>
        </w:tc>
      </w:tr>
    </w:tbl>
    <w:p w14:paraId="3D309305" w14:textId="51FD0BFE" w:rsidR="00CC6D80" w:rsidRPr="000244D1" w:rsidRDefault="00CC6D80" w:rsidP="000C3481">
      <w:pPr>
        <w:suppressAutoHyphens/>
        <w:spacing w:before="120"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lastRenderedPageBreak/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находящихся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открытой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местности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людей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расстояние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поражения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ВУВ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различных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режимах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взрывного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превращения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облака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ТВС,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также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процент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пораженных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тепловым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излучением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огневого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шара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или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горящего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пролива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определяется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соответствующим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графикам.</w:t>
      </w:r>
    </w:p>
    <w:p w14:paraId="07F88466" w14:textId="7326D78A" w:rsidR="00CC6D80" w:rsidRPr="000244D1" w:rsidRDefault="00CC6D80" w:rsidP="006540D2">
      <w:pPr>
        <w:keepNext/>
        <w:suppressAutoHyphens/>
        <w:jc w:val="right"/>
        <w:rPr>
          <w:b/>
          <w:sz w:val="28"/>
          <w:szCs w:val="28"/>
          <w:lang w:eastAsia="ar-SA" w:bidi="en-US"/>
        </w:rPr>
      </w:pPr>
      <w:r w:rsidRPr="000244D1">
        <w:rPr>
          <w:b/>
          <w:sz w:val="28"/>
          <w:szCs w:val="28"/>
          <w:lang w:eastAsia="ar-SA" w:bidi="en-US"/>
        </w:rPr>
        <w:t>Таблица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6.</w:t>
      </w:r>
      <w:r w:rsidR="004C0219" w:rsidRPr="000244D1">
        <w:rPr>
          <w:b/>
          <w:sz w:val="28"/>
          <w:szCs w:val="28"/>
          <w:lang w:eastAsia="ar-SA" w:bidi="en-US"/>
        </w:rPr>
        <w:t>4</w:t>
      </w:r>
    </w:p>
    <w:p w14:paraId="63FBE597" w14:textId="11CAF491" w:rsidR="00CC6D80" w:rsidRPr="000244D1" w:rsidRDefault="00CC6D80" w:rsidP="00CC6D80">
      <w:pPr>
        <w:keepNext/>
        <w:suppressAutoHyphens/>
        <w:spacing w:after="120"/>
        <w:jc w:val="center"/>
        <w:rPr>
          <w:b/>
          <w:sz w:val="28"/>
          <w:szCs w:val="28"/>
          <w:lang w:eastAsia="ar-SA" w:bidi="en-US"/>
        </w:rPr>
      </w:pPr>
      <w:r w:rsidRPr="000244D1">
        <w:rPr>
          <w:b/>
          <w:sz w:val="28"/>
          <w:szCs w:val="28"/>
          <w:lang w:eastAsia="ar-SA" w:bidi="en-US"/>
        </w:rPr>
        <w:t>Результаты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расчета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зон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действия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поражающих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факторов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возможных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аварий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на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транспорте,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при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перевозке</w:t>
      </w:r>
      <w:r w:rsidR="009C39A0" w:rsidRPr="000244D1">
        <w:rPr>
          <w:b/>
          <w:sz w:val="28"/>
          <w:szCs w:val="28"/>
          <w:lang w:eastAsia="ar-SA" w:bidi="en-US"/>
        </w:rPr>
        <w:t xml:space="preserve"> </w:t>
      </w:r>
      <w:r w:rsidRPr="000244D1">
        <w:rPr>
          <w:b/>
          <w:sz w:val="28"/>
          <w:szCs w:val="28"/>
          <w:lang w:eastAsia="ar-SA" w:bidi="en-US"/>
        </w:rPr>
        <w:t>бензина</w:t>
      </w:r>
    </w:p>
    <w:tbl>
      <w:tblPr>
        <w:tblStyle w:val="260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1E0" w:firstRow="1" w:lastRow="1" w:firstColumn="1" w:lastColumn="1" w:noHBand="0" w:noVBand="0"/>
      </w:tblPr>
      <w:tblGrid>
        <w:gridCol w:w="6647"/>
        <w:gridCol w:w="2697"/>
      </w:tblGrid>
      <w:tr w:rsidR="00CC6D80" w:rsidRPr="000244D1" w14:paraId="5C9570A7" w14:textId="77777777" w:rsidTr="0015331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340"/>
          <w:tblHeader/>
        </w:trPr>
        <w:tc>
          <w:tcPr>
            <w:tcW w:w="6647" w:type="dxa"/>
            <w:shd w:val="clear" w:color="auto" w:fill="auto"/>
          </w:tcPr>
          <w:p w14:paraId="51A3B5F5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Параметры</w:t>
            </w:r>
          </w:p>
        </w:tc>
        <w:tc>
          <w:tcPr>
            <w:tcW w:w="2697" w:type="dxa"/>
            <w:shd w:val="clear" w:color="auto" w:fill="auto"/>
          </w:tcPr>
          <w:p w14:paraId="10886B9F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Значения</w:t>
            </w:r>
          </w:p>
        </w:tc>
      </w:tr>
      <w:tr w:rsidR="00CC6D80" w:rsidRPr="000244D1" w14:paraId="2C5B5A92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9344" w:type="dxa"/>
            <w:gridSpan w:val="2"/>
            <w:shd w:val="clear" w:color="auto" w:fill="auto"/>
          </w:tcPr>
          <w:p w14:paraId="6C0F91DA" w14:textId="24D16FD8" w:rsidR="00CC6D80" w:rsidRPr="000244D1" w:rsidRDefault="00CC6D80" w:rsidP="00153311">
            <w:pPr>
              <w:jc w:val="center"/>
              <w:rPr>
                <w:b/>
                <w:sz w:val="22"/>
                <w:szCs w:val="22"/>
              </w:rPr>
            </w:pPr>
            <w:r w:rsidRPr="000244D1">
              <w:rPr>
                <w:b/>
                <w:sz w:val="22"/>
                <w:szCs w:val="22"/>
              </w:rPr>
              <w:t>Автоцистерна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с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бензином,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грузоподъемностью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8т.</w:t>
            </w:r>
          </w:p>
        </w:tc>
      </w:tr>
      <w:tr w:rsidR="00CC6D80" w:rsidRPr="000244D1" w14:paraId="14BCBB7A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6647" w:type="dxa"/>
            <w:shd w:val="clear" w:color="auto" w:fill="auto"/>
          </w:tcPr>
          <w:p w14:paraId="47AE6EFA" w14:textId="6C60CAA4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Масса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вещества,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участвующего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образовании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облака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ТВС,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кг</w:t>
            </w:r>
          </w:p>
        </w:tc>
        <w:tc>
          <w:tcPr>
            <w:tcW w:w="2697" w:type="dxa"/>
            <w:shd w:val="clear" w:color="auto" w:fill="auto"/>
          </w:tcPr>
          <w:p w14:paraId="09E441CB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6400</w:t>
            </w:r>
          </w:p>
        </w:tc>
      </w:tr>
      <w:tr w:rsidR="00CC6D80" w:rsidRPr="000244D1" w14:paraId="5EE94EAF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6647" w:type="dxa"/>
            <w:shd w:val="clear" w:color="auto" w:fill="auto"/>
          </w:tcPr>
          <w:p w14:paraId="2770E9AD" w14:textId="209F1D4F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Коэффициент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участия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во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взрыве</w:t>
            </w:r>
          </w:p>
        </w:tc>
        <w:tc>
          <w:tcPr>
            <w:tcW w:w="2697" w:type="dxa"/>
            <w:shd w:val="clear" w:color="auto" w:fill="auto"/>
          </w:tcPr>
          <w:p w14:paraId="31C147B9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0,8</w:t>
            </w:r>
          </w:p>
        </w:tc>
      </w:tr>
      <w:tr w:rsidR="00CC6D80" w:rsidRPr="000244D1" w14:paraId="3E0F74B6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9344" w:type="dxa"/>
            <w:gridSpan w:val="2"/>
            <w:shd w:val="clear" w:color="auto" w:fill="auto"/>
          </w:tcPr>
          <w:p w14:paraId="377C7E8B" w14:textId="14D13CDC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b/>
                <w:sz w:val="22"/>
                <w:szCs w:val="22"/>
              </w:rPr>
              <w:t>Разрушение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зданий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и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сооружений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на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расстоянии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от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эпицентра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взрыва,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м</w:t>
            </w:r>
          </w:p>
        </w:tc>
      </w:tr>
      <w:tr w:rsidR="00CC6D80" w:rsidRPr="000244D1" w14:paraId="1ABD4272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6647" w:type="dxa"/>
            <w:shd w:val="clear" w:color="auto" w:fill="auto"/>
          </w:tcPr>
          <w:p w14:paraId="71FD3844" w14:textId="79BA6372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полные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(&gt;100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кПа)</w:t>
            </w:r>
          </w:p>
        </w:tc>
        <w:tc>
          <w:tcPr>
            <w:tcW w:w="2697" w:type="dxa"/>
            <w:shd w:val="clear" w:color="auto" w:fill="auto"/>
          </w:tcPr>
          <w:p w14:paraId="1A6473DA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&lt;65,4</w:t>
            </w:r>
          </w:p>
        </w:tc>
      </w:tr>
      <w:tr w:rsidR="00CC6D80" w:rsidRPr="000244D1" w14:paraId="3089A5D3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6647" w:type="dxa"/>
            <w:shd w:val="clear" w:color="auto" w:fill="auto"/>
          </w:tcPr>
          <w:p w14:paraId="69AAD77E" w14:textId="787F2490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сильные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(100÷40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кПа)</w:t>
            </w:r>
          </w:p>
        </w:tc>
        <w:tc>
          <w:tcPr>
            <w:tcW w:w="2697" w:type="dxa"/>
            <w:shd w:val="clear" w:color="auto" w:fill="auto"/>
          </w:tcPr>
          <w:p w14:paraId="5A19F2EF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65,4-110,0</w:t>
            </w:r>
          </w:p>
        </w:tc>
      </w:tr>
      <w:tr w:rsidR="00CC6D80" w:rsidRPr="000244D1" w14:paraId="3863B15B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6647" w:type="dxa"/>
            <w:shd w:val="clear" w:color="auto" w:fill="auto"/>
          </w:tcPr>
          <w:p w14:paraId="2BAB51D1" w14:textId="3F67FFCE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средние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(40÷20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кПа)</w:t>
            </w:r>
          </w:p>
        </w:tc>
        <w:tc>
          <w:tcPr>
            <w:tcW w:w="2697" w:type="dxa"/>
            <w:shd w:val="clear" w:color="auto" w:fill="auto"/>
          </w:tcPr>
          <w:p w14:paraId="666E814F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110,0-450,0</w:t>
            </w:r>
          </w:p>
        </w:tc>
      </w:tr>
      <w:tr w:rsidR="00CC6D80" w:rsidRPr="000244D1" w14:paraId="7FEE9037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6647" w:type="dxa"/>
            <w:shd w:val="clear" w:color="auto" w:fill="auto"/>
          </w:tcPr>
          <w:p w14:paraId="6397BAFC" w14:textId="4FB89D0F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слабые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(20÷10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кПа)</w:t>
            </w:r>
          </w:p>
        </w:tc>
        <w:tc>
          <w:tcPr>
            <w:tcW w:w="2697" w:type="dxa"/>
            <w:shd w:val="clear" w:color="auto" w:fill="auto"/>
          </w:tcPr>
          <w:p w14:paraId="4EED47F6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450,0-687,7</w:t>
            </w:r>
          </w:p>
        </w:tc>
      </w:tr>
      <w:tr w:rsidR="00CC6D80" w:rsidRPr="000244D1" w14:paraId="61FFA47F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6647" w:type="dxa"/>
            <w:shd w:val="clear" w:color="auto" w:fill="auto"/>
          </w:tcPr>
          <w:p w14:paraId="7E1F84BD" w14:textId="3E852296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расстекление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(5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кПа)</w:t>
            </w:r>
          </w:p>
        </w:tc>
        <w:tc>
          <w:tcPr>
            <w:tcW w:w="2697" w:type="dxa"/>
            <w:shd w:val="clear" w:color="auto" w:fill="auto"/>
          </w:tcPr>
          <w:p w14:paraId="1A34431E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&gt;687,7</w:t>
            </w:r>
          </w:p>
        </w:tc>
      </w:tr>
      <w:tr w:rsidR="00CC6D80" w:rsidRPr="000244D1" w14:paraId="3E1505AB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9344" w:type="dxa"/>
            <w:gridSpan w:val="2"/>
            <w:shd w:val="clear" w:color="auto" w:fill="auto"/>
          </w:tcPr>
          <w:p w14:paraId="27568ABC" w14:textId="6A98DD5F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b/>
                <w:sz w:val="22"/>
                <w:szCs w:val="22"/>
              </w:rPr>
              <w:t>Степень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травмирования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людей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на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расстоянии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от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эпицентра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взрыва,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м</w:t>
            </w:r>
          </w:p>
        </w:tc>
      </w:tr>
      <w:tr w:rsidR="00CC6D80" w:rsidRPr="000244D1" w14:paraId="5FAB3F02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6647" w:type="dxa"/>
            <w:shd w:val="clear" w:color="auto" w:fill="auto"/>
          </w:tcPr>
          <w:p w14:paraId="478753E0" w14:textId="660ED927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летальная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(&gt;100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кПа)</w:t>
            </w:r>
          </w:p>
        </w:tc>
        <w:tc>
          <w:tcPr>
            <w:tcW w:w="2697" w:type="dxa"/>
            <w:shd w:val="clear" w:color="auto" w:fill="auto"/>
          </w:tcPr>
          <w:p w14:paraId="2DA9A1A7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&lt;65,4</w:t>
            </w:r>
          </w:p>
        </w:tc>
      </w:tr>
      <w:tr w:rsidR="00CC6D80" w:rsidRPr="000244D1" w14:paraId="01661C9E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6647" w:type="dxa"/>
            <w:shd w:val="clear" w:color="auto" w:fill="auto"/>
          </w:tcPr>
          <w:p w14:paraId="479D2A89" w14:textId="21C73526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тяжелая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(100÷60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кПа)</w:t>
            </w:r>
          </w:p>
        </w:tc>
        <w:tc>
          <w:tcPr>
            <w:tcW w:w="2697" w:type="dxa"/>
            <w:shd w:val="clear" w:color="auto" w:fill="auto"/>
          </w:tcPr>
          <w:p w14:paraId="73759871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65,4-88,5</w:t>
            </w:r>
          </w:p>
        </w:tc>
      </w:tr>
      <w:tr w:rsidR="00CC6D80" w:rsidRPr="000244D1" w14:paraId="2C5BC06F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6647" w:type="dxa"/>
            <w:shd w:val="clear" w:color="auto" w:fill="auto"/>
          </w:tcPr>
          <w:p w14:paraId="45648CB9" w14:textId="1C12D578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средняя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(60÷40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кПа)</w:t>
            </w:r>
          </w:p>
        </w:tc>
        <w:tc>
          <w:tcPr>
            <w:tcW w:w="2697" w:type="dxa"/>
            <w:shd w:val="clear" w:color="auto" w:fill="auto"/>
          </w:tcPr>
          <w:p w14:paraId="3D777F4F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88,5-110,0</w:t>
            </w:r>
          </w:p>
        </w:tc>
      </w:tr>
      <w:tr w:rsidR="00CC6D80" w:rsidRPr="000244D1" w14:paraId="7AF64996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6647" w:type="dxa"/>
            <w:shd w:val="clear" w:color="auto" w:fill="auto"/>
          </w:tcPr>
          <w:p w14:paraId="56F227C8" w14:textId="547CCE46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легкая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(40÷20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кПа)</w:t>
            </w:r>
          </w:p>
        </w:tc>
        <w:tc>
          <w:tcPr>
            <w:tcW w:w="2697" w:type="dxa"/>
            <w:shd w:val="clear" w:color="auto" w:fill="auto"/>
          </w:tcPr>
          <w:p w14:paraId="22ED0C1C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110,0-450,0</w:t>
            </w:r>
          </w:p>
        </w:tc>
      </w:tr>
      <w:tr w:rsidR="00CC6D80" w:rsidRPr="000244D1" w14:paraId="11A77EA0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9344" w:type="dxa"/>
            <w:gridSpan w:val="2"/>
            <w:shd w:val="clear" w:color="auto" w:fill="auto"/>
          </w:tcPr>
          <w:p w14:paraId="55720144" w14:textId="17ABE96E" w:rsidR="00CC6D80" w:rsidRPr="000244D1" w:rsidRDefault="00CC6D80" w:rsidP="00153311">
            <w:pPr>
              <w:jc w:val="center"/>
              <w:rPr>
                <w:b/>
                <w:sz w:val="22"/>
                <w:szCs w:val="22"/>
              </w:rPr>
            </w:pPr>
            <w:r w:rsidRPr="000244D1">
              <w:rPr>
                <w:b/>
                <w:sz w:val="22"/>
                <w:szCs w:val="22"/>
              </w:rPr>
              <w:t>Пожар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пролива</w:t>
            </w:r>
          </w:p>
        </w:tc>
      </w:tr>
      <w:tr w:rsidR="00CC6D80" w:rsidRPr="000244D1" w14:paraId="4AB857C4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6647" w:type="dxa"/>
            <w:shd w:val="clear" w:color="auto" w:fill="auto"/>
          </w:tcPr>
          <w:p w14:paraId="61B16955" w14:textId="3009A4B6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Масса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вещества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аварийном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проливе,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кг</w:t>
            </w:r>
          </w:p>
        </w:tc>
        <w:tc>
          <w:tcPr>
            <w:tcW w:w="2697" w:type="dxa"/>
            <w:shd w:val="clear" w:color="auto" w:fill="auto"/>
          </w:tcPr>
          <w:p w14:paraId="6E22DE55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6400</w:t>
            </w:r>
          </w:p>
        </w:tc>
      </w:tr>
      <w:tr w:rsidR="00CC6D80" w:rsidRPr="000244D1" w14:paraId="0D7B4465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6647" w:type="dxa"/>
            <w:shd w:val="clear" w:color="auto" w:fill="auto"/>
          </w:tcPr>
          <w:p w14:paraId="1D0BE1D5" w14:textId="12786CAF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Коэффициент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участия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в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пожаре</w:t>
            </w:r>
          </w:p>
        </w:tc>
        <w:tc>
          <w:tcPr>
            <w:tcW w:w="2697" w:type="dxa"/>
            <w:shd w:val="clear" w:color="auto" w:fill="auto"/>
          </w:tcPr>
          <w:p w14:paraId="6BE363DF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0,8</w:t>
            </w:r>
          </w:p>
        </w:tc>
      </w:tr>
      <w:tr w:rsidR="00CC6D80" w:rsidRPr="000244D1" w14:paraId="5347D7DD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6647" w:type="dxa"/>
            <w:shd w:val="clear" w:color="auto" w:fill="auto"/>
          </w:tcPr>
          <w:p w14:paraId="4CFB9D33" w14:textId="04A3B346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Максимальная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площадь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пожара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(свободное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разлитие),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</w:t>
            </w:r>
            <w:r w:rsidRPr="000244D1">
              <w:rPr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2697" w:type="dxa"/>
            <w:shd w:val="clear" w:color="auto" w:fill="auto"/>
          </w:tcPr>
          <w:p w14:paraId="6BCA8471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175,4</w:t>
            </w:r>
          </w:p>
        </w:tc>
      </w:tr>
      <w:tr w:rsidR="00CC6D80" w:rsidRPr="000244D1" w14:paraId="73A93EF0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6647" w:type="dxa"/>
            <w:shd w:val="clear" w:color="auto" w:fill="auto"/>
          </w:tcPr>
          <w:p w14:paraId="06311A05" w14:textId="7CF224CA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Эффективный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диаметр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пролива,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</w:t>
            </w:r>
          </w:p>
        </w:tc>
        <w:tc>
          <w:tcPr>
            <w:tcW w:w="2697" w:type="dxa"/>
            <w:shd w:val="clear" w:color="auto" w:fill="auto"/>
          </w:tcPr>
          <w:p w14:paraId="24BFF867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15</w:t>
            </w:r>
          </w:p>
        </w:tc>
      </w:tr>
      <w:tr w:rsidR="00CC6D80" w:rsidRPr="000244D1" w14:paraId="47563506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6647" w:type="dxa"/>
            <w:shd w:val="clear" w:color="auto" w:fill="auto"/>
          </w:tcPr>
          <w:p w14:paraId="3EE06DE1" w14:textId="1ECE6557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Высота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пламени,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м</w:t>
            </w:r>
          </w:p>
        </w:tc>
        <w:tc>
          <w:tcPr>
            <w:tcW w:w="2697" w:type="dxa"/>
            <w:shd w:val="clear" w:color="auto" w:fill="auto"/>
          </w:tcPr>
          <w:p w14:paraId="42E431C5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4,8</w:t>
            </w:r>
          </w:p>
        </w:tc>
      </w:tr>
      <w:tr w:rsidR="00CC6D80" w:rsidRPr="000244D1" w14:paraId="2A7FC3F5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9344" w:type="dxa"/>
            <w:gridSpan w:val="2"/>
            <w:shd w:val="clear" w:color="auto" w:fill="auto"/>
          </w:tcPr>
          <w:p w14:paraId="513CF494" w14:textId="06859D18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b/>
                <w:sz w:val="22"/>
                <w:szCs w:val="22"/>
              </w:rPr>
              <w:t>Степень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поражения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людей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на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расстоянии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от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фронта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пламени,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м</w:t>
            </w:r>
          </w:p>
        </w:tc>
      </w:tr>
      <w:tr w:rsidR="00CC6D80" w:rsidRPr="000244D1" w14:paraId="4D5F7F87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6647" w:type="dxa"/>
            <w:shd w:val="clear" w:color="auto" w:fill="auto"/>
          </w:tcPr>
          <w:p w14:paraId="028D60F4" w14:textId="5C5E5D6D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ожог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  <w:lang w:val="en-US"/>
              </w:rPr>
              <w:t>III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степени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(320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кДж/м</w:t>
            </w:r>
            <w:r w:rsidRPr="000244D1">
              <w:rPr>
                <w:sz w:val="22"/>
                <w:szCs w:val="22"/>
                <w:vertAlign w:val="superscript"/>
              </w:rPr>
              <w:t>2</w:t>
            </w:r>
            <w:r w:rsidRPr="000244D1">
              <w:rPr>
                <w:sz w:val="22"/>
                <w:szCs w:val="22"/>
              </w:rPr>
              <w:t>)</w:t>
            </w:r>
          </w:p>
        </w:tc>
        <w:tc>
          <w:tcPr>
            <w:tcW w:w="2697" w:type="dxa"/>
            <w:shd w:val="clear" w:color="auto" w:fill="auto"/>
          </w:tcPr>
          <w:p w14:paraId="04CD270B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22,5</w:t>
            </w:r>
          </w:p>
        </w:tc>
      </w:tr>
      <w:tr w:rsidR="00CC6D80" w:rsidRPr="000244D1" w14:paraId="2B3EC7D4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6647" w:type="dxa"/>
            <w:shd w:val="clear" w:color="auto" w:fill="auto"/>
          </w:tcPr>
          <w:p w14:paraId="63AC4728" w14:textId="37C9E887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ожог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  <w:lang w:val="en-US"/>
              </w:rPr>
              <w:t>II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степени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(220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кДж/м</w:t>
            </w:r>
            <w:r w:rsidRPr="000244D1">
              <w:rPr>
                <w:sz w:val="22"/>
                <w:szCs w:val="22"/>
                <w:vertAlign w:val="superscript"/>
              </w:rPr>
              <w:t>2</w:t>
            </w:r>
            <w:r w:rsidRPr="000244D1">
              <w:rPr>
                <w:sz w:val="22"/>
                <w:szCs w:val="22"/>
              </w:rPr>
              <w:t>)</w:t>
            </w:r>
          </w:p>
        </w:tc>
        <w:tc>
          <w:tcPr>
            <w:tcW w:w="2697" w:type="dxa"/>
            <w:shd w:val="clear" w:color="auto" w:fill="auto"/>
          </w:tcPr>
          <w:p w14:paraId="6332B461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37,6</w:t>
            </w:r>
          </w:p>
        </w:tc>
      </w:tr>
      <w:tr w:rsidR="00CC6D80" w:rsidRPr="000244D1" w14:paraId="6065E104" w14:textId="77777777" w:rsidTr="0015331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hRule="exact" w:val="340"/>
        </w:trPr>
        <w:tc>
          <w:tcPr>
            <w:tcW w:w="6647" w:type="dxa"/>
            <w:shd w:val="clear" w:color="auto" w:fill="auto"/>
          </w:tcPr>
          <w:p w14:paraId="2284DAA5" w14:textId="20118D04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ожог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  <w:lang w:val="en-US"/>
              </w:rPr>
              <w:t>I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степени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(120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кДж/м</w:t>
            </w:r>
            <w:r w:rsidRPr="000244D1">
              <w:rPr>
                <w:sz w:val="22"/>
                <w:szCs w:val="22"/>
                <w:vertAlign w:val="superscript"/>
              </w:rPr>
              <w:t>2</w:t>
            </w:r>
            <w:r w:rsidRPr="000244D1">
              <w:rPr>
                <w:sz w:val="22"/>
                <w:szCs w:val="22"/>
              </w:rPr>
              <w:t>)</w:t>
            </w:r>
          </w:p>
        </w:tc>
        <w:tc>
          <w:tcPr>
            <w:tcW w:w="2697" w:type="dxa"/>
            <w:shd w:val="clear" w:color="auto" w:fill="auto"/>
          </w:tcPr>
          <w:p w14:paraId="5DC4C27B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57,6</w:t>
            </w:r>
          </w:p>
        </w:tc>
      </w:tr>
      <w:tr w:rsidR="00CC6D80" w:rsidRPr="000244D1" w14:paraId="12E83ABF" w14:textId="77777777" w:rsidTr="0015331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40"/>
        </w:trPr>
        <w:tc>
          <w:tcPr>
            <w:tcW w:w="6647" w:type="dxa"/>
            <w:shd w:val="clear" w:color="auto" w:fill="auto"/>
          </w:tcPr>
          <w:p w14:paraId="3F764BB7" w14:textId="4D1258DB" w:rsidR="00CC6D80" w:rsidRPr="000244D1" w:rsidRDefault="00CC6D80" w:rsidP="00153311">
            <w:pPr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болевой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порог</w:t>
            </w:r>
            <w:r w:rsidR="009C39A0" w:rsidRPr="000244D1">
              <w:rPr>
                <w:sz w:val="22"/>
                <w:szCs w:val="22"/>
              </w:rPr>
              <w:t xml:space="preserve"> </w:t>
            </w:r>
            <w:r w:rsidRPr="000244D1">
              <w:rPr>
                <w:sz w:val="22"/>
                <w:szCs w:val="22"/>
              </w:rPr>
              <w:t>(20-60кДж/м</w:t>
            </w:r>
            <w:r w:rsidRPr="000244D1">
              <w:rPr>
                <w:sz w:val="22"/>
                <w:szCs w:val="22"/>
                <w:vertAlign w:val="superscript"/>
              </w:rPr>
              <w:t>2</w:t>
            </w:r>
            <w:r w:rsidRPr="000244D1">
              <w:rPr>
                <w:sz w:val="22"/>
                <w:szCs w:val="22"/>
              </w:rPr>
              <w:t>)</w:t>
            </w:r>
          </w:p>
        </w:tc>
        <w:tc>
          <w:tcPr>
            <w:tcW w:w="2697" w:type="dxa"/>
            <w:shd w:val="clear" w:color="auto" w:fill="auto"/>
          </w:tcPr>
          <w:p w14:paraId="38438F96" w14:textId="77777777" w:rsidR="00CC6D80" w:rsidRPr="000244D1" w:rsidRDefault="00CC6D80" w:rsidP="00153311">
            <w:pPr>
              <w:jc w:val="center"/>
              <w:rPr>
                <w:sz w:val="22"/>
                <w:szCs w:val="22"/>
              </w:rPr>
            </w:pPr>
            <w:r w:rsidRPr="000244D1">
              <w:rPr>
                <w:sz w:val="22"/>
                <w:szCs w:val="22"/>
              </w:rPr>
              <w:t>92,2</w:t>
            </w:r>
          </w:p>
        </w:tc>
      </w:tr>
    </w:tbl>
    <w:p w14:paraId="2E13D1FB" w14:textId="45369B0A" w:rsidR="00CC6D80" w:rsidRPr="000244D1" w:rsidRDefault="00CC6D80" w:rsidP="000C3481">
      <w:pPr>
        <w:suppressAutoHyphens/>
        <w:spacing w:before="120"/>
        <w:ind w:firstLine="720"/>
        <w:rPr>
          <w:sz w:val="28"/>
          <w:szCs w:val="28"/>
        </w:rPr>
      </w:pPr>
      <w:r w:rsidRPr="000244D1">
        <w:rPr>
          <w:sz w:val="28"/>
          <w:szCs w:val="28"/>
        </w:rPr>
        <w:t>Сложилось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так,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что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трассы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автомобильных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дорог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некоторых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населенных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пунктах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проходят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через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центр.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этом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опасности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последствий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ДТП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может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подвергнуться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большое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количество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жителей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этих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населенных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пунктов.</w:t>
      </w:r>
      <w:r w:rsidR="009C39A0" w:rsidRPr="000244D1">
        <w:rPr>
          <w:sz w:val="28"/>
          <w:szCs w:val="28"/>
        </w:rPr>
        <w:t xml:space="preserve"> </w:t>
      </w:r>
    </w:p>
    <w:p w14:paraId="496B6645" w14:textId="4D64A412" w:rsidR="00CC6D80" w:rsidRPr="000244D1" w:rsidRDefault="00CC6D80" w:rsidP="00CC6D80">
      <w:pPr>
        <w:ind w:left="709"/>
        <w:rPr>
          <w:rFonts w:eastAsia="Calibri"/>
          <w:sz w:val="28"/>
          <w:szCs w:val="28"/>
          <w:u w:val="single"/>
          <w:lang w:eastAsia="en-US"/>
        </w:rPr>
      </w:pPr>
      <w:r w:rsidRPr="000244D1">
        <w:rPr>
          <w:rFonts w:eastAsia="Calibri"/>
          <w:sz w:val="28"/>
          <w:szCs w:val="28"/>
          <w:u w:val="single"/>
          <w:lang w:eastAsia="en-US"/>
        </w:rPr>
        <w:t>Риск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возникновения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аварий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на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водном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транспорте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при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перевозке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опасных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грузов</w:t>
      </w:r>
    </w:p>
    <w:p w14:paraId="383F47F9" w14:textId="23AA6FDA" w:rsidR="00CC6D80" w:rsidRPr="000244D1" w:rsidRDefault="00CC6D80" w:rsidP="00C73B56">
      <w:pPr>
        <w:ind w:firstLine="709"/>
        <w:rPr>
          <w:rFonts w:cs="Arial"/>
          <w:bCs/>
          <w:sz w:val="28"/>
          <w:szCs w:val="28"/>
        </w:rPr>
      </w:pPr>
      <w:r w:rsidRPr="000244D1">
        <w:rPr>
          <w:rFonts w:cs="Arial"/>
          <w:bCs/>
          <w:sz w:val="28"/>
          <w:szCs w:val="28"/>
        </w:rPr>
        <w:t>Проектируемая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территория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не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попадает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в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зоны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возникновения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аварий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на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водном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транспорте.</w:t>
      </w:r>
    </w:p>
    <w:p w14:paraId="6EB8EC4D" w14:textId="45AE419F" w:rsidR="00CC6D80" w:rsidRPr="000244D1" w:rsidRDefault="00CC6D80" w:rsidP="00CC6D80">
      <w:pPr>
        <w:ind w:firstLine="709"/>
        <w:rPr>
          <w:rFonts w:eastAsia="Calibri"/>
          <w:sz w:val="28"/>
          <w:szCs w:val="28"/>
          <w:u w:val="single"/>
          <w:lang w:eastAsia="en-US"/>
        </w:rPr>
      </w:pPr>
      <w:r w:rsidRPr="000244D1">
        <w:rPr>
          <w:rFonts w:eastAsia="Calibri"/>
          <w:sz w:val="28"/>
          <w:szCs w:val="28"/>
          <w:u w:val="single"/>
          <w:lang w:eastAsia="en-US"/>
        </w:rPr>
        <w:lastRenderedPageBreak/>
        <w:t>Риск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возникновения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аварий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на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железнодорожном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транспорте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при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перевозке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опасных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грузов</w:t>
      </w:r>
    </w:p>
    <w:p w14:paraId="7819DF17" w14:textId="6335CE0F" w:rsidR="00484442" w:rsidRPr="000244D1" w:rsidRDefault="00484442" w:rsidP="00484442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Проектируемая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попадает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зону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риска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возникновения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железнодорожном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транспорте.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предотвращения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или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минимизации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ущерба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случае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возникновения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железной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дороге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перевозки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опасных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грузов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должны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осуществляться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соблюдением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«Правил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перевозки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опасных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грузов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железным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дорогам»,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введенным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действие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заседании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Совета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железнодорожному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транспорту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государств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-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участников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Содружества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(протокол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05.04.96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№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15),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также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положений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следующих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нормативно-правовых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актов:</w:t>
      </w:r>
    </w:p>
    <w:p w14:paraId="13906826" w14:textId="565B3E80" w:rsidR="00484442" w:rsidRPr="000244D1" w:rsidRDefault="00484442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Постановление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Правительства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Российской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Федерации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12.10.200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№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611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«О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порядке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установления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использования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полос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отвода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охранных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железных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дорог»;</w:t>
      </w:r>
    </w:p>
    <w:p w14:paraId="25F837C6" w14:textId="64F42D7D" w:rsidR="00484442" w:rsidRPr="000244D1" w:rsidRDefault="00484442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СП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237.1326000.2015.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Свод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правил.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Инфраструктура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железнодорожного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транспорта.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Общие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требования"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(утв.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введен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действие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Приказом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Минтранса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России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06.07.2015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№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208).</w:t>
      </w:r>
    </w:p>
    <w:p w14:paraId="1F3458DF" w14:textId="26A09A6A" w:rsidR="00CC6D80" w:rsidRPr="000244D1" w:rsidRDefault="00CC6D80" w:rsidP="00CC6D80">
      <w:pPr>
        <w:ind w:firstLine="709"/>
        <w:rPr>
          <w:rFonts w:eastAsia="Calibri"/>
          <w:sz w:val="28"/>
          <w:szCs w:val="28"/>
          <w:u w:val="single"/>
          <w:lang w:eastAsia="en-US"/>
        </w:rPr>
      </w:pPr>
      <w:r w:rsidRPr="000244D1">
        <w:rPr>
          <w:rFonts w:eastAsia="Calibri"/>
          <w:sz w:val="28"/>
          <w:szCs w:val="28"/>
          <w:u w:val="single"/>
          <w:lang w:eastAsia="en-US"/>
        </w:rPr>
        <w:t>Риск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возникновения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аварий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на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трубопроводном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транспорте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при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транспортировке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опасных</w:t>
      </w:r>
      <w:r w:rsidR="009C39A0" w:rsidRPr="000244D1">
        <w:rPr>
          <w:rFonts w:eastAsia="Calibri"/>
          <w:sz w:val="28"/>
          <w:szCs w:val="28"/>
          <w:u w:val="single"/>
          <w:lang w:eastAsia="en-US"/>
        </w:rPr>
        <w:t xml:space="preserve"> </w:t>
      </w:r>
      <w:r w:rsidRPr="000244D1">
        <w:rPr>
          <w:rFonts w:eastAsia="Calibri"/>
          <w:sz w:val="28"/>
          <w:szCs w:val="28"/>
          <w:u w:val="single"/>
          <w:lang w:eastAsia="en-US"/>
        </w:rPr>
        <w:t>грузов</w:t>
      </w:r>
    </w:p>
    <w:p w14:paraId="10680A90" w14:textId="08027FA5" w:rsidR="00F915F9" w:rsidRPr="000244D1" w:rsidRDefault="00F915F9" w:rsidP="00F915F9">
      <w:pPr>
        <w:ind w:firstLine="709"/>
        <w:rPr>
          <w:sz w:val="28"/>
          <w:szCs w:val="28"/>
        </w:rPr>
      </w:pPr>
      <w:bookmarkStart w:id="193" w:name="_Toc515025712"/>
      <w:bookmarkStart w:id="194" w:name="_Toc515875231"/>
      <w:bookmarkStart w:id="195" w:name="_Toc518481639"/>
      <w:bookmarkStart w:id="196" w:name="_Toc520277896"/>
      <w:bookmarkStart w:id="197" w:name="_Toc16761368"/>
      <w:bookmarkStart w:id="198" w:name="_Toc52356475"/>
      <w:bookmarkStart w:id="199" w:name="_Toc67388858"/>
      <w:bookmarkStart w:id="200" w:name="_Toc70076879"/>
      <w:bookmarkStart w:id="201" w:name="_Toc78378185"/>
      <w:bookmarkStart w:id="202" w:name="_Toc80880524"/>
      <w:bookmarkStart w:id="203" w:name="_Toc105658684"/>
      <w:r w:rsidRPr="000244D1">
        <w:rPr>
          <w:sz w:val="28"/>
          <w:szCs w:val="28"/>
        </w:rPr>
        <w:t>Проектируемая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попадает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зону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риска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возникновения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трубопроводном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транспорте.</w:t>
      </w:r>
    </w:p>
    <w:p w14:paraId="0269F03C" w14:textId="5FDC7A0D" w:rsidR="00F915F9" w:rsidRPr="000244D1" w:rsidRDefault="00F915F9" w:rsidP="00F915F9">
      <w:pPr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предотвращения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или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минимизации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ущерба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случае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возникновения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трубопроводном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транспорте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необходимо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соблюдение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требований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ограничений,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установленных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36.13330.2012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Магистральные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трубопроводы.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Актуализированная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редакция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СНиП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2.05.06-85*.</w:t>
      </w:r>
    </w:p>
    <w:p w14:paraId="7D7A29E4" w14:textId="75724B89" w:rsidR="00CC6D80" w:rsidRPr="000244D1" w:rsidRDefault="00BA0D34" w:rsidP="00BA0D34">
      <w:pPr>
        <w:pStyle w:val="30"/>
        <w:rPr>
          <w:i w:val="0"/>
          <w:sz w:val="28"/>
          <w:szCs w:val="28"/>
        </w:rPr>
      </w:pPr>
      <w:bookmarkStart w:id="204" w:name="_Toc149136118"/>
      <w:r w:rsidRPr="000244D1">
        <w:rPr>
          <w:i w:val="0"/>
          <w:sz w:val="28"/>
          <w:szCs w:val="28"/>
        </w:rPr>
        <w:t>6.3.4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Перечень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источников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чрезвычайных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ситуаций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биолого-социального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характера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на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территории</w:t>
      </w:r>
      <w:r w:rsidR="009C39A0" w:rsidRPr="000244D1">
        <w:rPr>
          <w:i w:val="0"/>
          <w:sz w:val="28"/>
          <w:szCs w:val="28"/>
        </w:rPr>
        <w:t xml:space="preserve"> </w:t>
      </w:r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r w:rsidR="0080453D" w:rsidRPr="000244D1">
        <w:rPr>
          <w:i w:val="0"/>
          <w:iCs/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="0090232B" w:rsidRPr="000244D1">
        <w:rPr>
          <w:i w:val="0"/>
          <w:sz w:val="28"/>
          <w:szCs w:val="28"/>
        </w:rPr>
        <w:t>сельсовета</w:t>
      </w:r>
      <w:bookmarkEnd w:id="204"/>
    </w:p>
    <w:p w14:paraId="52A60BC2" w14:textId="62A569D9" w:rsidR="00CC6D80" w:rsidRPr="000244D1" w:rsidRDefault="00CC6D80" w:rsidP="00CC6D80">
      <w:pPr>
        <w:ind w:firstLine="709"/>
        <w:rPr>
          <w:rFonts w:eastAsiaTheme="minorHAnsi" w:cstheme="minorBidi"/>
          <w:sz w:val="28"/>
          <w:szCs w:val="28"/>
          <w:lang w:eastAsia="en-US"/>
        </w:rPr>
      </w:pPr>
      <w:r w:rsidRPr="000244D1">
        <w:rPr>
          <w:rFonts w:eastAsiaTheme="minorHAnsi" w:cstheme="minorBidi"/>
          <w:sz w:val="28"/>
          <w:szCs w:val="28"/>
          <w:lang w:eastAsia="en-US"/>
        </w:rPr>
        <w:t>При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неудовлетворительном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санитарно-техническом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состоянии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систем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централизованного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водоснабжения,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нарушении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функционирования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систем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очистки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питьевой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воды,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возникновении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перебоев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в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обеззараживании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питьевой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воды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на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территории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sz w:val="28"/>
          <w:szCs w:val="28"/>
          <w:lang w:eastAsia="x-none"/>
        </w:rPr>
        <w:t>муниципального</w:t>
      </w:r>
      <w:r w:rsidR="009C39A0" w:rsidRPr="000244D1">
        <w:rPr>
          <w:sz w:val="28"/>
          <w:szCs w:val="28"/>
          <w:lang w:eastAsia="x-none"/>
        </w:rPr>
        <w:t xml:space="preserve"> </w:t>
      </w:r>
      <w:r w:rsidRPr="000244D1">
        <w:rPr>
          <w:sz w:val="28"/>
          <w:szCs w:val="28"/>
          <w:lang w:eastAsia="x-none"/>
        </w:rPr>
        <w:t>образования</w:t>
      </w:r>
      <w:r w:rsidR="009C39A0" w:rsidRPr="000244D1">
        <w:rPr>
          <w:sz w:val="28"/>
          <w:szCs w:val="28"/>
          <w:lang w:val="x-none" w:eastAsia="x-none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существуют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предпосылки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для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возникновения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массовых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инфекционных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заболеваний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среди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населения.</w:t>
      </w:r>
    </w:p>
    <w:p w14:paraId="471DFC19" w14:textId="47A2C38A" w:rsidR="00CC6D80" w:rsidRPr="000244D1" w:rsidRDefault="00CC6D80" w:rsidP="00CC6D80">
      <w:pPr>
        <w:ind w:firstLine="709"/>
        <w:rPr>
          <w:rFonts w:eastAsiaTheme="minorHAnsi" w:cstheme="minorBidi"/>
          <w:sz w:val="28"/>
          <w:szCs w:val="28"/>
          <w:lang w:eastAsia="en-US"/>
        </w:rPr>
      </w:pPr>
      <w:r w:rsidRPr="000244D1">
        <w:rPr>
          <w:rFonts w:eastAsiaTheme="minorHAnsi" w:cstheme="minorBidi"/>
          <w:sz w:val="28"/>
          <w:szCs w:val="28"/>
          <w:lang w:eastAsia="en-US"/>
        </w:rPr>
        <w:t>Возможными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источниками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биолого-социальной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чрезвычайной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ситуации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потенциально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неблагополучными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в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эпидемиологическом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отношении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рассматриваются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следующие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объекты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экономики:</w:t>
      </w:r>
    </w:p>
    <w:p w14:paraId="645D3720" w14:textId="3A2055A9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предприятия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общественного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питания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–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нарушение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санитарно-эпидемиологического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режима,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выпуск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недоброкачественной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продукции;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6718C3FA" w14:textId="5882A9E4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нарушение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санитарно-эпидемиологического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режима,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недостатки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диагностики,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занос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инфекционных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заболеваний,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аэробная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инфекция,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вирусные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гепатиты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дифтерия;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3C23499A" w14:textId="3A26FA1A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lastRenderedPageBreak/>
        <w:t>дошкольные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образовательные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учреждения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средние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общеобразовательные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школы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нарушение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санитарно-эпидемиологического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режима.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30CB757C" w14:textId="7430A805" w:rsidR="00CC6D80" w:rsidRPr="000244D1" w:rsidRDefault="00CC6D80" w:rsidP="00CC6D80">
      <w:pPr>
        <w:ind w:firstLine="709"/>
        <w:rPr>
          <w:rFonts w:eastAsiaTheme="minorHAnsi" w:cstheme="minorBidi"/>
          <w:sz w:val="28"/>
          <w:szCs w:val="28"/>
          <w:lang w:eastAsia="en-US"/>
        </w:rPr>
      </w:pPr>
      <w:r w:rsidRPr="000244D1">
        <w:rPr>
          <w:rFonts w:eastAsiaTheme="minorHAnsi" w:cstheme="minorBidi"/>
          <w:sz w:val="28"/>
          <w:szCs w:val="28"/>
          <w:lang w:eastAsia="en-US"/>
        </w:rPr>
        <w:t>Наибольшую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опасность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из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группы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биолого-социальных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ЧС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представляют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болезни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диких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животных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(бешенство).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Бешенство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–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острая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вирусная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болезнь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животных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человека,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характеризующаяся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признаками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полиоэнцефаломиелита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абсолютной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летальностью.</w:t>
      </w:r>
    </w:p>
    <w:p w14:paraId="0866D60A" w14:textId="233F1C14" w:rsidR="00CC6D80" w:rsidRPr="000244D1" w:rsidRDefault="00CC6D80" w:rsidP="00CC6D80">
      <w:pPr>
        <w:ind w:firstLine="709"/>
        <w:rPr>
          <w:rFonts w:eastAsiaTheme="minorHAnsi" w:cstheme="minorBidi"/>
          <w:sz w:val="28"/>
          <w:szCs w:val="28"/>
          <w:lang w:eastAsia="en-US"/>
        </w:rPr>
      </w:pPr>
      <w:r w:rsidRPr="000244D1">
        <w:rPr>
          <w:rFonts w:eastAsiaTheme="minorHAnsi" w:cstheme="minorBidi"/>
          <w:sz w:val="28"/>
          <w:szCs w:val="28"/>
          <w:lang w:eastAsia="en-US"/>
        </w:rPr>
        <w:t>Мероприятия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по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профилактике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бешенства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животных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человека,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мероприятия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при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заболевании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животных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бешенством,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противоэпидемические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мероприятия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следует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проводить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в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соответствии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с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санитарными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правилами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СанПиН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3.3686-21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«Санитарно-эпидемиологические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требования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по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профилактике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инфекционных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болезней».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В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случае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вспышки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инфекции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биологические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отходы,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зараженные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или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контаминированные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возбудителями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бешенства,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сжигают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на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месте,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а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также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в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трупосжигательных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печах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или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на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специально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отведенных</w:t>
      </w:r>
      <w:r w:rsidR="009C39A0" w:rsidRPr="000244D1">
        <w:rPr>
          <w:rFonts w:eastAsiaTheme="minorHAnsi" w:cstheme="minorBidi"/>
          <w:sz w:val="28"/>
          <w:szCs w:val="28"/>
          <w:lang w:eastAsia="en-US"/>
        </w:rPr>
        <w:t xml:space="preserve"> </w:t>
      </w:r>
      <w:r w:rsidRPr="000244D1">
        <w:rPr>
          <w:rFonts w:eastAsiaTheme="minorHAnsi" w:cstheme="minorBidi"/>
          <w:sz w:val="28"/>
          <w:szCs w:val="28"/>
          <w:lang w:eastAsia="en-US"/>
        </w:rPr>
        <w:t>площадках.</w:t>
      </w:r>
    </w:p>
    <w:p w14:paraId="6C2DF5C0" w14:textId="1B6AF23C" w:rsidR="00CC6D80" w:rsidRPr="000244D1" w:rsidRDefault="00BA0D34" w:rsidP="00BA0D34">
      <w:pPr>
        <w:pStyle w:val="20"/>
        <w:rPr>
          <w:i w:val="0"/>
          <w:iCs w:val="0"/>
          <w:sz w:val="28"/>
        </w:rPr>
      </w:pPr>
      <w:bookmarkStart w:id="205" w:name="_Toc515025713"/>
      <w:bookmarkStart w:id="206" w:name="_Toc515875232"/>
      <w:bookmarkStart w:id="207" w:name="_Toc518481640"/>
      <w:bookmarkStart w:id="208" w:name="_Toc520277897"/>
      <w:bookmarkStart w:id="209" w:name="_Toc80880525"/>
      <w:bookmarkStart w:id="210" w:name="_Toc105658685"/>
      <w:bookmarkStart w:id="211" w:name="_Toc149136119"/>
      <w:r w:rsidRPr="000244D1">
        <w:rPr>
          <w:i w:val="0"/>
          <w:iCs w:val="0"/>
          <w:sz w:val="28"/>
        </w:rPr>
        <w:t>6.4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Перечень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мероприятий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по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обеспечению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пожарной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безопасности</w:t>
      </w:r>
      <w:bookmarkEnd w:id="205"/>
      <w:bookmarkEnd w:id="206"/>
      <w:bookmarkEnd w:id="207"/>
      <w:bookmarkEnd w:id="208"/>
      <w:bookmarkEnd w:id="209"/>
      <w:bookmarkEnd w:id="210"/>
      <w:bookmarkEnd w:id="211"/>
    </w:p>
    <w:p w14:paraId="3A39C8D4" w14:textId="60D4002F" w:rsidR="00CC6D80" w:rsidRPr="000244D1" w:rsidRDefault="00CC6D80" w:rsidP="00CC6D80">
      <w:pPr>
        <w:spacing w:line="238" w:lineRule="auto"/>
        <w:ind w:left="20" w:firstLine="567"/>
        <w:rPr>
          <w:rFonts w:cs="Arial"/>
          <w:bCs/>
          <w:sz w:val="28"/>
          <w:szCs w:val="28"/>
        </w:rPr>
      </w:pPr>
      <w:r w:rsidRPr="000244D1">
        <w:rPr>
          <w:rFonts w:cs="Arial"/>
          <w:bCs/>
          <w:sz w:val="28"/>
          <w:szCs w:val="28"/>
        </w:rPr>
        <w:t>С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1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мая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2009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г.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вступил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в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силу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ФЗ-123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от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22.07.2008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г.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«Технический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регламент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требованиях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пожарной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безопасности»,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в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соответствии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которым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дислокация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подразделений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пожарной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охраны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на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территориях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поселений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определяется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исходя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из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условия,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что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время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прибытия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первого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подразделения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к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месту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вызова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="00F954BC" w:rsidRPr="000244D1">
        <w:rPr>
          <w:rFonts w:cs="Arial"/>
          <w:bCs/>
          <w:sz w:val="28"/>
          <w:szCs w:val="28"/>
        </w:rPr>
        <w:t>в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="00F954BC" w:rsidRPr="000244D1">
        <w:rPr>
          <w:rFonts w:cs="Arial"/>
          <w:bCs/>
          <w:sz w:val="28"/>
          <w:szCs w:val="28"/>
        </w:rPr>
        <w:t>сельских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="00F954BC" w:rsidRPr="000244D1">
        <w:rPr>
          <w:rFonts w:cs="Arial"/>
          <w:bCs/>
          <w:sz w:val="28"/>
          <w:szCs w:val="28"/>
        </w:rPr>
        <w:t>поселениях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="00F954BC" w:rsidRPr="000244D1">
        <w:rPr>
          <w:rFonts w:cs="Arial"/>
          <w:bCs/>
          <w:sz w:val="28"/>
          <w:szCs w:val="28"/>
        </w:rPr>
        <w:t>не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="00F954BC" w:rsidRPr="000244D1">
        <w:rPr>
          <w:rFonts w:cs="Arial"/>
          <w:bCs/>
          <w:sz w:val="28"/>
          <w:szCs w:val="28"/>
        </w:rPr>
        <w:t>должно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="00F954BC" w:rsidRPr="000244D1">
        <w:rPr>
          <w:rFonts w:cs="Arial"/>
          <w:bCs/>
          <w:sz w:val="28"/>
          <w:szCs w:val="28"/>
        </w:rPr>
        <w:t>превышать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="00F954BC" w:rsidRPr="000244D1">
        <w:rPr>
          <w:rFonts w:cs="Arial"/>
          <w:bCs/>
          <w:sz w:val="28"/>
          <w:szCs w:val="28"/>
        </w:rPr>
        <w:t>20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="00F954BC" w:rsidRPr="000244D1">
        <w:rPr>
          <w:rFonts w:cs="Arial"/>
          <w:bCs/>
          <w:sz w:val="28"/>
          <w:szCs w:val="28"/>
        </w:rPr>
        <w:t>минут</w:t>
      </w:r>
    </w:p>
    <w:p w14:paraId="55DA2D14" w14:textId="60B6EEC5" w:rsidR="00CC6D80" w:rsidRPr="000244D1" w:rsidRDefault="00CC6D80" w:rsidP="00CC6D80">
      <w:pPr>
        <w:spacing w:line="238" w:lineRule="auto"/>
        <w:ind w:left="20" w:firstLine="567"/>
        <w:rPr>
          <w:rFonts w:cs="Arial"/>
          <w:bCs/>
          <w:sz w:val="28"/>
          <w:szCs w:val="28"/>
        </w:rPr>
      </w:pPr>
      <w:r w:rsidRPr="000244D1">
        <w:rPr>
          <w:rFonts w:cs="Arial"/>
          <w:bCs/>
          <w:sz w:val="28"/>
          <w:szCs w:val="28"/>
        </w:rPr>
        <w:t>Следует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предусмотреть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просветительную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работу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населением,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прокладку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просек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противопожарных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разрывов,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устройство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противопожарных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траншей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др.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Успех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борьбы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лесными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пожарами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во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многом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зависит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от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их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своевременного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обнаружения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быстрого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принятия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мер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по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их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ограничению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ликвидации.</w:t>
      </w:r>
    </w:p>
    <w:p w14:paraId="2E003DB8" w14:textId="031063A4" w:rsidR="00CC6D80" w:rsidRPr="000244D1" w:rsidRDefault="00CC6D80" w:rsidP="00CC6D80">
      <w:pPr>
        <w:spacing w:line="238" w:lineRule="auto"/>
        <w:ind w:left="20" w:firstLine="567"/>
        <w:rPr>
          <w:rFonts w:cs="Arial"/>
          <w:sz w:val="28"/>
          <w:szCs w:val="28"/>
        </w:rPr>
      </w:pPr>
      <w:r w:rsidRPr="000244D1">
        <w:rPr>
          <w:rFonts w:cs="Arial"/>
          <w:sz w:val="28"/>
          <w:szCs w:val="28"/>
        </w:rPr>
        <w:t>Основными</w:t>
      </w:r>
      <w:r w:rsidR="009C39A0" w:rsidRPr="000244D1">
        <w:rPr>
          <w:rFonts w:cs="Arial"/>
          <w:sz w:val="28"/>
          <w:szCs w:val="28"/>
        </w:rPr>
        <w:t xml:space="preserve"> </w:t>
      </w:r>
      <w:r w:rsidRPr="000244D1">
        <w:rPr>
          <w:rFonts w:cs="Arial"/>
          <w:sz w:val="28"/>
          <w:szCs w:val="28"/>
        </w:rPr>
        <w:t>функциями</w:t>
      </w:r>
      <w:r w:rsidR="009C39A0" w:rsidRPr="000244D1">
        <w:rPr>
          <w:rFonts w:cs="Arial"/>
          <w:sz w:val="28"/>
          <w:szCs w:val="28"/>
        </w:rPr>
        <w:t xml:space="preserve"> </w:t>
      </w:r>
      <w:r w:rsidRPr="000244D1">
        <w:rPr>
          <w:rFonts w:cs="Arial"/>
          <w:sz w:val="28"/>
          <w:szCs w:val="28"/>
        </w:rPr>
        <w:t>системы</w:t>
      </w:r>
      <w:r w:rsidR="009C39A0" w:rsidRPr="000244D1">
        <w:rPr>
          <w:rFonts w:cs="Arial"/>
          <w:sz w:val="28"/>
          <w:szCs w:val="28"/>
        </w:rPr>
        <w:t xml:space="preserve"> </w:t>
      </w:r>
      <w:r w:rsidRPr="000244D1">
        <w:rPr>
          <w:rFonts w:cs="Arial"/>
          <w:sz w:val="28"/>
          <w:szCs w:val="28"/>
        </w:rPr>
        <w:t>обеспечения</w:t>
      </w:r>
      <w:r w:rsidR="009C39A0" w:rsidRPr="000244D1">
        <w:rPr>
          <w:rFonts w:cs="Arial"/>
          <w:sz w:val="28"/>
          <w:szCs w:val="28"/>
        </w:rPr>
        <w:t xml:space="preserve"> </w:t>
      </w:r>
      <w:r w:rsidRPr="000244D1">
        <w:rPr>
          <w:rFonts w:cs="Arial"/>
          <w:sz w:val="28"/>
          <w:szCs w:val="28"/>
        </w:rPr>
        <w:t>пожарной</w:t>
      </w:r>
      <w:r w:rsidR="009C39A0" w:rsidRPr="000244D1">
        <w:rPr>
          <w:rFonts w:cs="Arial"/>
          <w:sz w:val="28"/>
          <w:szCs w:val="28"/>
        </w:rPr>
        <w:t xml:space="preserve"> </w:t>
      </w:r>
      <w:r w:rsidRPr="000244D1">
        <w:rPr>
          <w:rFonts w:cs="Arial"/>
          <w:sz w:val="28"/>
          <w:szCs w:val="28"/>
        </w:rPr>
        <w:t>безопасности</w:t>
      </w:r>
      <w:r w:rsidR="009C39A0" w:rsidRPr="000244D1">
        <w:rPr>
          <w:rFonts w:cs="Arial"/>
          <w:sz w:val="28"/>
          <w:szCs w:val="28"/>
        </w:rPr>
        <w:t xml:space="preserve"> </w:t>
      </w:r>
      <w:r w:rsidRPr="000244D1">
        <w:rPr>
          <w:rFonts w:cs="Arial"/>
          <w:sz w:val="28"/>
          <w:szCs w:val="28"/>
        </w:rPr>
        <w:t>являются:</w:t>
      </w:r>
      <w:r w:rsidR="009C39A0" w:rsidRPr="000244D1">
        <w:rPr>
          <w:rFonts w:cs="Arial"/>
          <w:sz w:val="28"/>
          <w:szCs w:val="28"/>
        </w:rPr>
        <w:t xml:space="preserve"> </w:t>
      </w:r>
    </w:p>
    <w:p w14:paraId="5A4C936F" w14:textId="0B76E8C5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нормативное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правовое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регулирование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осуществление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государственных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мер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области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безопасности;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46C0F020" w14:textId="2C686B68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создание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охраны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организация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ее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деятельности;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72C8DD8E" w14:textId="43189677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разработка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осуществление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мер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безопасности;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1EE879F0" w14:textId="71828F9A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реализация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прав,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обязанностей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ответственности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области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безопасности;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579AAEA6" w14:textId="1611E224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проведение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противопожарной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пропаганды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обучение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населения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мерам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безопасности;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642AF490" w14:textId="61793108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содействие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деятельности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добровольных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пожарных,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привлечение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населения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обеспечению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безопасности;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5EF5257B" w14:textId="573A3822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научно-техническое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обеспечение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безопасности;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7DABD278" w14:textId="6D5C6A1E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информационное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обеспечение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области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безопасности;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43B65049" w14:textId="29126342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осуществление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государственного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надзора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других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контрольных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функций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обеспечению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безопасности;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4432E2C0" w14:textId="1E44C2F9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производство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пожарно-технической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продукции;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6F31BE9B" w14:textId="400EC738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lastRenderedPageBreak/>
        <w:t>выполнение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работ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оказание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услуг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области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безопасности;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626A3EDC" w14:textId="27AF0C4E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лицензирование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деятельности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области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безопасности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подтверждение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соответствия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продукции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услуг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области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безопасности;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20FA762F" w14:textId="052B32C5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тушение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проведение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аварийно-спасательных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работ;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4394B101" w14:textId="362FBFD6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учет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последствий;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3A575B97" w14:textId="1FE4B91C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установление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особого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противопожарного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режима.</w:t>
      </w:r>
    </w:p>
    <w:p w14:paraId="44617CBB" w14:textId="5FCD731A" w:rsidR="00CC6D80" w:rsidRPr="000244D1" w:rsidRDefault="00CC6D80" w:rsidP="00CC6D80">
      <w:pPr>
        <w:spacing w:line="238" w:lineRule="auto"/>
        <w:ind w:left="20" w:firstLine="567"/>
        <w:rPr>
          <w:rFonts w:cs="Arial"/>
          <w:bCs/>
          <w:sz w:val="28"/>
          <w:szCs w:val="28"/>
        </w:rPr>
      </w:pPr>
      <w:r w:rsidRPr="000244D1">
        <w:rPr>
          <w:rFonts w:cs="Arial"/>
          <w:bCs/>
          <w:sz w:val="28"/>
          <w:szCs w:val="28"/>
        </w:rPr>
        <w:t>Для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выполнения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этих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функций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система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обеспечения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пожарной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безопасности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состоит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из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нескольких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элементов:</w:t>
      </w:r>
    </w:p>
    <w:p w14:paraId="6AFAF9B5" w14:textId="3DE18117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органы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государственной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власти;</w:t>
      </w:r>
    </w:p>
    <w:p w14:paraId="394A848C" w14:textId="09A7C7CB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органы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местного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самоуправления;</w:t>
      </w:r>
    </w:p>
    <w:p w14:paraId="7ACBC8FF" w14:textId="16965734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организации,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граждане,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принимающие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участие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обеспечении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безопасности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соответствии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законодательством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Российской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Федерации.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76EACC2E" w14:textId="552E8AB3" w:rsidR="00CC6D80" w:rsidRPr="000244D1" w:rsidRDefault="00CC6D80" w:rsidP="00CC6D80">
      <w:pPr>
        <w:spacing w:line="238" w:lineRule="auto"/>
        <w:ind w:left="20" w:firstLine="567"/>
        <w:rPr>
          <w:rFonts w:cs="Arial"/>
          <w:bCs/>
          <w:sz w:val="28"/>
          <w:szCs w:val="28"/>
        </w:rPr>
      </w:pPr>
      <w:r w:rsidRPr="000244D1">
        <w:rPr>
          <w:rFonts w:cs="Arial"/>
          <w:bCs/>
          <w:sz w:val="28"/>
          <w:szCs w:val="28"/>
        </w:rPr>
        <w:t>Достижение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заданного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уровня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пожарной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безопасности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достигается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комплексом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организационных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технических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решений.</w:t>
      </w:r>
    </w:p>
    <w:p w14:paraId="28A7F022" w14:textId="342A306D" w:rsidR="00CC6D80" w:rsidRPr="000244D1" w:rsidRDefault="00BA0D34" w:rsidP="00BA0D34">
      <w:pPr>
        <w:pStyle w:val="30"/>
        <w:rPr>
          <w:i w:val="0"/>
          <w:sz w:val="28"/>
          <w:szCs w:val="28"/>
        </w:rPr>
      </w:pPr>
      <w:bookmarkStart w:id="212" w:name="_Toc16761370"/>
      <w:bookmarkStart w:id="213" w:name="_Toc52356476"/>
      <w:bookmarkStart w:id="214" w:name="_Toc67388859"/>
      <w:bookmarkStart w:id="215" w:name="_Toc70076880"/>
      <w:bookmarkStart w:id="216" w:name="_Toc78378187"/>
      <w:bookmarkStart w:id="217" w:name="_Toc80880526"/>
      <w:bookmarkStart w:id="218" w:name="_Toc105658686"/>
      <w:bookmarkStart w:id="219" w:name="_Toc149136120"/>
      <w:r w:rsidRPr="000244D1">
        <w:rPr>
          <w:i w:val="0"/>
          <w:sz w:val="28"/>
          <w:szCs w:val="28"/>
        </w:rPr>
        <w:t>6.4.1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Состояние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системы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обеспечения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пожарной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безопасности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на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территории</w:t>
      </w:r>
      <w:r w:rsidR="009C39A0" w:rsidRPr="000244D1">
        <w:rPr>
          <w:i w:val="0"/>
          <w:sz w:val="28"/>
          <w:szCs w:val="28"/>
        </w:rPr>
        <w:t xml:space="preserve"> </w:t>
      </w:r>
      <w:bookmarkEnd w:id="212"/>
      <w:bookmarkEnd w:id="213"/>
      <w:bookmarkEnd w:id="214"/>
      <w:bookmarkEnd w:id="215"/>
      <w:bookmarkEnd w:id="216"/>
      <w:bookmarkEnd w:id="217"/>
      <w:bookmarkEnd w:id="218"/>
      <w:r w:rsidR="0080453D" w:rsidRPr="000244D1">
        <w:rPr>
          <w:i w:val="0"/>
          <w:iCs/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="0090232B" w:rsidRPr="000244D1">
        <w:rPr>
          <w:i w:val="0"/>
          <w:sz w:val="28"/>
          <w:szCs w:val="28"/>
        </w:rPr>
        <w:t>сельсовета</w:t>
      </w:r>
      <w:bookmarkEnd w:id="219"/>
    </w:p>
    <w:p w14:paraId="5B891C70" w14:textId="0BE33B74" w:rsidR="00327E61" w:rsidRPr="000244D1" w:rsidRDefault="00327E61" w:rsidP="00F65006">
      <w:pPr>
        <w:spacing w:line="238" w:lineRule="auto"/>
        <w:ind w:left="20" w:firstLine="567"/>
        <w:rPr>
          <w:sz w:val="28"/>
          <w:szCs w:val="28"/>
        </w:rPr>
      </w:pPr>
      <w:bookmarkStart w:id="220" w:name="_Toc78378188"/>
      <w:bookmarkStart w:id="221" w:name="_Toc80880527"/>
      <w:bookmarkStart w:id="222" w:name="_Toc105658687"/>
      <w:r w:rsidRPr="000244D1">
        <w:rPr>
          <w:sz w:val="28"/>
          <w:szCs w:val="28"/>
        </w:rPr>
        <w:t>Проектируемая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находится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районе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выезда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части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ПЧ-52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«11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отряд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ФПС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Новосибирской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области».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первому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номеру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вызова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тушение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выезжает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автомобиля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АЦ-40</w:t>
      </w:r>
      <w:r w:rsidR="00F65006" w:rsidRPr="000244D1">
        <w:rPr>
          <w:sz w:val="28"/>
          <w:szCs w:val="28"/>
        </w:rPr>
        <w:t>.</w:t>
      </w:r>
    </w:p>
    <w:p w14:paraId="0D663EF7" w14:textId="1F19AB30" w:rsidR="00CC6D80" w:rsidRPr="000244D1" w:rsidRDefault="00BA0D34" w:rsidP="00BA0D34">
      <w:pPr>
        <w:pStyle w:val="30"/>
        <w:rPr>
          <w:i w:val="0"/>
          <w:sz w:val="28"/>
          <w:szCs w:val="28"/>
        </w:rPr>
      </w:pPr>
      <w:bookmarkStart w:id="223" w:name="_Toc149136121"/>
      <w:r w:rsidRPr="000244D1">
        <w:rPr>
          <w:i w:val="0"/>
          <w:sz w:val="28"/>
          <w:szCs w:val="28"/>
        </w:rPr>
        <w:t>6.4.2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Организационные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решения</w:t>
      </w:r>
      <w:bookmarkEnd w:id="220"/>
      <w:bookmarkEnd w:id="221"/>
      <w:bookmarkEnd w:id="222"/>
      <w:bookmarkEnd w:id="223"/>
    </w:p>
    <w:p w14:paraId="268A4CA5" w14:textId="33D132CF" w:rsidR="00CC6D80" w:rsidRPr="000244D1" w:rsidRDefault="00CC6D80" w:rsidP="00CC6D80">
      <w:pPr>
        <w:spacing w:line="238" w:lineRule="auto"/>
        <w:ind w:left="20" w:firstLine="567"/>
        <w:rPr>
          <w:rFonts w:cs="Arial"/>
          <w:bCs/>
          <w:sz w:val="28"/>
          <w:szCs w:val="28"/>
        </w:rPr>
      </w:pPr>
      <w:r w:rsidRPr="000244D1">
        <w:rPr>
          <w:rFonts w:cs="Arial"/>
          <w:bCs/>
          <w:sz w:val="28"/>
          <w:szCs w:val="28"/>
        </w:rPr>
        <w:t>Предотвращение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пожара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должно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достигаться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предотвращением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образования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горючей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среды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(или)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предотвращением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образования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в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горючей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среде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(или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внесения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в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нее)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источников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зажигания.</w:t>
      </w:r>
    </w:p>
    <w:p w14:paraId="22AB1149" w14:textId="11FF4C6D" w:rsidR="00CC6D80" w:rsidRPr="000244D1" w:rsidRDefault="00CC6D80" w:rsidP="00CC6D80">
      <w:pPr>
        <w:spacing w:line="238" w:lineRule="auto"/>
        <w:ind w:left="20" w:firstLine="567"/>
        <w:rPr>
          <w:rFonts w:cs="Arial"/>
          <w:bCs/>
          <w:sz w:val="28"/>
          <w:szCs w:val="28"/>
        </w:rPr>
      </w:pPr>
      <w:r w:rsidRPr="000244D1">
        <w:rPr>
          <w:rFonts w:cs="Arial"/>
          <w:bCs/>
          <w:sz w:val="28"/>
          <w:szCs w:val="28"/>
        </w:rPr>
        <w:t>Предотвращение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образования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горючей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среды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должно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обеспечиваться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одним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из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следующих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способов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или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их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комбинаций:</w:t>
      </w:r>
    </w:p>
    <w:p w14:paraId="17C2F1F7" w14:textId="2A51E5BF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максимально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возможным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применением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негорючих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трудногорючих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веществ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материалов;</w:t>
      </w:r>
    </w:p>
    <w:p w14:paraId="2CC95F68" w14:textId="056313A6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максимально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возможным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условиям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технологии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строительства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ограничением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массы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(или)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объема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горючих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веществ,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материалов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наиболее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безопасным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способом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размещения;</w:t>
      </w:r>
    </w:p>
    <w:p w14:paraId="445DE7FB" w14:textId="7E36E6CA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изоляцией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горючей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среды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(применением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изолированных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отсеков,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камер,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кабин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т.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п.);</w:t>
      </w:r>
    </w:p>
    <w:p w14:paraId="619961CC" w14:textId="69BBE163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поддержанием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безопасной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концентрации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среды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соответствии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нормами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правилами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другими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нормативно-техническими,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нормативными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документами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правилами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безопасности;</w:t>
      </w:r>
    </w:p>
    <w:p w14:paraId="5449B23D" w14:textId="565AB2E5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достаточной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концентрацией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флегматизатора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воздухе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защищаемого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объема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(его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составной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части);</w:t>
      </w:r>
    </w:p>
    <w:p w14:paraId="2A47B3EA" w14:textId="4D401376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lastRenderedPageBreak/>
        <w:t>поддержанием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температуры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давления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среды,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которых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распространение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пламени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исключается;</w:t>
      </w:r>
    </w:p>
    <w:p w14:paraId="1BCDE51D" w14:textId="6469571C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максимальной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механизацией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автоматизацией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технологических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процессов,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связанных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обращением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горючих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веществ;</w:t>
      </w:r>
    </w:p>
    <w:p w14:paraId="44DB397D" w14:textId="6F51A780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установкой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пожароопасного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оборудования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возможности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изолированных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помещениях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или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открытых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площадках;</w:t>
      </w:r>
    </w:p>
    <w:p w14:paraId="293953D7" w14:textId="1A186106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применением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устройств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защиты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производственного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оборудования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горючими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веществами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повреждений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аварий,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установкой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отключающих,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отсекающих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других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устройств.</w:t>
      </w:r>
    </w:p>
    <w:p w14:paraId="17523A5F" w14:textId="13E5E0BF" w:rsidR="00CC6D80" w:rsidRPr="000244D1" w:rsidRDefault="00CC6D80" w:rsidP="00CC6D80">
      <w:pPr>
        <w:spacing w:line="238" w:lineRule="auto"/>
        <w:ind w:left="20" w:firstLine="567"/>
        <w:rPr>
          <w:rFonts w:cs="Arial"/>
          <w:bCs/>
          <w:sz w:val="28"/>
          <w:szCs w:val="28"/>
        </w:rPr>
      </w:pPr>
      <w:r w:rsidRPr="000244D1">
        <w:rPr>
          <w:rFonts w:cs="Arial"/>
          <w:bCs/>
          <w:sz w:val="28"/>
          <w:szCs w:val="28"/>
        </w:rPr>
        <w:t>Предотвращение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образования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в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горючей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среде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источников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зажигания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должно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достигаться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применением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одним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из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следующих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способов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или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их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комбинацией:</w:t>
      </w:r>
    </w:p>
    <w:p w14:paraId="48960B21" w14:textId="65D75B2B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применением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машин,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механизмов,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оборудования,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устройств,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эксплуатации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которых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образуются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источники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зажигания;</w:t>
      </w:r>
    </w:p>
    <w:p w14:paraId="3F35C8CE" w14:textId="6E72AC41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применением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электрооборудования,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соответствующего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пожароопасной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взрывоопасной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зонам,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группе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категории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взрывоопасной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смеси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соответствии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требованиями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ГОСТ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12.1.044-2018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Правил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устройства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электроустановок;</w:t>
      </w:r>
    </w:p>
    <w:p w14:paraId="0D655C2F" w14:textId="47E6FEA0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применением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конструкции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быстродействующих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средств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защитного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отключения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возможных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источников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зажигания;</w:t>
      </w:r>
    </w:p>
    <w:p w14:paraId="048E2648" w14:textId="6A9788DE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применением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технологического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процесса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оборудования,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удовлетворяющего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требованиям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электростатической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искробезопасности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ГОСТ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12.1.018-93;</w:t>
      </w:r>
    </w:p>
    <w:p w14:paraId="5C5F5C44" w14:textId="2A6943C0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устройством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молниезащиты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зданий,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сооружений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оборудования;</w:t>
      </w:r>
    </w:p>
    <w:p w14:paraId="51637AD0" w14:textId="7CB26E33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поддержанием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температуры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нагрева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поверхности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машин,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механизмов,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оборудования,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устройств,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веществ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материалов,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которые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могут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войти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контакт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горючей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средой,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ниже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предельно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допустимой,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составляющей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80%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наименьшей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температуры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самовоспламенения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горючего;</w:t>
      </w:r>
    </w:p>
    <w:p w14:paraId="706B5CCB" w14:textId="55E03331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исключение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возможности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появления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искрового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разряда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горючей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среде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энергией,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равной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выше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минимальной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энергии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зажигания;</w:t>
      </w:r>
    </w:p>
    <w:p w14:paraId="61D3D2C7" w14:textId="2F1B2F87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применением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искрящего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инструмента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работе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легковоспламеняющимися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жидкостями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горючими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газами;</w:t>
      </w:r>
    </w:p>
    <w:p w14:paraId="164A0007" w14:textId="0C78F23F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ликвидацией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условий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теплового,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химического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(или)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микробиологического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самовозгорания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обращающихся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веществ,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материалов,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изделий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конструкций;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2FEFB6F4" w14:textId="3B3703D5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обеспечение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порядка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совместного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хранения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веществ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материалов;</w:t>
      </w:r>
    </w:p>
    <w:p w14:paraId="1A4A8124" w14:textId="26BFBB97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устранением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контакта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воздухом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пирофорных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веществ;</w:t>
      </w:r>
    </w:p>
    <w:p w14:paraId="3748F508" w14:textId="3C8F8A8F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уменьшением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определяющего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размера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горючей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среды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ниже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предельно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допустимого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горючести;</w:t>
      </w:r>
    </w:p>
    <w:p w14:paraId="04ECFB2B" w14:textId="0E1E18F2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выполнением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действующих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строительных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норм,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правил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стандартов.</w:t>
      </w:r>
    </w:p>
    <w:p w14:paraId="126C4A22" w14:textId="3FC81C8A" w:rsidR="00CC6D80" w:rsidRPr="000244D1" w:rsidRDefault="00BA0D34" w:rsidP="00BA0D34">
      <w:pPr>
        <w:pStyle w:val="30"/>
        <w:rPr>
          <w:i w:val="0"/>
          <w:sz w:val="28"/>
          <w:szCs w:val="28"/>
        </w:rPr>
      </w:pPr>
      <w:bookmarkStart w:id="224" w:name="_Toc78378189"/>
      <w:bookmarkStart w:id="225" w:name="_Toc80880528"/>
      <w:bookmarkStart w:id="226" w:name="_Toc105658688"/>
      <w:bookmarkStart w:id="227" w:name="_Toc149136122"/>
      <w:r w:rsidRPr="000244D1">
        <w:rPr>
          <w:i w:val="0"/>
          <w:sz w:val="28"/>
          <w:szCs w:val="28"/>
        </w:rPr>
        <w:lastRenderedPageBreak/>
        <w:t>6.4.3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Технические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решения,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входящие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в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систему,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обеспечивающую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пожарную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безопасность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дороги,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состоят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из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ряда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мероприятий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и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условий</w:t>
      </w:r>
      <w:bookmarkEnd w:id="224"/>
      <w:bookmarkEnd w:id="225"/>
      <w:bookmarkEnd w:id="226"/>
      <w:bookmarkEnd w:id="227"/>
    </w:p>
    <w:p w14:paraId="5F64C5F4" w14:textId="001F9F68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дороги,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проезды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подъезды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зданиям,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сооружениям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водоисточникам,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расположенным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территории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автомобильной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дороги,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либо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вблизи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лежащего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района,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используемым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целей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пожаротушения,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должны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быть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всегда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свободными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проезда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техники,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содержаться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исправном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состоянии,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зимой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быть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очищенными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снега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льда;</w:t>
      </w:r>
    </w:p>
    <w:p w14:paraId="380B060C" w14:textId="7012A99E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закрытии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дорог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или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проездов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ремонта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или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другим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причинам,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препятствующим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проезду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машин,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необходимо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немедленно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сообщать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подразделения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охраны;</w:t>
      </w:r>
    </w:p>
    <w:p w14:paraId="19F3BD20" w14:textId="4179BC35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период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закрытия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дорог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соответствующих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местах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должны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быть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установлены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указатели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направления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объезда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или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устроены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переезды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через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ремонтируемые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участки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подъезды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водоисточникам;</w:t>
      </w:r>
    </w:p>
    <w:p w14:paraId="36AB2208" w14:textId="61F2EB95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территория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автомобильных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дорог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пределах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населенного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пункта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должна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иметь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наружное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освещение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темное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время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суток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быстрого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подъезда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техники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места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возникновения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пожара;</w:t>
      </w:r>
    </w:p>
    <w:p w14:paraId="5E456997" w14:textId="18420C0F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территория,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занятая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под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автомобильную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дорогу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расположенная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массивах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хвойных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лесов,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должна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иметь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периметру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защитную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минерализованную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полосу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шириной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менее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2,5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м;</w:t>
      </w:r>
    </w:p>
    <w:p w14:paraId="27F0BA25" w14:textId="6F4FC736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участках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дороги,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расположенных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вблизи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опор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линий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высоковольтных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передач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необходимо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расположение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обозначенных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охранных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зон;</w:t>
      </w:r>
    </w:p>
    <w:p w14:paraId="5921F3AF" w14:textId="70058874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территории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автомобильной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дороги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пределах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ее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полосы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разрешается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устраивать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несанкционированные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места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размещения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горючих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отходов;</w:t>
      </w:r>
    </w:p>
    <w:p w14:paraId="068E5D0A" w14:textId="4B8D06B0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не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разрешается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разведение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костров,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сжигание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отходов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тары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пределах,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установленных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нормами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проектирования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противопожарных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разрывов,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ближе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50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зданий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сооружений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объекта;</w:t>
      </w:r>
    </w:p>
    <w:p w14:paraId="1E9401A8" w14:textId="08E8FDE7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следить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соблюдением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правил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перевозки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взрывопожароопасных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веществ,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которой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запрещается: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допускать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толчки,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резкие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торможения;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транспортировать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баллоны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горючим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газом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предохранительных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башмаков;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оставлять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транспортное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средство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без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присмотра.</w:t>
      </w:r>
    </w:p>
    <w:p w14:paraId="2F104646" w14:textId="44CAD333" w:rsidR="00CC6D80" w:rsidRPr="000244D1" w:rsidRDefault="00CC6D80" w:rsidP="00CC6D80">
      <w:pPr>
        <w:spacing w:line="238" w:lineRule="auto"/>
        <w:ind w:left="20" w:firstLine="567"/>
        <w:rPr>
          <w:rFonts w:cs="Arial"/>
          <w:bCs/>
          <w:sz w:val="28"/>
          <w:szCs w:val="28"/>
        </w:rPr>
      </w:pPr>
      <w:r w:rsidRPr="000244D1">
        <w:rPr>
          <w:rFonts w:cs="Arial"/>
          <w:bCs/>
          <w:sz w:val="28"/>
          <w:szCs w:val="28"/>
        </w:rPr>
        <w:t>Функционирование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мероприятий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соблюдение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правил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пожарной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безопасности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на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автомобильной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дороге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в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пределах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полосы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ее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отвода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должны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обеспечивать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дорожная,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автотранспортная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службы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и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подразделения</w:t>
      </w:r>
      <w:r w:rsidR="009C39A0" w:rsidRPr="000244D1">
        <w:rPr>
          <w:rFonts w:cs="Arial"/>
          <w:bCs/>
          <w:sz w:val="28"/>
          <w:szCs w:val="28"/>
        </w:rPr>
        <w:t xml:space="preserve"> </w:t>
      </w:r>
      <w:r w:rsidRPr="000244D1">
        <w:rPr>
          <w:rFonts w:cs="Arial"/>
          <w:bCs/>
          <w:sz w:val="28"/>
          <w:szCs w:val="28"/>
        </w:rPr>
        <w:t>ГИБДД.</w:t>
      </w:r>
    </w:p>
    <w:p w14:paraId="1E64C6C5" w14:textId="1AAFCE2E" w:rsidR="00CC6D80" w:rsidRPr="000244D1" w:rsidRDefault="00BA0D34" w:rsidP="00BA0D34">
      <w:pPr>
        <w:pStyle w:val="30"/>
        <w:rPr>
          <w:i w:val="0"/>
          <w:sz w:val="28"/>
          <w:szCs w:val="28"/>
        </w:rPr>
      </w:pPr>
      <w:bookmarkStart w:id="228" w:name="_Toc78378190"/>
      <w:bookmarkStart w:id="229" w:name="_Toc80880529"/>
      <w:bookmarkStart w:id="230" w:name="_Toc105658689"/>
      <w:bookmarkStart w:id="231" w:name="_Toc149136123"/>
      <w:r w:rsidRPr="000244D1">
        <w:rPr>
          <w:i w:val="0"/>
          <w:sz w:val="28"/>
          <w:szCs w:val="28"/>
        </w:rPr>
        <w:lastRenderedPageBreak/>
        <w:t>6.4.4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Противопожарное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водоснабжение</w:t>
      </w:r>
      <w:bookmarkEnd w:id="228"/>
      <w:bookmarkEnd w:id="229"/>
      <w:bookmarkEnd w:id="230"/>
      <w:bookmarkEnd w:id="231"/>
    </w:p>
    <w:p w14:paraId="1B2A3728" w14:textId="567290ED" w:rsidR="00CC6D80" w:rsidRPr="000244D1" w:rsidRDefault="00CC6D80" w:rsidP="00CC6D80">
      <w:pPr>
        <w:spacing w:line="238" w:lineRule="auto"/>
        <w:ind w:left="20" w:firstLine="567"/>
        <w:rPr>
          <w:rFonts w:eastAsiaTheme="minorEastAsia" w:cstheme="minorBidi"/>
          <w:sz w:val="28"/>
          <w:szCs w:val="28"/>
        </w:rPr>
      </w:pPr>
      <w:r w:rsidRPr="000244D1">
        <w:rPr>
          <w:rFonts w:eastAsiaTheme="minorEastAsia" w:cstheme="minorBidi"/>
          <w:sz w:val="28"/>
          <w:szCs w:val="28"/>
        </w:rPr>
        <w:t>На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территории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sz w:val="28"/>
          <w:szCs w:val="28"/>
          <w:lang w:eastAsia="x-none"/>
        </w:rPr>
        <w:t>муниципального</w:t>
      </w:r>
      <w:r w:rsidR="009C39A0" w:rsidRPr="000244D1">
        <w:rPr>
          <w:sz w:val="28"/>
          <w:szCs w:val="28"/>
          <w:lang w:eastAsia="x-none"/>
        </w:rPr>
        <w:t xml:space="preserve"> </w:t>
      </w:r>
      <w:r w:rsidRPr="000244D1">
        <w:rPr>
          <w:sz w:val="28"/>
          <w:szCs w:val="28"/>
          <w:lang w:eastAsia="x-none"/>
        </w:rPr>
        <w:t>образования</w:t>
      </w:r>
      <w:r w:rsidR="009C39A0" w:rsidRPr="000244D1">
        <w:rPr>
          <w:sz w:val="28"/>
          <w:szCs w:val="28"/>
          <w:lang w:val="x-none" w:eastAsia="x-none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должны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быть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источники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наружного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противопожарного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водоснабжения.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</w:p>
    <w:p w14:paraId="3D92A6DD" w14:textId="4C1F2C4E" w:rsidR="00CC6D80" w:rsidRPr="000244D1" w:rsidRDefault="00CC6D80" w:rsidP="00CC6D80">
      <w:pPr>
        <w:spacing w:line="238" w:lineRule="auto"/>
        <w:ind w:left="20" w:firstLine="567"/>
        <w:rPr>
          <w:rFonts w:eastAsiaTheme="minorEastAsia" w:cstheme="minorBidi"/>
          <w:sz w:val="28"/>
          <w:szCs w:val="28"/>
        </w:rPr>
      </w:pPr>
      <w:r w:rsidRPr="000244D1">
        <w:rPr>
          <w:rFonts w:eastAsiaTheme="minorEastAsia" w:cstheme="minorBidi"/>
          <w:sz w:val="28"/>
          <w:szCs w:val="28"/>
        </w:rPr>
        <w:t>К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источникам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наружного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противопожарного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водоснабжения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относятся: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</w:p>
    <w:p w14:paraId="3E184201" w14:textId="78462B08" w:rsidR="00CC6D80" w:rsidRPr="000244D1" w:rsidRDefault="00CC6D80">
      <w:pPr>
        <w:pStyle w:val="afff2"/>
        <w:numPr>
          <w:ilvl w:val="0"/>
          <w:numId w:val="6"/>
        </w:numPr>
        <w:ind w:left="98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наружные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водопроводные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сети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пожарными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гидрантами;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43A8F269" w14:textId="6DEBF03A" w:rsidR="00CC6D80" w:rsidRPr="000244D1" w:rsidRDefault="00CC6D80">
      <w:pPr>
        <w:pStyle w:val="afff2"/>
        <w:numPr>
          <w:ilvl w:val="0"/>
          <w:numId w:val="6"/>
        </w:numPr>
        <w:ind w:left="98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водные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объекты,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используемые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для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целей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пожаротушения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соответствии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законодательством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Российской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Федерации;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43687C03" w14:textId="49426751" w:rsidR="00CC6D80" w:rsidRPr="000244D1" w:rsidRDefault="00CC6D80">
      <w:pPr>
        <w:pStyle w:val="afff2"/>
        <w:numPr>
          <w:ilvl w:val="0"/>
          <w:numId w:val="6"/>
        </w:numPr>
        <w:ind w:left="98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противопожарные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резервуары.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1A6A5F13" w14:textId="5112289D" w:rsidR="00CC6D80" w:rsidRPr="000244D1" w:rsidRDefault="00CC6D80" w:rsidP="00CC6D80">
      <w:pPr>
        <w:spacing w:line="238" w:lineRule="auto"/>
        <w:ind w:left="20" w:firstLine="567"/>
        <w:rPr>
          <w:rFonts w:eastAsiaTheme="minorEastAsia" w:cstheme="minorBidi"/>
          <w:sz w:val="28"/>
          <w:szCs w:val="28"/>
        </w:rPr>
      </w:pPr>
      <w:r w:rsidRPr="000244D1">
        <w:rPr>
          <w:rFonts w:eastAsiaTheme="minorEastAsia" w:cstheme="minorBidi"/>
          <w:sz w:val="28"/>
          <w:szCs w:val="28"/>
        </w:rPr>
        <w:t>Муниципальное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образование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должно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быть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оборудовано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противопожарным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водопроводом.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При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этом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противопожарный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водопровод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допускается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объединять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с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хозяйственно-питьевым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или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производственным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  <w:r w:rsidRPr="000244D1">
        <w:rPr>
          <w:rFonts w:eastAsiaTheme="minorEastAsia" w:cstheme="minorBidi"/>
          <w:sz w:val="28"/>
          <w:szCs w:val="28"/>
        </w:rPr>
        <w:t>водопроводом.</w:t>
      </w:r>
      <w:r w:rsidR="009C39A0" w:rsidRPr="000244D1">
        <w:rPr>
          <w:rFonts w:eastAsiaTheme="minorEastAsia" w:cstheme="minorBidi"/>
          <w:sz w:val="28"/>
          <w:szCs w:val="28"/>
        </w:rPr>
        <w:t xml:space="preserve"> </w:t>
      </w:r>
    </w:p>
    <w:p w14:paraId="7DCE2986" w14:textId="698347D0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Территория</w:t>
      </w:r>
      <w:r w:rsidR="009C39A0" w:rsidRPr="000244D1">
        <w:rPr>
          <w:sz w:val="28"/>
          <w:szCs w:val="28"/>
        </w:rPr>
        <w:t xml:space="preserve"> </w:t>
      </w:r>
      <w:r w:rsidR="0080453D" w:rsidRPr="000244D1">
        <w:rPr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="00C56D35" w:rsidRPr="000244D1">
        <w:rPr>
          <w:sz w:val="28"/>
          <w:szCs w:val="28"/>
          <w:lang w:eastAsia="ar-SA" w:bidi="en-US"/>
        </w:rPr>
        <w:t>сельсовета</w:t>
      </w:r>
      <w:r w:rsidR="009C39A0" w:rsidRPr="000244D1">
        <w:rPr>
          <w:sz w:val="28"/>
          <w:szCs w:val="28"/>
          <w:lang w:eastAsia="ar-SA" w:bidi="en-US"/>
        </w:rPr>
        <w:t xml:space="preserve"> </w:t>
      </w:r>
      <w:r w:rsidRPr="000244D1">
        <w:rPr>
          <w:sz w:val="28"/>
          <w:szCs w:val="28"/>
        </w:rPr>
        <w:t>обладает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достаточным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количеством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водоемов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устранения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чрезвычайных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ситуациях.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Проектом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рекомендуется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всех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населенных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пунктах,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расположенных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естественных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водоемах,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восстановить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существующие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оборудовать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дополнительные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площадки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(пирсы)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заправки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машин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особенно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близко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расположенных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лесным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массивам.</w:t>
      </w:r>
      <w:r w:rsidR="009C39A0" w:rsidRPr="000244D1">
        <w:rPr>
          <w:sz w:val="28"/>
          <w:szCs w:val="28"/>
        </w:rPr>
        <w:t xml:space="preserve"> </w:t>
      </w:r>
    </w:p>
    <w:p w14:paraId="691C00C6" w14:textId="503CFC98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Требования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источникам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наружного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противопожарного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водоснабжения,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расчетные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количества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расходы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наружное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пожаротушение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установлены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8.13130.2020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«Системы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противопожарной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защиты.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Наружное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противопожарное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водоснабжение.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Требования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безопасности».</w:t>
      </w:r>
      <w:r w:rsidR="009C39A0" w:rsidRPr="000244D1">
        <w:rPr>
          <w:sz w:val="28"/>
          <w:szCs w:val="28"/>
        </w:rPr>
        <w:t xml:space="preserve"> </w:t>
      </w:r>
    </w:p>
    <w:p w14:paraId="725698F3" w14:textId="3DB292AF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Противопожарный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водопровод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следует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создавать,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низкого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давления.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(Противопожарный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водопровод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высокого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давления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создается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только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соответствующем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обосновании).</w:t>
      </w:r>
      <w:r w:rsidR="009C39A0" w:rsidRPr="000244D1">
        <w:rPr>
          <w:sz w:val="28"/>
          <w:szCs w:val="28"/>
        </w:rPr>
        <w:t xml:space="preserve"> </w:t>
      </w:r>
    </w:p>
    <w:p w14:paraId="7F368721" w14:textId="4BD3BD0A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Минимальный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свободный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напор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противопожарного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водопровода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низкого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давления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уровне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поверхности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земли)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пожаротушении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должен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быть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менее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м.</w:t>
      </w:r>
      <w:r w:rsidR="009C39A0" w:rsidRPr="000244D1">
        <w:rPr>
          <w:sz w:val="28"/>
          <w:szCs w:val="28"/>
        </w:rPr>
        <w:t xml:space="preserve"> </w:t>
      </w:r>
    </w:p>
    <w:p w14:paraId="69EAE9B5" w14:textId="1BD12F22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Свободный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напор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объединенного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водопровода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должен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быть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менее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60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м.</w:t>
      </w:r>
      <w:r w:rsidR="009C39A0" w:rsidRPr="000244D1">
        <w:rPr>
          <w:sz w:val="28"/>
          <w:szCs w:val="28"/>
        </w:rPr>
        <w:t xml:space="preserve"> </w:t>
      </w:r>
    </w:p>
    <w:p w14:paraId="7414B42B" w14:textId="363613AE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Объединенный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хозяйственно-питьевой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производственные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водопроводы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  <w:lang w:eastAsia="x-none"/>
        </w:rPr>
        <w:t>муниципального</w:t>
      </w:r>
      <w:r w:rsidR="009C39A0" w:rsidRPr="000244D1">
        <w:rPr>
          <w:sz w:val="28"/>
          <w:szCs w:val="28"/>
          <w:lang w:eastAsia="x-none"/>
        </w:rPr>
        <w:t xml:space="preserve"> </w:t>
      </w:r>
      <w:r w:rsidRPr="000244D1">
        <w:rPr>
          <w:sz w:val="28"/>
          <w:szCs w:val="28"/>
          <w:lang w:eastAsia="x-none"/>
        </w:rPr>
        <w:t>образования</w:t>
      </w:r>
      <w:r w:rsidR="009C39A0" w:rsidRPr="000244D1">
        <w:rPr>
          <w:sz w:val="28"/>
          <w:szCs w:val="28"/>
          <w:lang w:val="x-none" w:eastAsia="x-none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относится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III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категории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согласно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31.13330.</w:t>
      </w:r>
      <w:r w:rsidR="00844604" w:rsidRPr="000244D1">
        <w:rPr>
          <w:sz w:val="28"/>
          <w:szCs w:val="28"/>
        </w:rPr>
        <w:t>2021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«Водоснабжение.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Наружные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сооружения.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Актуализированная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редакция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СНиП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2.04.02-84*»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(величина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допускаемого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снижения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подачи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же,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что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I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категории;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длительность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снижения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подачи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должна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превышать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сут.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Перерыв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подаче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или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снижение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подачи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ниже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указанного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предела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допускается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время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проведения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ремонта,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24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ч.).</w:t>
      </w:r>
      <w:r w:rsidR="009C39A0" w:rsidRPr="000244D1">
        <w:rPr>
          <w:sz w:val="28"/>
          <w:szCs w:val="28"/>
        </w:rPr>
        <w:t xml:space="preserve"> </w:t>
      </w:r>
    </w:p>
    <w:p w14:paraId="5950D9A5" w14:textId="201B68E4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Водопроводные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должны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быть,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правило,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кольцевыми.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Тупиковые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линии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водопроводов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допускается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применять: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подачи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противопожарные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или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хозяйственно-противопожарные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нужды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независимо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расхода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пожаротушение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—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длине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линий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свыше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200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м.</w:t>
      </w:r>
      <w:r w:rsidR="009C39A0" w:rsidRPr="000244D1">
        <w:rPr>
          <w:sz w:val="28"/>
          <w:szCs w:val="28"/>
        </w:rPr>
        <w:t xml:space="preserve"> </w:t>
      </w:r>
    </w:p>
    <w:p w14:paraId="0DBA6AE2" w14:textId="490D3DB8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lastRenderedPageBreak/>
        <w:t>Кольцевание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наружных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водопроводных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сетей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внутренними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водопроводными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сетями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зданий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сооружений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допускается.</w:t>
      </w:r>
      <w:r w:rsidR="009C39A0" w:rsidRPr="000244D1">
        <w:rPr>
          <w:sz w:val="28"/>
          <w:szCs w:val="28"/>
        </w:rPr>
        <w:t xml:space="preserve"> </w:t>
      </w:r>
    </w:p>
    <w:p w14:paraId="43A30EB5" w14:textId="28655613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Пожарные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гидранты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надлежит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предусматривать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вдоль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автомобильных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дорог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расстоянии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2,5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края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проезжей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части,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ближе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стен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зданий;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допускается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располагать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гидранты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проезжей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части.</w:t>
      </w:r>
      <w:r w:rsidR="009C39A0" w:rsidRPr="000244D1">
        <w:rPr>
          <w:sz w:val="28"/>
          <w:szCs w:val="28"/>
        </w:rPr>
        <w:t xml:space="preserve"> </w:t>
      </w:r>
    </w:p>
    <w:p w14:paraId="61780ED8" w14:textId="660CD8BD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Пожарные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гидранты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следует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устанавливать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кольцевых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участках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водопроводных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линий.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Допускается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установка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гидрантов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тупиковых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линиях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водопровода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принятием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мер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против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замерзания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них.</w:t>
      </w:r>
      <w:r w:rsidR="009C39A0" w:rsidRPr="000244D1">
        <w:rPr>
          <w:sz w:val="28"/>
          <w:szCs w:val="28"/>
        </w:rPr>
        <w:t xml:space="preserve"> </w:t>
      </w:r>
    </w:p>
    <w:p w14:paraId="55DE4D2F" w14:textId="0C04422F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Пожарный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надлежит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предусматривать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случаях,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когда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получение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необходимого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количества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тушения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непосредственно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источника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водоснабжения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технически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невозможно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или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экономически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нецелесообразно.</w:t>
      </w:r>
      <w:r w:rsidR="009C39A0" w:rsidRPr="000244D1">
        <w:rPr>
          <w:sz w:val="28"/>
          <w:szCs w:val="28"/>
        </w:rPr>
        <w:t xml:space="preserve"> </w:t>
      </w:r>
    </w:p>
    <w:p w14:paraId="4C43E04F" w14:textId="142230F0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Пожарный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резервуарах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должен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определяться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условия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обеспечения:</w:t>
      </w:r>
      <w:r w:rsidR="009C39A0" w:rsidRPr="000244D1">
        <w:rPr>
          <w:sz w:val="28"/>
          <w:szCs w:val="28"/>
        </w:rPr>
        <w:t xml:space="preserve"> </w:t>
      </w:r>
    </w:p>
    <w:p w14:paraId="6301278A" w14:textId="58B13AD4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пожаротушения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из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наружных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гидрантов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внутренних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кранов;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3E56C81A" w14:textId="263C7E0E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специальных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средств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пожаротушения;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224767A9" w14:textId="769856E2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максимальных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хозяйственно-питьевых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производственных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нужд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весь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период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пожаротушения.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28608C8C" w14:textId="4E1DBF14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целей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пожаротушения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целесообразно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использовать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объекты,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расположенные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муниципального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образования.</w:t>
      </w:r>
    </w:p>
    <w:p w14:paraId="1AFC9BA5" w14:textId="4E7AF33D" w:rsidR="00CC6D80" w:rsidRPr="000244D1" w:rsidRDefault="0008259D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Водоемы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(водотоки),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из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которых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производится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забор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целей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пожаротушения,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должны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иметь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подъезды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площадками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(пирсами)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твердым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покрытием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размерами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менее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12×12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м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установки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пожарных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автомобилей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любое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время</w:t>
      </w:r>
      <w:r w:rsidR="009C39A0" w:rsidRPr="000244D1">
        <w:rPr>
          <w:sz w:val="28"/>
          <w:szCs w:val="28"/>
        </w:rPr>
        <w:t xml:space="preserve"> </w:t>
      </w:r>
      <w:r w:rsidR="00CC6D80" w:rsidRPr="000244D1">
        <w:rPr>
          <w:sz w:val="28"/>
          <w:szCs w:val="28"/>
        </w:rPr>
        <w:t>года.</w:t>
      </w:r>
    </w:p>
    <w:p w14:paraId="67EBD90A" w14:textId="344A64B2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Расстановка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гидрантов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водопроводной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сети,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резервуаров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или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искусственных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водоемов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должна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обеспечивать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пожаротушение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любого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обслуживаемого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данной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сетью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здания,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сооружения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или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его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части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менее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двух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гидрантов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расходе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наружное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пожаротушение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л/с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одного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расходе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менее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л/с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учётом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прокладки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рукавных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линий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дорогам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твердым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покрытием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длиной,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более:</w:t>
      </w:r>
      <w:r w:rsidR="009C39A0" w:rsidRPr="000244D1">
        <w:rPr>
          <w:sz w:val="28"/>
          <w:szCs w:val="28"/>
        </w:rPr>
        <w:t xml:space="preserve"> </w:t>
      </w:r>
    </w:p>
    <w:p w14:paraId="5DF23524" w14:textId="46F58603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наличии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автонасосов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—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200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м;</w:t>
      </w:r>
      <w:r w:rsidR="009C39A0" w:rsidRPr="000244D1">
        <w:rPr>
          <w:bCs/>
          <w:spacing w:val="-1"/>
          <w:sz w:val="28"/>
          <w:szCs w:val="28"/>
        </w:rPr>
        <w:t xml:space="preserve"> </w:t>
      </w:r>
    </w:p>
    <w:p w14:paraId="2FED7E1F" w14:textId="10FC9C1D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при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наличии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мотопомп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—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100-150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зависимости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технических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возможностей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мотопомп.</w:t>
      </w:r>
    </w:p>
    <w:p w14:paraId="450C2F26" w14:textId="4DF61D65" w:rsidR="00CC6D80" w:rsidRPr="000244D1" w:rsidRDefault="00BA0D34" w:rsidP="00BA0D34">
      <w:pPr>
        <w:pStyle w:val="30"/>
        <w:rPr>
          <w:i w:val="0"/>
          <w:sz w:val="28"/>
          <w:szCs w:val="28"/>
        </w:rPr>
      </w:pPr>
      <w:bookmarkStart w:id="232" w:name="_Toc78378191"/>
      <w:bookmarkStart w:id="233" w:name="_Toc80880530"/>
      <w:bookmarkStart w:id="234" w:name="_Toc105658690"/>
      <w:bookmarkStart w:id="235" w:name="_Toc149136124"/>
      <w:r w:rsidRPr="000244D1">
        <w:rPr>
          <w:i w:val="0"/>
          <w:sz w:val="28"/>
          <w:szCs w:val="28"/>
        </w:rPr>
        <w:t>6.4.5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Требования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пожарной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безопасности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к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пожарным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депо</w:t>
      </w:r>
      <w:bookmarkEnd w:id="232"/>
      <w:bookmarkEnd w:id="233"/>
      <w:bookmarkEnd w:id="234"/>
      <w:bookmarkEnd w:id="235"/>
    </w:p>
    <w:p w14:paraId="7F798E02" w14:textId="6660109E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Типы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основные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требования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проектированию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объектов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охраны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установлены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380.1325800.2018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«Здания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депо.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Правила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проектирования».</w:t>
      </w:r>
      <w:r w:rsidR="009C39A0" w:rsidRPr="000244D1">
        <w:rPr>
          <w:sz w:val="28"/>
          <w:szCs w:val="28"/>
        </w:rPr>
        <w:t xml:space="preserve"> </w:t>
      </w:r>
    </w:p>
    <w:p w14:paraId="7549CE52" w14:textId="5C38F28C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Пожарные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должны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размещаться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земельных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участках,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имеющих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выезды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магистральные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улицы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или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дороги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общегородского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значения.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Площадь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земельных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участков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зависимости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типа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определяется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техническим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заданием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проектирование.</w:t>
      </w:r>
    </w:p>
    <w:p w14:paraId="2B7D19B3" w14:textId="1B5A682D" w:rsidR="00CC6D80" w:rsidRPr="000244D1" w:rsidRDefault="00CC6D80" w:rsidP="00CC6D80">
      <w:pPr>
        <w:autoSpaceDE w:val="0"/>
        <w:autoSpaceDN w:val="0"/>
        <w:adjustRightInd w:val="0"/>
        <w:jc w:val="left"/>
        <w:rPr>
          <w:sz w:val="28"/>
          <w:szCs w:val="28"/>
        </w:rPr>
      </w:pPr>
      <w:r w:rsidRPr="000244D1">
        <w:rPr>
          <w:sz w:val="28"/>
          <w:szCs w:val="28"/>
        </w:rPr>
        <w:lastRenderedPageBreak/>
        <w:t>Расстояние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границ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участка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общественных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жилых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зданий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должно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быть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менее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границ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земельных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участков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детских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дошкольных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образовательных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учреждений,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общеобразовательных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учреждений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лечебных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учреждений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стационарного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типа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менее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30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м.</w:t>
      </w:r>
      <w:r w:rsidR="009C39A0" w:rsidRPr="000244D1">
        <w:rPr>
          <w:sz w:val="28"/>
          <w:szCs w:val="28"/>
        </w:rPr>
        <w:t xml:space="preserve"> </w:t>
      </w:r>
    </w:p>
    <w:p w14:paraId="794FAFE1" w14:textId="6ED14976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Пожарное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необходимо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располагать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участке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отступом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красной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линии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фронта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выезда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автомобилей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менее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II,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IV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V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типов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указанное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расстояние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допускается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уменьшать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м.</w:t>
      </w:r>
      <w:r w:rsidR="009C39A0" w:rsidRPr="000244D1">
        <w:rPr>
          <w:sz w:val="28"/>
          <w:szCs w:val="28"/>
        </w:rPr>
        <w:t xml:space="preserve"> </w:t>
      </w:r>
    </w:p>
    <w:p w14:paraId="011B525D" w14:textId="0E45240D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Состав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зданий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сооружений,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размещаемых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депо,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площади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зданий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сооружений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определяются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техническим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заданием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проектирование.</w:t>
      </w:r>
      <w:r w:rsidR="009C39A0" w:rsidRPr="000244D1">
        <w:rPr>
          <w:sz w:val="28"/>
          <w:szCs w:val="28"/>
        </w:rPr>
        <w:t xml:space="preserve"> </w:t>
      </w:r>
    </w:p>
    <w:p w14:paraId="10336493" w14:textId="0D832184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Территория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должна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иметь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въезда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(выезда).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Ширина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ворот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въезде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(выезде)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должна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быть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менее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4,5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м.</w:t>
      </w:r>
      <w:r w:rsidR="009C39A0" w:rsidRPr="000244D1">
        <w:rPr>
          <w:sz w:val="28"/>
          <w:szCs w:val="28"/>
        </w:rPr>
        <w:t xml:space="preserve"> </w:t>
      </w:r>
    </w:p>
    <w:p w14:paraId="1EA60404" w14:textId="15B4E01D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Дороги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площадки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должны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иметь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твердое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покрытие.</w:t>
      </w:r>
      <w:r w:rsidR="009C39A0" w:rsidRPr="000244D1">
        <w:rPr>
          <w:sz w:val="28"/>
          <w:szCs w:val="28"/>
        </w:rPr>
        <w:t xml:space="preserve"> </w:t>
      </w:r>
    </w:p>
    <w:p w14:paraId="61F4DDAA" w14:textId="64348F87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Проезжая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часть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улицы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тротуар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напротив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выездной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площадки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должны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быть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оборудованы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светофором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(или)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световым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указателем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акустическим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сигналом,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позволяющим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останавливать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движение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транспорта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пешеходов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время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выезда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автомобилей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гаража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сигналу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тревоги.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Включение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выключение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светофора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могут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также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осуществляться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дистанционно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пункта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связи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охраны.</w:t>
      </w:r>
      <w:r w:rsidR="009C39A0" w:rsidRPr="000244D1">
        <w:rPr>
          <w:sz w:val="28"/>
          <w:szCs w:val="28"/>
        </w:rPr>
        <w:t xml:space="preserve"> </w:t>
      </w:r>
    </w:p>
    <w:p w14:paraId="09E89A8A" w14:textId="5575AC1D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Пожарное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депо,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размещенное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муниципального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образования,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относятся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V-ому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типу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(пожарные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охраны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населенных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пунктов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(кроме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городов));</w:t>
      </w:r>
      <w:r w:rsidR="009C39A0" w:rsidRPr="000244D1">
        <w:rPr>
          <w:sz w:val="28"/>
          <w:szCs w:val="28"/>
        </w:rPr>
        <w:t xml:space="preserve"> </w:t>
      </w:r>
    </w:p>
    <w:p w14:paraId="3B7D5EC6" w14:textId="1ED5B643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Нормативные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требования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количеству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автомобилей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численности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населения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тыс.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чел.)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V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типа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автомобиля.</w:t>
      </w:r>
      <w:r w:rsidR="009C39A0" w:rsidRPr="000244D1">
        <w:rPr>
          <w:sz w:val="28"/>
          <w:szCs w:val="28"/>
        </w:rPr>
        <w:t xml:space="preserve"> </w:t>
      </w:r>
    </w:p>
    <w:p w14:paraId="53A9A613" w14:textId="5069C4D5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Рекомендуемая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площадь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земельного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участка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депо-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0,55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га.</w:t>
      </w:r>
    </w:p>
    <w:p w14:paraId="2E550012" w14:textId="333E892A" w:rsidR="00CC6D80" w:rsidRPr="000244D1" w:rsidRDefault="00BA0D34" w:rsidP="00BA0D34">
      <w:pPr>
        <w:pStyle w:val="30"/>
        <w:rPr>
          <w:i w:val="0"/>
          <w:sz w:val="28"/>
          <w:szCs w:val="28"/>
        </w:rPr>
      </w:pPr>
      <w:bookmarkStart w:id="236" w:name="_Toc78378192"/>
      <w:bookmarkStart w:id="237" w:name="_Toc80880531"/>
      <w:bookmarkStart w:id="238" w:name="_Toc105658691"/>
      <w:bookmarkStart w:id="239" w:name="_Toc149136125"/>
      <w:r w:rsidRPr="000244D1">
        <w:rPr>
          <w:i w:val="0"/>
          <w:sz w:val="28"/>
          <w:szCs w:val="28"/>
        </w:rPr>
        <w:t>6.4.6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Требования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пожарной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безопасности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к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территории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жилой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застройки</w:t>
      </w:r>
      <w:bookmarkEnd w:id="236"/>
      <w:bookmarkEnd w:id="237"/>
      <w:bookmarkEnd w:id="238"/>
      <w:bookmarkEnd w:id="239"/>
    </w:p>
    <w:p w14:paraId="0DF06BDD" w14:textId="5248C1AA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Общие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требования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безопасности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жилой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застройки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установлены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42.13330.2016.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Свод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правил.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Градостроительство.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Планировка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застройка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городских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сельских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поселений.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Актуализированная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редакция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СНиП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2.07.01-89*».</w:t>
      </w:r>
      <w:r w:rsidR="009C39A0" w:rsidRPr="000244D1">
        <w:rPr>
          <w:sz w:val="28"/>
          <w:szCs w:val="28"/>
        </w:rPr>
        <w:t xml:space="preserve"> </w:t>
      </w:r>
    </w:p>
    <w:p w14:paraId="5B66AF09" w14:textId="4C740803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Тип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этажность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жилой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застройки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определяются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соответствии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возможностью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развития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обеспечения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противопожарной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безопасности.</w:t>
      </w:r>
      <w:r w:rsidR="009C39A0" w:rsidRPr="000244D1">
        <w:rPr>
          <w:sz w:val="28"/>
          <w:szCs w:val="28"/>
        </w:rPr>
        <w:t xml:space="preserve"> </w:t>
      </w:r>
    </w:p>
    <w:p w14:paraId="0D55DD7D" w14:textId="1931594C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реконструкции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жилой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застройки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должна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быть,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правило,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сохранена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модернизирована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существующая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капитальная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жилая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общественная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застройка.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Допускаются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строительство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новых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зданий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сооружений,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изменение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функционального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использования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нижних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этажей,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существующих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жилых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общественных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зданий,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надстройка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зданий,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устройство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мансардных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этажей,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использование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надземного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подземного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пространства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соблюдении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противопожарных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требований.</w:t>
      </w:r>
      <w:r w:rsidR="009C39A0" w:rsidRPr="000244D1">
        <w:rPr>
          <w:sz w:val="28"/>
          <w:szCs w:val="28"/>
        </w:rPr>
        <w:t xml:space="preserve"> </w:t>
      </w:r>
    </w:p>
    <w:p w14:paraId="321EC97F" w14:textId="1B9617EB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Смешанные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зоны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формируются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сложившихся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частях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городов,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правило,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кварталов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преобладанием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жилой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производственной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lastRenderedPageBreak/>
        <w:t>застройки.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составе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этих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зон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допускается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размещать: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жилые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общественные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здания,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учреждения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науки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научного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обслуживания,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учебные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заведения,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объекты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бизнеса,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промышленные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предприятия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другие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производственные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объекты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(площадь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участка,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как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правило,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га)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непожароопасными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невзрывоопасными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производственными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процессами.</w:t>
      </w:r>
      <w:r w:rsidR="009C39A0" w:rsidRPr="000244D1">
        <w:rPr>
          <w:sz w:val="28"/>
          <w:szCs w:val="28"/>
        </w:rPr>
        <w:t xml:space="preserve"> </w:t>
      </w:r>
    </w:p>
    <w:p w14:paraId="6224D2BE" w14:textId="27C8EAE8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Между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длинными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сторонами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жилых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зданий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следует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принимать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расстояния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(бытовые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разрывы):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жилых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зданий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высотой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2-3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этажа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менее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м;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4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этажа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менее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м;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между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длинными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сторонами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торцами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этих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зданий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окнами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жилых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комнат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менее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условиях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реконструкции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других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сложных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градостроительных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условиях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указанные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расстояния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могут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быть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сокращены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соблюдении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норм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инсоляции,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освещенности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противопожарных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требований,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также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обеспечении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непросматриваемости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жилых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помещений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(комнат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кухонь)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окна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окно.</w:t>
      </w:r>
      <w:r w:rsidR="009C39A0" w:rsidRPr="000244D1">
        <w:rPr>
          <w:sz w:val="28"/>
          <w:szCs w:val="28"/>
        </w:rPr>
        <w:t xml:space="preserve"> </w:t>
      </w:r>
    </w:p>
    <w:p w14:paraId="39B5B969" w14:textId="7479A512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Расстояние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края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основной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проезжей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части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магистральных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дорог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линии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регулирования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жилой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застройки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следует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принимать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менее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50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условии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применения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шумозащитных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устройств,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обеспечивающих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требования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СП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51.13330.2011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«Защита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шума»,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менее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Расстояние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края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основной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проезжей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части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улиц,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местных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или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боковых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проездов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линии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застройки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следует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принимать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более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25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случаях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превышения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указанного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расстояния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следует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предусматривать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расстоянии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ближе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5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линии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застройки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полосу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шириной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6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пригодную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проезда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машин.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конце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проезжих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частей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тупиковых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улиц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дорог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следует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устраивать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площадки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островками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диаметром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менее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16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разворота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автомобилей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менее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30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организации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конечного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пункта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разворота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средств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общественного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пассажирского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транспорта.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Использование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поворотных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площадок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стоянки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автомобилей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допускается.</w:t>
      </w:r>
      <w:r w:rsidR="009C39A0" w:rsidRPr="000244D1">
        <w:rPr>
          <w:sz w:val="28"/>
          <w:szCs w:val="28"/>
        </w:rPr>
        <w:t xml:space="preserve"> </w:t>
      </w:r>
    </w:p>
    <w:p w14:paraId="0B96CAB0" w14:textId="276B071D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Жилые,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общественно-деловые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рекреационные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зоны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следует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размещать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наветренной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стороны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(или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ветров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преобладающего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направления)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отношению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производственным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предприятиям,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являющимся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источниками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загрязнения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атмосферного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воздуха,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также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представляющим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повышенную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пожарную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опасность.</w:t>
      </w:r>
    </w:p>
    <w:p w14:paraId="32EA77BD" w14:textId="334482B4" w:rsidR="00CC6D80" w:rsidRPr="000244D1" w:rsidRDefault="00BA0D34" w:rsidP="00BA0D34">
      <w:pPr>
        <w:pStyle w:val="20"/>
        <w:rPr>
          <w:i w:val="0"/>
          <w:iCs w:val="0"/>
          <w:sz w:val="28"/>
        </w:rPr>
      </w:pPr>
      <w:bookmarkStart w:id="240" w:name="_Toc520277898"/>
      <w:bookmarkStart w:id="241" w:name="_Toc80880532"/>
      <w:bookmarkStart w:id="242" w:name="_Toc105658692"/>
      <w:bookmarkStart w:id="243" w:name="_Toc149136126"/>
      <w:r w:rsidRPr="000244D1">
        <w:rPr>
          <w:i w:val="0"/>
          <w:iCs w:val="0"/>
          <w:sz w:val="28"/>
        </w:rPr>
        <w:t>6.5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Оценка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рисков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возникновения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и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развития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аварий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на</w:t>
      </w:r>
      <w:r w:rsidR="009C39A0" w:rsidRPr="000244D1">
        <w:rPr>
          <w:i w:val="0"/>
          <w:iCs w:val="0"/>
          <w:sz w:val="28"/>
        </w:rPr>
        <w:t xml:space="preserve"> </w:t>
      </w:r>
      <w:r w:rsidR="00CC6D80" w:rsidRPr="000244D1">
        <w:rPr>
          <w:i w:val="0"/>
          <w:iCs w:val="0"/>
          <w:sz w:val="28"/>
        </w:rPr>
        <w:t>транспорте</w:t>
      </w:r>
      <w:bookmarkEnd w:id="240"/>
      <w:bookmarkEnd w:id="241"/>
      <w:bookmarkEnd w:id="242"/>
      <w:bookmarkEnd w:id="243"/>
    </w:p>
    <w:p w14:paraId="6800512B" w14:textId="1A223FC5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Оценка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рисков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возникновения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развития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транспорте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заключается:</w:t>
      </w:r>
    </w:p>
    <w:p w14:paraId="6F36D1B5" w14:textId="057C4BB9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определении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частоты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возникновения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инициирующих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аварии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событий;</w:t>
      </w:r>
    </w:p>
    <w:p w14:paraId="25180CF5" w14:textId="72AD12E9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оценке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степени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риска;</w:t>
      </w:r>
    </w:p>
    <w:p w14:paraId="26B5E4C1" w14:textId="20F6E6B9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оценке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последствий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возникновения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аварий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ЧС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т.ч.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расчет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зон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поражения);</w:t>
      </w:r>
    </w:p>
    <w:p w14:paraId="2B157A1C" w14:textId="0167BEE6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обобщении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оценок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риска.</w:t>
      </w:r>
    </w:p>
    <w:p w14:paraId="71FA4E46" w14:textId="1E7AC9EB" w:rsidR="00CC6D80" w:rsidRPr="000244D1" w:rsidRDefault="00BA0D34" w:rsidP="00BA0D34">
      <w:pPr>
        <w:pStyle w:val="30"/>
        <w:rPr>
          <w:i w:val="0"/>
          <w:sz w:val="28"/>
          <w:szCs w:val="28"/>
        </w:rPr>
      </w:pPr>
      <w:bookmarkStart w:id="244" w:name="_Toc520277899"/>
      <w:bookmarkStart w:id="245" w:name="_Toc78378194"/>
      <w:bookmarkStart w:id="246" w:name="_Toc80880533"/>
      <w:bookmarkStart w:id="247" w:name="_Toc105658693"/>
      <w:bookmarkStart w:id="248" w:name="_Toc149136127"/>
      <w:r w:rsidRPr="000244D1">
        <w:rPr>
          <w:i w:val="0"/>
          <w:sz w:val="28"/>
          <w:szCs w:val="28"/>
        </w:rPr>
        <w:lastRenderedPageBreak/>
        <w:t>6.5.1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Определение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частоты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возникновения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инициирующих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событий</w:t>
      </w:r>
      <w:bookmarkEnd w:id="244"/>
      <w:bookmarkEnd w:id="245"/>
      <w:bookmarkEnd w:id="246"/>
      <w:bookmarkEnd w:id="247"/>
      <w:bookmarkEnd w:id="248"/>
      <w:r w:rsidR="009C39A0" w:rsidRPr="000244D1">
        <w:rPr>
          <w:i w:val="0"/>
          <w:sz w:val="28"/>
          <w:szCs w:val="28"/>
        </w:rPr>
        <w:t xml:space="preserve"> </w:t>
      </w:r>
    </w:p>
    <w:p w14:paraId="2A99C5EC" w14:textId="58DD6E02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Практика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показывает,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что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характеризуются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комбинацией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случайных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событий,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возникающих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различной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частотой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стадиях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технологического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процесса: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отказ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оборудования,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ошибки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человека,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нерасчетные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внешние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воздействия,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разрушение,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выброс,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пролив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вещества,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рассеяние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веществ,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воспламенение,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взрыв,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интоксикация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т.д.</w:t>
      </w:r>
      <w:r w:rsidR="009C39A0" w:rsidRPr="000244D1">
        <w:rPr>
          <w:sz w:val="28"/>
          <w:szCs w:val="28"/>
        </w:rPr>
        <w:t xml:space="preserve"> </w:t>
      </w:r>
    </w:p>
    <w:p w14:paraId="684AB730" w14:textId="5E2A64F5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определения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частоты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нежелательных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событий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используют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статистические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данные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аварийности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надежности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исследуемых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технологических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систем,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логические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методы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анализа,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имитационные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модели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возникновения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экспертные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оценки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специалистов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данной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области.</w:t>
      </w:r>
    </w:p>
    <w:p w14:paraId="15629F15" w14:textId="703FB598" w:rsidR="00CC6D80" w:rsidRPr="000244D1" w:rsidRDefault="00BA0D34" w:rsidP="00BA0D34">
      <w:pPr>
        <w:pStyle w:val="30"/>
        <w:rPr>
          <w:i w:val="0"/>
          <w:sz w:val="28"/>
          <w:szCs w:val="28"/>
        </w:rPr>
      </w:pPr>
      <w:bookmarkStart w:id="249" w:name="_Toc520277900"/>
      <w:bookmarkStart w:id="250" w:name="_Toc78378195"/>
      <w:bookmarkStart w:id="251" w:name="_Toc80880534"/>
      <w:bookmarkStart w:id="252" w:name="_Toc105658694"/>
      <w:bookmarkStart w:id="253" w:name="_Toc149136128"/>
      <w:r w:rsidRPr="000244D1">
        <w:rPr>
          <w:i w:val="0"/>
          <w:sz w:val="28"/>
          <w:szCs w:val="28"/>
        </w:rPr>
        <w:t>6.5.2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Оценка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степени</w:t>
      </w:r>
      <w:r w:rsidR="009C39A0" w:rsidRPr="000244D1">
        <w:rPr>
          <w:i w:val="0"/>
          <w:sz w:val="28"/>
          <w:szCs w:val="28"/>
        </w:rPr>
        <w:t xml:space="preserve"> </w:t>
      </w:r>
      <w:r w:rsidR="00CC6D80" w:rsidRPr="000244D1">
        <w:rPr>
          <w:i w:val="0"/>
          <w:sz w:val="28"/>
          <w:szCs w:val="28"/>
        </w:rPr>
        <w:t>риска</w:t>
      </w:r>
      <w:bookmarkEnd w:id="249"/>
      <w:bookmarkEnd w:id="250"/>
      <w:bookmarkEnd w:id="251"/>
      <w:bookmarkEnd w:id="252"/>
      <w:bookmarkEnd w:id="253"/>
    </w:p>
    <w:p w14:paraId="037D98A9" w14:textId="1ACFA90E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Оценка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степени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риска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–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это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процесс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определения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вероятности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возникновения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или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иной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степени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опасности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для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людей,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зданий,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сооружений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других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объектов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окружающей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среды,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одним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из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этапов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анализа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риска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заключается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ранжировании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аварий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степени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опасности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уровню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вероятности.</w:t>
      </w:r>
    </w:p>
    <w:p w14:paraId="04564F6F" w14:textId="0CB57B43" w:rsidR="00CC6D80" w:rsidRPr="000244D1" w:rsidRDefault="00CC6D80" w:rsidP="00CC6D80">
      <w:pPr>
        <w:spacing w:line="238" w:lineRule="auto"/>
        <w:ind w:left="20" w:firstLine="567"/>
        <w:rPr>
          <w:sz w:val="28"/>
          <w:szCs w:val="28"/>
        </w:rPr>
      </w:pPr>
      <w:r w:rsidRPr="000244D1">
        <w:rPr>
          <w:sz w:val="28"/>
          <w:szCs w:val="28"/>
        </w:rPr>
        <w:t>Наиболее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опасными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объектами,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способными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вызвать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ЧС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техногенного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характера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территории</w:t>
      </w:r>
      <w:r w:rsidR="009C39A0" w:rsidRPr="000244D1">
        <w:rPr>
          <w:sz w:val="28"/>
          <w:szCs w:val="28"/>
        </w:rPr>
        <w:t xml:space="preserve"> </w:t>
      </w:r>
      <w:r w:rsidR="0080453D" w:rsidRPr="000244D1">
        <w:rPr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="00991F0F" w:rsidRPr="000244D1">
        <w:rPr>
          <w:sz w:val="28"/>
          <w:szCs w:val="28"/>
        </w:rPr>
        <w:t>сельсовета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являются:</w:t>
      </w:r>
    </w:p>
    <w:p w14:paraId="7E320619" w14:textId="1B62C71E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bookmarkStart w:id="254" w:name="_Toc520277901"/>
      <w:bookmarkStart w:id="255" w:name="_Toc225571382"/>
      <w:r w:rsidRPr="000244D1">
        <w:rPr>
          <w:bCs/>
          <w:spacing w:val="-1"/>
          <w:sz w:val="28"/>
          <w:szCs w:val="28"/>
        </w:rPr>
        <w:t>региональные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дороги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муниципального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образования,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которым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наиболее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часто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осуществляются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перевозки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взрывоопасных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углеродистых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газов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(пропан,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бутан)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и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легковоспламеняющихся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жидкостей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(бензин,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ДТ);</w:t>
      </w:r>
    </w:p>
    <w:p w14:paraId="6BA8EAEA" w14:textId="6D801544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отопительная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котельная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муниципального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образования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(уголь,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электронагреватели)</w:t>
      </w:r>
      <w:bookmarkEnd w:id="254"/>
      <w:bookmarkEnd w:id="255"/>
      <w:r w:rsidRPr="000244D1">
        <w:rPr>
          <w:bCs/>
          <w:spacing w:val="-1"/>
          <w:sz w:val="28"/>
          <w:szCs w:val="28"/>
        </w:rPr>
        <w:t>;</w:t>
      </w:r>
    </w:p>
    <w:p w14:paraId="4A49080C" w14:textId="129FEFA7" w:rsidR="00CC6D80" w:rsidRPr="000244D1" w:rsidRDefault="00CC6D80">
      <w:pPr>
        <w:pStyle w:val="afff2"/>
        <w:numPr>
          <w:ilvl w:val="0"/>
          <w:numId w:val="6"/>
        </w:numPr>
        <w:ind w:left="1064"/>
        <w:contextualSpacing w:val="0"/>
        <w:rPr>
          <w:bCs/>
          <w:spacing w:val="-1"/>
          <w:sz w:val="28"/>
          <w:szCs w:val="28"/>
        </w:rPr>
      </w:pPr>
      <w:r w:rsidRPr="000244D1">
        <w:rPr>
          <w:bCs/>
          <w:spacing w:val="-1"/>
          <w:sz w:val="28"/>
          <w:szCs w:val="28"/>
        </w:rPr>
        <w:t>улично-дорожная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сеть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населенных</w:t>
      </w:r>
      <w:r w:rsidR="009C39A0" w:rsidRPr="000244D1">
        <w:rPr>
          <w:bCs/>
          <w:spacing w:val="-1"/>
          <w:sz w:val="28"/>
          <w:szCs w:val="28"/>
        </w:rPr>
        <w:t xml:space="preserve"> </w:t>
      </w:r>
      <w:r w:rsidRPr="000244D1">
        <w:rPr>
          <w:bCs/>
          <w:spacing w:val="-1"/>
          <w:sz w:val="28"/>
          <w:szCs w:val="28"/>
        </w:rPr>
        <w:t>пунктов.</w:t>
      </w:r>
    </w:p>
    <w:p w14:paraId="41761F75" w14:textId="77777777" w:rsidR="005E0130" w:rsidRPr="000244D1" w:rsidRDefault="005E0130" w:rsidP="005E0130">
      <w:pPr>
        <w:autoSpaceDE w:val="0"/>
        <w:autoSpaceDN w:val="0"/>
        <w:adjustRightInd w:val="0"/>
        <w:ind w:left="695"/>
        <w:rPr>
          <w:rFonts w:cs="Arial"/>
          <w:bCs/>
          <w:sz w:val="28"/>
          <w:szCs w:val="28"/>
        </w:rPr>
      </w:pPr>
    </w:p>
    <w:p w14:paraId="53212267" w14:textId="77777777" w:rsidR="005E0130" w:rsidRPr="000244D1" w:rsidRDefault="005E0130" w:rsidP="005E0130">
      <w:pPr>
        <w:autoSpaceDE w:val="0"/>
        <w:autoSpaceDN w:val="0"/>
        <w:adjustRightInd w:val="0"/>
        <w:ind w:left="1120"/>
        <w:rPr>
          <w:rFonts w:cs="Arial"/>
          <w:bCs/>
          <w:sz w:val="28"/>
          <w:szCs w:val="28"/>
        </w:rPr>
        <w:sectPr w:rsidR="005E0130" w:rsidRPr="000244D1" w:rsidSect="00850DFE">
          <w:footerReference w:type="default" r:id="rId22"/>
          <w:pgSz w:w="11906" w:h="16838"/>
          <w:pgMar w:top="1134" w:right="851" w:bottom="1134" w:left="1701" w:header="567" w:footer="567" w:gutter="0"/>
          <w:cols w:space="708"/>
          <w:docGrid w:linePitch="360"/>
        </w:sectPr>
      </w:pPr>
    </w:p>
    <w:p w14:paraId="475D97F6" w14:textId="7C7DC799" w:rsidR="006576E2" w:rsidRPr="000244D1" w:rsidRDefault="00CD6289" w:rsidP="00A15B1F">
      <w:pPr>
        <w:pStyle w:val="1"/>
        <w:spacing w:before="0" w:after="120"/>
        <w:rPr>
          <w:sz w:val="28"/>
          <w:shd w:val="clear" w:color="auto" w:fill="FFFFFF"/>
        </w:rPr>
      </w:pPr>
      <w:bookmarkStart w:id="256" w:name="_Toc149136129"/>
      <w:r w:rsidRPr="000244D1">
        <w:rPr>
          <w:sz w:val="28"/>
          <w:lang w:eastAsia="ar-SA" w:bidi="en-US"/>
        </w:rPr>
        <w:lastRenderedPageBreak/>
        <w:t>7</w:t>
      </w:r>
      <w:r w:rsidR="002D2B7D" w:rsidRPr="000244D1">
        <w:rPr>
          <w:sz w:val="28"/>
          <w:lang w:eastAsia="ar-SA" w:bidi="en-US"/>
        </w:rPr>
        <w:t>.</w:t>
      </w:r>
      <w:r w:rsidR="009C39A0" w:rsidRPr="000244D1">
        <w:rPr>
          <w:sz w:val="28"/>
          <w:lang w:eastAsia="ar-SA" w:bidi="en-US"/>
        </w:rPr>
        <w:t xml:space="preserve"> </w:t>
      </w:r>
      <w:r w:rsidR="002D2B7D" w:rsidRPr="000244D1">
        <w:rPr>
          <w:sz w:val="28"/>
          <w:lang w:eastAsia="ar-SA" w:bidi="en-US"/>
        </w:rPr>
        <w:t>П</w:t>
      </w:r>
      <w:r w:rsidR="006576E2" w:rsidRPr="000244D1">
        <w:rPr>
          <w:sz w:val="28"/>
          <w:shd w:val="clear" w:color="auto" w:fill="FFFFFF"/>
        </w:rPr>
        <w:t>еречень</w:t>
      </w:r>
      <w:r w:rsidR="009C39A0" w:rsidRPr="000244D1">
        <w:rPr>
          <w:sz w:val="28"/>
          <w:shd w:val="clear" w:color="auto" w:fill="FFFFFF"/>
        </w:rPr>
        <w:t xml:space="preserve"> </w:t>
      </w:r>
      <w:r w:rsidR="006576E2" w:rsidRPr="000244D1">
        <w:rPr>
          <w:sz w:val="28"/>
          <w:shd w:val="clear" w:color="auto" w:fill="FFFFFF"/>
        </w:rPr>
        <w:t>земельных</w:t>
      </w:r>
      <w:r w:rsidR="009C39A0" w:rsidRPr="000244D1">
        <w:rPr>
          <w:sz w:val="28"/>
          <w:shd w:val="clear" w:color="auto" w:fill="FFFFFF"/>
        </w:rPr>
        <w:t xml:space="preserve"> </w:t>
      </w:r>
      <w:r w:rsidR="006576E2" w:rsidRPr="000244D1">
        <w:rPr>
          <w:sz w:val="28"/>
          <w:shd w:val="clear" w:color="auto" w:fill="FFFFFF"/>
        </w:rPr>
        <w:t>участков,</w:t>
      </w:r>
      <w:r w:rsidR="009C39A0" w:rsidRPr="000244D1">
        <w:rPr>
          <w:sz w:val="28"/>
          <w:shd w:val="clear" w:color="auto" w:fill="FFFFFF"/>
        </w:rPr>
        <w:t xml:space="preserve"> </w:t>
      </w:r>
      <w:r w:rsidR="00BF2822" w:rsidRPr="000244D1">
        <w:rPr>
          <w:sz w:val="28"/>
          <w:shd w:val="clear" w:color="auto" w:fill="FFFFFF"/>
        </w:rPr>
        <w:t>которые</w:t>
      </w:r>
      <w:r w:rsidR="009C39A0" w:rsidRPr="000244D1">
        <w:rPr>
          <w:sz w:val="28"/>
          <w:shd w:val="clear" w:color="auto" w:fill="FFFFFF"/>
        </w:rPr>
        <w:t xml:space="preserve"> </w:t>
      </w:r>
      <w:r w:rsidR="00BF2822" w:rsidRPr="000244D1">
        <w:rPr>
          <w:sz w:val="28"/>
          <w:shd w:val="clear" w:color="auto" w:fill="FFFFFF"/>
        </w:rPr>
        <w:t>включаются</w:t>
      </w:r>
      <w:r w:rsidR="009C39A0" w:rsidRPr="000244D1">
        <w:rPr>
          <w:sz w:val="28"/>
          <w:shd w:val="clear" w:color="auto" w:fill="FFFFFF"/>
        </w:rPr>
        <w:t xml:space="preserve"> </w:t>
      </w:r>
      <w:r w:rsidR="00BF2822" w:rsidRPr="000244D1">
        <w:rPr>
          <w:sz w:val="28"/>
          <w:shd w:val="clear" w:color="auto" w:fill="FFFFFF"/>
        </w:rPr>
        <w:t>в</w:t>
      </w:r>
      <w:r w:rsidR="009C39A0" w:rsidRPr="000244D1">
        <w:rPr>
          <w:sz w:val="28"/>
          <w:shd w:val="clear" w:color="auto" w:fill="FFFFFF"/>
        </w:rPr>
        <w:t xml:space="preserve"> </w:t>
      </w:r>
      <w:r w:rsidR="00BF2822" w:rsidRPr="000244D1">
        <w:rPr>
          <w:sz w:val="28"/>
          <w:shd w:val="clear" w:color="auto" w:fill="FFFFFF"/>
        </w:rPr>
        <w:t>границы</w:t>
      </w:r>
      <w:r w:rsidR="009C39A0" w:rsidRPr="000244D1">
        <w:rPr>
          <w:sz w:val="28"/>
          <w:shd w:val="clear" w:color="auto" w:fill="FFFFFF"/>
        </w:rPr>
        <w:t xml:space="preserve"> </w:t>
      </w:r>
      <w:r w:rsidR="00BF2822" w:rsidRPr="000244D1">
        <w:rPr>
          <w:sz w:val="28"/>
          <w:shd w:val="clear" w:color="auto" w:fill="FFFFFF"/>
        </w:rPr>
        <w:t>населенных</w:t>
      </w:r>
      <w:r w:rsidR="009C39A0" w:rsidRPr="000244D1">
        <w:rPr>
          <w:sz w:val="28"/>
          <w:shd w:val="clear" w:color="auto" w:fill="FFFFFF"/>
        </w:rPr>
        <w:t xml:space="preserve"> </w:t>
      </w:r>
      <w:r w:rsidR="00BF2822" w:rsidRPr="000244D1">
        <w:rPr>
          <w:sz w:val="28"/>
          <w:shd w:val="clear" w:color="auto" w:fill="FFFFFF"/>
        </w:rPr>
        <w:t>пунктов,</w:t>
      </w:r>
      <w:r w:rsidR="009C39A0" w:rsidRPr="000244D1">
        <w:rPr>
          <w:sz w:val="28"/>
          <w:shd w:val="clear" w:color="auto" w:fill="FFFFFF"/>
        </w:rPr>
        <w:t xml:space="preserve"> </w:t>
      </w:r>
      <w:r w:rsidR="00BF2822" w:rsidRPr="000244D1">
        <w:rPr>
          <w:sz w:val="28"/>
          <w:shd w:val="clear" w:color="auto" w:fill="FFFFFF"/>
        </w:rPr>
        <w:t>входящих</w:t>
      </w:r>
      <w:r w:rsidR="009C39A0" w:rsidRPr="000244D1">
        <w:rPr>
          <w:sz w:val="28"/>
          <w:shd w:val="clear" w:color="auto" w:fill="FFFFFF"/>
        </w:rPr>
        <w:t xml:space="preserve"> </w:t>
      </w:r>
      <w:r w:rsidR="00BF2822" w:rsidRPr="000244D1">
        <w:rPr>
          <w:sz w:val="28"/>
          <w:shd w:val="clear" w:color="auto" w:fill="FFFFFF"/>
        </w:rPr>
        <w:t>в</w:t>
      </w:r>
      <w:r w:rsidR="009C39A0" w:rsidRPr="000244D1">
        <w:rPr>
          <w:sz w:val="28"/>
          <w:shd w:val="clear" w:color="auto" w:fill="FFFFFF"/>
        </w:rPr>
        <w:t xml:space="preserve"> </w:t>
      </w:r>
      <w:r w:rsidR="00BF2822" w:rsidRPr="000244D1">
        <w:rPr>
          <w:sz w:val="28"/>
          <w:shd w:val="clear" w:color="auto" w:fill="FFFFFF"/>
        </w:rPr>
        <w:t>состав</w:t>
      </w:r>
      <w:r w:rsidR="009C39A0" w:rsidRPr="000244D1">
        <w:rPr>
          <w:sz w:val="28"/>
          <w:shd w:val="clear" w:color="auto" w:fill="FFFFFF"/>
        </w:rPr>
        <w:t xml:space="preserve"> </w:t>
      </w:r>
      <w:r w:rsidR="00BF2822" w:rsidRPr="000244D1">
        <w:rPr>
          <w:sz w:val="28"/>
          <w:shd w:val="clear" w:color="auto" w:fill="FFFFFF"/>
        </w:rPr>
        <w:t>поселения,</w:t>
      </w:r>
      <w:r w:rsidR="009C39A0" w:rsidRPr="000244D1">
        <w:rPr>
          <w:sz w:val="28"/>
          <w:shd w:val="clear" w:color="auto" w:fill="FFFFFF"/>
        </w:rPr>
        <w:t xml:space="preserve"> </w:t>
      </w:r>
      <w:r w:rsidR="00BF2822" w:rsidRPr="000244D1">
        <w:rPr>
          <w:sz w:val="28"/>
          <w:shd w:val="clear" w:color="auto" w:fill="FFFFFF"/>
        </w:rPr>
        <w:t>или</w:t>
      </w:r>
      <w:r w:rsidR="009C39A0" w:rsidRPr="000244D1">
        <w:rPr>
          <w:sz w:val="28"/>
          <w:shd w:val="clear" w:color="auto" w:fill="FFFFFF"/>
        </w:rPr>
        <w:t xml:space="preserve"> </w:t>
      </w:r>
      <w:r w:rsidR="00BF2822" w:rsidRPr="000244D1">
        <w:rPr>
          <w:sz w:val="28"/>
          <w:shd w:val="clear" w:color="auto" w:fill="FFFFFF"/>
        </w:rPr>
        <w:t>исключаются</w:t>
      </w:r>
      <w:r w:rsidR="009C39A0" w:rsidRPr="000244D1">
        <w:rPr>
          <w:sz w:val="28"/>
          <w:shd w:val="clear" w:color="auto" w:fill="FFFFFF"/>
        </w:rPr>
        <w:t xml:space="preserve"> </w:t>
      </w:r>
      <w:r w:rsidR="00BF2822" w:rsidRPr="000244D1">
        <w:rPr>
          <w:sz w:val="28"/>
          <w:shd w:val="clear" w:color="auto" w:fill="FFFFFF"/>
        </w:rPr>
        <w:t>из</w:t>
      </w:r>
      <w:r w:rsidR="009C39A0" w:rsidRPr="000244D1">
        <w:rPr>
          <w:sz w:val="28"/>
          <w:shd w:val="clear" w:color="auto" w:fill="FFFFFF"/>
        </w:rPr>
        <w:t xml:space="preserve"> </w:t>
      </w:r>
      <w:r w:rsidR="00BF2822" w:rsidRPr="000244D1">
        <w:rPr>
          <w:sz w:val="28"/>
          <w:shd w:val="clear" w:color="auto" w:fill="FFFFFF"/>
        </w:rPr>
        <w:t>их</w:t>
      </w:r>
      <w:r w:rsidR="009C39A0" w:rsidRPr="000244D1">
        <w:rPr>
          <w:sz w:val="28"/>
          <w:shd w:val="clear" w:color="auto" w:fill="FFFFFF"/>
        </w:rPr>
        <w:t xml:space="preserve"> </w:t>
      </w:r>
      <w:r w:rsidR="00BF2822" w:rsidRPr="000244D1">
        <w:rPr>
          <w:sz w:val="28"/>
          <w:shd w:val="clear" w:color="auto" w:fill="FFFFFF"/>
        </w:rPr>
        <w:t>границ</w:t>
      </w:r>
      <w:bookmarkEnd w:id="256"/>
    </w:p>
    <w:bookmarkEnd w:id="130"/>
    <w:p w14:paraId="19789845" w14:textId="77777777" w:rsidR="00A47DD5" w:rsidRPr="000244D1" w:rsidRDefault="00A47DD5" w:rsidP="00A47DD5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Проектом не предполагается изменение границ населенных пунктов путем включения либо исключения земельных участков.</w:t>
      </w:r>
    </w:p>
    <w:p w14:paraId="42764C22" w14:textId="77777777" w:rsidR="00A47DD5" w:rsidRPr="000244D1" w:rsidRDefault="00A47DD5" w:rsidP="00A47DD5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Границы населенных пунктов уточняются в соответствии с данными ЕГРН, а также в соответствии с Болотнинским лесничеством.</w:t>
      </w:r>
    </w:p>
    <w:p w14:paraId="23B39E25" w14:textId="77777777" w:rsidR="00B42878" w:rsidRPr="000244D1" w:rsidRDefault="00B42878" w:rsidP="00651FEF">
      <w:pPr>
        <w:pStyle w:val="a1"/>
        <w:rPr>
          <w:sz w:val="28"/>
          <w:szCs w:val="28"/>
          <w:lang w:val="ru-RU"/>
        </w:rPr>
      </w:pPr>
    </w:p>
    <w:p w14:paraId="6C9B8BAF" w14:textId="162C597B" w:rsidR="005C4F9D" w:rsidRPr="000244D1" w:rsidRDefault="005C4F9D" w:rsidP="00651FEF">
      <w:pPr>
        <w:pStyle w:val="a1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br w:type="page"/>
      </w:r>
    </w:p>
    <w:p w14:paraId="264AB82E" w14:textId="77777777" w:rsidR="00086BC7" w:rsidRPr="000244D1" w:rsidRDefault="00086BC7" w:rsidP="00A15B1F">
      <w:pPr>
        <w:pStyle w:val="1"/>
        <w:spacing w:before="240"/>
        <w:rPr>
          <w:sz w:val="28"/>
          <w:lang w:eastAsia="ar-SA" w:bidi="en-US"/>
        </w:rPr>
      </w:pPr>
      <w:bookmarkStart w:id="257" w:name="_Toc149136130"/>
      <w:r w:rsidRPr="000244D1">
        <w:rPr>
          <w:sz w:val="28"/>
          <w:lang w:eastAsia="ar-SA" w:bidi="en-US"/>
        </w:rPr>
        <w:lastRenderedPageBreak/>
        <w:t>Выводы</w:t>
      </w:r>
      <w:bookmarkEnd w:id="257"/>
    </w:p>
    <w:p w14:paraId="1B887D14" w14:textId="523D3B4E" w:rsidR="00086BC7" w:rsidRPr="000244D1" w:rsidRDefault="00086BC7" w:rsidP="00A15B1F">
      <w:pPr>
        <w:pStyle w:val="20"/>
        <w:spacing w:before="120" w:after="120"/>
        <w:rPr>
          <w:i w:val="0"/>
          <w:iCs w:val="0"/>
          <w:sz w:val="28"/>
          <w:lang w:eastAsia="ar-SA" w:bidi="en-US"/>
        </w:rPr>
      </w:pPr>
      <w:bookmarkStart w:id="258" w:name="_Toc16761374"/>
      <w:bookmarkStart w:id="259" w:name="_Toc149136131"/>
      <w:r w:rsidRPr="000244D1">
        <w:rPr>
          <w:i w:val="0"/>
          <w:iCs w:val="0"/>
          <w:sz w:val="28"/>
          <w:lang w:eastAsia="ar-SA" w:bidi="en-US"/>
        </w:rPr>
        <w:t>Предложения</w:t>
      </w:r>
      <w:r w:rsidR="009C39A0" w:rsidRPr="000244D1">
        <w:rPr>
          <w:i w:val="0"/>
          <w:iCs w:val="0"/>
          <w:sz w:val="28"/>
          <w:lang w:eastAsia="ar-SA" w:bidi="en-US"/>
        </w:rPr>
        <w:t xml:space="preserve"> </w:t>
      </w:r>
      <w:r w:rsidRPr="000244D1">
        <w:rPr>
          <w:i w:val="0"/>
          <w:iCs w:val="0"/>
          <w:sz w:val="28"/>
          <w:lang w:eastAsia="ar-SA" w:bidi="en-US"/>
        </w:rPr>
        <w:t>по</w:t>
      </w:r>
      <w:r w:rsidR="009C39A0" w:rsidRPr="000244D1">
        <w:rPr>
          <w:i w:val="0"/>
          <w:iCs w:val="0"/>
          <w:sz w:val="28"/>
          <w:lang w:eastAsia="ar-SA" w:bidi="en-US"/>
        </w:rPr>
        <w:t xml:space="preserve"> </w:t>
      </w:r>
      <w:r w:rsidRPr="000244D1">
        <w:rPr>
          <w:i w:val="0"/>
          <w:iCs w:val="0"/>
          <w:sz w:val="28"/>
          <w:lang w:eastAsia="ar-SA" w:bidi="en-US"/>
        </w:rPr>
        <w:t>территориальному</w:t>
      </w:r>
      <w:r w:rsidR="009C39A0" w:rsidRPr="000244D1">
        <w:rPr>
          <w:i w:val="0"/>
          <w:iCs w:val="0"/>
          <w:sz w:val="28"/>
          <w:lang w:eastAsia="ar-SA" w:bidi="en-US"/>
        </w:rPr>
        <w:t xml:space="preserve"> </w:t>
      </w:r>
      <w:r w:rsidRPr="000244D1">
        <w:rPr>
          <w:i w:val="0"/>
          <w:iCs w:val="0"/>
          <w:sz w:val="28"/>
          <w:lang w:eastAsia="ar-SA" w:bidi="en-US"/>
        </w:rPr>
        <w:t>планированию</w:t>
      </w:r>
      <w:r w:rsidR="009C39A0" w:rsidRPr="000244D1">
        <w:rPr>
          <w:i w:val="0"/>
          <w:iCs w:val="0"/>
          <w:sz w:val="28"/>
          <w:lang w:eastAsia="ar-SA" w:bidi="en-US"/>
        </w:rPr>
        <w:t xml:space="preserve"> </w:t>
      </w:r>
      <w:r w:rsidRPr="000244D1">
        <w:rPr>
          <w:i w:val="0"/>
          <w:iCs w:val="0"/>
          <w:sz w:val="28"/>
          <w:lang w:eastAsia="ar-SA" w:bidi="en-US"/>
        </w:rPr>
        <w:t>(проектные</w:t>
      </w:r>
      <w:r w:rsidR="009C39A0" w:rsidRPr="000244D1">
        <w:rPr>
          <w:i w:val="0"/>
          <w:iCs w:val="0"/>
          <w:sz w:val="28"/>
          <w:lang w:eastAsia="ar-SA" w:bidi="en-US"/>
        </w:rPr>
        <w:t xml:space="preserve"> </w:t>
      </w:r>
      <w:r w:rsidRPr="000244D1">
        <w:rPr>
          <w:i w:val="0"/>
          <w:iCs w:val="0"/>
          <w:sz w:val="28"/>
          <w:lang w:eastAsia="ar-SA" w:bidi="en-US"/>
        </w:rPr>
        <w:t>предложения</w:t>
      </w:r>
      <w:r w:rsidR="009C39A0" w:rsidRPr="000244D1">
        <w:rPr>
          <w:i w:val="0"/>
          <w:iCs w:val="0"/>
          <w:sz w:val="28"/>
          <w:lang w:eastAsia="ar-SA" w:bidi="en-US"/>
        </w:rPr>
        <w:t xml:space="preserve"> </w:t>
      </w:r>
      <w:r w:rsidRPr="000244D1">
        <w:rPr>
          <w:i w:val="0"/>
          <w:iCs w:val="0"/>
          <w:sz w:val="28"/>
          <w:lang w:eastAsia="ar-SA" w:bidi="en-US"/>
        </w:rPr>
        <w:t>генерального</w:t>
      </w:r>
      <w:r w:rsidR="009C39A0" w:rsidRPr="000244D1">
        <w:rPr>
          <w:i w:val="0"/>
          <w:iCs w:val="0"/>
          <w:sz w:val="28"/>
          <w:lang w:eastAsia="ar-SA" w:bidi="en-US"/>
        </w:rPr>
        <w:t xml:space="preserve"> </w:t>
      </w:r>
      <w:r w:rsidRPr="000244D1">
        <w:rPr>
          <w:i w:val="0"/>
          <w:iCs w:val="0"/>
          <w:sz w:val="28"/>
          <w:lang w:eastAsia="ar-SA" w:bidi="en-US"/>
        </w:rPr>
        <w:t>плана)</w:t>
      </w:r>
      <w:bookmarkEnd w:id="258"/>
      <w:bookmarkEnd w:id="259"/>
    </w:p>
    <w:p w14:paraId="4FDAF490" w14:textId="68A715A1" w:rsidR="00697363" w:rsidRPr="000244D1" w:rsidRDefault="00673E95" w:rsidP="00673E95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Границы</w:t>
      </w:r>
      <w:r w:rsidR="009C39A0" w:rsidRPr="000244D1">
        <w:rPr>
          <w:sz w:val="28"/>
          <w:szCs w:val="28"/>
          <w:lang w:val="ru-RU"/>
        </w:rPr>
        <w:t xml:space="preserve"> </w:t>
      </w:r>
      <w:r w:rsidR="0080453D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статус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его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как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сельского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поселения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установлены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Законом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Новосибирской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области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от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02.06.2004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№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200-ОЗ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«О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статусе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границах</w:t>
      </w:r>
      <w:r w:rsidR="009C39A0" w:rsidRPr="000244D1">
        <w:rPr>
          <w:sz w:val="28"/>
          <w:szCs w:val="28"/>
          <w:lang w:val="ru-RU"/>
        </w:rPr>
        <w:t xml:space="preserve"> </w:t>
      </w:r>
    </w:p>
    <w:p w14:paraId="0ED7E8F6" w14:textId="65BB745A" w:rsidR="0062106B" w:rsidRPr="000244D1" w:rsidRDefault="0062106B" w:rsidP="00EB1A54">
      <w:pPr>
        <w:pStyle w:val="a1"/>
        <w:rPr>
          <w:sz w:val="28"/>
          <w:szCs w:val="28"/>
          <w:lang w:val="ru-RU"/>
        </w:rPr>
      </w:pPr>
      <w:r w:rsidRPr="000244D1">
        <w:rPr>
          <w:sz w:val="28"/>
          <w:szCs w:val="28"/>
          <w:lang w:val="ru-RU"/>
        </w:rPr>
        <w:t>В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соответствии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с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предложениями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территориальному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планированию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за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основу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берется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данная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территория</w:t>
      </w:r>
      <w:r w:rsidR="009C39A0" w:rsidRPr="000244D1">
        <w:rPr>
          <w:sz w:val="28"/>
          <w:szCs w:val="28"/>
          <w:lang w:val="ru-RU"/>
        </w:rPr>
        <w:t xml:space="preserve"> </w:t>
      </w:r>
      <w:r w:rsidR="0080453D" w:rsidRPr="000244D1">
        <w:rPr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673E95" w:rsidRPr="000244D1">
        <w:rPr>
          <w:sz w:val="28"/>
          <w:szCs w:val="28"/>
          <w:lang w:val="ru-RU"/>
        </w:rPr>
        <w:t>сельсовета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sz w:val="28"/>
          <w:szCs w:val="28"/>
          <w:lang w:val="ru-RU"/>
        </w:rPr>
        <w:t>–</w:t>
      </w:r>
      <w:r w:rsidR="009C39A0" w:rsidRPr="000244D1">
        <w:rPr>
          <w:sz w:val="28"/>
          <w:szCs w:val="28"/>
          <w:lang w:val="ru-RU"/>
        </w:rPr>
        <w:t xml:space="preserve"> </w:t>
      </w:r>
      <w:r w:rsidR="00126785" w:rsidRPr="000244D1">
        <w:rPr>
          <w:sz w:val="28"/>
          <w:szCs w:val="28"/>
          <w:lang w:val="ru-RU"/>
        </w:rPr>
        <w:t xml:space="preserve">30743,03 </w:t>
      </w:r>
      <w:r w:rsidRPr="000244D1">
        <w:rPr>
          <w:sz w:val="28"/>
          <w:szCs w:val="28"/>
          <w:lang w:val="ru-RU"/>
        </w:rPr>
        <w:t>га.</w:t>
      </w:r>
    </w:p>
    <w:p w14:paraId="52D6DEDD" w14:textId="52937876" w:rsidR="00697363" w:rsidRPr="000244D1" w:rsidRDefault="00697363" w:rsidP="00EB1A54">
      <w:pPr>
        <w:tabs>
          <w:tab w:val="left" w:pos="993"/>
        </w:tabs>
        <w:ind w:firstLine="709"/>
        <w:rPr>
          <w:sz w:val="28"/>
          <w:szCs w:val="28"/>
        </w:rPr>
      </w:pPr>
      <w:r w:rsidRPr="000244D1">
        <w:rPr>
          <w:sz w:val="28"/>
          <w:szCs w:val="28"/>
        </w:rPr>
        <w:t>Площади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населенных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пунктов</w:t>
      </w:r>
      <w:r w:rsidR="009C39A0" w:rsidRPr="000244D1">
        <w:rPr>
          <w:sz w:val="28"/>
          <w:szCs w:val="28"/>
        </w:rPr>
        <w:t xml:space="preserve"> </w:t>
      </w:r>
      <w:r w:rsidR="0080453D" w:rsidRPr="000244D1">
        <w:rPr>
          <w:sz w:val="28"/>
          <w:szCs w:val="28"/>
        </w:rPr>
        <w:t>Егоровского</w:t>
      </w:r>
      <w:r w:rsidR="009C39A0" w:rsidRPr="000244D1">
        <w:rPr>
          <w:sz w:val="28"/>
          <w:szCs w:val="28"/>
        </w:rPr>
        <w:t xml:space="preserve"> </w:t>
      </w:r>
      <w:r w:rsidR="00F824E5" w:rsidRPr="000244D1">
        <w:rPr>
          <w:sz w:val="28"/>
          <w:szCs w:val="28"/>
        </w:rPr>
        <w:t>сельсовета</w:t>
      </w:r>
      <w:r w:rsidRPr="000244D1">
        <w:rPr>
          <w:sz w:val="28"/>
          <w:szCs w:val="28"/>
        </w:rPr>
        <w:t>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устанавливаемые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проектом,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представлены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в</w:t>
      </w:r>
      <w:r w:rsidR="009C39A0" w:rsidRPr="000244D1">
        <w:rPr>
          <w:sz w:val="28"/>
          <w:szCs w:val="28"/>
        </w:rPr>
        <w:t xml:space="preserve"> </w:t>
      </w:r>
      <w:r w:rsidRPr="000244D1">
        <w:rPr>
          <w:sz w:val="28"/>
          <w:szCs w:val="28"/>
        </w:rPr>
        <w:t>таблице</w:t>
      </w:r>
      <w:r w:rsidR="009C39A0" w:rsidRPr="000244D1">
        <w:rPr>
          <w:sz w:val="28"/>
          <w:szCs w:val="28"/>
        </w:rPr>
        <w:t xml:space="preserve"> </w:t>
      </w:r>
      <w:r w:rsidR="00F66E83" w:rsidRPr="000244D1">
        <w:rPr>
          <w:sz w:val="28"/>
          <w:szCs w:val="28"/>
        </w:rPr>
        <w:t>7.</w:t>
      </w:r>
      <w:r w:rsidRPr="000244D1">
        <w:rPr>
          <w:sz w:val="28"/>
          <w:szCs w:val="28"/>
        </w:rPr>
        <w:t>1.</w:t>
      </w:r>
    </w:p>
    <w:p w14:paraId="1830A698" w14:textId="3D18172C" w:rsidR="00697363" w:rsidRPr="000244D1" w:rsidRDefault="00697363" w:rsidP="00487271">
      <w:pPr>
        <w:pStyle w:val="a1"/>
        <w:keepNext/>
        <w:suppressAutoHyphens/>
        <w:ind w:firstLine="0"/>
        <w:jc w:val="right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Таблица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4C0219" w:rsidRPr="000244D1">
        <w:rPr>
          <w:b/>
          <w:sz w:val="28"/>
          <w:szCs w:val="28"/>
          <w:lang w:val="ru-RU"/>
        </w:rPr>
        <w:t>7.</w:t>
      </w:r>
      <w:r w:rsidRPr="000244D1">
        <w:rPr>
          <w:b/>
          <w:sz w:val="28"/>
          <w:szCs w:val="28"/>
          <w:lang w:val="ru-RU"/>
        </w:rPr>
        <w:t>1</w:t>
      </w:r>
    </w:p>
    <w:p w14:paraId="1D73D4AF" w14:textId="0A57A0C9" w:rsidR="00697363" w:rsidRPr="000244D1" w:rsidRDefault="00697363" w:rsidP="00487271">
      <w:pPr>
        <w:pStyle w:val="a1"/>
        <w:spacing w:after="120"/>
        <w:jc w:val="center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Площади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населенных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пунктов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445D57" w:rsidRPr="000244D1">
        <w:rPr>
          <w:b/>
          <w:bCs/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="00F824E5" w:rsidRPr="000244D1">
        <w:rPr>
          <w:b/>
          <w:sz w:val="28"/>
          <w:szCs w:val="28"/>
          <w:lang w:val="ru-RU"/>
        </w:rPr>
        <w:t>сельсовета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80"/>
        <w:gridCol w:w="4973"/>
        <w:gridCol w:w="3617"/>
      </w:tblGrid>
      <w:tr w:rsidR="00BB261E" w:rsidRPr="000244D1" w14:paraId="721BB4B6" w14:textId="77777777" w:rsidTr="002A4F13">
        <w:trPr>
          <w:trHeight w:val="333"/>
          <w:tblHeader/>
        </w:trPr>
        <w:tc>
          <w:tcPr>
            <w:tcW w:w="512" w:type="pct"/>
            <w:shd w:val="clear" w:color="auto" w:fill="auto"/>
          </w:tcPr>
          <w:p w14:paraId="7FB311A4" w14:textId="065C1194" w:rsidR="00BB261E" w:rsidRPr="000244D1" w:rsidRDefault="00BB261E" w:rsidP="002A4F13">
            <w:pPr>
              <w:ind w:left="-103" w:right="-124"/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№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п/п</w:t>
            </w:r>
          </w:p>
        </w:tc>
        <w:tc>
          <w:tcPr>
            <w:tcW w:w="2598" w:type="pct"/>
            <w:shd w:val="clear" w:color="auto" w:fill="auto"/>
          </w:tcPr>
          <w:p w14:paraId="13B8B924" w14:textId="7CC99262" w:rsidR="00BB261E" w:rsidRPr="000244D1" w:rsidRDefault="00BB261E" w:rsidP="002A4F13">
            <w:pPr>
              <w:ind w:left="-103" w:right="-124"/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Наименование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населенного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пункта</w:t>
            </w:r>
          </w:p>
        </w:tc>
        <w:tc>
          <w:tcPr>
            <w:tcW w:w="1890" w:type="pct"/>
            <w:shd w:val="clear" w:color="auto" w:fill="auto"/>
          </w:tcPr>
          <w:p w14:paraId="056440EF" w14:textId="49A68122" w:rsidR="00BB261E" w:rsidRPr="000244D1" w:rsidRDefault="00BB261E" w:rsidP="002A4F13">
            <w:pPr>
              <w:ind w:left="-103" w:right="-108"/>
              <w:jc w:val="center"/>
              <w:rPr>
                <w:b/>
              </w:rPr>
            </w:pPr>
            <w:r w:rsidRPr="000244D1">
              <w:rPr>
                <w:b/>
                <w:sz w:val="22"/>
                <w:szCs w:val="22"/>
              </w:rPr>
              <w:t>Площадь,</w:t>
            </w:r>
            <w:r w:rsidR="009C39A0" w:rsidRPr="000244D1">
              <w:rPr>
                <w:b/>
                <w:sz w:val="22"/>
                <w:szCs w:val="22"/>
              </w:rPr>
              <w:t xml:space="preserve"> </w:t>
            </w:r>
            <w:r w:rsidRPr="000244D1">
              <w:rPr>
                <w:b/>
                <w:sz w:val="22"/>
                <w:szCs w:val="22"/>
              </w:rPr>
              <w:t>га</w:t>
            </w:r>
          </w:p>
        </w:tc>
      </w:tr>
      <w:tr w:rsidR="00126785" w:rsidRPr="000244D1" w14:paraId="1211803C" w14:textId="77777777" w:rsidTr="007B6BB5">
        <w:trPr>
          <w:trHeight w:val="290"/>
        </w:trPr>
        <w:tc>
          <w:tcPr>
            <w:tcW w:w="512" w:type="pct"/>
            <w:shd w:val="clear" w:color="auto" w:fill="auto"/>
          </w:tcPr>
          <w:p w14:paraId="2BF0AA8C" w14:textId="77777777" w:rsidR="00126785" w:rsidRPr="000244D1" w:rsidRDefault="00126785" w:rsidP="00126785">
            <w:pPr>
              <w:jc w:val="center"/>
              <w:rPr>
                <w:bCs/>
              </w:rPr>
            </w:pPr>
            <w:r w:rsidRPr="000244D1">
              <w:rPr>
                <w:bCs/>
                <w:sz w:val="22"/>
                <w:szCs w:val="22"/>
              </w:rPr>
              <w:t>1</w:t>
            </w:r>
          </w:p>
        </w:tc>
        <w:tc>
          <w:tcPr>
            <w:tcW w:w="2598" w:type="pct"/>
            <w:shd w:val="clear" w:color="auto" w:fill="auto"/>
            <w:vAlign w:val="center"/>
          </w:tcPr>
          <w:p w14:paraId="4ACB7D39" w14:textId="113E4303" w:rsidR="00126785" w:rsidRPr="000244D1" w:rsidRDefault="00126785" w:rsidP="00126785">
            <w:pPr>
              <w:jc w:val="left"/>
              <w:rPr>
                <w:rFonts w:cs="Arial"/>
              </w:rPr>
            </w:pPr>
            <w:r w:rsidRPr="000244D1">
              <w:rPr>
                <w:color w:val="000000"/>
                <w:sz w:val="22"/>
                <w:szCs w:val="22"/>
              </w:rPr>
              <w:t>д. Киселевка</w:t>
            </w:r>
          </w:p>
        </w:tc>
        <w:tc>
          <w:tcPr>
            <w:tcW w:w="1890" w:type="pct"/>
            <w:shd w:val="clear" w:color="auto" w:fill="auto"/>
            <w:vAlign w:val="center"/>
          </w:tcPr>
          <w:p w14:paraId="56F86397" w14:textId="4F98C8A7" w:rsidR="00126785" w:rsidRPr="000244D1" w:rsidRDefault="00126785" w:rsidP="00126785">
            <w:pPr>
              <w:jc w:val="center"/>
            </w:pPr>
            <w:r w:rsidRPr="000244D1">
              <w:rPr>
                <w:color w:val="000000"/>
                <w:sz w:val="22"/>
                <w:szCs w:val="22"/>
              </w:rPr>
              <w:t>18,36</w:t>
            </w:r>
          </w:p>
        </w:tc>
      </w:tr>
      <w:tr w:rsidR="00126785" w:rsidRPr="000244D1" w14:paraId="3D7BA2A5" w14:textId="77777777" w:rsidTr="007B6BB5">
        <w:trPr>
          <w:trHeight w:val="290"/>
        </w:trPr>
        <w:tc>
          <w:tcPr>
            <w:tcW w:w="512" w:type="pct"/>
            <w:shd w:val="clear" w:color="auto" w:fill="auto"/>
          </w:tcPr>
          <w:p w14:paraId="4471323F" w14:textId="77777777" w:rsidR="00126785" w:rsidRPr="000244D1" w:rsidRDefault="00126785" w:rsidP="00126785">
            <w:pPr>
              <w:jc w:val="center"/>
              <w:rPr>
                <w:bCs/>
              </w:rPr>
            </w:pPr>
            <w:r w:rsidRPr="000244D1">
              <w:rPr>
                <w:bCs/>
                <w:sz w:val="22"/>
                <w:szCs w:val="22"/>
              </w:rPr>
              <w:t>2</w:t>
            </w:r>
          </w:p>
        </w:tc>
        <w:tc>
          <w:tcPr>
            <w:tcW w:w="2598" w:type="pct"/>
            <w:shd w:val="clear" w:color="auto" w:fill="auto"/>
            <w:vAlign w:val="center"/>
          </w:tcPr>
          <w:p w14:paraId="45A17A6C" w14:textId="5F68A68C" w:rsidR="00126785" w:rsidRPr="000244D1" w:rsidRDefault="00126785" w:rsidP="00126785">
            <w:pPr>
              <w:jc w:val="left"/>
              <w:rPr>
                <w:bCs/>
              </w:rPr>
            </w:pPr>
            <w:r w:rsidRPr="000244D1">
              <w:rPr>
                <w:color w:val="000000"/>
                <w:sz w:val="22"/>
                <w:szCs w:val="22"/>
              </w:rPr>
              <w:t>с. Егоровка</w:t>
            </w:r>
          </w:p>
        </w:tc>
        <w:tc>
          <w:tcPr>
            <w:tcW w:w="1890" w:type="pct"/>
            <w:shd w:val="clear" w:color="auto" w:fill="auto"/>
            <w:vAlign w:val="center"/>
          </w:tcPr>
          <w:p w14:paraId="2A73F49B" w14:textId="33569087" w:rsidR="00126785" w:rsidRPr="000244D1" w:rsidRDefault="00126785" w:rsidP="00126785">
            <w:pPr>
              <w:jc w:val="center"/>
            </w:pPr>
            <w:r w:rsidRPr="000244D1">
              <w:rPr>
                <w:color w:val="000000"/>
                <w:sz w:val="22"/>
                <w:szCs w:val="22"/>
              </w:rPr>
              <w:t>87,27</w:t>
            </w:r>
          </w:p>
        </w:tc>
      </w:tr>
      <w:tr w:rsidR="00126785" w:rsidRPr="000244D1" w14:paraId="495335E8" w14:textId="77777777" w:rsidTr="007B6BB5">
        <w:trPr>
          <w:trHeight w:val="290"/>
        </w:trPr>
        <w:tc>
          <w:tcPr>
            <w:tcW w:w="512" w:type="pct"/>
            <w:shd w:val="clear" w:color="auto" w:fill="auto"/>
          </w:tcPr>
          <w:p w14:paraId="4B1B6098" w14:textId="77777777" w:rsidR="00126785" w:rsidRPr="000244D1" w:rsidRDefault="00126785" w:rsidP="00126785">
            <w:pPr>
              <w:jc w:val="center"/>
              <w:rPr>
                <w:bCs/>
              </w:rPr>
            </w:pPr>
            <w:r w:rsidRPr="000244D1">
              <w:rPr>
                <w:bCs/>
                <w:sz w:val="22"/>
                <w:szCs w:val="22"/>
              </w:rPr>
              <w:t>3</w:t>
            </w:r>
          </w:p>
        </w:tc>
        <w:tc>
          <w:tcPr>
            <w:tcW w:w="2598" w:type="pct"/>
            <w:shd w:val="clear" w:color="auto" w:fill="auto"/>
            <w:vAlign w:val="center"/>
          </w:tcPr>
          <w:p w14:paraId="74557A16" w14:textId="03374C78" w:rsidR="00126785" w:rsidRPr="000244D1" w:rsidRDefault="00126785" w:rsidP="00126785">
            <w:pPr>
              <w:jc w:val="left"/>
              <w:rPr>
                <w:bCs/>
              </w:rPr>
            </w:pPr>
            <w:r w:rsidRPr="000244D1">
              <w:rPr>
                <w:color w:val="000000"/>
                <w:sz w:val="22"/>
                <w:szCs w:val="22"/>
              </w:rPr>
              <w:t>д. Чахлово</w:t>
            </w:r>
          </w:p>
        </w:tc>
        <w:tc>
          <w:tcPr>
            <w:tcW w:w="1890" w:type="pct"/>
            <w:shd w:val="clear" w:color="auto" w:fill="auto"/>
            <w:vAlign w:val="center"/>
          </w:tcPr>
          <w:p w14:paraId="52DB7CE5" w14:textId="1AF34710" w:rsidR="00126785" w:rsidRPr="000244D1" w:rsidRDefault="00126785" w:rsidP="00126785">
            <w:pPr>
              <w:jc w:val="center"/>
            </w:pPr>
            <w:r w:rsidRPr="000244D1">
              <w:rPr>
                <w:color w:val="000000"/>
                <w:sz w:val="22"/>
                <w:szCs w:val="22"/>
              </w:rPr>
              <w:t>28,93</w:t>
            </w:r>
          </w:p>
        </w:tc>
      </w:tr>
      <w:tr w:rsidR="00126785" w:rsidRPr="000244D1" w14:paraId="53254761" w14:textId="77777777" w:rsidTr="007B6BB5">
        <w:trPr>
          <w:trHeight w:val="290"/>
        </w:trPr>
        <w:tc>
          <w:tcPr>
            <w:tcW w:w="512" w:type="pct"/>
            <w:shd w:val="clear" w:color="auto" w:fill="auto"/>
          </w:tcPr>
          <w:p w14:paraId="54350D50" w14:textId="72EF77DE" w:rsidR="00126785" w:rsidRPr="000244D1" w:rsidRDefault="00126785" w:rsidP="00126785">
            <w:pPr>
              <w:jc w:val="center"/>
              <w:rPr>
                <w:bCs/>
              </w:rPr>
            </w:pPr>
            <w:r w:rsidRPr="000244D1">
              <w:rPr>
                <w:bCs/>
                <w:sz w:val="22"/>
                <w:szCs w:val="22"/>
              </w:rPr>
              <w:t>4</w:t>
            </w:r>
          </w:p>
        </w:tc>
        <w:tc>
          <w:tcPr>
            <w:tcW w:w="2598" w:type="pct"/>
            <w:shd w:val="clear" w:color="auto" w:fill="auto"/>
            <w:vAlign w:val="center"/>
          </w:tcPr>
          <w:p w14:paraId="124CA3B0" w14:textId="0FCCEDB1" w:rsidR="00126785" w:rsidRPr="000244D1" w:rsidRDefault="00126785" w:rsidP="00126785">
            <w:pPr>
              <w:jc w:val="left"/>
              <w:rPr>
                <w:bCs/>
              </w:rPr>
            </w:pPr>
            <w:r w:rsidRPr="000244D1">
              <w:rPr>
                <w:color w:val="000000"/>
                <w:sz w:val="22"/>
                <w:szCs w:val="22"/>
              </w:rPr>
              <w:t>д. Киевка</w:t>
            </w:r>
          </w:p>
        </w:tc>
        <w:tc>
          <w:tcPr>
            <w:tcW w:w="1890" w:type="pct"/>
            <w:shd w:val="clear" w:color="auto" w:fill="auto"/>
            <w:vAlign w:val="center"/>
          </w:tcPr>
          <w:p w14:paraId="21304073" w14:textId="01F9F740" w:rsidR="00126785" w:rsidRPr="000244D1" w:rsidRDefault="00126785" w:rsidP="00126785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43,22</w:t>
            </w:r>
          </w:p>
        </w:tc>
      </w:tr>
      <w:tr w:rsidR="00126785" w:rsidRPr="000244D1" w14:paraId="6EA1EE94" w14:textId="77777777" w:rsidTr="007B6BB5">
        <w:trPr>
          <w:trHeight w:val="290"/>
        </w:trPr>
        <w:tc>
          <w:tcPr>
            <w:tcW w:w="512" w:type="pct"/>
            <w:shd w:val="clear" w:color="auto" w:fill="auto"/>
          </w:tcPr>
          <w:p w14:paraId="583038A4" w14:textId="67D66433" w:rsidR="00126785" w:rsidRPr="000244D1" w:rsidRDefault="00126785" w:rsidP="00126785">
            <w:pPr>
              <w:jc w:val="center"/>
              <w:rPr>
                <w:bCs/>
              </w:rPr>
            </w:pPr>
            <w:r w:rsidRPr="000244D1">
              <w:rPr>
                <w:bCs/>
                <w:sz w:val="22"/>
                <w:szCs w:val="22"/>
              </w:rPr>
              <w:t>5</w:t>
            </w:r>
          </w:p>
        </w:tc>
        <w:tc>
          <w:tcPr>
            <w:tcW w:w="2598" w:type="pct"/>
            <w:shd w:val="clear" w:color="auto" w:fill="auto"/>
            <w:vAlign w:val="center"/>
          </w:tcPr>
          <w:p w14:paraId="4CF9D4B4" w14:textId="5268DAD3" w:rsidR="00126785" w:rsidRPr="000244D1" w:rsidRDefault="00126785" w:rsidP="00126785">
            <w:pPr>
              <w:jc w:val="left"/>
              <w:rPr>
                <w:bCs/>
              </w:rPr>
            </w:pPr>
            <w:r w:rsidRPr="000244D1">
              <w:rPr>
                <w:color w:val="000000"/>
                <w:sz w:val="22"/>
                <w:szCs w:val="22"/>
              </w:rPr>
              <w:t>д. Лебяжье</w:t>
            </w:r>
          </w:p>
        </w:tc>
        <w:tc>
          <w:tcPr>
            <w:tcW w:w="1890" w:type="pct"/>
            <w:shd w:val="clear" w:color="auto" w:fill="auto"/>
            <w:vAlign w:val="center"/>
          </w:tcPr>
          <w:p w14:paraId="2761D12A" w14:textId="6D8EFBD5" w:rsidR="00126785" w:rsidRPr="000244D1" w:rsidRDefault="00126785" w:rsidP="00126785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29,67</w:t>
            </w:r>
          </w:p>
        </w:tc>
      </w:tr>
      <w:tr w:rsidR="00126785" w:rsidRPr="000244D1" w14:paraId="09BE5F35" w14:textId="77777777" w:rsidTr="007B6BB5">
        <w:trPr>
          <w:trHeight w:val="290"/>
        </w:trPr>
        <w:tc>
          <w:tcPr>
            <w:tcW w:w="512" w:type="pct"/>
            <w:shd w:val="clear" w:color="auto" w:fill="auto"/>
          </w:tcPr>
          <w:p w14:paraId="554A980E" w14:textId="26CEEFBD" w:rsidR="00126785" w:rsidRPr="000244D1" w:rsidRDefault="00126785" w:rsidP="00126785">
            <w:pPr>
              <w:jc w:val="center"/>
              <w:rPr>
                <w:bCs/>
              </w:rPr>
            </w:pPr>
            <w:r w:rsidRPr="000244D1">
              <w:rPr>
                <w:bCs/>
                <w:sz w:val="22"/>
                <w:szCs w:val="22"/>
              </w:rPr>
              <w:t>6</w:t>
            </w:r>
          </w:p>
        </w:tc>
        <w:tc>
          <w:tcPr>
            <w:tcW w:w="2598" w:type="pct"/>
            <w:shd w:val="clear" w:color="auto" w:fill="auto"/>
            <w:vAlign w:val="center"/>
          </w:tcPr>
          <w:p w14:paraId="29B82755" w14:textId="57E0AF7F" w:rsidR="00126785" w:rsidRPr="000244D1" w:rsidRDefault="00126785" w:rsidP="00126785">
            <w:pPr>
              <w:jc w:val="left"/>
              <w:rPr>
                <w:bCs/>
              </w:rPr>
            </w:pPr>
            <w:r w:rsidRPr="000244D1">
              <w:rPr>
                <w:color w:val="000000"/>
                <w:sz w:val="22"/>
                <w:szCs w:val="22"/>
              </w:rPr>
              <w:t>д. Терск</w:t>
            </w:r>
          </w:p>
        </w:tc>
        <w:tc>
          <w:tcPr>
            <w:tcW w:w="1890" w:type="pct"/>
            <w:shd w:val="clear" w:color="auto" w:fill="auto"/>
            <w:vAlign w:val="center"/>
          </w:tcPr>
          <w:p w14:paraId="18C99DFB" w14:textId="21601351" w:rsidR="00126785" w:rsidRPr="000244D1" w:rsidRDefault="00126785" w:rsidP="00126785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46,36</w:t>
            </w:r>
          </w:p>
        </w:tc>
      </w:tr>
      <w:tr w:rsidR="00126785" w:rsidRPr="000244D1" w14:paraId="0F76F237" w14:textId="77777777" w:rsidTr="007B6BB5">
        <w:trPr>
          <w:trHeight w:val="290"/>
        </w:trPr>
        <w:tc>
          <w:tcPr>
            <w:tcW w:w="512" w:type="pct"/>
            <w:shd w:val="clear" w:color="auto" w:fill="auto"/>
          </w:tcPr>
          <w:p w14:paraId="76DE87F4" w14:textId="6136EF16" w:rsidR="00126785" w:rsidRPr="000244D1" w:rsidRDefault="00126785" w:rsidP="00126785">
            <w:pPr>
              <w:jc w:val="center"/>
              <w:rPr>
                <w:bCs/>
              </w:rPr>
            </w:pPr>
            <w:r w:rsidRPr="000244D1">
              <w:rPr>
                <w:bCs/>
                <w:sz w:val="22"/>
                <w:szCs w:val="22"/>
              </w:rPr>
              <w:t>7</w:t>
            </w:r>
          </w:p>
        </w:tc>
        <w:tc>
          <w:tcPr>
            <w:tcW w:w="2598" w:type="pct"/>
            <w:shd w:val="clear" w:color="auto" w:fill="auto"/>
            <w:vAlign w:val="center"/>
          </w:tcPr>
          <w:p w14:paraId="52129B3E" w14:textId="230E6964" w:rsidR="00126785" w:rsidRPr="000244D1" w:rsidRDefault="00126785" w:rsidP="00126785">
            <w:pPr>
              <w:jc w:val="left"/>
              <w:rPr>
                <w:bCs/>
              </w:rPr>
            </w:pPr>
            <w:r w:rsidRPr="000244D1">
              <w:rPr>
                <w:color w:val="000000"/>
                <w:sz w:val="22"/>
                <w:szCs w:val="22"/>
              </w:rPr>
              <w:t>д. Кривояш</w:t>
            </w:r>
          </w:p>
        </w:tc>
        <w:tc>
          <w:tcPr>
            <w:tcW w:w="1890" w:type="pct"/>
            <w:shd w:val="clear" w:color="auto" w:fill="auto"/>
            <w:vAlign w:val="center"/>
          </w:tcPr>
          <w:p w14:paraId="2EDA8040" w14:textId="7DD1DB6B" w:rsidR="00126785" w:rsidRPr="000244D1" w:rsidRDefault="00126785" w:rsidP="00126785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  <w:sz w:val="22"/>
                <w:szCs w:val="22"/>
              </w:rPr>
              <w:t>107,02</w:t>
            </w:r>
          </w:p>
        </w:tc>
      </w:tr>
      <w:tr w:rsidR="00BB261E" w:rsidRPr="000244D1" w14:paraId="39FBD5B2" w14:textId="77777777" w:rsidTr="00BB261E">
        <w:trPr>
          <w:trHeight w:val="290"/>
        </w:trPr>
        <w:tc>
          <w:tcPr>
            <w:tcW w:w="3110" w:type="pct"/>
            <w:gridSpan w:val="2"/>
            <w:shd w:val="clear" w:color="auto" w:fill="auto"/>
          </w:tcPr>
          <w:p w14:paraId="1847E185" w14:textId="1A76C1B0" w:rsidR="00BB261E" w:rsidRPr="000244D1" w:rsidRDefault="00BB261E" w:rsidP="00CC6868">
            <w:pPr>
              <w:jc w:val="left"/>
              <w:rPr>
                <w:b/>
                <w:bCs/>
                <w:color w:val="000000"/>
              </w:rPr>
            </w:pPr>
            <w:r w:rsidRPr="000244D1">
              <w:rPr>
                <w:b/>
                <w:bCs/>
                <w:color w:val="000000"/>
                <w:sz w:val="22"/>
                <w:szCs w:val="22"/>
              </w:rPr>
              <w:t>Всего</w:t>
            </w:r>
          </w:p>
        </w:tc>
        <w:tc>
          <w:tcPr>
            <w:tcW w:w="1890" w:type="pct"/>
            <w:shd w:val="clear" w:color="auto" w:fill="auto"/>
            <w:vAlign w:val="center"/>
          </w:tcPr>
          <w:p w14:paraId="51EADBB7" w14:textId="0DD950DE" w:rsidR="00BB261E" w:rsidRPr="000244D1" w:rsidRDefault="00126785" w:rsidP="00BB261E">
            <w:pPr>
              <w:jc w:val="center"/>
              <w:rPr>
                <w:b/>
                <w:bCs/>
                <w:color w:val="000000"/>
              </w:rPr>
            </w:pPr>
            <w:r w:rsidRPr="000244D1">
              <w:rPr>
                <w:b/>
                <w:bCs/>
                <w:color w:val="000000"/>
                <w:sz w:val="22"/>
                <w:szCs w:val="22"/>
              </w:rPr>
              <w:t>360,83</w:t>
            </w:r>
          </w:p>
        </w:tc>
      </w:tr>
    </w:tbl>
    <w:p w14:paraId="3B22EE0B" w14:textId="77777777" w:rsidR="00651C99" w:rsidRPr="000244D1" w:rsidRDefault="00651C99" w:rsidP="00EA0BFE">
      <w:pPr>
        <w:pStyle w:val="a1"/>
        <w:keepNext/>
        <w:suppressAutoHyphens/>
        <w:spacing w:before="120"/>
        <w:ind w:firstLine="0"/>
        <w:jc w:val="right"/>
        <w:rPr>
          <w:b/>
          <w:sz w:val="28"/>
          <w:szCs w:val="28"/>
          <w:lang w:val="ru-RU"/>
        </w:rPr>
        <w:sectPr w:rsidR="00651C99" w:rsidRPr="000244D1" w:rsidSect="00850DFE">
          <w:pgSz w:w="11906" w:h="16838"/>
          <w:pgMar w:top="1134" w:right="851" w:bottom="1134" w:left="1701" w:header="680" w:footer="1077" w:gutter="0"/>
          <w:cols w:space="708"/>
          <w:docGrid w:linePitch="360"/>
        </w:sectPr>
      </w:pPr>
    </w:p>
    <w:p w14:paraId="67D0046D" w14:textId="20994271" w:rsidR="004D7214" w:rsidRPr="000244D1" w:rsidRDefault="004D7214" w:rsidP="00EA0BFE">
      <w:pPr>
        <w:pStyle w:val="a1"/>
        <w:keepNext/>
        <w:suppressAutoHyphens/>
        <w:spacing w:before="120"/>
        <w:ind w:firstLine="0"/>
        <w:jc w:val="right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lastRenderedPageBreak/>
        <w:t>Таблица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4C0219" w:rsidRPr="000244D1">
        <w:rPr>
          <w:b/>
          <w:sz w:val="28"/>
          <w:szCs w:val="28"/>
          <w:lang w:val="ru-RU"/>
        </w:rPr>
        <w:t>7.</w:t>
      </w:r>
      <w:r w:rsidRPr="000244D1">
        <w:rPr>
          <w:b/>
          <w:sz w:val="28"/>
          <w:szCs w:val="28"/>
          <w:lang w:val="ru-RU"/>
        </w:rPr>
        <w:t>2</w:t>
      </w:r>
    </w:p>
    <w:p w14:paraId="3246BFC3" w14:textId="2976D9BE" w:rsidR="004D7214" w:rsidRPr="000244D1" w:rsidRDefault="004D7214" w:rsidP="00F05B86">
      <w:pPr>
        <w:pStyle w:val="a1"/>
        <w:spacing w:after="120"/>
        <w:jc w:val="center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Перечень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земельных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участков,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включаемых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в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границы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населенных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пунктов,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входящих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в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состав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445D57" w:rsidRPr="000244D1">
        <w:rPr>
          <w:b/>
          <w:bCs/>
          <w:sz w:val="28"/>
          <w:szCs w:val="28"/>
          <w:lang w:val="ru-RU"/>
        </w:rPr>
        <w:t>Егоровского</w:t>
      </w:r>
      <w:r w:rsidR="009C39A0" w:rsidRPr="000244D1">
        <w:rPr>
          <w:sz w:val="28"/>
          <w:szCs w:val="28"/>
          <w:lang w:val="ru-RU"/>
        </w:rPr>
        <w:t xml:space="preserve"> </w:t>
      </w:r>
      <w:r w:rsidRPr="000244D1">
        <w:rPr>
          <w:b/>
          <w:sz w:val="28"/>
          <w:szCs w:val="28"/>
          <w:lang w:val="ru-RU"/>
        </w:rPr>
        <w:t>сельсовета</w:t>
      </w:r>
    </w:p>
    <w:tbl>
      <w:tblPr>
        <w:tblStyle w:val="ae"/>
        <w:tblW w:w="5092" w:type="pct"/>
        <w:jc w:val="center"/>
        <w:tblLayout w:type="fixed"/>
        <w:tblLook w:val="04A0" w:firstRow="1" w:lastRow="0" w:firstColumn="1" w:lastColumn="0" w:noHBand="0" w:noVBand="1"/>
      </w:tblPr>
      <w:tblGrid>
        <w:gridCol w:w="813"/>
        <w:gridCol w:w="2045"/>
        <w:gridCol w:w="949"/>
        <w:gridCol w:w="2861"/>
        <w:gridCol w:w="2590"/>
        <w:gridCol w:w="3135"/>
        <w:gridCol w:w="2665"/>
      </w:tblGrid>
      <w:tr w:rsidR="008A2790" w:rsidRPr="000244D1" w14:paraId="06510C7F" w14:textId="77777777" w:rsidTr="00943DE6">
        <w:trPr>
          <w:trHeight w:val="323"/>
          <w:tblHeader/>
          <w:jc w:val="center"/>
        </w:trPr>
        <w:tc>
          <w:tcPr>
            <w:tcW w:w="270" w:type="pct"/>
            <w:noWrap/>
            <w:vAlign w:val="center"/>
            <w:hideMark/>
          </w:tcPr>
          <w:p w14:paraId="2FAD0A4A" w14:textId="77777777" w:rsidR="008A2790" w:rsidRPr="000244D1" w:rsidRDefault="008A2790" w:rsidP="00943DE6">
            <w:pPr>
              <w:jc w:val="center"/>
              <w:rPr>
                <w:b/>
              </w:rPr>
            </w:pPr>
            <w:r w:rsidRPr="000244D1">
              <w:rPr>
                <w:b/>
              </w:rPr>
              <w:t>№ п/п</w:t>
            </w:r>
          </w:p>
        </w:tc>
        <w:tc>
          <w:tcPr>
            <w:tcW w:w="679" w:type="pct"/>
            <w:noWrap/>
            <w:vAlign w:val="center"/>
            <w:hideMark/>
          </w:tcPr>
          <w:p w14:paraId="1C7092E0" w14:textId="77777777" w:rsidR="008A2790" w:rsidRPr="000244D1" w:rsidRDefault="008A2790" w:rsidP="00943DE6">
            <w:pPr>
              <w:jc w:val="center"/>
              <w:rPr>
                <w:b/>
              </w:rPr>
            </w:pPr>
            <w:r w:rsidRPr="000244D1">
              <w:rPr>
                <w:b/>
              </w:rPr>
              <w:t>Номер кадастрового участка или квартала</w:t>
            </w:r>
          </w:p>
        </w:tc>
        <w:tc>
          <w:tcPr>
            <w:tcW w:w="315" w:type="pct"/>
            <w:noWrap/>
            <w:vAlign w:val="center"/>
            <w:hideMark/>
          </w:tcPr>
          <w:p w14:paraId="25BF549F" w14:textId="77777777" w:rsidR="008A2790" w:rsidRPr="000244D1" w:rsidRDefault="008A2790" w:rsidP="00943DE6">
            <w:pPr>
              <w:jc w:val="center"/>
              <w:rPr>
                <w:b/>
              </w:rPr>
            </w:pPr>
            <w:r w:rsidRPr="000244D1">
              <w:rPr>
                <w:b/>
              </w:rPr>
              <w:t>Площадь участка (кв. м)</w:t>
            </w:r>
          </w:p>
        </w:tc>
        <w:tc>
          <w:tcPr>
            <w:tcW w:w="950" w:type="pct"/>
            <w:noWrap/>
            <w:vAlign w:val="center"/>
            <w:hideMark/>
          </w:tcPr>
          <w:p w14:paraId="381E28E9" w14:textId="77777777" w:rsidR="008A2790" w:rsidRPr="000244D1" w:rsidRDefault="008A2790" w:rsidP="00943DE6">
            <w:pPr>
              <w:jc w:val="center"/>
              <w:rPr>
                <w:b/>
              </w:rPr>
            </w:pPr>
            <w:r w:rsidRPr="000244D1">
              <w:rPr>
                <w:b/>
              </w:rPr>
              <w:t>Категория земель до утверждения генерального плана</w:t>
            </w:r>
          </w:p>
        </w:tc>
        <w:tc>
          <w:tcPr>
            <w:tcW w:w="860" w:type="pct"/>
            <w:noWrap/>
            <w:vAlign w:val="center"/>
            <w:hideMark/>
          </w:tcPr>
          <w:p w14:paraId="7814419E" w14:textId="77777777" w:rsidR="008A2790" w:rsidRPr="000244D1" w:rsidRDefault="008A2790" w:rsidP="00943DE6">
            <w:pPr>
              <w:jc w:val="center"/>
              <w:rPr>
                <w:b/>
              </w:rPr>
            </w:pPr>
            <w:r w:rsidRPr="000244D1">
              <w:rPr>
                <w:b/>
              </w:rPr>
              <w:t>Существующее использование</w:t>
            </w:r>
          </w:p>
        </w:tc>
        <w:tc>
          <w:tcPr>
            <w:tcW w:w="1041" w:type="pct"/>
            <w:noWrap/>
            <w:vAlign w:val="center"/>
            <w:hideMark/>
          </w:tcPr>
          <w:p w14:paraId="3C263579" w14:textId="77777777" w:rsidR="008A2790" w:rsidRPr="000244D1" w:rsidRDefault="008A2790" w:rsidP="00943DE6">
            <w:pPr>
              <w:jc w:val="center"/>
              <w:rPr>
                <w:b/>
              </w:rPr>
            </w:pPr>
            <w:r w:rsidRPr="000244D1">
              <w:rPr>
                <w:b/>
              </w:rPr>
              <w:t>Категория земель после утверждения генерального плана</w:t>
            </w:r>
          </w:p>
        </w:tc>
        <w:tc>
          <w:tcPr>
            <w:tcW w:w="885" w:type="pct"/>
            <w:noWrap/>
            <w:vAlign w:val="center"/>
            <w:hideMark/>
          </w:tcPr>
          <w:p w14:paraId="20DE2C2A" w14:textId="77777777" w:rsidR="008A2790" w:rsidRPr="000244D1" w:rsidRDefault="008A2790" w:rsidP="00943DE6">
            <w:pPr>
              <w:jc w:val="center"/>
              <w:rPr>
                <w:b/>
              </w:rPr>
            </w:pPr>
            <w:r w:rsidRPr="000244D1">
              <w:rPr>
                <w:b/>
              </w:rPr>
              <w:t>Планируемое использование</w:t>
            </w:r>
          </w:p>
        </w:tc>
      </w:tr>
      <w:tr w:rsidR="008A2790" w:rsidRPr="000244D1" w14:paraId="69FA3E91" w14:textId="77777777" w:rsidTr="00943DE6">
        <w:trPr>
          <w:trHeight w:val="239"/>
          <w:jc w:val="center"/>
        </w:trPr>
        <w:tc>
          <w:tcPr>
            <w:tcW w:w="5000" w:type="pct"/>
            <w:gridSpan w:val="7"/>
            <w:noWrap/>
            <w:vAlign w:val="center"/>
            <w:hideMark/>
          </w:tcPr>
          <w:p w14:paraId="6E591151" w14:textId="30956A24" w:rsidR="008A2790" w:rsidRPr="000244D1" w:rsidRDefault="001B47B1" w:rsidP="00943DE6">
            <w:pPr>
              <w:jc w:val="center"/>
              <w:rPr>
                <w:b/>
              </w:rPr>
            </w:pPr>
            <w:r w:rsidRPr="000244D1">
              <w:rPr>
                <w:b/>
              </w:rPr>
              <w:t>с. Егоровка</w:t>
            </w:r>
          </w:p>
        </w:tc>
      </w:tr>
      <w:tr w:rsidR="001B47B1" w:rsidRPr="000244D1" w14:paraId="7623563F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03F417A" w14:textId="1FEF3750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5BFC860" w14:textId="552BA5D7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</w:t>
            </w:r>
          </w:p>
        </w:tc>
        <w:tc>
          <w:tcPr>
            <w:tcW w:w="315" w:type="pct"/>
            <w:noWrap/>
            <w:vAlign w:val="center"/>
          </w:tcPr>
          <w:p w14:paraId="3976E9A9" w14:textId="06861CB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21EEC99E" w14:textId="6208A31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0B98857" w14:textId="0065D14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48B0588F" w14:textId="5D1A201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0422F75" w14:textId="4E4D7B3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156E0AD4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4B09850" w14:textId="519A2E89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5CFFE6B" w14:textId="0D7C5D40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54:03:034201:100</w:t>
            </w:r>
          </w:p>
        </w:tc>
        <w:tc>
          <w:tcPr>
            <w:tcW w:w="315" w:type="pct"/>
            <w:noWrap/>
            <w:vAlign w:val="center"/>
          </w:tcPr>
          <w:p w14:paraId="5760220A" w14:textId="77120E2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1E06CB4D" w14:textId="0AB6E1D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5B21182" w14:textId="2501C00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1B56551C" w14:textId="4F2FBF3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A0BE571" w14:textId="75C7FE3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31542B20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9A21446" w14:textId="47FAB64C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9F0902F" w14:textId="14717920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54:03:034201:103</w:t>
            </w:r>
          </w:p>
        </w:tc>
        <w:tc>
          <w:tcPr>
            <w:tcW w:w="315" w:type="pct"/>
            <w:noWrap/>
            <w:vAlign w:val="center"/>
          </w:tcPr>
          <w:p w14:paraId="3CD80AE1" w14:textId="604089F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47262F3B" w14:textId="26FA355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EEECDF1" w14:textId="67DDAF5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4A5F526B" w14:textId="3E9D4B5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5E9B1BB" w14:textId="335F35A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6BD0CCD2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5073C73" w14:textId="5568E69B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1A6C8BF" w14:textId="669AD9C1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54:03:034201:104</w:t>
            </w:r>
          </w:p>
        </w:tc>
        <w:tc>
          <w:tcPr>
            <w:tcW w:w="315" w:type="pct"/>
            <w:noWrap/>
            <w:vAlign w:val="center"/>
          </w:tcPr>
          <w:p w14:paraId="766FE701" w14:textId="5DA0ABE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3DFE043B" w14:textId="77EEF71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4F51BFB" w14:textId="2589D5B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5A3F5023" w14:textId="33D9B04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9F23464" w14:textId="414BFD2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74C76547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44E9517" w14:textId="46E0A23D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5BA767D" w14:textId="1B3C13A5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54:03:034201:105</w:t>
            </w:r>
          </w:p>
        </w:tc>
        <w:tc>
          <w:tcPr>
            <w:tcW w:w="315" w:type="pct"/>
            <w:noWrap/>
            <w:vAlign w:val="center"/>
          </w:tcPr>
          <w:p w14:paraId="2D6058CD" w14:textId="6ACA5D2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643B7D92" w14:textId="7065AF6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94D46B8" w14:textId="0807392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049EE447" w14:textId="1829015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EA82CB1" w14:textId="7825FEF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15F39A67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08552F9" w14:textId="47FB284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5CCEFCD" w14:textId="64B3FE35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54:03:034201:106</w:t>
            </w:r>
          </w:p>
        </w:tc>
        <w:tc>
          <w:tcPr>
            <w:tcW w:w="315" w:type="pct"/>
            <w:noWrap/>
            <w:vAlign w:val="center"/>
          </w:tcPr>
          <w:p w14:paraId="1218610B" w14:textId="682C306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4C4FA71B" w14:textId="024A215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6CA94EC" w14:textId="70ED970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44BFDA9B" w14:textId="65C745D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F3240FB" w14:textId="28CEAA9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15249284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B279AED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96F4DEA" w14:textId="1B73FF49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54:03:034201:108</w:t>
            </w:r>
          </w:p>
        </w:tc>
        <w:tc>
          <w:tcPr>
            <w:tcW w:w="315" w:type="pct"/>
            <w:noWrap/>
            <w:vAlign w:val="center"/>
          </w:tcPr>
          <w:p w14:paraId="4E0CDF5A" w14:textId="4C155A7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5EE15543" w14:textId="6A3CD4A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590D5D1" w14:textId="3AB819A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20676AAD" w14:textId="43BD4B4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A7427B8" w14:textId="4FFE99D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75D6E16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7158F2C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1224DD2" w14:textId="755FE6C0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54:03:034201:109</w:t>
            </w:r>
          </w:p>
        </w:tc>
        <w:tc>
          <w:tcPr>
            <w:tcW w:w="315" w:type="pct"/>
            <w:noWrap/>
            <w:vAlign w:val="center"/>
          </w:tcPr>
          <w:p w14:paraId="2C104C07" w14:textId="7B244F4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0841811D" w14:textId="3B03516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402DD79" w14:textId="0956D62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0CF73DAE" w14:textId="63635C8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4060412" w14:textId="75E2961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0085BEF4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F933052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CB1A143" w14:textId="10A5D145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54:03:034201:11</w:t>
            </w:r>
          </w:p>
        </w:tc>
        <w:tc>
          <w:tcPr>
            <w:tcW w:w="315" w:type="pct"/>
            <w:noWrap/>
            <w:vAlign w:val="center"/>
          </w:tcPr>
          <w:p w14:paraId="258481A0" w14:textId="445A0BE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676D9B62" w14:textId="4D883DF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2EEEAA5" w14:textId="7EBF0A4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использования под малоэтажным жилым домом</w:t>
            </w:r>
          </w:p>
        </w:tc>
        <w:tc>
          <w:tcPr>
            <w:tcW w:w="1041" w:type="pct"/>
            <w:noWrap/>
            <w:vAlign w:val="center"/>
          </w:tcPr>
          <w:p w14:paraId="52ACB94C" w14:textId="01F9E07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74D6E1A" w14:textId="6A25288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использования под малоэтажным жилым домом</w:t>
            </w:r>
          </w:p>
        </w:tc>
      </w:tr>
      <w:tr w:rsidR="001B47B1" w:rsidRPr="000244D1" w14:paraId="23E9B514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5FB5283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5992417" w14:textId="2E914B3E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54:03:034201:110</w:t>
            </w:r>
          </w:p>
        </w:tc>
        <w:tc>
          <w:tcPr>
            <w:tcW w:w="315" w:type="pct"/>
            <w:noWrap/>
            <w:vAlign w:val="center"/>
          </w:tcPr>
          <w:p w14:paraId="4F0A43AF" w14:textId="170065D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57D37115" w14:textId="054F943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5A60AAB" w14:textId="58F4E04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2DF42C5F" w14:textId="454D2B1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B5701B8" w14:textId="3C7B9BC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694A6914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7D493CF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1375A59" w14:textId="6D14DE03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54:03:034201:113</w:t>
            </w:r>
          </w:p>
        </w:tc>
        <w:tc>
          <w:tcPr>
            <w:tcW w:w="315" w:type="pct"/>
            <w:noWrap/>
            <w:vAlign w:val="center"/>
          </w:tcPr>
          <w:p w14:paraId="1391BC43" w14:textId="5496116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58F00518" w14:textId="1C2751A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B0050C0" w14:textId="2B7418F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26267FDD" w14:textId="1FEF408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E03F7E9" w14:textId="388C6C9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63112BDB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6AE1063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EB783ED" w14:textId="7E2EB0FF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54:03:034201:148</w:t>
            </w:r>
          </w:p>
        </w:tc>
        <w:tc>
          <w:tcPr>
            <w:tcW w:w="315" w:type="pct"/>
            <w:noWrap/>
            <w:vAlign w:val="center"/>
          </w:tcPr>
          <w:p w14:paraId="214CEC66" w14:textId="6049262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1F15BB9B" w14:textId="7149F91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FCAE5C7" w14:textId="3DE5CD6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45DDCD2C" w14:textId="3405F7E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914EE91" w14:textId="6404530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1B47B1" w:rsidRPr="000244D1" w14:paraId="5792CC8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A01357A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B6D46B0" w14:textId="14F2F669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54:03:034201:149</w:t>
            </w:r>
          </w:p>
        </w:tc>
        <w:tc>
          <w:tcPr>
            <w:tcW w:w="315" w:type="pct"/>
            <w:noWrap/>
            <w:vAlign w:val="center"/>
          </w:tcPr>
          <w:p w14:paraId="6A3D9EB5" w14:textId="47E3E81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58FE7E9D" w14:textId="0D4AD0C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64C265A" w14:textId="0A38651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226811F4" w14:textId="308C0F4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D858D85" w14:textId="08331FC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1B47B1" w:rsidRPr="000244D1" w14:paraId="7AA21880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5BE47FE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FDC9E08" w14:textId="2C56572E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54:03:034201:154</w:t>
            </w:r>
          </w:p>
        </w:tc>
        <w:tc>
          <w:tcPr>
            <w:tcW w:w="315" w:type="pct"/>
            <w:noWrap/>
            <w:vAlign w:val="center"/>
          </w:tcPr>
          <w:p w14:paraId="2DA7930A" w14:textId="075B434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10C0C353" w14:textId="53318E4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E11EEB7" w14:textId="2F2D1C0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под объекты культурно-бытового назначения</w:t>
            </w:r>
          </w:p>
        </w:tc>
        <w:tc>
          <w:tcPr>
            <w:tcW w:w="1041" w:type="pct"/>
            <w:noWrap/>
            <w:vAlign w:val="center"/>
          </w:tcPr>
          <w:p w14:paraId="20FFB8BA" w14:textId="709A172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D5E6DAC" w14:textId="6276493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под объекты культурно-бытового назначения</w:t>
            </w:r>
          </w:p>
        </w:tc>
      </w:tr>
      <w:tr w:rsidR="001B47B1" w:rsidRPr="000244D1" w14:paraId="3DA4FE61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792EF78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AF9A9EF" w14:textId="6EE3C979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54:03:034201:16</w:t>
            </w:r>
          </w:p>
        </w:tc>
        <w:tc>
          <w:tcPr>
            <w:tcW w:w="315" w:type="pct"/>
            <w:noWrap/>
            <w:vAlign w:val="center"/>
          </w:tcPr>
          <w:p w14:paraId="76F8F968" w14:textId="33B528E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488504D7" w14:textId="47EE3EB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21781E6" w14:textId="19E9D44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4ADF2D92" w14:textId="3A820FD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EE40BC9" w14:textId="2AA6C01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1B47B1" w:rsidRPr="000244D1" w14:paraId="605A1A2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DBF997D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A7050D7" w14:textId="5A23038C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54:03:034201:163</w:t>
            </w:r>
          </w:p>
        </w:tc>
        <w:tc>
          <w:tcPr>
            <w:tcW w:w="315" w:type="pct"/>
            <w:noWrap/>
            <w:vAlign w:val="center"/>
          </w:tcPr>
          <w:p w14:paraId="01DA0879" w14:textId="0C4BF49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2483BE8F" w14:textId="58F4144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D323B0E" w14:textId="26BBFC6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установки контейнерной АЗС</w:t>
            </w:r>
          </w:p>
        </w:tc>
        <w:tc>
          <w:tcPr>
            <w:tcW w:w="1041" w:type="pct"/>
            <w:noWrap/>
            <w:vAlign w:val="center"/>
          </w:tcPr>
          <w:p w14:paraId="3B108764" w14:textId="14CEF63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426D22F" w14:textId="62C8DDB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установки контейнерной АЗС</w:t>
            </w:r>
          </w:p>
        </w:tc>
      </w:tr>
      <w:tr w:rsidR="001B47B1" w:rsidRPr="000244D1" w14:paraId="672D0F9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BAA5C80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1AB90E3" w14:textId="4EEFB796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54:03:034201:164</w:t>
            </w:r>
          </w:p>
        </w:tc>
        <w:tc>
          <w:tcPr>
            <w:tcW w:w="315" w:type="pct"/>
            <w:noWrap/>
            <w:vAlign w:val="center"/>
          </w:tcPr>
          <w:p w14:paraId="3DE22E01" w14:textId="5D62CF1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290BB887" w14:textId="32B021F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1B2D68E" w14:textId="2A12D9F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04DDD251" w14:textId="303FBFA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CDA20E7" w14:textId="18A83FF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1B47B1" w:rsidRPr="000244D1" w14:paraId="3E568D7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6BBED3F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289581D" w14:textId="35450947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54:03:034201:165</w:t>
            </w:r>
          </w:p>
        </w:tc>
        <w:tc>
          <w:tcPr>
            <w:tcW w:w="315" w:type="pct"/>
            <w:noWrap/>
            <w:vAlign w:val="center"/>
          </w:tcPr>
          <w:p w14:paraId="5A061C49" w14:textId="3481B5A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37780EDC" w14:textId="6F2348E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3DEEECF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6A7C295A" w14:textId="715B44A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84B5DB4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1027D82A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494DE6B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E257467" w14:textId="37B068FC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54:03:034201:166</w:t>
            </w:r>
          </w:p>
        </w:tc>
        <w:tc>
          <w:tcPr>
            <w:tcW w:w="315" w:type="pct"/>
            <w:noWrap/>
            <w:vAlign w:val="center"/>
          </w:tcPr>
          <w:p w14:paraId="0DEF82D7" w14:textId="05B865B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387B2967" w14:textId="0E21D81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7F03034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0476284A" w14:textId="5565CF0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3F459DA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3A210B24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39C802C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5EE0BAD" w14:textId="436CE62B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54:03:034201:167</w:t>
            </w:r>
          </w:p>
        </w:tc>
        <w:tc>
          <w:tcPr>
            <w:tcW w:w="315" w:type="pct"/>
            <w:noWrap/>
            <w:vAlign w:val="center"/>
          </w:tcPr>
          <w:p w14:paraId="1842B0B6" w14:textId="43C6CF5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5181E6D2" w14:textId="3D0D470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F80E2AC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0E84DF44" w14:textId="3DC40BE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A75F412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48B39F51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0B52B30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146925F" w14:textId="41699148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54:03:034201:168</w:t>
            </w:r>
          </w:p>
        </w:tc>
        <w:tc>
          <w:tcPr>
            <w:tcW w:w="315" w:type="pct"/>
            <w:noWrap/>
            <w:vAlign w:val="center"/>
          </w:tcPr>
          <w:p w14:paraId="6B6A40B8" w14:textId="09F75F8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6641B67F" w14:textId="7218BF3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2031675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4B8144B2" w14:textId="25092D8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935315D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75CB9F9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DF3BACC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A51EBD0" w14:textId="3A6CA6E1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54:03:034201:169</w:t>
            </w:r>
          </w:p>
        </w:tc>
        <w:tc>
          <w:tcPr>
            <w:tcW w:w="315" w:type="pct"/>
            <w:noWrap/>
            <w:vAlign w:val="center"/>
          </w:tcPr>
          <w:p w14:paraId="33D0843F" w14:textId="754ACFF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616E3E20" w14:textId="521A1D5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D523846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3645CFCA" w14:textId="6C25607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F41439D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13C5121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FB687F3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88A4753" w14:textId="4EE452F8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54:03:034201:170</w:t>
            </w:r>
          </w:p>
        </w:tc>
        <w:tc>
          <w:tcPr>
            <w:tcW w:w="315" w:type="pct"/>
            <w:noWrap/>
            <w:vAlign w:val="center"/>
          </w:tcPr>
          <w:p w14:paraId="2BDF1106" w14:textId="284FCF0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279CCCCD" w14:textId="18C7398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569A219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007C79D2" w14:textId="70F3E60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25A0D82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1A5A7EAD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A54B855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F304787" w14:textId="2DF7E4E3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54:03:034201:171</w:t>
            </w:r>
          </w:p>
        </w:tc>
        <w:tc>
          <w:tcPr>
            <w:tcW w:w="315" w:type="pct"/>
            <w:noWrap/>
            <w:vAlign w:val="center"/>
          </w:tcPr>
          <w:p w14:paraId="2A34FE28" w14:textId="1A14AC5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4E06FE9A" w14:textId="2623365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D622B04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3A1926D3" w14:textId="57CC074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1F3358E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1159D91F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CBA7084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77B3E3D" w14:textId="2FE90ADD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54:03:034201:172</w:t>
            </w:r>
          </w:p>
        </w:tc>
        <w:tc>
          <w:tcPr>
            <w:tcW w:w="315" w:type="pct"/>
            <w:noWrap/>
            <w:vAlign w:val="center"/>
          </w:tcPr>
          <w:p w14:paraId="0E0F6C2D" w14:textId="1A5296E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00B5AECD" w14:textId="6D73F4D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4FFA7A4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6ECF2F1E" w14:textId="494061A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D4F96D3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68738931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EEB4424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2A1F6A9" w14:textId="148566B4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54:03:034201:173</w:t>
            </w:r>
          </w:p>
        </w:tc>
        <w:tc>
          <w:tcPr>
            <w:tcW w:w="315" w:type="pct"/>
            <w:noWrap/>
            <w:vAlign w:val="center"/>
          </w:tcPr>
          <w:p w14:paraId="7A80AC93" w14:textId="5CC1C5A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356974EB" w14:textId="10C895B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9B73C68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75951DDF" w14:textId="45EEE6E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4A7E7C6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6D450EB3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3631D27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C6240C6" w14:textId="7A23BB6E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54:03:034201:174</w:t>
            </w:r>
          </w:p>
        </w:tc>
        <w:tc>
          <w:tcPr>
            <w:tcW w:w="315" w:type="pct"/>
            <w:noWrap/>
            <w:vAlign w:val="center"/>
          </w:tcPr>
          <w:p w14:paraId="605BE370" w14:textId="47DA6F2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4031351A" w14:textId="21E6551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ACEF220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302B7AA3" w14:textId="791C542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F0C7DDC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1BBDF040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D51E88F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A536F6C" w14:textId="1C5A9F0F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54:03:034201:178</w:t>
            </w:r>
          </w:p>
        </w:tc>
        <w:tc>
          <w:tcPr>
            <w:tcW w:w="315" w:type="pct"/>
            <w:noWrap/>
            <w:vAlign w:val="center"/>
          </w:tcPr>
          <w:p w14:paraId="0DE641ED" w14:textId="5B94BE2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557BE3B5" w14:textId="7450488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CDB82F4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5C3B8934" w14:textId="4ED627A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30B836D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724FA10C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0B68045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463B9AC" w14:textId="46FBDCEE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54:03:034201:179</w:t>
            </w:r>
          </w:p>
        </w:tc>
        <w:tc>
          <w:tcPr>
            <w:tcW w:w="315" w:type="pct"/>
            <w:noWrap/>
            <w:vAlign w:val="center"/>
          </w:tcPr>
          <w:p w14:paraId="10D6D6D3" w14:textId="4757679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1CFC203D" w14:textId="7F2E9AA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F6D97DC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7A678246" w14:textId="08BBFB5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FFDAFD6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471BC181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3E23062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7671683" w14:textId="39EF9704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54:03:034201:18</w:t>
            </w:r>
          </w:p>
        </w:tc>
        <w:tc>
          <w:tcPr>
            <w:tcW w:w="315" w:type="pct"/>
            <w:noWrap/>
            <w:vAlign w:val="center"/>
          </w:tcPr>
          <w:p w14:paraId="58D7839E" w14:textId="37813DA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5EE1310B" w14:textId="742741A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0235B60" w14:textId="0F807BA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67752653" w14:textId="2EA567D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44C1DB1" w14:textId="4FEF596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1B47B1" w:rsidRPr="000244D1" w14:paraId="44DBE903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EDB402B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C395DFB" w14:textId="210D9109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54:03:034201:180</w:t>
            </w:r>
          </w:p>
        </w:tc>
        <w:tc>
          <w:tcPr>
            <w:tcW w:w="315" w:type="pct"/>
            <w:noWrap/>
            <w:vAlign w:val="center"/>
          </w:tcPr>
          <w:p w14:paraId="0FD72E0B" w14:textId="2081CE2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4D0E16E4" w14:textId="2ECD82E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090F9D4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44CCFB0E" w14:textId="1A8D379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6C8150B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663D3BA0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38703C3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DA82A5B" w14:textId="1D22E91A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54:03:034201:181</w:t>
            </w:r>
          </w:p>
        </w:tc>
        <w:tc>
          <w:tcPr>
            <w:tcW w:w="315" w:type="pct"/>
            <w:noWrap/>
            <w:vAlign w:val="center"/>
          </w:tcPr>
          <w:p w14:paraId="276DA8B8" w14:textId="5F554B7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34EE7582" w14:textId="663DA0F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B1ECDD3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27CAEA13" w14:textId="3699595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E82AD40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24B05D47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6255EFC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2B9DF08" w14:textId="65564561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54:03:034201:182</w:t>
            </w:r>
          </w:p>
        </w:tc>
        <w:tc>
          <w:tcPr>
            <w:tcW w:w="315" w:type="pct"/>
            <w:noWrap/>
            <w:vAlign w:val="center"/>
          </w:tcPr>
          <w:p w14:paraId="5FAE2EEA" w14:textId="39B085E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384AAE56" w14:textId="440E162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40EDF3A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69968092" w14:textId="34054A2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DCF4C56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27081797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CF74510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521293D" w14:textId="6B74E68D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54:03:034201:183</w:t>
            </w:r>
          </w:p>
        </w:tc>
        <w:tc>
          <w:tcPr>
            <w:tcW w:w="315" w:type="pct"/>
            <w:noWrap/>
            <w:vAlign w:val="center"/>
          </w:tcPr>
          <w:p w14:paraId="7437EC5D" w14:textId="7EBDB03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20739882" w14:textId="4E1F58F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DAE7C49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79E2B3D0" w14:textId="49F9A09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91934B7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7845FCE7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C7DBDCA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EE6E896" w14:textId="23A60F12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54:03:034201:185</w:t>
            </w:r>
          </w:p>
        </w:tc>
        <w:tc>
          <w:tcPr>
            <w:tcW w:w="315" w:type="pct"/>
            <w:noWrap/>
            <w:vAlign w:val="center"/>
          </w:tcPr>
          <w:p w14:paraId="7B75CC95" w14:textId="349CF69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71366756" w14:textId="04ADAD0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F274E25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31EDBDAE" w14:textId="0891A69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89286B2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11159391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0042A7F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ADF184A" w14:textId="15D447D4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54:03:034201:186</w:t>
            </w:r>
          </w:p>
        </w:tc>
        <w:tc>
          <w:tcPr>
            <w:tcW w:w="315" w:type="pct"/>
            <w:noWrap/>
            <w:vAlign w:val="center"/>
          </w:tcPr>
          <w:p w14:paraId="4BB393AB" w14:textId="0BD458C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4334D738" w14:textId="6C5E65B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D315FDA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4A37063C" w14:textId="56B055A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BF7160C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5AA1613F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97E0E96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40249BE" w14:textId="7C7109C0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54:03:034201:187</w:t>
            </w:r>
          </w:p>
        </w:tc>
        <w:tc>
          <w:tcPr>
            <w:tcW w:w="315" w:type="pct"/>
            <w:noWrap/>
            <w:vAlign w:val="center"/>
          </w:tcPr>
          <w:p w14:paraId="36D3A8CF" w14:textId="178FF6B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70FFDC2C" w14:textId="08F8E74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2AE6F0F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18E75BA8" w14:textId="45D3CCD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EB40143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553ECDE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C1C9C1A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09D9910" w14:textId="4FCE7BD8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54:03:034201:188</w:t>
            </w:r>
          </w:p>
        </w:tc>
        <w:tc>
          <w:tcPr>
            <w:tcW w:w="315" w:type="pct"/>
            <w:noWrap/>
            <w:vAlign w:val="center"/>
          </w:tcPr>
          <w:p w14:paraId="6905F252" w14:textId="3F71E58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242E2934" w14:textId="0F7E967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9EF7B92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1364550D" w14:textId="69669C7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B1F925E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4428A36A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56EFCA0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DDE65CE" w14:textId="065F8F87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54:03:034201:19</w:t>
            </w:r>
          </w:p>
        </w:tc>
        <w:tc>
          <w:tcPr>
            <w:tcW w:w="315" w:type="pct"/>
            <w:noWrap/>
            <w:vAlign w:val="center"/>
          </w:tcPr>
          <w:p w14:paraId="07F48E52" w14:textId="1B11F34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4C048447" w14:textId="1AAEBE5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453833D" w14:textId="06119F2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72DEA721" w14:textId="208D4FD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2BE9360" w14:textId="6C31AE3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1B47B1" w:rsidRPr="000244D1" w14:paraId="24773EFA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611F5AB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A0A8AFE" w14:textId="3CC8D763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54:03:034201:190</w:t>
            </w:r>
          </w:p>
        </w:tc>
        <w:tc>
          <w:tcPr>
            <w:tcW w:w="315" w:type="pct"/>
            <w:noWrap/>
            <w:vAlign w:val="center"/>
          </w:tcPr>
          <w:p w14:paraId="6183255D" w14:textId="7FFBCB4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7F3D3A9F" w14:textId="79B151B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AFEDDCB" w14:textId="6D12CD1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4E8FB4A6" w14:textId="683C669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A12208A" w14:textId="48F5FA0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1B47B1" w:rsidRPr="000244D1" w14:paraId="40CCEDCD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DB7C594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E23808D" w14:textId="229959F6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54:03:034201:192</w:t>
            </w:r>
          </w:p>
        </w:tc>
        <w:tc>
          <w:tcPr>
            <w:tcW w:w="315" w:type="pct"/>
            <w:noWrap/>
            <w:vAlign w:val="center"/>
          </w:tcPr>
          <w:p w14:paraId="13078D7F" w14:textId="701D02E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23CC06AC" w14:textId="2405AEF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528BD8A" w14:textId="0552E13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66FC34CB" w14:textId="70394C6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4822B88" w14:textId="1F84D9D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1B47B1" w:rsidRPr="000244D1" w14:paraId="65462E97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0CBB2CF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19760CD" w14:textId="0915F933" w:rsidR="001B47B1" w:rsidRPr="000244D1" w:rsidRDefault="001B47B1" w:rsidP="00943DE6">
            <w:pPr>
              <w:jc w:val="center"/>
            </w:pPr>
            <w:r w:rsidRPr="000244D1">
              <w:rPr>
                <w:color w:val="000000"/>
              </w:rPr>
              <w:t>54:03:034201:194</w:t>
            </w:r>
          </w:p>
        </w:tc>
        <w:tc>
          <w:tcPr>
            <w:tcW w:w="315" w:type="pct"/>
            <w:noWrap/>
            <w:vAlign w:val="center"/>
          </w:tcPr>
          <w:p w14:paraId="57697BC0" w14:textId="2B05C73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04BD6885" w14:textId="17B91AF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15F5BC7" w14:textId="5796F08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в целях размещения и использования по назначению объекта связи</w:t>
            </w:r>
          </w:p>
        </w:tc>
        <w:tc>
          <w:tcPr>
            <w:tcW w:w="1041" w:type="pct"/>
            <w:noWrap/>
            <w:vAlign w:val="center"/>
          </w:tcPr>
          <w:p w14:paraId="7250DA99" w14:textId="6135148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2DF22C9" w14:textId="46A6195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в целях размещения и использования по назначению объекта связи</w:t>
            </w:r>
          </w:p>
        </w:tc>
      </w:tr>
      <w:tr w:rsidR="001B47B1" w:rsidRPr="000244D1" w14:paraId="720EC7EF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6CA6736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DE6417C" w14:textId="7CC2F3E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54:03:034201:197</w:t>
            </w:r>
          </w:p>
        </w:tc>
        <w:tc>
          <w:tcPr>
            <w:tcW w:w="315" w:type="pct"/>
            <w:noWrap/>
            <w:vAlign w:val="center"/>
          </w:tcPr>
          <w:p w14:paraId="256AF4BC" w14:textId="5E13ADE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133B9D1A" w14:textId="3403276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106A8E3" w14:textId="780B3B8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размещения и использования по назначению объектов энергетики</w:t>
            </w:r>
          </w:p>
        </w:tc>
        <w:tc>
          <w:tcPr>
            <w:tcW w:w="1041" w:type="pct"/>
            <w:noWrap/>
            <w:vAlign w:val="center"/>
          </w:tcPr>
          <w:p w14:paraId="278A0061" w14:textId="61F7DB8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43D6313" w14:textId="7CAE6F8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размещения и использования по назначению объектов энергетики</w:t>
            </w:r>
          </w:p>
        </w:tc>
      </w:tr>
      <w:tr w:rsidR="001B47B1" w:rsidRPr="000244D1" w14:paraId="78FBAF70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C191BBA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A498ACF" w14:textId="4AF9C74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54:03:034201:199</w:t>
            </w:r>
          </w:p>
        </w:tc>
        <w:tc>
          <w:tcPr>
            <w:tcW w:w="315" w:type="pct"/>
            <w:noWrap/>
            <w:vAlign w:val="center"/>
          </w:tcPr>
          <w:p w14:paraId="625EF1AD" w14:textId="6B5E562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6F6A68D0" w14:textId="1D1B862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043F423" w14:textId="43F5A54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29F9D73B" w14:textId="41D2C0A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0C2B737" w14:textId="4D36A0E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1B47B1" w:rsidRPr="000244D1" w14:paraId="7CE9BAAA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FD64EAC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B94D19C" w14:textId="43C7F25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54:03:034201:21</w:t>
            </w:r>
          </w:p>
        </w:tc>
        <w:tc>
          <w:tcPr>
            <w:tcW w:w="315" w:type="pct"/>
            <w:noWrap/>
            <w:vAlign w:val="center"/>
          </w:tcPr>
          <w:p w14:paraId="073A1F33" w14:textId="68A902C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5BCB8C9E" w14:textId="36DD040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ADE5FDE" w14:textId="57EF878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301092A7" w14:textId="1B2F5F3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6D6E3B1" w14:textId="0363E57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1B47B1" w:rsidRPr="000244D1" w14:paraId="3E69D733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DAB02E5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49ADDD7" w14:textId="2A67F4E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54:03:034201:225</w:t>
            </w:r>
          </w:p>
        </w:tc>
        <w:tc>
          <w:tcPr>
            <w:tcW w:w="315" w:type="pct"/>
            <w:noWrap/>
            <w:vAlign w:val="center"/>
          </w:tcPr>
          <w:p w14:paraId="143D41FF" w14:textId="712C265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0D1992A8" w14:textId="45C8270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91BE14B" w14:textId="2A8D492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2D9EBECF" w14:textId="093D07D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E0AC665" w14:textId="056250F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4898AF0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D719671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9A561DE" w14:textId="27C904B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54:03:034201:239</w:t>
            </w:r>
          </w:p>
        </w:tc>
        <w:tc>
          <w:tcPr>
            <w:tcW w:w="315" w:type="pct"/>
            <w:noWrap/>
            <w:vAlign w:val="center"/>
          </w:tcPr>
          <w:p w14:paraId="28A83C05" w14:textId="65C703B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59135266" w14:textId="1EE7AEB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54CF0F0" w14:textId="3926BE1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03C417E2" w14:textId="1E57F5E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4D4F3C6" w14:textId="2F81DF4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46566695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47F4695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1C38DF5" w14:textId="245ECB3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54:03:034201:25</w:t>
            </w:r>
          </w:p>
        </w:tc>
        <w:tc>
          <w:tcPr>
            <w:tcW w:w="315" w:type="pct"/>
            <w:noWrap/>
            <w:vAlign w:val="center"/>
          </w:tcPr>
          <w:p w14:paraId="0629C2F4" w14:textId="63A7719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0B28C10B" w14:textId="29BEBCC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5827187" w14:textId="155CD3D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684A1A2A" w14:textId="2538C09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DDA9A17" w14:textId="0D42467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1B47B1" w:rsidRPr="000244D1" w14:paraId="154066F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BAA3047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B0AFEF1" w14:textId="4297022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54:03:034201:26</w:t>
            </w:r>
          </w:p>
        </w:tc>
        <w:tc>
          <w:tcPr>
            <w:tcW w:w="315" w:type="pct"/>
            <w:noWrap/>
            <w:vAlign w:val="center"/>
          </w:tcPr>
          <w:p w14:paraId="7FE333CC" w14:textId="363961D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4A47078E" w14:textId="526C25C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1F9A289" w14:textId="19F198D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00DD3458" w14:textId="6480176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12DCDE3" w14:textId="210F0BA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217F7CED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2BAED71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833EE7B" w14:textId="593F172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54:03:034201:276</w:t>
            </w:r>
          </w:p>
        </w:tc>
        <w:tc>
          <w:tcPr>
            <w:tcW w:w="315" w:type="pct"/>
            <w:noWrap/>
            <w:vAlign w:val="center"/>
          </w:tcPr>
          <w:p w14:paraId="3B50A3C6" w14:textId="64690FC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1FA7BA86" w14:textId="2D9058B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0AB671F" w14:textId="15A7EFC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4A9FCBD4" w14:textId="66A728F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F5B6D5D" w14:textId="35DC87D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61305B5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FC3A1D4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F23FEEE" w14:textId="68542EB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54:03:034201:279</w:t>
            </w:r>
          </w:p>
        </w:tc>
        <w:tc>
          <w:tcPr>
            <w:tcW w:w="315" w:type="pct"/>
            <w:noWrap/>
            <w:vAlign w:val="center"/>
          </w:tcPr>
          <w:p w14:paraId="02F7E427" w14:textId="009082F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0.09</w:t>
            </w:r>
          </w:p>
        </w:tc>
        <w:tc>
          <w:tcPr>
            <w:tcW w:w="950" w:type="pct"/>
            <w:noWrap/>
            <w:vAlign w:val="center"/>
          </w:tcPr>
          <w:p w14:paraId="7AF87106" w14:textId="42FBF8F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814F09D" w14:textId="578B1C6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465F8423" w14:textId="0ECCBC3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95D0908" w14:textId="5F5C361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108D8BE0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72CCD82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CD4B0D8" w14:textId="6F93A9C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54:03:034201:28</w:t>
            </w:r>
          </w:p>
        </w:tc>
        <w:tc>
          <w:tcPr>
            <w:tcW w:w="315" w:type="pct"/>
            <w:noWrap/>
            <w:vAlign w:val="center"/>
          </w:tcPr>
          <w:p w14:paraId="76912648" w14:textId="0EE4410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397693DD" w14:textId="65A09E4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5135AEE" w14:textId="5DE62FF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2294278B" w14:textId="62C9F1F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8BDB320" w14:textId="78545A2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592D2935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13BBB29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B87E2DF" w14:textId="5713B10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54:03:034201:287</w:t>
            </w:r>
          </w:p>
        </w:tc>
        <w:tc>
          <w:tcPr>
            <w:tcW w:w="315" w:type="pct"/>
            <w:noWrap/>
            <w:vAlign w:val="center"/>
          </w:tcPr>
          <w:p w14:paraId="771749B8" w14:textId="297B6D8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0.2</w:t>
            </w:r>
          </w:p>
        </w:tc>
        <w:tc>
          <w:tcPr>
            <w:tcW w:w="950" w:type="pct"/>
            <w:noWrap/>
            <w:vAlign w:val="center"/>
          </w:tcPr>
          <w:p w14:paraId="53740756" w14:textId="7F25A3E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54A52DF" w14:textId="620E39F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индивидуального жилищного строительства</w:t>
            </w:r>
          </w:p>
        </w:tc>
        <w:tc>
          <w:tcPr>
            <w:tcW w:w="1041" w:type="pct"/>
            <w:noWrap/>
            <w:vAlign w:val="center"/>
          </w:tcPr>
          <w:p w14:paraId="2F5A0CAE" w14:textId="56D2E9E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CA5369E" w14:textId="746565E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индивидуального жилищного строительства</w:t>
            </w:r>
          </w:p>
        </w:tc>
      </w:tr>
      <w:tr w:rsidR="001B47B1" w:rsidRPr="000244D1" w14:paraId="01EC129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492BFFB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CDBBEF8" w14:textId="7103B80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54:03:034201:3</w:t>
            </w:r>
          </w:p>
        </w:tc>
        <w:tc>
          <w:tcPr>
            <w:tcW w:w="315" w:type="pct"/>
            <w:noWrap/>
            <w:vAlign w:val="center"/>
          </w:tcPr>
          <w:p w14:paraId="153A388B" w14:textId="36B774F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7597D721" w14:textId="370E861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D24F463" w14:textId="433AE4D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 xml:space="preserve">Для обслуживания </w:t>
            </w:r>
            <w:r w:rsidRPr="000244D1">
              <w:rPr>
                <w:color w:val="000000"/>
              </w:rPr>
              <w:lastRenderedPageBreak/>
              <w:t>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6DC06D47" w14:textId="4569E6B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lastRenderedPageBreak/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A2D2B8A" w14:textId="0AC4054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 xml:space="preserve">Для обслуживания </w:t>
            </w:r>
            <w:r w:rsidRPr="000244D1">
              <w:rPr>
                <w:color w:val="000000"/>
              </w:rPr>
              <w:lastRenderedPageBreak/>
              <w:t>малоэтажного жилого дома</w:t>
            </w:r>
          </w:p>
        </w:tc>
      </w:tr>
      <w:tr w:rsidR="001B47B1" w:rsidRPr="000244D1" w14:paraId="0E9149AA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892134E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6FB791E" w14:textId="1D0BE4C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54:03:034201:31</w:t>
            </w:r>
          </w:p>
        </w:tc>
        <w:tc>
          <w:tcPr>
            <w:tcW w:w="315" w:type="pct"/>
            <w:noWrap/>
            <w:vAlign w:val="center"/>
          </w:tcPr>
          <w:p w14:paraId="28626651" w14:textId="6C54EB5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61FBF2FC" w14:textId="10D5D0F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9A5AB47" w14:textId="75BE2B2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03A894B2" w14:textId="1B8B7E4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55D123B" w14:textId="5178E36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1B47B1" w:rsidRPr="000244D1" w14:paraId="5842A75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6C3A558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AAB0FB6" w14:textId="25B7DBC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54:03:034201:32</w:t>
            </w:r>
          </w:p>
        </w:tc>
        <w:tc>
          <w:tcPr>
            <w:tcW w:w="315" w:type="pct"/>
            <w:noWrap/>
            <w:vAlign w:val="center"/>
          </w:tcPr>
          <w:p w14:paraId="1F86A4F1" w14:textId="19781FF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0B7273A4" w14:textId="306F0E1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0CB15FF" w14:textId="2F7B52A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4A17B30D" w14:textId="291EBE8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A3CC448" w14:textId="1B7F8C5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1B47B1" w:rsidRPr="000244D1" w14:paraId="17498C8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B783115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CFFB385" w14:textId="0738D7C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54:03:034201:33</w:t>
            </w:r>
          </w:p>
        </w:tc>
        <w:tc>
          <w:tcPr>
            <w:tcW w:w="315" w:type="pct"/>
            <w:noWrap/>
            <w:vAlign w:val="center"/>
          </w:tcPr>
          <w:p w14:paraId="1896B455" w14:textId="2AB9C64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6890F180" w14:textId="33F8705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B8DA66D" w14:textId="5CFB0F6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24365ECB" w14:textId="2689B82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4DF5841" w14:textId="0C6BA28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1B47B1" w:rsidRPr="000244D1" w14:paraId="743E87A5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BA10BDA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C50B137" w14:textId="18475C3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54:03:034201:35</w:t>
            </w:r>
          </w:p>
        </w:tc>
        <w:tc>
          <w:tcPr>
            <w:tcW w:w="315" w:type="pct"/>
            <w:noWrap/>
            <w:vAlign w:val="center"/>
          </w:tcPr>
          <w:p w14:paraId="6EAB711B" w14:textId="04A9091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421F08D4" w14:textId="63CE74C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BA275C6" w14:textId="02638DD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под малоэтажное нежилое здание ( магазин)</w:t>
            </w:r>
          </w:p>
        </w:tc>
        <w:tc>
          <w:tcPr>
            <w:tcW w:w="1041" w:type="pct"/>
            <w:noWrap/>
            <w:vAlign w:val="center"/>
          </w:tcPr>
          <w:p w14:paraId="628CEEB7" w14:textId="4045B29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3AECEC0" w14:textId="4CE064B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под малоэтажное нежилое здание ( магазин)</w:t>
            </w:r>
          </w:p>
        </w:tc>
      </w:tr>
      <w:tr w:rsidR="001B47B1" w:rsidRPr="000244D1" w14:paraId="27EDE8FC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DE6B45D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6A20B28" w14:textId="578534A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54:03:034201:36</w:t>
            </w:r>
          </w:p>
        </w:tc>
        <w:tc>
          <w:tcPr>
            <w:tcW w:w="315" w:type="pct"/>
            <w:noWrap/>
            <w:vAlign w:val="center"/>
          </w:tcPr>
          <w:p w14:paraId="0192E04A" w14:textId="2C42830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7AB339CA" w14:textId="0EAA580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8BD0274" w14:textId="37FFB0E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объектов торговли</w:t>
            </w:r>
          </w:p>
        </w:tc>
        <w:tc>
          <w:tcPr>
            <w:tcW w:w="1041" w:type="pct"/>
            <w:noWrap/>
            <w:vAlign w:val="center"/>
          </w:tcPr>
          <w:p w14:paraId="1613FC20" w14:textId="673255C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7BC2541" w14:textId="11116E3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объектов торговли</w:t>
            </w:r>
          </w:p>
        </w:tc>
      </w:tr>
      <w:tr w:rsidR="001B47B1" w:rsidRPr="000244D1" w14:paraId="2E36F4F0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D0FD220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2FD19E0" w14:textId="64BCF86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54:03:034201:38</w:t>
            </w:r>
          </w:p>
        </w:tc>
        <w:tc>
          <w:tcPr>
            <w:tcW w:w="315" w:type="pct"/>
            <w:noWrap/>
            <w:vAlign w:val="center"/>
          </w:tcPr>
          <w:p w14:paraId="12D670C8" w14:textId="4093A1B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47B16A4B" w14:textId="7AB0298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C479D94" w14:textId="5335C20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62752AE7" w14:textId="5062A54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3FBCEBD" w14:textId="736B308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14297DED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D5F7195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195252A" w14:textId="723119B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54:03:034201:39</w:t>
            </w:r>
          </w:p>
        </w:tc>
        <w:tc>
          <w:tcPr>
            <w:tcW w:w="315" w:type="pct"/>
            <w:noWrap/>
            <w:vAlign w:val="center"/>
          </w:tcPr>
          <w:p w14:paraId="71BF9366" w14:textId="60B51CC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5D869368" w14:textId="1F1E1C9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ED1F798" w14:textId="613CABD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приусадебного участка</w:t>
            </w:r>
          </w:p>
        </w:tc>
        <w:tc>
          <w:tcPr>
            <w:tcW w:w="1041" w:type="pct"/>
            <w:noWrap/>
            <w:vAlign w:val="center"/>
          </w:tcPr>
          <w:p w14:paraId="28142A88" w14:textId="6F9869A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8B0729B" w14:textId="45195D9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приусадебного участка</w:t>
            </w:r>
          </w:p>
        </w:tc>
      </w:tr>
      <w:tr w:rsidR="001B47B1" w:rsidRPr="000244D1" w14:paraId="4AB278E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6D0A9DE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E116909" w14:textId="79285FD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</w:t>
            </w:r>
          </w:p>
        </w:tc>
        <w:tc>
          <w:tcPr>
            <w:tcW w:w="315" w:type="pct"/>
            <w:noWrap/>
            <w:vAlign w:val="center"/>
          </w:tcPr>
          <w:p w14:paraId="5CF771BC" w14:textId="1CF2A4B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1BD30F9E" w14:textId="23A5A4A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B0ADD78" w14:textId="24AB2A0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3ADEF97E" w14:textId="5579578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71639C2" w14:textId="2B203E0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1B47B1" w:rsidRPr="000244D1" w14:paraId="3D11B16D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7590519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D256714" w14:textId="0EF82D7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54:03:034201:41</w:t>
            </w:r>
          </w:p>
        </w:tc>
        <w:tc>
          <w:tcPr>
            <w:tcW w:w="315" w:type="pct"/>
            <w:noWrap/>
            <w:vAlign w:val="center"/>
          </w:tcPr>
          <w:p w14:paraId="3EF01952" w14:textId="61F429E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1C083B54" w14:textId="6EF88BA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2D8C582" w14:textId="5012BF3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511DC459" w14:textId="7A3D8AB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E02660B" w14:textId="2600BA5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3A71C9A3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AD07F22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BAA21B4" w14:textId="04F8BC3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54:03:034201:44</w:t>
            </w:r>
          </w:p>
        </w:tc>
        <w:tc>
          <w:tcPr>
            <w:tcW w:w="315" w:type="pct"/>
            <w:noWrap/>
            <w:vAlign w:val="center"/>
          </w:tcPr>
          <w:p w14:paraId="28DBD507" w14:textId="5559A7C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148830D5" w14:textId="6B866BA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7C61333" w14:textId="1EDD219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14DB71BC" w14:textId="245E669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1A6E37B" w14:textId="549356D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51C0767B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A5157E5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DA5B253" w14:textId="3376A29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54:03:034201:489</w:t>
            </w:r>
          </w:p>
        </w:tc>
        <w:tc>
          <w:tcPr>
            <w:tcW w:w="315" w:type="pct"/>
            <w:noWrap/>
            <w:vAlign w:val="center"/>
          </w:tcPr>
          <w:p w14:paraId="38B6F497" w14:textId="694733D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0.09</w:t>
            </w:r>
          </w:p>
        </w:tc>
        <w:tc>
          <w:tcPr>
            <w:tcW w:w="950" w:type="pct"/>
            <w:noWrap/>
            <w:vAlign w:val="center"/>
          </w:tcPr>
          <w:p w14:paraId="5DD227E9" w14:textId="6B9CD4E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251F46D" w14:textId="7A9FE61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7D1AF12E" w14:textId="634C358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DA36E05" w14:textId="7DAFAA5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20D54103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F8E1D28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A016484" w14:textId="5727451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54:03:034201:50</w:t>
            </w:r>
          </w:p>
        </w:tc>
        <w:tc>
          <w:tcPr>
            <w:tcW w:w="315" w:type="pct"/>
            <w:noWrap/>
            <w:vAlign w:val="center"/>
          </w:tcPr>
          <w:p w14:paraId="527A05C0" w14:textId="189364A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2E3B82DF" w14:textId="6988D22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C1882F9" w14:textId="40F1FAB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13655BC2" w14:textId="1E2BA68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27DD807" w14:textId="0B9F77E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3A20EBB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02BD9F8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D55DCAE" w14:textId="7FC7DF5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54:03:034201:51</w:t>
            </w:r>
          </w:p>
        </w:tc>
        <w:tc>
          <w:tcPr>
            <w:tcW w:w="315" w:type="pct"/>
            <w:noWrap/>
            <w:vAlign w:val="center"/>
          </w:tcPr>
          <w:p w14:paraId="01FFD409" w14:textId="31CFE13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4E76020F" w14:textId="0EFF3E3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039DA69" w14:textId="710291E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667CBA45" w14:textId="0AA4478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A02D7E2" w14:textId="5B58BC3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3390E513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C00AE6B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13002E7" w14:textId="7639705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54:03:034201:514</w:t>
            </w:r>
          </w:p>
        </w:tc>
        <w:tc>
          <w:tcPr>
            <w:tcW w:w="315" w:type="pct"/>
            <w:noWrap/>
            <w:vAlign w:val="center"/>
          </w:tcPr>
          <w:p w14:paraId="09EC556D" w14:textId="14974B5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4A95F397" w14:textId="0B330A9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5AEBC26" w14:textId="4029706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индивидуального жилищного строительства (2.1) - Индивидуальные дома</w:t>
            </w:r>
          </w:p>
        </w:tc>
        <w:tc>
          <w:tcPr>
            <w:tcW w:w="1041" w:type="pct"/>
            <w:noWrap/>
            <w:vAlign w:val="center"/>
          </w:tcPr>
          <w:p w14:paraId="4B74E4E8" w14:textId="10CB33A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E7E6FB9" w14:textId="5E898BF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индивидуального жилищного строительства (2.1) - Индивидуальные дома</w:t>
            </w:r>
          </w:p>
        </w:tc>
      </w:tr>
      <w:tr w:rsidR="001B47B1" w:rsidRPr="000244D1" w14:paraId="162A4303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FB9E699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9D06682" w14:textId="5DCC98E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54:03:034201:519</w:t>
            </w:r>
          </w:p>
        </w:tc>
        <w:tc>
          <w:tcPr>
            <w:tcW w:w="315" w:type="pct"/>
            <w:noWrap/>
            <w:vAlign w:val="center"/>
          </w:tcPr>
          <w:p w14:paraId="3AF9446C" w14:textId="0D133CB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07C2A9BF" w14:textId="360C63E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1F6B4F1" w14:textId="1460D28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индивидуального жилищного строительства (2.1) - Индивидуальные дома</w:t>
            </w:r>
          </w:p>
        </w:tc>
        <w:tc>
          <w:tcPr>
            <w:tcW w:w="1041" w:type="pct"/>
            <w:noWrap/>
            <w:vAlign w:val="center"/>
          </w:tcPr>
          <w:p w14:paraId="00885001" w14:textId="617987C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871F0A9" w14:textId="0E5B4F2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индивидуального жилищного строительства (2.1) - Индивидуальные дома</w:t>
            </w:r>
          </w:p>
        </w:tc>
      </w:tr>
      <w:tr w:rsidR="001B47B1" w:rsidRPr="000244D1" w14:paraId="3154455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E59913B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D258365" w14:textId="5FF8BE9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54:03:034201:52</w:t>
            </w:r>
          </w:p>
        </w:tc>
        <w:tc>
          <w:tcPr>
            <w:tcW w:w="315" w:type="pct"/>
            <w:noWrap/>
            <w:vAlign w:val="center"/>
          </w:tcPr>
          <w:p w14:paraId="232EC523" w14:textId="64B5B4B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544D848A" w14:textId="29E30AA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CE27E25" w14:textId="061D772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580E2D61" w14:textId="3370C0A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2EFB735" w14:textId="079B83F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61E61F8A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8F519B0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DE72AD0" w14:textId="74223E2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54:03:034201:522</w:t>
            </w:r>
          </w:p>
        </w:tc>
        <w:tc>
          <w:tcPr>
            <w:tcW w:w="315" w:type="pct"/>
            <w:noWrap/>
            <w:vAlign w:val="center"/>
          </w:tcPr>
          <w:p w14:paraId="6862380A" w14:textId="60B7F49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1B0CC69B" w14:textId="0C2F90E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42BDC28" w14:textId="17D61F3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31A9DF0C" w14:textId="0C79720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CDE9424" w14:textId="2A175A1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1B47B1" w:rsidRPr="000244D1" w14:paraId="657AC8FC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454D1A4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4FB589E" w14:textId="5CE81A5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54:03:034201:57</w:t>
            </w:r>
          </w:p>
        </w:tc>
        <w:tc>
          <w:tcPr>
            <w:tcW w:w="315" w:type="pct"/>
            <w:noWrap/>
            <w:vAlign w:val="center"/>
          </w:tcPr>
          <w:p w14:paraId="49838FA6" w14:textId="4F48653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572A9C82" w14:textId="275F930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8C312D4" w14:textId="18980ED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0EB5FC33" w14:textId="1C7D464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698F84E" w14:textId="0CFD461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631F5F5B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27D671B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FE93E71" w14:textId="6B77B53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54:03:034201:61</w:t>
            </w:r>
          </w:p>
        </w:tc>
        <w:tc>
          <w:tcPr>
            <w:tcW w:w="315" w:type="pct"/>
            <w:noWrap/>
            <w:vAlign w:val="center"/>
          </w:tcPr>
          <w:p w14:paraId="020D4168" w14:textId="6A6F709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5192E9C7" w14:textId="503F55D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C1F5D93" w14:textId="28CD75D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2A55988F" w14:textId="6D2EBDA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0CA7CB8" w14:textId="352E95D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4DD8EAD1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59A0EF5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23CB23B" w14:textId="57385C8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54:03:034201:66</w:t>
            </w:r>
          </w:p>
        </w:tc>
        <w:tc>
          <w:tcPr>
            <w:tcW w:w="315" w:type="pct"/>
            <w:noWrap/>
            <w:vAlign w:val="center"/>
          </w:tcPr>
          <w:p w14:paraId="2D8E6A7C" w14:textId="2843BDE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4B97E3D9" w14:textId="49D92C9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D0CDCA4" w14:textId="2B90AFB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11794D22" w14:textId="68B1D9E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590C4C0" w14:textId="0A01EF6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50567B9C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9FC30A3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AE2CE95" w14:textId="074B076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54:03:034201:67</w:t>
            </w:r>
          </w:p>
        </w:tc>
        <w:tc>
          <w:tcPr>
            <w:tcW w:w="315" w:type="pct"/>
            <w:noWrap/>
            <w:vAlign w:val="center"/>
          </w:tcPr>
          <w:p w14:paraId="4A1C08C3" w14:textId="64670BD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30890A7D" w14:textId="603D739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4643B99" w14:textId="3088752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приусадебного участка</w:t>
            </w:r>
          </w:p>
        </w:tc>
        <w:tc>
          <w:tcPr>
            <w:tcW w:w="1041" w:type="pct"/>
            <w:noWrap/>
            <w:vAlign w:val="center"/>
          </w:tcPr>
          <w:p w14:paraId="644F1C6B" w14:textId="7E03E27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A022BC8" w14:textId="7614B68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приусадебного участка</w:t>
            </w:r>
          </w:p>
        </w:tc>
      </w:tr>
      <w:tr w:rsidR="001B47B1" w:rsidRPr="000244D1" w14:paraId="134F7C01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0D0F55A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B6143D5" w14:textId="13AACF6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54:03:034201:68</w:t>
            </w:r>
          </w:p>
        </w:tc>
        <w:tc>
          <w:tcPr>
            <w:tcW w:w="315" w:type="pct"/>
            <w:noWrap/>
            <w:vAlign w:val="center"/>
          </w:tcPr>
          <w:p w14:paraId="2D73F675" w14:textId="1AE2859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54C2A332" w14:textId="7F2BEB6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9FB93F3" w14:textId="52F226A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5367A280" w14:textId="2EC0DD7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9D1DE71" w14:textId="37FCABB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6954F86F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B54FBDE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64F54C2" w14:textId="73547FF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54:03:034201:69</w:t>
            </w:r>
          </w:p>
        </w:tc>
        <w:tc>
          <w:tcPr>
            <w:tcW w:w="315" w:type="pct"/>
            <w:noWrap/>
            <w:vAlign w:val="center"/>
          </w:tcPr>
          <w:p w14:paraId="1C73598A" w14:textId="0BBF1E6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103ECC6A" w14:textId="3DFEE57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434CAB5" w14:textId="76B68E2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0851778B" w14:textId="547757C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863D7A7" w14:textId="016FA51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2803D379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BCBA133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DF40A6D" w14:textId="331D52D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54:03:034201:71</w:t>
            </w:r>
          </w:p>
        </w:tc>
        <w:tc>
          <w:tcPr>
            <w:tcW w:w="315" w:type="pct"/>
            <w:noWrap/>
            <w:vAlign w:val="center"/>
          </w:tcPr>
          <w:p w14:paraId="2640DCD4" w14:textId="0700337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216473B4" w14:textId="2DC3190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5B78D32" w14:textId="30A4445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 xml:space="preserve">Для ведения личного </w:t>
            </w:r>
            <w:r w:rsidRPr="000244D1">
              <w:rPr>
                <w:color w:val="000000"/>
              </w:rPr>
              <w:lastRenderedPageBreak/>
              <w:t>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0DB0719D" w14:textId="28DE026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lastRenderedPageBreak/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5033B39" w14:textId="680DF36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 xml:space="preserve">Для ведения личного </w:t>
            </w:r>
            <w:r w:rsidRPr="000244D1">
              <w:rPr>
                <w:color w:val="000000"/>
              </w:rPr>
              <w:lastRenderedPageBreak/>
              <w:t>подсобного хозяйства</w:t>
            </w:r>
          </w:p>
        </w:tc>
      </w:tr>
      <w:tr w:rsidR="001B47B1" w:rsidRPr="000244D1" w14:paraId="3A4009AD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5D493A9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73197E8" w14:textId="7A3EB1E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54:03:034201:72</w:t>
            </w:r>
          </w:p>
        </w:tc>
        <w:tc>
          <w:tcPr>
            <w:tcW w:w="315" w:type="pct"/>
            <w:noWrap/>
            <w:vAlign w:val="center"/>
          </w:tcPr>
          <w:p w14:paraId="049D6D23" w14:textId="523BF56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267080A1" w14:textId="6141A43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5035AB5" w14:textId="2E45B63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2CBBB0C4" w14:textId="436CF6F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7790EF8" w14:textId="464BFD8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57C29CE7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5BFF38F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FEF9A40" w14:textId="6C4B32E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54:03:034201:74</w:t>
            </w:r>
          </w:p>
        </w:tc>
        <w:tc>
          <w:tcPr>
            <w:tcW w:w="315" w:type="pct"/>
            <w:noWrap/>
            <w:vAlign w:val="center"/>
          </w:tcPr>
          <w:p w14:paraId="55FD7944" w14:textId="1BEC037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782214D2" w14:textId="484C929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E85A470" w14:textId="3C9F84F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7802491B" w14:textId="4EBCCBB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ABB8AA5" w14:textId="3BE069C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64B08592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F720094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38CEFED" w14:textId="2B479F0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54:03:034201:75</w:t>
            </w:r>
          </w:p>
        </w:tc>
        <w:tc>
          <w:tcPr>
            <w:tcW w:w="315" w:type="pct"/>
            <w:noWrap/>
            <w:vAlign w:val="center"/>
          </w:tcPr>
          <w:p w14:paraId="10DD3FDA" w14:textId="75ACF3A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12E73F20" w14:textId="070B861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C6D798E" w14:textId="6024CE8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1EDD08A4" w14:textId="7F14735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0A13D11" w14:textId="4E99264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706AFB69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3012E6B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F5EACCB" w14:textId="645E0D4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54:03:034201:77</w:t>
            </w:r>
          </w:p>
        </w:tc>
        <w:tc>
          <w:tcPr>
            <w:tcW w:w="315" w:type="pct"/>
            <w:noWrap/>
            <w:vAlign w:val="center"/>
          </w:tcPr>
          <w:p w14:paraId="2E17AD22" w14:textId="0730C32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5D59AC78" w14:textId="74BA640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43A5D7F" w14:textId="2D9C9D1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5E21AC2C" w14:textId="6C4248F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CD7086C" w14:textId="45F57FD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0CF60392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33BE5BA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BE8F0B4" w14:textId="76358AB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54:03:034201:79</w:t>
            </w:r>
          </w:p>
        </w:tc>
        <w:tc>
          <w:tcPr>
            <w:tcW w:w="315" w:type="pct"/>
            <w:noWrap/>
            <w:vAlign w:val="center"/>
          </w:tcPr>
          <w:p w14:paraId="726704F3" w14:textId="7F171F6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7535DD21" w14:textId="351D017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E7128C2" w14:textId="34CD477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4635785D" w14:textId="423B339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C57521E" w14:textId="7435EFE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21E5A965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4F3B421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45249C1" w14:textId="544173E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54:03:034201:84</w:t>
            </w:r>
          </w:p>
        </w:tc>
        <w:tc>
          <w:tcPr>
            <w:tcW w:w="315" w:type="pct"/>
            <w:noWrap/>
            <w:vAlign w:val="center"/>
          </w:tcPr>
          <w:p w14:paraId="03E43CF2" w14:textId="6E07DF2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6602BC7F" w14:textId="3F088F2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20630E7" w14:textId="466940D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128EBC74" w14:textId="4EEA026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8E059E7" w14:textId="026AF20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5960D03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2A03D32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8584ECD" w14:textId="5BD3AA6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54:03:034201:87</w:t>
            </w:r>
          </w:p>
        </w:tc>
        <w:tc>
          <w:tcPr>
            <w:tcW w:w="315" w:type="pct"/>
            <w:noWrap/>
            <w:vAlign w:val="center"/>
          </w:tcPr>
          <w:p w14:paraId="4ED3EBAF" w14:textId="623CB2D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330587EB" w14:textId="4DA5E44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63C190F" w14:textId="70327F0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7A9A5AB8" w14:textId="5C3F510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E9731DE" w14:textId="0415847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1074DA8A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2209B27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7ED2AD1" w14:textId="488899A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54:03:000000:1032</w:t>
            </w:r>
          </w:p>
        </w:tc>
        <w:tc>
          <w:tcPr>
            <w:tcW w:w="315" w:type="pct"/>
            <w:noWrap/>
            <w:vAlign w:val="center"/>
          </w:tcPr>
          <w:p w14:paraId="10907350" w14:textId="3B7BB19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10A4804F" w14:textId="1359262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1DB0BAD" w14:textId="5E1A864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1B5BAF6F" w14:textId="3A9D59C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7660905" w14:textId="418941C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1B47B1" w:rsidRPr="000244D1" w14:paraId="131C07B2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8A7B302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48B5F04" w14:textId="49ACD15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54:03:034201:233</w:t>
            </w:r>
          </w:p>
        </w:tc>
        <w:tc>
          <w:tcPr>
            <w:tcW w:w="315" w:type="pct"/>
            <w:noWrap/>
            <w:vAlign w:val="center"/>
          </w:tcPr>
          <w:p w14:paraId="01C91012" w14:textId="05E71DD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197A406F" w14:textId="0E6FAB6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2069728" w14:textId="6D0F450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51E17FD2" w14:textId="7DD87A6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2F16E29" w14:textId="74DDBA1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76496982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55FE140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A5126D2" w14:textId="793895A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54:03:034201:271</w:t>
            </w:r>
          </w:p>
        </w:tc>
        <w:tc>
          <w:tcPr>
            <w:tcW w:w="315" w:type="pct"/>
            <w:noWrap/>
            <w:vAlign w:val="center"/>
          </w:tcPr>
          <w:p w14:paraId="564B2692" w14:textId="0AD2731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1C13988A" w14:textId="469665E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6CFB662" w14:textId="12D0A81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приусадебного участка</w:t>
            </w:r>
          </w:p>
        </w:tc>
        <w:tc>
          <w:tcPr>
            <w:tcW w:w="1041" w:type="pct"/>
            <w:noWrap/>
            <w:vAlign w:val="center"/>
          </w:tcPr>
          <w:p w14:paraId="599495AE" w14:textId="69CC306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43F2A60" w14:textId="596A8B6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приусадебного участка</w:t>
            </w:r>
          </w:p>
        </w:tc>
      </w:tr>
      <w:tr w:rsidR="001B47B1" w:rsidRPr="000244D1" w14:paraId="672E7831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96188C0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DC81693" w14:textId="6773DFE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54:03:034201:203</w:t>
            </w:r>
          </w:p>
        </w:tc>
        <w:tc>
          <w:tcPr>
            <w:tcW w:w="315" w:type="pct"/>
            <w:noWrap/>
            <w:vAlign w:val="center"/>
          </w:tcPr>
          <w:p w14:paraId="7016E3BC" w14:textId="6360FB0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392B9770" w14:textId="1A8A32A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85D6C24" w14:textId="42C5E99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130A93B9" w14:textId="3DA007A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7D1D03D" w14:textId="3F5330F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15C65DA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CC5ED4D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02DACB1" w14:textId="7589771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54:03:034201:99</w:t>
            </w:r>
          </w:p>
        </w:tc>
        <w:tc>
          <w:tcPr>
            <w:tcW w:w="315" w:type="pct"/>
            <w:noWrap/>
            <w:vAlign w:val="center"/>
          </w:tcPr>
          <w:p w14:paraId="0346D6C0" w14:textId="35ABDDD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4FA92C10" w14:textId="1D6A6B6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80C3104" w14:textId="16A82B2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76C130B4" w14:textId="4C8B9ED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C7669D1" w14:textId="2358FEF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7E5387A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603AAB4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5B8AFD5" w14:textId="2839017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54:03:034201:98</w:t>
            </w:r>
          </w:p>
        </w:tc>
        <w:tc>
          <w:tcPr>
            <w:tcW w:w="315" w:type="pct"/>
            <w:noWrap/>
            <w:vAlign w:val="center"/>
          </w:tcPr>
          <w:p w14:paraId="193E3C59" w14:textId="2DF95E7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039DDE21" w14:textId="52A9ABD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A5F4984" w14:textId="5232EC5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14942945" w14:textId="06A1A22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2FFE727" w14:textId="01D6256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1FC16EA9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587EC41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A7F6AAF" w14:textId="0F66CB7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54:03:034201:92</w:t>
            </w:r>
          </w:p>
        </w:tc>
        <w:tc>
          <w:tcPr>
            <w:tcW w:w="315" w:type="pct"/>
            <w:noWrap/>
            <w:vAlign w:val="center"/>
          </w:tcPr>
          <w:p w14:paraId="752C72B8" w14:textId="7597B02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4539F10F" w14:textId="574CB90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AE19BCC" w14:textId="35642AA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1C22C8AA" w14:textId="5EC3FC1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D78D647" w14:textId="1FABC30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62A71EEF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3406934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910ACF4" w14:textId="1B65728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54:03:034201:88</w:t>
            </w:r>
          </w:p>
        </w:tc>
        <w:tc>
          <w:tcPr>
            <w:tcW w:w="315" w:type="pct"/>
            <w:noWrap/>
            <w:vAlign w:val="center"/>
          </w:tcPr>
          <w:p w14:paraId="0FC80E45" w14:textId="1DE78B7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08D829D6" w14:textId="56DE600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7C9B621" w14:textId="2C1783F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405D0374" w14:textId="1D2DE81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B5A4F75" w14:textId="052D293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352F36C3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05A9216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DA338F8" w14:textId="30924C8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54:03:034201:86</w:t>
            </w:r>
          </w:p>
        </w:tc>
        <w:tc>
          <w:tcPr>
            <w:tcW w:w="315" w:type="pct"/>
            <w:noWrap/>
            <w:vAlign w:val="center"/>
          </w:tcPr>
          <w:p w14:paraId="29CD8046" w14:textId="778E264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4BBED2C6" w14:textId="235ECF0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2A8CB7F" w14:textId="07390E9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5093B19C" w14:textId="32F1A8E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D118BDB" w14:textId="7BE9448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089D210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F54A763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DA664EC" w14:textId="3EF82D5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54:03:034201:85</w:t>
            </w:r>
          </w:p>
        </w:tc>
        <w:tc>
          <w:tcPr>
            <w:tcW w:w="315" w:type="pct"/>
            <w:noWrap/>
            <w:vAlign w:val="center"/>
          </w:tcPr>
          <w:p w14:paraId="137A7134" w14:textId="51EF509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5B558598" w14:textId="64F2CA3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AF310C6" w14:textId="51440C9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59D78619" w14:textId="3AA33B8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C4044D3" w14:textId="232F282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20B6B89A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F08E33C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3023888" w14:textId="6324E51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54:03:034201:81</w:t>
            </w:r>
          </w:p>
        </w:tc>
        <w:tc>
          <w:tcPr>
            <w:tcW w:w="315" w:type="pct"/>
            <w:noWrap/>
            <w:vAlign w:val="center"/>
          </w:tcPr>
          <w:p w14:paraId="673F9B09" w14:textId="1974A92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0E2B9C1D" w14:textId="2B89E6D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A10B0F8" w14:textId="64692C8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2D61E8EB" w14:textId="31DF1FC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0315C82" w14:textId="57D1CC4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20C818F7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CD4A977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575F294" w14:textId="2695F31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54:03:034201:73</w:t>
            </w:r>
          </w:p>
        </w:tc>
        <w:tc>
          <w:tcPr>
            <w:tcW w:w="315" w:type="pct"/>
            <w:noWrap/>
            <w:vAlign w:val="center"/>
          </w:tcPr>
          <w:p w14:paraId="38E7E205" w14:textId="619AAD0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32D6B3E2" w14:textId="05EC442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1BFA550" w14:textId="53FE590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6035E173" w14:textId="5FA9BCA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E16EE7E" w14:textId="0DB82AF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69001CAD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7727042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C49541E" w14:textId="6D5511B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54:03:034201:62</w:t>
            </w:r>
          </w:p>
        </w:tc>
        <w:tc>
          <w:tcPr>
            <w:tcW w:w="315" w:type="pct"/>
            <w:noWrap/>
            <w:vAlign w:val="center"/>
          </w:tcPr>
          <w:p w14:paraId="642CC8F4" w14:textId="73952DA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2526327A" w14:textId="3D049AC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56B3322" w14:textId="74B3D3E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3C957DC3" w14:textId="31D4796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E067695" w14:textId="3F41C79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1B47B1" w:rsidRPr="000244D1" w14:paraId="6534EE9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A8662A2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082BFF0" w14:textId="5992088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54:03:034201:518</w:t>
            </w:r>
          </w:p>
        </w:tc>
        <w:tc>
          <w:tcPr>
            <w:tcW w:w="315" w:type="pct"/>
            <w:noWrap/>
            <w:vAlign w:val="center"/>
          </w:tcPr>
          <w:p w14:paraId="730A20EB" w14:textId="525CF5E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669DC331" w14:textId="5351C1B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D561753" w14:textId="0281181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индивидуального жилищного строительства (2.1) - Индивидуальные дома</w:t>
            </w:r>
          </w:p>
        </w:tc>
        <w:tc>
          <w:tcPr>
            <w:tcW w:w="1041" w:type="pct"/>
            <w:noWrap/>
            <w:vAlign w:val="center"/>
          </w:tcPr>
          <w:p w14:paraId="7AC9B3E6" w14:textId="2D86144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7077C36" w14:textId="0BC5C80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индивидуального жилищного строительства (2.1) - Индивидуальные дома</w:t>
            </w:r>
          </w:p>
        </w:tc>
      </w:tr>
      <w:tr w:rsidR="001B47B1" w:rsidRPr="000244D1" w14:paraId="3B0F06E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AB31CC8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4640864" w14:textId="3D97C7A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54:03:034201:515</w:t>
            </w:r>
          </w:p>
        </w:tc>
        <w:tc>
          <w:tcPr>
            <w:tcW w:w="315" w:type="pct"/>
            <w:noWrap/>
            <w:vAlign w:val="center"/>
          </w:tcPr>
          <w:p w14:paraId="0CA28EBE" w14:textId="02D2347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534ABB28" w14:textId="5533B64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4FAC6D8" w14:textId="3BE4EE6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индивидуального жилищного строительства (2.1) - Индивидуальные дома</w:t>
            </w:r>
          </w:p>
        </w:tc>
        <w:tc>
          <w:tcPr>
            <w:tcW w:w="1041" w:type="pct"/>
            <w:noWrap/>
            <w:vAlign w:val="center"/>
          </w:tcPr>
          <w:p w14:paraId="53AB3A17" w14:textId="589BCF9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AE0544D" w14:textId="6C78E28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индивидуального жилищного строительства (2.1) - Индивидуальные дома</w:t>
            </w:r>
          </w:p>
        </w:tc>
      </w:tr>
      <w:tr w:rsidR="001B47B1" w:rsidRPr="000244D1" w14:paraId="08AAC58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A88D2B7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E08878D" w14:textId="7498024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54:03:034201:5</w:t>
            </w:r>
          </w:p>
        </w:tc>
        <w:tc>
          <w:tcPr>
            <w:tcW w:w="315" w:type="pct"/>
            <w:noWrap/>
            <w:vAlign w:val="center"/>
          </w:tcPr>
          <w:p w14:paraId="28451A98" w14:textId="069B58F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7E1A021F" w14:textId="10B013F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6D05559" w14:textId="4DFA61E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41671B5D" w14:textId="198A310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B918512" w14:textId="6587EB8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7E9D62B7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A698D0A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E5471CD" w14:textId="2A62876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54:03:034201:493</w:t>
            </w:r>
          </w:p>
        </w:tc>
        <w:tc>
          <w:tcPr>
            <w:tcW w:w="315" w:type="pct"/>
            <w:noWrap/>
            <w:vAlign w:val="center"/>
          </w:tcPr>
          <w:p w14:paraId="689EB603" w14:textId="20F18EE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2BB98A8D" w14:textId="6E04F46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8050790" w14:textId="4F204F1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  <w:tc>
          <w:tcPr>
            <w:tcW w:w="1041" w:type="pct"/>
            <w:noWrap/>
            <w:vAlign w:val="center"/>
          </w:tcPr>
          <w:p w14:paraId="43FFC59A" w14:textId="2586BFA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64C77D1" w14:textId="3D73608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</w:tr>
      <w:tr w:rsidR="001B47B1" w:rsidRPr="000244D1" w14:paraId="7F4DEFA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6E105DB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1AA9AAB" w14:textId="0E4A11D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54:03:034201:493</w:t>
            </w:r>
          </w:p>
        </w:tc>
        <w:tc>
          <w:tcPr>
            <w:tcW w:w="315" w:type="pct"/>
            <w:noWrap/>
            <w:vAlign w:val="center"/>
          </w:tcPr>
          <w:p w14:paraId="78FC728D" w14:textId="4A9B9BA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07C382AA" w14:textId="4EAE5B9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278558C" w14:textId="11FD4DA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  <w:tc>
          <w:tcPr>
            <w:tcW w:w="1041" w:type="pct"/>
            <w:noWrap/>
            <w:vAlign w:val="center"/>
          </w:tcPr>
          <w:p w14:paraId="0D76D8FE" w14:textId="3D98112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36F48F0" w14:textId="0DD6BBB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</w:tr>
      <w:tr w:rsidR="001B47B1" w:rsidRPr="000244D1" w14:paraId="1960EF8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BF00361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1BE8A1C" w14:textId="01EC3E5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54:03:034201:493</w:t>
            </w:r>
          </w:p>
        </w:tc>
        <w:tc>
          <w:tcPr>
            <w:tcW w:w="315" w:type="pct"/>
            <w:noWrap/>
            <w:vAlign w:val="center"/>
          </w:tcPr>
          <w:p w14:paraId="35C54756" w14:textId="5F1F4CF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6C4E8F1F" w14:textId="4ED7972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CD59326" w14:textId="3FCE058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  <w:tc>
          <w:tcPr>
            <w:tcW w:w="1041" w:type="pct"/>
            <w:noWrap/>
            <w:vAlign w:val="center"/>
          </w:tcPr>
          <w:p w14:paraId="487AC816" w14:textId="5DB7413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95ABF12" w14:textId="5A4DE32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</w:tr>
      <w:tr w:rsidR="001B47B1" w:rsidRPr="000244D1" w14:paraId="59BA443A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6D1EDA7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E96F0D1" w14:textId="790F1E0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54:03:034201:493</w:t>
            </w:r>
          </w:p>
        </w:tc>
        <w:tc>
          <w:tcPr>
            <w:tcW w:w="315" w:type="pct"/>
            <w:noWrap/>
            <w:vAlign w:val="center"/>
          </w:tcPr>
          <w:p w14:paraId="6FA150E6" w14:textId="5400303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1AA972A1" w14:textId="2645711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19F53B1" w14:textId="5110360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  <w:tc>
          <w:tcPr>
            <w:tcW w:w="1041" w:type="pct"/>
            <w:noWrap/>
            <w:vAlign w:val="center"/>
          </w:tcPr>
          <w:p w14:paraId="085A98E7" w14:textId="75F6817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6A8831A" w14:textId="0CD2806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</w:tr>
      <w:tr w:rsidR="001B47B1" w:rsidRPr="000244D1" w14:paraId="7BF54B21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9D83F5C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803818A" w14:textId="02951A7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54:03:034201:49</w:t>
            </w:r>
          </w:p>
        </w:tc>
        <w:tc>
          <w:tcPr>
            <w:tcW w:w="315" w:type="pct"/>
            <w:noWrap/>
            <w:vAlign w:val="center"/>
          </w:tcPr>
          <w:p w14:paraId="198D7229" w14:textId="2D25AE7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62615F5E" w14:textId="19A2AD2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C947622" w14:textId="10DA6CB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7684E026" w14:textId="268897D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297FDED" w14:textId="61370A1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6854551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C502F9F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B3F9956" w14:textId="178C256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54:03:034201:48</w:t>
            </w:r>
          </w:p>
        </w:tc>
        <w:tc>
          <w:tcPr>
            <w:tcW w:w="315" w:type="pct"/>
            <w:noWrap/>
            <w:vAlign w:val="center"/>
          </w:tcPr>
          <w:p w14:paraId="51EA6962" w14:textId="76828CB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28D9B93B" w14:textId="095E500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3A3E41A" w14:textId="02320CD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017280DB" w14:textId="55227EB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0C60902" w14:textId="27636B8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386D1E42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6511DA7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0EB33A2" w14:textId="2C20E40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54:03:034201:45</w:t>
            </w:r>
          </w:p>
        </w:tc>
        <w:tc>
          <w:tcPr>
            <w:tcW w:w="315" w:type="pct"/>
            <w:noWrap/>
            <w:vAlign w:val="center"/>
          </w:tcPr>
          <w:p w14:paraId="0A28AEE3" w14:textId="04D7923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55C9F6A2" w14:textId="5D10327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0077939" w14:textId="516E240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79C24769" w14:textId="0968FDF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D3A80D4" w14:textId="1BE44D1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78EFC5C5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D2E8A44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D7B26B3" w14:textId="206D589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54:03:034201:43</w:t>
            </w:r>
          </w:p>
        </w:tc>
        <w:tc>
          <w:tcPr>
            <w:tcW w:w="315" w:type="pct"/>
            <w:noWrap/>
            <w:vAlign w:val="center"/>
          </w:tcPr>
          <w:p w14:paraId="48886C41" w14:textId="1DEBB94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34ADE18A" w14:textId="772E886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DB24281" w14:textId="4F34453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0AADFA66" w14:textId="2351236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F6BE2FC" w14:textId="7AC7217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39CC5B0D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18309CF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B1C0BC3" w14:textId="445CD62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54:03:034201:40</w:t>
            </w:r>
          </w:p>
        </w:tc>
        <w:tc>
          <w:tcPr>
            <w:tcW w:w="315" w:type="pct"/>
            <w:noWrap/>
            <w:vAlign w:val="center"/>
          </w:tcPr>
          <w:p w14:paraId="3DFC0F35" w14:textId="388FBDD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09E03627" w14:textId="7D7241E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98A3E19" w14:textId="2358587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477D2D4F" w14:textId="0F45F98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83FFCA7" w14:textId="0A82DAB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0DCD8B4B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FCDC707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459586B" w14:textId="590E093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54:03:034201:34</w:t>
            </w:r>
          </w:p>
        </w:tc>
        <w:tc>
          <w:tcPr>
            <w:tcW w:w="315" w:type="pct"/>
            <w:noWrap/>
            <w:vAlign w:val="center"/>
          </w:tcPr>
          <w:p w14:paraId="32A1EAE5" w14:textId="0A84F95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08BD2DDC" w14:textId="2A5E87C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C94FC27" w14:textId="078C8D5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5A9A5CF3" w14:textId="3617934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EECCEFC" w14:textId="417A05F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1B47B1" w:rsidRPr="000244D1" w14:paraId="01E8910B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1656589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9F4EF78" w14:textId="014412F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54:03:034201:274</w:t>
            </w:r>
          </w:p>
        </w:tc>
        <w:tc>
          <w:tcPr>
            <w:tcW w:w="315" w:type="pct"/>
            <w:noWrap/>
            <w:vAlign w:val="center"/>
          </w:tcPr>
          <w:p w14:paraId="549398FF" w14:textId="2B98BB6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3D6156A3" w14:textId="1D5AAD0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A45898C" w14:textId="3AAB8FA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38BAB400" w14:textId="62B3207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D982C4E" w14:textId="0CF27F0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1B47B1" w:rsidRPr="000244D1" w14:paraId="0A6283B1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2110B44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2EA195A" w14:textId="4E010A8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54:03:034201:27</w:t>
            </w:r>
          </w:p>
        </w:tc>
        <w:tc>
          <w:tcPr>
            <w:tcW w:w="315" w:type="pct"/>
            <w:noWrap/>
            <w:vAlign w:val="center"/>
          </w:tcPr>
          <w:p w14:paraId="19DB86E3" w14:textId="18FE0A6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15D2693E" w14:textId="64E2DD9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41C1A88" w14:textId="6E5B326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0532B74A" w14:textId="3BA9B01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5AE4A3C" w14:textId="77D593B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5958F7FF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062D101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9F8D393" w14:textId="579084C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54:03:034201:264</w:t>
            </w:r>
          </w:p>
        </w:tc>
        <w:tc>
          <w:tcPr>
            <w:tcW w:w="315" w:type="pct"/>
            <w:noWrap/>
            <w:vAlign w:val="center"/>
          </w:tcPr>
          <w:p w14:paraId="09D9A1CC" w14:textId="5E42DA9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7D20C67A" w14:textId="45C8252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D6B3F70" w14:textId="2A46044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земельные участки для ведения личного подсобного хозяйства (приусадебные земельные участки)</w:t>
            </w:r>
          </w:p>
        </w:tc>
        <w:tc>
          <w:tcPr>
            <w:tcW w:w="1041" w:type="pct"/>
            <w:noWrap/>
            <w:vAlign w:val="center"/>
          </w:tcPr>
          <w:p w14:paraId="466D951D" w14:textId="5B1F4A6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4FE42E3" w14:textId="5A76EC4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земельные участки для ведения личного подсобного хозяйства (приусадебные земельные участки)</w:t>
            </w:r>
          </w:p>
        </w:tc>
      </w:tr>
      <w:tr w:rsidR="001B47B1" w:rsidRPr="000244D1" w14:paraId="1229ABCF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52EE374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2D8AF9C" w14:textId="1F53078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54:03:034201:196</w:t>
            </w:r>
          </w:p>
        </w:tc>
        <w:tc>
          <w:tcPr>
            <w:tcW w:w="315" w:type="pct"/>
            <w:noWrap/>
            <w:vAlign w:val="center"/>
          </w:tcPr>
          <w:p w14:paraId="3DD5BEAD" w14:textId="4F53C40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4C00C5DE" w14:textId="5B94AE3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4B3B961" w14:textId="71EC541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размещения и использования по назначению объектов энергетики</w:t>
            </w:r>
          </w:p>
        </w:tc>
        <w:tc>
          <w:tcPr>
            <w:tcW w:w="1041" w:type="pct"/>
            <w:noWrap/>
            <w:vAlign w:val="center"/>
          </w:tcPr>
          <w:p w14:paraId="0DDB8F04" w14:textId="1263B81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B0A3896" w14:textId="169A6FB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размещения и использования по назначению объектов энергетики</w:t>
            </w:r>
          </w:p>
        </w:tc>
      </w:tr>
      <w:tr w:rsidR="001B47B1" w:rsidRPr="000244D1" w14:paraId="0DAA954D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3B0EB74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545B761" w14:textId="3DBCE17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54:03:034201:195</w:t>
            </w:r>
          </w:p>
        </w:tc>
        <w:tc>
          <w:tcPr>
            <w:tcW w:w="315" w:type="pct"/>
            <w:noWrap/>
            <w:vAlign w:val="center"/>
          </w:tcPr>
          <w:p w14:paraId="2E98CFD8" w14:textId="1222D3E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376A4F83" w14:textId="5D28CCF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479175B" w14:textId="014BFD7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размещения и использования по назначению объектов энергетики</w:t>
            </w:r>
          </w:p>
        </w:tc>
        <w:tc>
          <w:tcPr>
            <w:tcW w:w="1041" w:type="pct"/>
            <w:noWrap/>
            <w:vAlign w:val="center"/>
          </w:tcPr>
          <w:p w14:paraId="3481AB77" w14:textId="5B47A0F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D9BD0EA" w14:textId="65F7CCD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размещения и использования по назначению объектов энергетики</w:t>
            </w:r>
          </w:p>
        </w:tc>
      </w:tr>
      <w:tr w:rsidR="001B47B1" w:rsidRPr="000244D1" w14:paraId="7272FD9A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42E5ADA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16039A8" w14:textId="7AF8D0A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54:03:034201:184</w:t>
            </w:r>
          </w:p>
        </w:tc>
        <w:tc>
          <w:tcPr>
            <w:tcW w:w="315" w:type="pct"/>
            <w:noWrap/>
            <w:vAlign w:val="center"/>
          </w:tcPr>
          <w:p w14:paraId="4390C16A" w14:textId="3668DE3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2358E21E" w14:textId="7022F96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3E74DE0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7BA34DF5" w14:textId="0BE099E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2F2AA10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1A3A3D5F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077FC53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617CDE6" w14:textId="08C7523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54:03:034201:177</w:t>
            </w:r>
          </w:p>
        </w:tc>
        <w:tc>
          <w:tcPr>
            <w:tcW w:w="315" w:type="pct"/>
            <w:noWrap/>
            <w:vAlign w:val="center"/>
          </w:tcPr>
          <w:p w14:paraId="6A42D0E9" w14:textId="61AADC6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20556B1D" w14:textId="72D5567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7FB03AB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43C85937" w14:textId="427CFAB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8135F41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5BFDE291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751299F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FB696E0" w14:textId="7D64172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54:03:034201:176</w:t>
            </w:r>
          </w:p>
        </w:tc>
        <w:tc>
          <w:tcPr>
            <w:tcW w:w="315" w:type="pct"/>
            <w:noWrap/>
            <w:vAlign w:val="center"/>
          </w:tcPr>
          <w:p w14:paraId="6AC6C83E" w14:textId="03D85AD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66FCED8E" w14:textId="1E214B0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0324452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7373A832" w14:textId="4FAA7F5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7087F06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75D25FE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5E9C944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4DB0174" w14:textId="7E477D5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54:03:034201:175</w:t>
            </w:r>
          </w:p>
        </w:tc>
        <w:tc>
          <w:tcPr>
            <w:tcW w:w="315" w:type="pct"/>
            <w:noWrap/>
            <w:vAlign w:val="center"/>
          </w:tcPr>
          <w:p w14:paraId="40D3B17B" w14:textId="179F745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144C9C92" w14:textId="5B3F782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A1F3B32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7B2EC2CE" w14:textId="5AE31B8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BF44A47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40450103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2B71B02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593E4C8" w14:textId="0DE7FD2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54:03:034201:14</w:t>
            </w:r>
          </w:p>
        </w:tc>
        <w:tc>
          <w:tcPr>
            <w:tcW w:w="315" w:type="pct"/>
            <w:noWrap/>
            <w:vAlign w:val="center"/>
          </w:tcPr>
          <w:p w14:paraId="75BCAA50" w14:textId="17E7EF2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61DEC136" w14:textId="37CE7C2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9A72217" w14:textId="077E3EA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территории школы</w:t>
            </w:r>
          </w:p>
        </w:tc>
        <w:tc>
          <w:tcPr>
            <w:tcW w:w="1041" w:type="pct"/>
            <w:noWrap/>
            <w:vAlign w:val="center"/>
          </w:tcPr>
          <w:p w14:paraId="5BD38E4A" w14:textId="1136A65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E06A717" w14:textId="78986CB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территории школы</w:t>
            </w:r>
          </w:p>
        </w:tc>
      </w:tr>
      <w:tr w:rsidR="001B47B1" w:rsidRPr="000244D1" w14:paraId="3B54BC3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EE2E1EE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10223ED" w14:textId="0A8F6DC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54:03:034201:13</w:t>
            </w:r>
          </w:p>
        </w:tc>
        <w:tc>
          <w:tcPr>
            <w:tcW w:w="315" w:type="pct"/>
            <w:noWrap/>
            <w:vAlign w:val="center"/>
          </w:tcPr>
          <w:p w14:paraId="5A292B57" w14:textId="3B73B8F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78708630" w14:textId="618BF31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FD8DA9F" w14:textId="50F9698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приусадебного участка</w:t>
            </w:r>
          </w:p>
        </w:tc>
        <w:tc>
          <w:tcPr>
            <w:tcW w:w="1041" w:type="pct"/>
            <w:noWrap/>
            <w:vAlign w:val="center"/>
          </w:tcPr>
          <w:p w14:paraId="0D47D0EB" w14:textId="0B527EB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72681F8" w14:textId="76D50DE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приусадебного участка</w:t>
            </w:r>
          </w:p>
        </w:tc>
      </w:tr>
      <w:tr w:rsidR="001B47B1" w:rsidRPr="000244D1" w14:paraId="57906AC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CC581DE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013ED1B" w14:textId="6683FAD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54:03:034201:111</w:t>
            </w:r>
          </w:p>
        </w:tc>
        <w:tc>
          <w:tcPr>
            <w:tcW w:w="315" w:type="pct"/>
            <w:noWrap/>
            <w:vAlign w:val="center"/>
          </w:tcPr>
          <w:p w14:paraId="177BD4EA" w14:textId="703AD75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04A3E004" w14:textId="1C64A25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DD5B3C5" w14:textId="5BB3B26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2A5E4455" w14:textId="17CFDD0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D70483E" w14:textId="1C5E431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7DF261C0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A5D6906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C92FA5F" w14:textId="673F6C2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54:03:034201:107</w:t>
            </w:r>
          </w:p>
        </w:tc>
        <w:tc>
          <w:tcPr>
            <w:tcW w:w="315" w:type="pct"/>
            <w:noWrap/>
            <w:vAlign w:val="center"/>
          </w:tcPr>
          <w:p w14:paraId="3D9BFDA1" w14:textId="07257FA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245DF1A4" w14:textId="449F98F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30BE67D" w14:textId="39BD01E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3A960EF2" w14:textId="22FE7BD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9C822F9" w14:textId="17E0E1A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14B9178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69D04E6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0D1D906" w14:textId="293DD6F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54:03:034201:101</w:t>
            </w:r>
          </w:p>
        </w:tc>
        <w:tc>
          <w:tcPr>
            <w:tcW w:w="315" w:type="pct"/>
            <w:noWrap/>
            <w:vAlign w:val="center"/>
          </w:tcPr>
          <w:p w14:paraId="6D7FA37A" w14:textId="446D12B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54AF7987" w14:textId="2773741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AD613C5" w14:textId="13392AA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31C163B4" w14:textId="132677D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31AC309" w14:textId="45D0B39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07A26DD9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BC82EB2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9B43349" w14:textId="7286C06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54:03:034201:83</w:t>
            </w:r>
          </w:p>
        </w:tc>
        <w:tc>
          <w:tcPr>
            <w:tcW w:w="315" w:type="pct"/>
            <w:noWrap/>
            <w:vAlign w:val="center"/>
          </w:tcPr>
          <w:p w14:paraId="41206271" w14:textId="36904F1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126D6A9C" w14:textId="5937023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A9FA92F" w14:textId="2E5BEDA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2A2A20A1" w14:textId="17B960C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D328EF1" w14:textId="3DC1CFB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1C30FECD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D5CDD71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EA8406B" w14:textId="4F496B4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54:03:034201:204</w:t>
            </w:r>
          </w:p>
        </w:tc>
        <w:tc>
          <w:tcPr>
            <w:tcW w:w="315" w:type="pct"/>
            <w:noWrap/>
            <w:vAlign w:val="center"/>
          </w:tcPr>
          <w:p w14:paraId="47BC3930" w14:textId="4EA5628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1AEACB12" w14:textId="39C29A4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C7D22D8" w14:textId="79A68F6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27AE7FE1" w14:textId="05D95AC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C6C922F" w14:textId="7E7C932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4FBE6FBA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EABBD57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D8B754B" w14:textId="0C27347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54:03:034201:198</w:t>
            </w:r>
          </w:p>
        </w:tc>
        <w:tc>
          <w:tcPr>
            <w:tcW w:w="315" w:type="pct"/>
            <w:noWrap/>
            <w:vAlign w:val="center"/>
          </w:tcPr>
          <w:p w14:paraId="2A1F8B0D" w14:textId="57146A4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17262C2B" w14:textId="453F319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E793B2C" w14:textId="245D4B7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размещения и использования по назначению объектов энергетики</w:t>
            </w:r>
          </w:p>
        </w:tc>
        <w:tc>
          <w:tcPr>
            <w:tcW w:w="1041" w:type="pct"/>
            <w:noWrap/>
            <w:vAlign w:val="center"/>
          </w:tcPr>
          <w:p w14:paraId="7BDFE0BF" w14:textId="2A25BCA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6BDF074" w14:textId="04C2F5A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размещения и использования по назначению объектов энергетики</w:t>
            </w:r>
          </w:p>
        </w:tc>
      </w:tr>
      <w:tr w:rsidR="001B47B1" w:rsidRPr="000244D1" w14:paraId="7150572B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7D10763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915527C" w14:textId="4657279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54:03:034201:493</w:t>
            </w:r>
          </w:p>
        </w:tc>
        <w:tc>
          <w:tcPr>
            <w:tcW w:w="315" w:type="pct"/>
            <w:noWrap/>
            <w:vAlign w:val="center"/>
          </w:tcPr>
          <w:p w14:paraId="120A19A5" w14:textId="1895B0F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28868411" w14:textId="41B355B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B8551B3" w14:textId="17EC20B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  <w:tc>
          <w:tcPr>
            <w:tcW w:w="1041" w:type="pct"/>
            <w:noWrap/>
            <w:vAlign w:val="center"/>
          </w:tcPr>
          <w:p w14:paraId="549C0B7B" w14:textId="58B051D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1714428" w14:textId="7F408FE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</w:tr>
      <w:tr w:rsidR="001B47B1" w:rsidRPr="000244D1" w14:paraId="724CC7C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22D0602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44C43A3" w14:textId="6ADC7E5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54:03:034201:493</w:t>
            </w:r>
          </w:p>
        </w:tc>
        <w:tc>
          <w:tcPr>
            <w:tcW w:w="315" w:type="pct"/>
            <w:noWrap/>
            <w:vAlign w:val="center"/>
          </w:tcPr>
          <w:p w14:paraId="7CCB6D92" w14:textId="27E85E2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2337846F" w14:textId="1871943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3E05CAF" w14:textId="5850518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  <w:tc>
          <w:tcPr>
            <w:tcW w:w="1041" w:type="pct"/>
            <w:noWrap/>
            <w:vAlign w:val="center"/>
          </w:tcPr>
          <w:p w14:paraId="71506E8D" w14:textId="1C54ADC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5AE1447" w14:textId="779C00F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</w:tr>
      <w:tr w:rsidR="001B47B1" w:rsidRPr="000244D1" w14:paraId="50C7B699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698EAEC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3791A1B" w14:textId="36DEC54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54:03:034201:493</w:t>
            </w:r>
          </w:p>
        </w:tc>
        <w:tc>
          <w:tcPr>
            <w:tcW w:w="315" w:type="pct"/>
            <w:noWrap/>
            <w:vAlign w:val="center"/>
          </w:tcPr>
          <w:p w14:paraId="47EB4464" w14:textId="1B41EBE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27AB8E37" w14:textId="4B04244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B7B9E4E" w14:textId="78F1BC4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  <w:tc>
          <w:tcPr>
            <w:tcW w:w="1041" w:type="pct"/>
            <w:noWrap/>
            <w:vAlign w:val="center"/>
          </w:tcPr>
          <w:p w14:paraId="50751DBB" w14:textId="6CD1820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8027177" w14:textId="3C763F4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</w:tr>
      <w:tr w:rsidR="001B47B1" w:rsidRPr="000244D1" w14:paraId="00859CC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6BC8BDF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A4ECDAA" w14:textId="1F656C1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54:03:034201:6</w:t>
            </w:r>
          </w:p>
        </w:tc>
        <w:tc>
          <w:tcPr>
            <w:tcW w:w="315" w:type="pct"/>
            <w:noWrap/>
            <w:vAlign w:val="center"/>
          </w:tcPr>
          <w:p w14:paraId="6C34E2EC" w14:textId="10EF9EA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43F274B7" w14:textId="53A5EAF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774696C" w14:textId="1F3318F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садоводства и огородничества</w:t>
            </w:r>
          </w:p>
        </w:tc>
        <w:tc>
          <w:tcPr>
            <w:tcW w:w="1041" w:type="pct"/>
            <w:noWrap/>
            <w:vAlign w:val="center"/>
          </w:tcPr>
          <w:p w14:paraId="57FD1F03" w14:textId="06506C8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49B9A92" w14:textId="5661545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садоводства и огородничества</w:t>
            </w:r>
          </w:p>
        </w:tc>
      </w:tr>
      <w:tr w:rsidR="001B47B1" w:rsidRPr="000244D1" w14:paraId="7DEBF43D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0DC0138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327780B" w14:textId="6EEE1FE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54:03:034201:47</w:t>
            </w:r>
          </w:p>
        </w:tc>
        <w:tc>
          <w:tcPr>
            <w:tcW w:w="315" w:type="pct"/>
            <w:noWrap/>
            <w:vAlign w:val="center"/>
          </w:tcPr>
          <w:p w14:paraId="0C3513E8" w14:textId="404B53B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6B495534" w14:textId="24D64E3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7568AA2" w14:textId="4C82A40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4E11703F" w14:textId="4ADBDF3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E0C036C" w14:textId="700FE53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1D0198CD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005B63A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62CC8D4" w14:textId="2CD8BEA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54:03:034201:493</w:t>
            </w:r>
          </w:p>
        </w:tc>
        <w:tc>
          <w:tcPr>
            <w:tcW w:w="315" w:type="pct"/>
            <w:noWrap/>
            <w:vAlign w:val="center"/>
          </w:tcPr>
          <w:p w14:paraId="0F214D3A" w14:textId="1216E08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0B9C663E" w14:textId="12AFE53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A0B0688" w14:textId="00FA6BB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  <w:tc>
          <w:tcPr>
            <w:tcW w:w="1041" w:type="pct"/>
            <w:noWrap/>
            <w:vAlign w:val="center"/>
          </w:tcPr>
          <w:p w14:paraId="6406571C" w14:textId="22023BE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248C6DB" w14:textId="4AC17F5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</w:tr>
      <w:tr w:rsidR="001B47B1" w:rsidRPr="000244D1" w14:paraId="71091F30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14FB0C2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93CFCD6" w14:textId="7C3DF65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54:03:034201:493</w:t>
            </w:r>
          </w:p>
        </w:tc>
        <w:tc>
          <w:tcPr>
            <w:tcW w:w="315" w:type="pct"/>
            <w:noWrap/>
            <w:vAlign w:val="center"/>
          </w:tcPr>
          <w:p w14:paraId="43BC68F8" w14:textId="70205AB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2E13DA05" w14:textId="2444388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A9FC92F" w14:textId="68387E9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  <w:tc>
          <w:tcPr>
            <w:tcW w:w="1041" w:type="pct"/>
            <w:noWrap/>
            <w:vAlign w:val="center"/>
          </w:tcPr>
          <w:p w14:paraId="6EF5E1F8" w14:textId="5A5E070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9EAD563" w14:textId="6440880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</w:tr>
      <w:tr w:rsidR="001B47B1" w:rsidRPr="000244D1" w14:paraId="305FFF79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5FE67AE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BDC3FC7" w14:textId="1AAEA73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54:03:034201:493</w:t>
            </w:r>
          </w:p>
        </w:tc>
        <w:tc>
          <w:tcPr>
            <w:tcW w:w="315" w:type="pct"/>
            <w:noWrap/>
            <w:vAlign w:val="center"/>
          </w:tcPr>
          <w:p w14:paraId="1B87664C" w14:textId="3951D7C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346C4382" w14:textId="13D09FC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8669A29" w14:textId="458D5F2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  <w:tc>
          <w:tcPr>
            <w:tcW w:w="1041" w:type="pct"/>
            <w:noWrap/>
            <w:vAlign w:val="center"/>
          </w:tcPr>
          <w:p w14:paraId="5334D8C1" w14:textId="5B87D27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D6C575B" w14:textId="04A2697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</w:tr>
      <w:tr w:rsidR="001B47B1" w:rsidRPr="000244D1" w14:paraId="59B37CF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DD88E62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7DB461B" w14:textId="65B4B73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54:03:034201:60</w:t>
            </w:r>
          </w:p>
        </w:tc>
        <w:tc>
          <w:tcPr>
            <w:tcW w:w="315" w:type="pct"/>
            <w:noWrap/>
            <w:vAlign w:val="center"/>
          </w:tcPr>
          <w:p w14:paraId="221D4111" w14:textId="60E5DA0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5755F90C" w14:textId="6CE9191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8403354" w14:textId="4574D1E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71FDDB8E" w14:textId="2DA4CA6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2DCBFB6" w14:textId="25F5C29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639408A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5CDCD05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33F28FC" w14:textId="6035CC6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54:03:034201:64</w:t>
            </w:r>
          </w:p>
        </w:tc>
        <w:tc>
          <w:tcPr>
            <w:tcW w:w="315" w:type="pct"/>
            <w:noWrap/>
            <w:vAlign w:val="center"/>
          </w:tcPr>
          <w:p w14:paraId="3914222A" w14:textId="0AF061B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546F7E32" w14:textId="42E092F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449354E" w14:textId="3C72515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178ED5D1" w14:textId="08A7410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DAD7CA7" w14:textId="1375D1B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1D43B62B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11DD846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0FEBFD6" w14:textId="29FBAAE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54:03:034201:78</w:t>
            </w:r>
          </w:p>
        </w:tc>
        <w:tc>
          <w:tcPr>
            <w:tcW w:w="315" w:type="pct"/>
            <w:noWrap/>
            <w:vAlign w:val="center"/>
          </w:tcPr>
          <w:p w14:paraId="38123661" w14:textId="36D8540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2DBD0593" w14:textId="241D8BC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78BA62E" w14:textId="1C874FD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5372FB04" w14:textId="0E0DE39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D14AD27" w14:textId="45DFCE9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009B58FA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9B052FB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C6C4C57" w14:textId="3605A1C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54:03:034201:94</w:t>
            </w:r>
          </w:p>
        </w:tc>
        <w:tc>
          <w:tcPr>
            <w:tcW w:w="315" w:type="pct"/>
            <w:noWrap/>
            <w:vAlign w:val="center"/>
          </w:tcPr>
          <w:p w14:paraId="31B96153" w14:textId="111BC26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2FD77E14" w14:textId="70FDE05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90C7F55" w14:textId="5693DA7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6F7DD750" w14:textId="0131136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9BA0695" w14:textId="52C2EA4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5D2AF02A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2B10FF0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DBD4EF8" w14:textId="1AA3848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54:03:034201:97</w:t>
            </w:r>
          </w:p>
        </w:tc>
        <w:tc>
          <w:tcPr>
            <w:tcW w:w="315" w:type="pct"/>
            <w:noWrap/>
            <w:vAlign w:val="center"/>
          </w:tcPr>
          <w:p w14:paraId="228B4ACD" w14:textId="0E2044A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54C1519E" w14:textId="06F7709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7650E9D" w14:textId="5DA6751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1AEE6C50" w14:textId="55E5F9D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7BDF348" w14:textId="72ADD5A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4F3FFCE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100A6D8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10D97FD" w14:textId="11EAB59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54:03:034201:262</w:t>
            </w:r>
          </w:p>
        </w:tc>
        <w:tc>
          <w:tcPr>
            <w:tcW w:w="315" w:type="pct"/>
            <w:noWrap/>
            <w:vAlign w:val="center"/>
          </w:tcPr>
          <w:p w14:paraId="318CB7DA" w14:textId="7444819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7E75F23E" w14:textId="032BAE9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DDB42BE" w14:textId="3DD55D6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эксплуатации автомобильной дороги</w:t>
            </w:r>
          </w:p>
        </w:tc>
        <w:tc>
          <w:tcPr>
            <w:tcW w:w="1041" w:type="pct"/>
            <w:noWrap/>
            <w:vAlign w:val="center"/>
          </w:tcPr>
          <w:p w14:paraId="2F9C1D36" w14:textId="3D6BFE2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3195E36" w14:textId="7301D33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эксплуатации автомобильной дороги</w:t>
            </w:r>
          </w:p>
        </w:tc>
      </w:tr>
      <w:tr w:rsidR="001B47B1" w:rsidRPr="000244D1" w14:paraId="7B5B7892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4D722F5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C64EB72" w14:textId="2810D5E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54:03:034201:493</w:t>
            </w:r>
          </w:p>
        </w:tc>
        <w:tc>
          <w:tcPr>
            <w:tcW w:w="315" w:type="pct"/>
            <w:noWrap/>
            <w:vAlign w:val="center"/>
          </w:tcPr>
          <w:p w14:paraId="36A9311B" w14:textId="28EAA83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13CDB799" w14:textId="4D43AFF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6091371" w14:textId="38C1EE0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  <w:tc>
          <w:tcPr>
            <w:tcW w:w="1041" w:type="pct"/>
            <w:noWrap/>
            <w:vAlign w:val="center"/>
          </w:tcPr>
          <w:p w14:paraId="353BABFF" w14:textId="02D6040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D421639" w14:textId="67642BF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</w:tr>
      <w:tr w:rsidR="001B47B1" w:rsidRPr="000244D1" w14:paraId="05B273D5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F2D8082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FA7E4A7" w14:textId="08F7BD3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54:03:034201:493</w:t>
            </w:r>
          </w:p>
        </w:tc>
        <w:tc>
          <w:tcPr>
            <w:tcW w:w="315" w:type="pct"/>
            <w:noWrap/>
            <w:vAlign w:val="center"/>
          </w:tcPr>
          <w:p w14:paraId="36FBA406" w14:textId="2323861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6ED04D59" w14:textId="24DC957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8344100" w14:textId="3D5E15E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 xml:space="preserve">трубопроводный </w:t>
            </w:r>
            <w:r w:rsidRPr="000244D1">
              <w:rPr>
                <w:color w:val="000000"/>
              </w:rPr>
              <w:lastRenderedPageBreak/>
              <w:t>транспорт</w:t>
            </w:r>
          </w:p>
        </w:tc>
        <w:tc>
          <w:tcPr>
            <w:tcW w:w="1041" w:type="pct"/>
            <w:noWrap/>
            <w:vAlign w:val="center"/>
          </w:tcPr>
          <w:p w14:paraId="17AE659C" w14:textId="5D79F59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lastRenderedPageBreak/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87CC586" w14:textId="2ACF52B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 xml:space="preserve">трубопроводный </w:t>
            </w:r>
            <w:r w:rsidRPr="000244D1">
              <w:rPr>
                <w:color w:val="000000"/>
              </w:rPr>
              <w:lastRenderedPageBreak/>
              <w:t>транспорт</w:t>
            </w:r>
          </w:p>
        </w:tc>
      </w:tr>
      <w:tr w:rsidR="001B47B1" w:rsidRPr="000244D1" w14:paraId="3686269C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A12772A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172565C" w14:textId="6EA4D41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54:03:034201:82</w:t>
            </w:r>
          </w:p>
        </w:tc>
        <w:tc>
          <w:tcPr>
            <w:tcW w:w="315" w:type="pct"/>
            <w:noWrap/>
            <w:vAlign w:val="center"/>
          </w:tcPr>
          <w:p w14:paraId="3A67C191" w14:textId="4468D37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3979AFB8" w14:textId="0484575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C56E9BB" w14:textId="641679E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7D517423" w14:textId="4D500EC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8E14E50" w14:textId="1352C88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086FD2E4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383F674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8929A6F" w14:textId="69E472C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54:03:034201:89</w:t>
            </w:r>
          </w:p>
        </w:tc>
        <w:tc>
          <w:tcPr>
            <w:tcW w:w="315" w:type="pct"/>
            <w:noWrap/>
            <w:vAlign w:val="center"/>
          </w:tcPr>
          <w:p w14:paraId="7B3B4314" w14:textId="7C1541C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2B893D4B" w14:textId="568902D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B0136CB" w14:textId="613F286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089FEDB4" w14:textId="4EFDF4F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A6ED1B4" w14:textId="7FACC4F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3262F531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4FA28E7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C0008F9" w14:textId="220CE18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54:03:034201:91</w:t>
            </w:r>
          </w:p>
        </w:tc>
        <w:tc>
          <w:tcPr>
            <w:tcW w:w="315" w:type="pct"/>
            <w:noWrap/>
            <w:vAlign w:val="center"/>
          </w:tcPr>
          <w:p w14:paraId="3865173E" w14:textId="633552C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193976C0" w14:textId="0FB4BE5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C8D5354" w14:textId="23F6A54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64C2A477" w14:textId="482EC1C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A2C591A" w14:textId="44CC98E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1D40983D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9651BDD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6EAB690" w14:textId="7811C24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54:03:034201:93</w:t>
            </w:r>
          </w:p>
        </w:tc>
        <w:tc>
          <w:tcPr>
            <w:tcW w:w="315" w:type="pct"/>
            <w:noWrap/>
            <w:vAlign w:val="center"/>
          </w:tcPr>
          <w:p w14:paraId="056AA4E2" w14:textId="5C5830F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67441B29" w14:textId="3E5BF6C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AD2E26A" w14:textId="691647B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4744D346" w14:textId="16C93BA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66A0B4F" w14:textId="4101394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0BF46F1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21D1B06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1A29E3B" w14:textId="6700001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54:03:034201:95</w:t>
            </w:r>
          </w:p>
        </w:tc>
        <w:tc>
          <w:tcPr>
            <w:tcW w:w="315" w:type="pct"/>
            <w:noWrap/>
            <w:vAlign w:val="center"/>
          </w:tcPr>
          <w:p w14:paraId="169D0A3D" w14:textId="06101FE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219E809B" w14:textId="33A5184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8B887DC" w14:textId="5FA0D4C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3A40DCB0" w14:textId="380EA0B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55F16A4" w14:textId="24396E7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2465568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B569335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35A2788" w14:textId="4A4EC19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54:03:034201:96</w:t>
            </w:r>
          </w:p>
        </w:tc>
        <w:tc>
          <w:tcPr>
            <w:tcW w:w="315" w:type="pct"/>
            <w:noWrap/>
            <w:vAlign w:val="center"/>
          </w:tcPr>
          <w:p w14:paraId="34AB46A0" w14:textId="4A657DD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29C14723" w14:textId="3299A5F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6D2C97A" w14:textId="4B805D5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0F883D44" w14:textId="168A2C2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8A31B90" w14:textId="4DCB86B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1201C944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EB64726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1D4542D" w14:textId="13FBF21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54:03:034201:80</w:t>
            </w:r>
          </w:p>
        </w:tc>
        <w:tc>
          <w:tcPr>
            <w:tcW w:w="315" w:type="pct"/>
            <w:noWrap/>
            <w:vAlign w:val="center"/>
          </w:tcPr>
          <w:p w14:paraId="19ADEDE2" w14:textId="4382835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408BBF08" w14:textId="00F5828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C2C7E22" w14:textId="659DAB1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61EFAB3A" w14:textId="6CBA869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288B7D9" w14:textId="4AC9913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6FE05F2D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A3133DE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C9FD18B" w14:textId="31D3CBE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54:03:034201:76</w:t>
            </w:r>
          </w:p>
        </w:tc>
        <w:tc>
          <w:tcPr>
            <w:tcW w:w="315" w:type="pct"/>
            <w:noWrap/>
            <w:vAlign w:val="center"/>
          </w:tcPr>
          <w:p w14:paraId="2A36B21D" w14:textId="25426B9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0F5BDC9A" w14:textId="002606F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22AC028" w14:textId="4DE6621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4D1AB1EC" w14:textId="1A4EBC5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4287A16" w14:textId="599C3A9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4F10460D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DB0429A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DF7CE29" w14:textId="598146D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54:03:034201:516</w:t>
            </w:r>
          </w:p>
        </w:tc>
        <w:tc>
          <w:tcPr>
            <w:tcW w:w="315" w:type="pct"/>
            <w:noWrap/>
            <w:vAlign w:val="center"/>
          </w:tcPr>
          <w:p w14:paraId="66ACC7EB" w14:textId="4F86991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0D7E7816" w14:textId="79ABE70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7D1A52E" w14:textId="52CB42B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индивидуального жилищного строительства (2.1) - Индивидуальные дома</w:t>
            </w:r>
          </w:p>
        </w:tc>
        <w:tc>
          <w:tcPr>
            <w:tcW w:w="1041" w:type="pct"/>
            <w:noWrap/>
            <w:vAlign w:val="center"/>
          </w:tcPr>
          <w:p w14:paraId="50BAB099" w14:textId="5ACC8A9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515C416" w14:textId="73EE216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индивидуального жилищного строительства (2.1) - Индивидуальные дома</w:t>
            </w:r>
          </w:p>
        </w:tc>
      </w:tr>
      <w:tr w:rsidR="001B47B1" w:rsidRPr="000244D1" w14:paraId="595F00C1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E5C3431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24B22F9" w14:textId="1183E54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54:03:034201:493</w:t>
            </w:r>
          </w:p>
        </w:tc>
        <w:tc>
          <w:tcPr>
            <w:tcW w:w="315" w:type="pct"/>
            <w:noWrap/>
            <w:vAlign w:val="center"/>
          </w:tcPr>
          <w:p w14:paraId="4789AF3B" w14:textId="0C008B1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08143F2E" w14:textId="0BE4120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BC88BE6" w14:textId="47952E6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  <w:tc>
          <w:tcPr>
            <w:tcW w:w="1041" w:type="pct"/>
            <w:noWrap/>
            <w:vAlign w:val="center"/>
          </w:tcPr>
          <w:p w14:paraId="27ABB545" w14:textId="4121E94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155F32F" w14:textId="4D001E8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трубопроводный транспорт</w:t>
            </w:r>
          </w:p>
        </w:tc>
      </w:tr>
      <w:tr w:rsidR="001B47B1" w:rsidRPr="000244D1" w14:paraId="4F4F7630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CACCC2D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C21940A" w14:textId="18A07FB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54:03:034201:90</w:t>
            </w:r>
          </w:p>
        </w:tc>
        <w:tc>
          <w:tcPr>
            <w:tcW w:w="315" w:type="pct"/>
            <w:noWrap/>
            <w:vAlign w:val="center"/>
          </w:tcPr>
          <w:p w14:paraId="2F393E97" w14:textId="6050FC7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4223038B" w14:textId="1DF2C27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44BB96C" w14:textId="051B298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78153A79" w14:textId="7E14A86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17136C8" w14:textId="798E915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0EA6E4EF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675FFFB" w14:textId="77777777" w:rsidR="001B47B1" w:rsidRPr="000244D1" w:rsidRDefault="001B47B1" w:rsidP="00943DE6">
            <w:pPr>
              <w:pStyle w:val="afff2"/>
              <w:numPr>
                <w:ilvl w:val="0"/>
                <w:numId w:val="20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7EA1347" w14:textId="6D6AFA3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54:03:034201:517</w:t>
            </w:r>
          </w:p>
        </w:tc>
        <w:tc>
          <w:tcPr>
            <w:tcW w:w="315" w:type="pct"/>
            <w:noWrap/>
            <w:vAlign w:val="center"/>
          </w:tcPr>
          <w:p w14:paraId="19F2757E" w14:textId="3C0F008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05922F6E" w14:textId="26950DF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4323B78" w14:textId="3F44C5E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индивидуального жилищного строительства (2.1) - Индивидуальные дома</w:t>
            </w:r>
          </w:p>
        </w:tc>
        <w:tc>
          <w:tcPr>
            <w:tcW w:w="1041" w:type="pct"/>
            <w:noWrap/>
            <w:vAlign w:val="center"/>
          </w:tcPr>
          <w:p w14:paraId="26204063" w14:textId="4C68B8E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E52EEFB" w14:textId="6889960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индивидуального жилищного строительства (2.1) - Индивидуальные дома</w:t>
            </w:r>
          </w:p>
        </w:tc>
      </w:tr>
      <w:tr w:rsidR="001B47B1" w:rsidRPr="000244D1" w14:paraId="56E7F308" w14:textId="77777777" w:rsidTr="00943DE6">
        <w:trPr>
          <w:trHeight w:val="323"/>
          <w:jc w:val="center"/>
        </w:trPr>
        <w:tc>
          <w:tcPr>
            <w:tcW w:w="5000" w:type="pct"/>
            <w:gridSpan w:val="7"/>
            <w:noWrap/>
            <w:vAlign w:val="center"/>
          </w:tcPr>
          <w:p w14:paraId="5F298534" w14:textId="372234E6" w:rsidR="001B47B1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b/>
                <w:bCs/>
                <w:color w:val="000000"/>
              </w:rPr>
              <w:lastRenderedPageBreak/>
              <w:t>д. Чахлово</w:t>
            </w:r>
          </w:p>
        </w:tc>
      </w:tr>
      <w:tr w:rsidR="001B47B1" w:rsidRPr="000244D1" w14:paraId="7337A640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B635D44" w14:textId="77777777" w:rsidR="001B47B1" w:rsidRPr="000244D1" w:rsidRDefault="001B47B1" w:rsidP="00943DE6">
            <w:pPr>
              <w:pStyle w:val="afff2"/>
              <w:numPr>
                <w:ilvl w:val="0"/>
                <w:numId w:val="21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DFDA7A2" w14:textId="11634B7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54:03:034101:74</w:t>
            </w:r>
          </w:p>
        </w:tc>
        <w:tc>
          <w:tcPr>
            <w:tcW w:w="315" w:type="pct"/>
            <w:noWrap/>
            <w:vAlign w:val="center"/>
          </w:tcPr>
          <w:p w14:paraId="1714D8F5" w14:textId="2952B10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15D3E016" w14:textId="645D439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C485E7E" w14:textId="68F7A61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7F5DF1F1" w14:textId="7FAC9CB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217B997" w14:textId="1C0443A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 личного подсобного хозяйства</w:t>
            </w:r>
          </w:p>
        </w:tc>
      </w:tr>
      <w:tr w:rsidR="001B47B1" w:rsidRPr="000244D1" w14:paraId="057758D9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8F1E1A2" w14:textId="77777777" w:rsidR="001B47B1" w:rsidRPr="000244D1" w:rsidRDefault="001B47B1" w:rsidP="00943DE6">
            <w:pPr>
              <w:pStyle w:val="afff2"/>
              <w:numPr>
                <w:ilvl w:val="0"/>
                <w:numId w:val="21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269CB69" w14:textId="6AA492E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54:03:034101:107</w:t>
            </w:r>
          </w:p>
        </w:tc>
        <w:tc>
          <w:tcPr>
            <w:tcW w:w="315" w:type="pct"/>
            <w:noWrap/>
            <w:vAlign w:val="center"/>
          </w:tcPr>
          <w:p w14:paraId="1FAD4088" w14:textId="46A52A1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0.09</w:t>
            </w:r>
          </w:p>
        </w:tc>
        <w:tc>
          <w:tcPr>
            <w:tcW w:w="950" w:type="pct"/>
            <w:noWrap/>
            <w:vAlign w:val="center"/>
          </w:tcPr>
          <w:p w14:paraId="54915C86" w14:textId="494DBE8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7976694" w14:textId="4694188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индивидуального жилищного строительства</w:t>
            </w:r>
          </w:p>
        </w:tc>
        <w:tc>
          <w:tcPr>
            <w:tcW w:w="1041" w:type="pct"/>
            <w:noWrap/>
            <w:vAlign w:val="center"/>
          </w:tcPr>
          <w:p w14:paraId="36473D2B" w14:textId="3A7D4C0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60268B2" w14:textId="73D9AA3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индивидуального жилищного строительства</w:t>
            </w:r>
          </w:p>
        </w:tc>
      </w:tr>
      <w:tr w:rsidR="001B47B1" w:rsidRPr="000244D1" w14:paraId="143CDBA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E982AB0" w14:textId="77777777" w:rsidR="001B47B1" w:rsidRPr="000244D1" w:rsidRDefault="001B47B1" w:rsidP="00943DE6">
            <w:pPr>
              <w:pStyle w:val="afff2"/>
              <w:numPr>
                <w:ilvl w:val="0"/>
                <w:numId w:val="21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EAA8212" w14:textId="0063D06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54:03:034101:89</w:t>
            </w:r>
          </w:p>
        </w:tc>
        <w:tc>
          <w:tcPr>
            <w:tcW w:w="315" w:type="pct"/>
            <w:noWrap/>
            <w:vAlign w:val="center"/>
          </w:tcPr>
          <w:p w14:paraId="2E4CC81A" w14:textId="103DEF5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0.2</w:t>
            </w:r>
          </w:p>
        </w:tc>
        <w:tc>
          <w:tcPr>
            <w:tcW w:w="950" w:type="pct"/>
            <w:noWrap/>
            <w:vAlign w:val="center"/>
          </w:tcPr>
          <w:p w14:paraId="52A565EF" w14:textId="33135E6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E446F85" w14:textId="09198B6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эксплуатации и обслуживания антенно-мачтового сооружения базовой станции сотовой радиотелефонной связи</w:t>
            </w:r>
          </w:p>
        </w:tc>
        <w:tc>
          <w:tcPr>
            <w:tcW w:w="1041" w:type="pct"/>
            <w:noWrap/>
            <w:vAlign w:val="center"/>
          </w:tcPr>
          <w:p w14:paraId="12771829" w14:textId="3406201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DE6A45F" w14:textId="6A09461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эксплуатации и обслуживания антенно-мачтового сооружения базовой станции сотовой радиотелефонной связи</w:t>
            </w:r>
          </w:p>
        </w:tc>
      </w:tr>
      <w:tr w:rsidR="001B47B1" w:rsidRPr="000244D1" w14:paraId="610E2AEB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DC37B58" w14:textId="77777777" w:rsidR="001B47B1" w:rsidRPr="000244D1" w:rsidRDefault="001B47B1" w:rsidP="00943DE6">
            <w:pPr>
              <w:pStyle w:val="afff2"/>
              <w:numPr>
                <w:ilvl w:val="0"/>
                <w:numId w:val="21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F5FCB77" w14:textId="00D24A8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54:03:034101:22</w:t>
            </w:r>
          </w:p>
        </w:tc>
        <w:tc>
          <w:tcPr>
            <w:tcW w:w="315" w:type="pct"/>
            <w:noWrap/>
            <w:vAlign w:val="center"/>
          </w:tcPr>
          <w:p w14:paraId="290D6EAC" w14:textId="1E82E28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035B792E" w14:textId="1E39570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7449221" w14:textId="18CD2BF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4CA6F393" w14:textId="121C27D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BDB2458" w14:textId="5D3220E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1B47B1" w:rsidRPr="000244D1" w14:paraId="3B2A718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42C3D63" w14:textId="77777777" w:rsidR="001B47B1" w:rsidRPr="000244D1" w:rsidRDefault="001B47B1" w:rsidP="00943DE6">
            <w:pPr>
              <w:pStyle w:val="afff2"/>
              <w:numPr>
                <w:ilvl w:val="0"/>
                <w:numId w:val="21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03BE6F7" w14:textId="20E6993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54:03:034102:10</w:t>
            </w:r>
          </w:p>
        </w:tc>
        <w:tc>
          <w:tcPr>
            <w:tcW w:w="315" w:type="pct"/>
            <w:noWrap/>
            <w:vAlign w:val="center"/>
          </w:tcPr>
          <w:p w14:paraId="55187010" w14:textId="4990900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0.2</w:t>
            </w:r>
          </w:p>
        </w:tc>
        <w:tc>
          <w:tcPr>
            <w:tcW w:w="950" w:type="pct"/>
            <w:noWrap/>
            <w:vAlign w:val="center"/>
          </w:tcPr>
          <w:p w14:paraId="259009F4" w14:textId="49F2F79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1DA9DF3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5AEA319E" w14:textId="4973159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57E5908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056A36C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65332C5" w14:textId="77777777" w:rsidR="001B47B1" w:rsidRPr="000244D1" w:rsidRDefault="001B47B1" w:rsidP="00943DE6">
            <w:pPr>
              <w:pStyle w:val="afff2"/>
              <w:numPr>
                <w:ilvl w:val="0"/>
                <w:numId w:val="21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0CF95C5" w14:textId="091271B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54:03:034102:11</w:t>
            </w:r>
          </w:p>
        </w:tc>
        <w:tc>
          <w:tcPr>
            <w:tcW w:w="315" w:type="pct"/>
            <w:noWrap/>
            <w:vAlign w:val="center"/>
          </w:tcPr>
          <w:p w14:paraId="56B1771D" w14:textId="23A25DD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0.2</w:t>
            </w:r>
          </w:p>
        </w:tc>
        <w:tc>
          <w:tcPr>
            <w:tcW w:w="950" w:type="pct"/>
            <w:noWrap/>
            <w:vAlign w:val="center"/>
          </w:tcPr>
          <w:p w14:paraId="7133777D" w14:textId="26F6D67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E7BDC16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50B72490" w14:textId="5F104BD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D0289B9" w14:textId="77777777" w:rsidR="001B47B1" w:rsidRPr="000244D1" w:rsidRDefault="001B47B1" w:rsidP="00943DE6">
            <w:pPr>
              <w:jc w:val="center"/>
              <w:rPr>
                <w:color w:val="000000"/>
              </w:rPr>
            </w:pPr>
          </w:p>
        </w:tc>
      </w:tr>
      <w:tr w:rsidR="001B47B1" w:rsidRPr="000244D1" w14:paraId="50D66FFA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6C44F73" w14:textId="77777777" w:rsidR="001B47B1" w:rsidRPr="000244D1" w:rsidRDefault="001B47B1" w:rsidP="00943DE6">
            <w:pPr>
              <w:pStyle w:val="afff2"/>
              <w:numPr>
                <w:ilvl w:val="0"/>
                <w:numId w:val="21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428E2D7" w14:textId="668DCF5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54:03:034102:16</w:t>
            </w:r>
          </w:p>
        </w:tc>
        <w:tc>
          <w:tcPr>
            <w:tcW w:w="315" w:type="pct"/>
            <w:noWrap/>
            <w:vAlign w:val="center"/>
          </w:tcPr>
          <w:p w14:paraId="6F9339CE" w14:textId="69584D7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7E1D7CA8" w14:textId="7B9FC62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C443DBB" w14:textId="37ED33E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7100FCC8" w14:textId="21EBE97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DEE7A4B" w14:textId="7267A8C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1B47B1" w:rsidRPr="000244D1" w14:paraId="250878F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D92B6C4" w14:textId="77777777" w:rsidR="001B47B1" w:rsidRPr="000244D1" w:rsidRDefault="001B47B1" w:rsidP="00943DE6">
            <w:pPr>
              <w:pStyle w:val="afff2"/>
              <w:numPr>
                <w:ilvl w:val="0"/>
                <w:numId w:val="21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07A5B17" w14:textId="3B81F22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54:03:034102:16</w:t>
            </w:r>
          </w:p>
        </w:tc>
        <w:tc>
          <w:tcPr>
            <w:tcW w:w="315" w:type="pct"/>
            <w:noWrap/>
            <w:vAlign w:val="center"/>
          </w:tcPr>
          <w:p w14:paraId="41054BAF" w14:textId="0332B0B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0335599C" w14:textId="4AB2E07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0BB71C4" w14:textId="0DC2EFD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2208399C" w14:textId="0A7846F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096D224" w14:textId="4346C06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1B47B1" w:rsidRPr="000244D1" w14:paraId="718CB690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556F548" w14:textId="77777777" w:rsidR="001B47B1" w:rsidRPr="000244D1" w:rsidRDefault="001B47B1" w:rsidP="00943DE6">
            <w:pPr>
              <w:pStyle w:val="afff2"/>
              <w:numPr>
                <w:ilvl w:val="0"/>
                <w:numId w:val="21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40C9628" w14:textId="4B5AB3C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54:03:034102:16</w:t>
            </w:r>
          </w:p>
        </w:tc>
        <w:tc>
          <w:tcPr>
            <w:tcW w:w="315" w:type="pct"/>
            <w:noWrap/>
            <w:vAlign w:val="center"/>
          </w:tcPr>
          <w:p w14:paraId="51E975EA" w14:textId="71AF31F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045D75BE" w14:textId="691C4FF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07AA470" w14:textId="0C5101D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4C0308D2" w14:textId="1AC18D8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B76399B" w14:textId="0E5FFCE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1B47B1" w:rsidRPr="000244D1" w14:paraId="163C36B7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E44A88D" w14:textId="77777777" w:rsidR="001B47B1" w:rsidRPr="000244D1" w:rsidRDefault="001B47B1" w:rsidP="00943DE6">
            <w:pPr>
              <w:pStyle w:val="afff2"/>
              <w:numPr>
                <w:ilvl w:val="0"/>
                <w:numId w:val="21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B02F4F9" w14:textId="7E35313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54:03:034102:16</w:t>
            </w:r>
          </w:p>
        </w:tc>
        <w:tc>
          <w:tcPr>
            <w:tcW w:w="315" w:type="pct"/>
            <w:noWrap/>
            <w:vAlign w:val="center"/>
          </w:tcPr>
          <w:p w14:paraId="6B7CE6CC" w14:textId="59ADED6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31AF0125" w14:textId="007AAF3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1CBA49C" w14:textId="13767AA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1C76C90B" w14:textId="434CCDE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40B72B5" w14:textId="74842AA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1B47B1" w:rsidRPr="000244D1" w14:paraId="6487F61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F0BBD5C" w14:textId="77777777" w:rsidR="001B47B1" w:rsidRPr="000244D1" w:rsidRDefault="001B47B1" w:rsidP="00943DE6">
            <w:pPr>
              <w:pStyle w:val="afff2"/>
              <w:numPr>
                <w:ilvl w:val="0"/>
                <w:numId w:val="21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06C32B6" w14:textId="7DA190E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54:03:034102:16</w:t>
            </w:r>
          </w:p>
        </w:tc>
        <w:tc>
          <w:tcPr>
            <w:tcW w:w="315" w:type="pct"/>
            <w:noWrap/>
            <w:vAlign w:val="center"/>
          </w:tcPr>
          <w:p w14:paraId="71E2441C" w14:textId="3A419EC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105BD7C4" w14:textId="0276079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E713BC4" w14:textId="0D66102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490EA592" w14:textId="1F878CC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1F2A3EF" w14:textId="2E2F8C0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1B47B1" w:rsidRPr="000244D1" w14:paraId="415B78E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EF9C520" w14:textId="77777777" w:rsidR="001B47B1" w:rsidRPr="000244D1" w:rsidRDefault="001B47B1" w:rsidP="00943DE6">
            <w:pPr>
              <w:pStyle w:val="afff2"/>
              <w:numPr>
                <w:ilvl w:val="0"/>
                <w:numId w:val="21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F0C2980" w14:textId="050E4C5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54:03:034102:16</w:t>
            </w:r>
          </w:p>
        </w:tc>
        <w:tc>
          <w:tcPr>
            <w:tcW w:w="315" w:type="pct"/>
            <w:noWrap/>
            <w:vAlign w:val="center"/>
          </w:tcPr>
          <w:p w14:paraId="70A0FB46" w14:textId="1093F56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6AD49C38" w14:textId="1739958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97A10D8" w14:textId="711AA53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5AE51C16" w14:textId="2640A77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2736E4E" w14:textId="196639F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1B47B1" w:rsidRPr="000244D1" w14:paraId="0ACF1DB5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D3A3C90" w14:textId="77777777" w:rsidR="001B47B1" w:rsidRPr="000244D1" w:rsidRDefault="001B47B1" w:rsidP="00943DE6">
            <w:pPr>
              <w:pStyle w:val="afff2"/>
              <w:numPr>
                <w:ilvl w:val="0"/>
                <w:numId w:val="21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E3249CF" w14:textId="1729F39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54:03:034102:16</w:t>
            </w:r>
          </w:p>
        </w:tc>
        <w:tc>
          <w:tcPr>
            <w:tcW w:w="315" w:type="pct"/>
            <w:noWrap/>
            <w:vAlign w:val="center"/>
          </w:tcPr>
          <w:p w14:paraId="1A4680D0" w14:textId="3F73732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1DC873B9" w14:textId="4B15D90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E0C309D" w14:textId="01CA33C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24B1B78D" w14:textId="4531804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0DB5EC2" w14:textId="17142BD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1B47B1" w:rsidRPr="000244D1" w14:paraId="160DF282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6B36B71" w14:textId="77777777" w:rsidR="001B47B1" w:rsidRPr="000244D1" w:rsidRDefault="001B47B1" w:rsidP="00943DE6">
            <w:pPr>
              <w:pStyle w:val="afff2"/>
              <w:numPr>
                <w:ilvl w:val="0"/>
                <w:numId w:val="21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C2D9ADA" w14:textId="2033BDB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54:03:034102:16</w:t>
            </w:r>
          </w:p>
        </w:tc>
        <w:tc>
          <w:tcPr>
            <w:tcW w:w="315" w:type="pct"/>
            <w:noWrap/>
            <w:vAlign w:val="center"/>
          </w:tcPr>
          <w:p w14:paraId="2C9A7E01" w14:textId="7C018C4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3DE0B9EA" w14:textId="626ED96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1491FC5" w14:textId="7BE1EEF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1D54B9A3" w14:textId="2598F46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6625970" w14:textId="77E53E0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1B47B1" w:rsidRPr="000244D1" w14:paraId="22ED0B3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01D3062" w14:textId="77777777" w:rsidR="001B47B1" w:rsidRPr="000244D1" w:rsidRDefault="001B47B1" w:rsidP="00943DE6">
            <w:pPr>
              <w:pStyle w:val="afff2"/>
              <w:numPr>
                <w:ilvl w:val="0"/>
                <w:numId w:val="21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AD5DA31" w14:textId="51982AC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54:03:034102:16</w:t>
            </w:r>
          </w:p>
        </w:tc>
        <w:tc>
          <w:tcPr>
            <w:tcW w:w="315" w:type="pct"/>
            <w:noWrap/>
            <w:vAlign w:val="center"/>
          </w:tcPr>
          <w:p w14:paraId="29208BA7" w14:textId="55AECC2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609A5743" w14:textId="2DDA80D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C129E20" w14:textId="3089833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114903F9" w14:textId="267C75D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92A32D6" w14:textId="0FC1287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1B47B1" w:rsidRPr="000244D1" w14:paraId="217A71F1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AD518A5" w14:textId="77777777" w:rsidR="001B47B1" w:rsidRPr="000244D1" w:rsidRDefault="001B47B1" w:rsidP="00943DE6">
            <w:pPr>
              <w:pStyle w:val="afff2"/>
              <w:numPr>
                <w:ilvl w:val="0"/>
                <w:numId w:val="21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C1F6AF3" w14:textId="328D399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54:03:034102:16</w:t>
            </w:r>
          </w:p>
        </w:tc>
        <w:tc>
          <w:tcPr>
            <w:tcW w:w="315" w:type="pct"/>
            <w:noWrap/>
            <w:vAlign w:val="center"/>
          </w:tcPr>
          <w:p w14:paraId="3C56D39B" w14:textId="6EE7BB0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6A00A74A" w14:textId="4B0020C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61EB4C0" w14:textId="003A775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5308EEAF" w14:textId="5E01D03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8B98D9D" w14:textId="069EFA3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1B47B1" w:rsidRPr="000244D1" w14:paraId="1ED17051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370180E" w14:textId="77777777" w:rsidR="001B47B1" w:rsidRPr="000244D1" w:rsidRDefault="001B47B1" w:rsidP="00943DE6">
            <w:pPr>
              <w:pStyle w:val="afff2"/>
              <w:numPr>
                <w:ilvl w:val="0"/>
                <w:numId w:val="21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E57BDCF" w14:textId="5EF6C66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54:03:034102:16</w:t>
            </w:r>
          </w:p>
        </w:tc>
        <w:tc>
          <w:tcPr>
            <w:tcW w:w="315" w:type="pct"/>
            <w:noWrap/>
            <w:vAlign w:val="center"/>
          </w:tcPr>
          <w:p w14:paraId="5719772E" w14:textId="3C26B2F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06FDF668" w14:textId="33AC7B2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7E2AD53" w14:textId="1BF13B5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2E20362D" w14:textId="107D3C2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4CB1AD7" w14:textId="2F79D16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1B47B1" w:rsidRPr="000244D1" w14:paraId="5531C09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3CE8E78" w14:textId="77777777" w:rsidR="001B47B1" w:rsidRPr="000244D1" w:rsidRDefault="001B47B1" w:rsidP="00943DE6">
            <w:pPr>
              <w:pStyle w:val="afff2"/>
              <w:numPr>
                <w:ilvl w:val="0"/>
                <w:numId w:val="21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63C7088" w14:textId="7AFC932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54:03:034102:16</w:t>
            </w:r>
          </w:p>
        </w:tc>
        <w:tc>
          <w:tcPr>
            <w:tcW w:w="315" w:type="pct"/>
            <w:noWrap/>
            <w:vAlign w:val="center"/>
          </w:tcPr>
          <w:p w14:paraId="57B5CA33" w14:textId="46A71EA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741AFA97" w14:textId="144FEFD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A0C5A8E" w14:textId="6F63347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56FAE269" w14:textId="4BE056C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1CCB467" w14:textId="786CF37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1B47B1" w:rsidRPr="000244D1" w14:paraId="05B2501B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0B62D5B" w14:textId="77777777" w:rsidR="001B47B1" w:rsidRPr="000244D1" w:rsidRDefault="001B47B1" w:rsidP="00943DE6">
            <w:pPr>
              <w:pStyle w:val="afff2"/>
              <w:numPr>
                <w:ilvl w:val="0"/>
                <w:numId w:val="21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7F6E75C" w14:textId="59B1F38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54:03:034102:16</w:t>
            </w:r>
          </w:p>
        </w:tc>
        <w:tc>
          <w:tcPr>
            <w:tcW w:w="315" w:type="pct"/>
            <w:noWrap/>
            <w:vAlign w:val="center"/>
          </w:tcPr>
          <w:p w14:paraId="76166C17" w14:textId="1AD7B69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553DACFC" w14:textId="60849C1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A22187D" w14:textId="06C515C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49123E30" w14:textId="51E0CBA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BE89BEA" w14:textId="37F1C28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1B47B1" w:rsidRPr="000244D1" w14:paraId="0B2D9799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4B7C519" w14:textId="77777777" w:rsidR="001B47B1" w:rsidRPr="000244D1" w:rsidRDefault="001B47B1" w:rsidP="00943DE6">
            <w:pPr>
              <w:pStyle w:val="afff2"/>
              <w:numPr>
                <w:ilvl w:val="0"/>
                <w:numId w:val="21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91106C8" w14:textId="5A64108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54:03:034102:2</w:t>
            </w:r>
          </w:p>
        </w:tc>
        <w:tc>
          <w:tcPr>
            <w:tcW w:w="315" w:type="pct"/>
            <w:noWrap/>
            <w:vAlign w:val="center"/>
          </w:tcPr>
          <w:p w14:paraId="5D3DF10F" w14:textId="4BDA77B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2C55B474" w14:textId="172F603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EF87E1C" w14:textId="50BF738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4E0AEC4F" w14:textId="5BBEEEE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4188185" w14:textId="46DF37D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0252E92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F1D789C" w14:textId="77777777" w:rsidR="001B47B1" w:rsidRPr="000244D1" w:rsidRDefault="001B47B1" w:rsidP="00943DE6">
            <w:pPr>
              <w:pStyle w:val="afff2"/>
              <w:numPr>
                <w:ilvl w:val="0"/>
                <w:numId w:val="21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8A8E312" w14:textId="0F8A71A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54:03:034102:16</w:t>
            </w:r>
          </w:p>
        </w:tc>
        <w:tc>
          <w:tcPr>
            <w:tcW w:w="315" w:type="pct"/>
            <w:noWrap/>
            <w:vAlign w:val="center"/>
          </w:tcPr>
          <w:p w14:paraId="621C00AE" w14:textId="4D35CC9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6752F690" w14:textId="23F6589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4C9ECF8" w14:textId="7C6DB72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0194CD33" w14:textId="181825A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490CE9B" w14:textId="7169C42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1B47B1" w:rsidRPr="000244D1" w14:paraId="3B856A5B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1C8329F" w14:textId="77777777" w:rsidR="001B47B1" w:rsidRPr="000244D1" w:rsidRDefault="001B47B1" w:rsidP="00943DE6">
            <w:pPr>
              <w:pStyle w:val="afff2"/>
              <w:numPr>
                <w:ilvl w:val="0"/>
                <w:numId w:val="21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84ADE59" w14:textId="3CB1078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54:03:034102:14</w:t>
            </w:r>
          </w:p>
        </w:tc>
        <w:tc>
          <w:tcPr>
            <w:tcW w:w="315" w:type="pct"/>
            <w:noWrap/>
            <w:vAlign w:val="center"/>
          </w:tcPr>
          <w:p w14:paraId="2B40CBFB" w14:textId="6E7B614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6FDE393E" w14:textId="0E4F84F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B46F04B" w14:textId="0196B40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2B7D2EF6" w14:textId="0D8562A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C7F524E" w14:textId="5126B95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1B47B1" w:rsidRPr="000244D1" w14:paraId="09090DD0" w14:textId="77777777" w:rsidTr="00943DE6">
        <w:trPr>
          <w:trHeight w:val="323"/>
          <w:jc w:val="center"/>
        </w:trPr>
        <w:tc>
          <w:tcPr>
            <w:tcW w:w="5000" w:type="pct"/>
            <w:gridSpan w:val="7"/>
            <w:noWrap/>
            <w:vAlign w:val="center"/>
          </w:tcPr>
          <w:p w14:paraId="718EA97D" w14:textId="3F26CC7D" w:rsidR="001B47B1" w:rsidRPr="000244D1" w:rsidRDefault="00943DE6" w:rsidP="00943DE6">
            <w:pPr>
              <w:jc w:val="center"/>
              <w:rPr>
                <w:b/>
                <w:bCs/>
                <w:color w:val="000000"/>
              </w:rPr>
            </w:pPr>
            <w:r w:rsidRPr="000244D1">
              <w:rPr>
                <w:b/>
                <w:bCs/>
                <w:color w:val="000000"/>
              </w:rPr>
              <w:t>д. Киселевка</w:t>
            </w:r>
          </w:p>
        </w:tc>
      </w:tr>
      <w:tr w:rsidR="001B47B1" w:rsidRPr="000244D1" w14:paraId="56D0EAF9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B63871B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442E688" w14:textId="0D027A1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54:03:000000:1026</w:t>
            </w:r>
          </w:p>
        </w:tc>
        <w:tc>
          <w:tcPr>
            <w:tcW w:w="315" w:type="pct"/>
            <w:noWrap/>
            <w:vAlign w:val="center"/>
          </w:tcPr>
          <w:p w14:paraId="4592D36F" w14:textId="331172A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2CC6360C" w14:textId="3F677AE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B143357" w14:textId="7FE1F54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6102674C" w14:textId="1A8AD7E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441AE85" w14:textId="5B8A1E6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1B47B1" w:rsidRPr="000244D1" w14:paraId="34EE8F5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7D33750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CFDBE45" w14:textId="5CBDFD1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54:03:034001:65</w:t>
            </w:r>
          </w:p>
        </w:tc>
        <w:tc>
          <w:tcPr>
            <w:tcW w:w="315" w:type="pct"/>
            <w:noWrap/>
            <w:vAlign w:val="center"/>
          </w:tcPr>
          <w:p w14:paraId="5D793E79" w14:textId="7FA3056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0F5E86E5" w14:textId="2C12A35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869B7FD" w14:textId="621154E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4AC4329C" w14:textId="4DF2743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3D6725F" w14:textId="69611D1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0232F49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EFDB481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6027FAC" w14:textId="4DA62DF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54:03:034001:1</w:t>
            </w:r>
          </w:p>
        </w:tc>
        <w:tc>
          <w:tcPr>
            <w:tcW w:w="315" w:type="pct"/>
            <w:noWrap/>
            <w:vAlign w:val="center"/>
          </w:tcPr>
          <w:p w14:paraId="48E8B5E9" w14:textId="7B3EF79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22978FFA" w14:textId="39AD039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B7B259D" w14:textId="3D6EB60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2E5ECFED" w14:textId="5B49268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65B936A" w14:textId="2057943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772A31D3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7DE2FB3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1D8E6FC" w14:textId="5ADD919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54:03:034001:10</w:t>
            </w:r>
          </w:p>
        </w:tc>
        <w:tc>
          <w:tcPr>
            <w:tcW w:w="315" w:type="pct"/>
            <w:noWrap/>
            <w:vAlign w:val="center"/>
          </w:tcPr>
          <w:p w14:paraId="19220CD1" w14:textId="0126392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4A527B67" w14:textId="326A451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954F136" w14:textId="31EA1DC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2AB699CF" w14:textId="7D8497F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A3750F9" w14:textId="62C6EA4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2B17D03A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C791DF0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D7E56E2" w14:textId="0416C50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54:03:034001:11</w:t>
            </w:r>
          </w:p>
        </w:tc>
        <w:tc>
          <w:tcPr>
            <w:tcW w:w="315" w:type="pct"/>
            <w:noWrap/>
            <w:vAlign w:val="center"/>
          </w:tcPr>
          <w:p w14:paraId="42D7D5A6" w14:textId="789103C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6D2C07F6" w14:textId="6E4A63D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D3A4D38" w14:textId="36E4659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50B14A10" w14:textId="731A979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C733728" w14:textId="5E36631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237477D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B9BFA9D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9EA460E" w14:textId="6784E85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54:03:034001:2</w:t>
            </w:r>
          </w:p>
        </w:tc>
        <w:tc>
          <w:tcPr>
            <w:tcW w:w="315" w:type="pct"/>
            <w:noWrap/>
            <w:vAlign w:val="center"/>
          </w:tcPr>
          <w:p w14:paraId="6B8E6BF0" w14:textId="70D209C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51CFC2C2" w14:textId="44CEE02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A6F6DF6" w14:textId="4F7A1A8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0FDA35E9" w14:textId="1A5959A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152E052" w14:textId="70D151F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5A61766B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6273D77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A6DD273" w14:textId="2942DCC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54:03:034001:3</w:t>
            </w:r>
          </w:p>
        </w:tc>
        <w:tc>
          <w:tcPr>
            <w:tcW w:w="315" w:type="pct"/>
            <w:noWrap/>
            <w:vAlign w:val="center"/>
          </w:tcPr>
          <w:p w14:paraId="122F65EA" w14:textId="051BB88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3F657735" w14:textId="1383A3E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29B04BF" w14:textId="3C34CFD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0011DAB9" w14:textId="5115E73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8009BAF" w14:textId="5053CB5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4335B51D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808D949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684AD5F" w14:textId="39ADE3A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54:03:034001:4</w:t>
            </w:r>
          </w:p>
        </w:tc>
        <w:tc>
          <w:tcPr>
            <w:tcW w:w="315" w:type="pct"/>
            <w:noWrap/>
            <w:vAlign w:val="center"/>
          </w:tcPr>
          <w:p w14:paraId="1AFBE5EA" w14:textId="5F03B6A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4CAFF1A9" w14:textId="2C8383A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4D6CE51" w14:textId="4C5E8D1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0FB5BED0" w14:textId="625762A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A65ECAE" w14:textId="4D707C7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3BCBF03C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E71F492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4C0797A" w14:textId="6F635B8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54:03:034001:5</w:t>
            </w:r>
          </w:p>
        </w:tc>
        <w:tc>
          <w:tcPr>
            <w:tcW w:w="315" w:type="pct"/>
            <w:noWrap/>
            <w:vAlign w:val="center"/>
          </w:tcPr>
          <w:p w14:paraId="170121A7" w14:textId="51BB781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2174BF8A" w14:textId="1FFB557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6E4C9A2" w14:textId="080B604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6217FDAD" w14:textId="377A0CD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D6BCE08" w14:textId="604A732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2AA02A1A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9CBF3C8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0540C29" w14:textId="2330BF7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54:03:034001:52</w:t>
            </w:r>
          </w:p>
        </w:tc>
        <w:tc>
          <w:tcPr>
            <w:tcW w:w="315" w:type="pct"/>
            <w:noWrap/>
            <w:vAlign w:val="center"/>
          </w:tcPr>
          <w:p w14:paraId="736345D3" w14:textId="202D19D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427AB40D" w14:textId="7D44DAA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85A2F0F" w14:textId="5585A73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36CC5892" w14:textId="036DB63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86EB846" w14:textId="22F31FE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243E9E24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D7BE4A9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5001097" w14:textId="641C0AA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54:03:034001:7</w:t>
            </w:r>
          </w:p>
        </w:tc>
        <w:tc>
          <w:tcPr>
            <w:tcW w:w="315" w:type="pct"/>
            <w:noWrap/>
            <w:vAlign w:val="center"/>
          </w:tcPr>
          <w:p w14:paraId="1E8971F6" w14:textId="22D0AC4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19E59CA6" w14:textId="3A6E58A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8B73B36" w14:textId="364B698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48675537" w14:textId="061CA46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F3D0D93" w14:textId="13DCECE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7C8796A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1458779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36AEFDE" w14:textId="1D7809D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54:03:034001:8</w:t>
            </w:r>
          </w:p>
        </w:tc>
        <w:tc>
          <w:tcPr>
            <w:tcW w:w="315" w:type="pct"/>
            <w:noWrap/>
            <w:vAlign w:val="center"/>
          </w:tcPr>
          <w:p w14:paraId="2880F95B" w14:textId="211E6D5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76EAEC80" w14:textId="2755CCE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D7FDF8A" w14:textId="21A3283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1DAF807C" w14:textId="0B49AAF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0E0D63B" w14:textId="2430339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3A2212FB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8AC9E26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13C0B46" w14:textId="6838501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54:03:034001:69</w:t>
            </w:r>
          </w:p>
        </w:tc>
        <w:tc>
          <w:tcPr>
            <w:tcW w:w="315" w:type="pct"/>
            <w:noWrap/>
            <w:vAlign w:val="center"/>
          </w:tcPr>
          <w:p w14:paraId="47892C75" w14:textId="5364940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747B6EE6" w14:textId="5490F54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E5A6B0F" w14:textId="581E082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2DCA01E1" w14:textId="132C4AF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9B6F000" w14:textId="25459EE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1B47B1" w:rsidRPr="000244D1" w14:paraId="46C7BFD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83EFF00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3C97858" w14:textId="7AEEF43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54:03:034001:71</w:t>
            </w:r>
          </w:p>
        </w:tc>
        <w:tc>
          <w:tcPr>
            <w:tcW w:w="315" w:type="pct"/>
            <w:noWrap/>
            <w:vAlign w:val="center"/>
          </w:tcPr>
          <w:p w14:paraId="531A9D89" w14:textId="3C1ACC9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3F1A7B3E" w14:textId="6B26F60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5F6D7A1" w14:textId="50BA119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19BB4117" w14:textId="0D42733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FBCBDBD" w14:textId="494A4A1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467C9E6D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817A68B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E5D23F9" w14:textId="420910A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54:03:034002:1</w:t>
            </w:r>
          </w:p>
        </w:tc>
        <w:tc>
          <w:tcPr>
            <w:tcW w:w="315" w:type="pct"/>
            <w:noWrap/>
            <w:vAlign w:val="center"/>
          </w:tcPr>
          <w:p w14:paraId="1639DC81" w14:textId="70D178C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0.2</w:t>
            </w:r>
          </w:p>
        </w:tc>
        <w:tc>
          <w:tcPr>
            <w:tcW w:w="950" w:type="pct"/>
            <w:noWrap/>
            <w:vAlign w:val="center"/>
          </w:tcPr>
          <w:p w14:paraId="44CCFA8F" w14:textId="2F13C33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6B5148C" w14:textId="2434C2C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6BE1F51B" w14:textId="17208C0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684FA21" w14:textId="56A7E20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3532F502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5D69EA7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5914B75" w14:textId="0197BE7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54:03:034002:10</w:t>
            </w:r>
          </w:p>
        </w:tc>
        <w:tc>
          <w:tcPr>
            <w:tcW w:w="315" w:type="pct"/>
            <w:noWrap/>
            <w:vAlign w:val="center"/>
          </w:tcPr>
          <w:p w14:paraId="3208725D" w14:textId="3573192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09182FBB" w14:textId="1B99986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FEBD985" w14:textId="6E79AB6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1604B330" w14:textId="4CB1300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D5AF341" w14:textId="448D9EB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67154269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EEE12E2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E575B0C" w14:textId="080EC89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54:03:034002:23</w:t>
            </w:r>
          </w:p>
        </w:tc>
        <w:tc>
          <w:tcPr>
            <w:tcW w:w="315" w:type="pct"/>
            <w:noWrap/>
            <w:vAlign w:val="center"/>
          </w:tcPr>
          <w:p w14:paraId="484C810C" w14:textId="3A3146B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39FF9136" w14:textId="0F72540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C729505" w14:textId="300EC5A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под установку торгового павильона</w:t>
            </w:r>
          </w:p>
        </w:tc>
        <w:tc>
          <w:tcPr>
            <w:tcW w:w="1041" w:type="pct"/>
            <w:noWrap/>
            <w:vAlign w:val="center"/>
          </w:tcPr>
          <w:p w14:paraId="72CB9078" w14:textId="41C125C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6723984" w14:textId="29D23CA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под установку торгового павильона</w:t>
            </w:r>
          </w:p>
        </w:tc>
      </w:tr>
      <w:tr w:rsidR="001B47B1" w:rsidRPr="000244D1" w14:paraId="2290791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5A19E98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44E0F01" w14:textId="016D767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54:03:034002:30</w:t>
            </w:r>
          </w:p>
        </w:tc>
        <w:tc>
          <w:tcPr>
            <w:tcW w:w="315" w:type="pct"/>
            <w:noWrap/>
            <w:vAlign w:val="center"/>
          </w:tcPr>
          <w:p w14:paraId="11A24E6A" w14:textId="5F67462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0.2</w:t>
            </w:r>
          </w:p>
        </w:tc>
        <w:tc>
          <w:tcPr>
            <w:tcW w:w="950" w:type="pct"/>
            <w:noWrap/>
            <w:vAlign w:val="center"/>
          </w:tcPr>
          <w:p w14:paraId="1AA70310" w14:textId="17FABDC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42D4C64" w14:textId="094F536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 xml:space="preserve">В целях размещения и использования по </w:t>
            </w:r>
            <w:r w:rsidRPr="000244D1">
              <w:rPr>
                <w:color w:val="000000"/>
              </w:rPr>
              <w:lastRenderedPageBreak/>
              <w:t>назначению объектов энергетики</w:t>
            </w:r>
          </w:p>
        </w:tc>
        <w:tc>
          <w:tcPr>
            <w:tcW w:w="1041" w:type="pct"/>
            <w:noWrap/>
            <w:vAlign w:val="center"/>
          </w:tcPr>
          <w:p w14:paraId="28D8480F" w14:textId="433FADF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lastRenderedPageBreak/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C5135FA" w14:textId="7D02FB1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 xml:space="preserve">В целях размещения и использования по </w:t>
            </w:r>
            <w:r w:rsidRPr="000244D1">
              <w:rPr>
                <w:color w:val="000000"/>
              </w:rPr>
              <w:lastRenderedPageBreak/>
              <w:t>назначению объектов энергетики</w:t>
            </w:r>
          </w:p>
        </w:tc>
      </w:tr>
      <w:tr w:rsidR="001B47B1" w:rsidRPr="000244D1" w14:paraId="09978A0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B81FC7D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4C0036D" w14:textId="7667409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54:03:034002:31</w:t>
            </w:r>
          </w:p>
        </w:tc>
        <w:tc>
          <w:tcPr>
            <w:tcW w:w="315" w:type="pct"/>
            <w:noWrap/>
            <w:vAlign w:val="center"/>
          </w:tcPr>
          <w:p w14:paraId="35505965" w14:textId="7226240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0.2</w:t>
            </w:r>
          </w:p>
        </w:tc>
        <w:tc>
          <w:tcPr>
            <w:tcW w:w="950" w:type="pct"/>
            <w:noWrap/>
            <w:vAlign w:val="center"/>
          </w:tcPr>
          <w:p w14:paraId="668247A3" w14:textId="3C419A9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F033127" w14:textId="3BD3FED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В целях размещения и использования по назначению объектов энергетики</w:t>
            </w:r>
          </w:p>
        </w:tc>
        <w:tc>
          <w:tcPr>
            <w:tcW w:w="1041" w:type="pct"/>
            <w:noWrap/>
            <w:vAlign w:val="center"/>
          </w:tcPr>
          <w:p w14:paraId="28815F17" w14:textId="4EE4B7E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629B87F" w14:textId="3770EAE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В целях размещения и использования по назначению объектов энергетики</w:t>
            </w:r>
          </w:p>
        </w:tc>
      </w:tr>
      <w:tr w:rsidR="001B47B1" w:rsidRPr="000244D1" w14:paraId="010D2C0B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596D043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5C06A23" w14:textId="01F121D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54:03:034002:32</w:t>
            </w:r>
          </w:p>
        </w:tc>
        <w:tc>
          <w:tcPr>
            <w:tcW w:w="315" w:type="pct"/>
            <w:noWrap/>
            <w:vAlign w:val="center"/>
          </w:tcPr>
          <w:p w14:paraId="51B4ABB6" w14:textId="1AAB571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0.2</w:t>
            </w:r>
          </w:p>
        </w:tc>
        <w:tc>
          <w:tcPr>
            <w:tcW w:w="950" w:type="pct"/>
            <w:noWrap/>
            <w:vAlign w:val="center"/>
          </w:tcPr>
          <w:p w14:paraId="1B2C4DA5" w14:textId="3A3828F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DAB7555" w14:textId="1787FA3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В целях размещения и использования по назначению объектов энергетики</w:t>
            </w:r>
          </w:p>
        </w:tc>
        <w:tc>
          <w:tcPr>
            <w:tcW w:w="1041" w:type="pct"/>
            <w:noWrap/>
            <w:vAlign w:val="center"/>
          </w:tcPr>
          <w:p w14:paraId="05C0EED0" w14:textId="56963D0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5964620" w14:textId="5CB0592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В целях размещения и использования по назначению объектов энергетики</w:t>
            </w:r>
          </w:p>
        </w:tc>
      </w:tr>
      <w:tr w:rsidR="001B47B1" w:rsidRPr="000244D1" w14:paraId="63ED821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15F637B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3785C71" w14:textId="745A54E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54:03:034002:34</w:t>
            </w:r>
          </w:p>
        </w:tc>
        <w:tc>
          <w:tcPr>
            <w:tcW w:w="315" w:type="pct"/>
            <w:noWrap/>
            <w:vAlign w:val="center"/>
          </w:tcPr>
          <w:p w14:paraId="6B7F630B" w14:textId="4877691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110790EA" w14:textId="2808B06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A4F147B" w14:textId="7063B5E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размещения и использования по назначению объектов энергетики</w:t>
            </w:r>
          </w:p>
        </w:tc>
        <w:tc>
          <w:tcPr>
            <w:tcW w:w="1041" w:type="pct"/>
            <w:noWrap/>
            <w:vAlign w:val="center"/>
          </w:tcPr>
          <w:p w14:paraId="76D1AAB7" w14:textId="3C466D5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48F2E3B" w14:textId="74DE216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размещения и использования по назначению объектов энергетики</w:t>
            </w:r>
          </w:p>
        </w:tc>
      </w:tr>
      <w:tr w:rsidR="001B47B1" w:rsidRPr="000244D1" w14:paraId="08BE02F2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9A4CBCE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22B65B1" w14:textId="08B5965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54:03:034002:43</w:t>
            </w:r>
          </w:p>
        </w:tc>
        <w:tc>
          <w:tcPr>
            <w:tcW w:w="315" w:type="pct"/>
            <w:noWrap/>
            <w:vAlign w:val="center"/>
          </w:tcPr>
          <w:p w14:paraId="45E9188F" w14:textId="39543F9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1A5FF6F3" w14:textId="7019985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E918950" w14:textId="20F5484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604DB560" w14:textId="7CE3629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03412B2" w14:textId="3A4A835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1B47B1" w:rsidRPr="000244D1" w14:paraId="5BF0EE09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C83ADF1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2B4E0F2" w14:textId="579E635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54:03:034002:5</w:t>
            </w:r>
          </w:p>
        </w:tc>
        <w:tc>
          <w:tcPr>
            <w:tcW w:w="315" w:type="pct"/>
            <w:noWrap/>
            <w:vAlign w:val="center"/>
          </w:tcPr>
          <w:p w14:paraId="5026A16B" w14:textId="72552723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750B6939" w14:textId="47CB6E9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1D0AA5D" w14:textId="625D661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4D2498F6" w14:textId="3422BA7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00CF3C8" w14:textId="3358BBA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3D29A2C2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4E8B9D1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F2D6C01" w14:textId="6E23CDA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54:03:034002:9</w:t>
            </w:r>
          </w:p>
        </w:tc>
        <w:tc>
          <w:tcPr>
            <w:tcW w:w="315" w:type="pct"/>
            <w:noWrap/>
            <w:vAlign w:val="center"/>
          </w:tcPr>
          <w:p w14:paraId="7C953D79" w14:textId="6E94A32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0464465E" w14:textId="57431CC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5EC3DEC" w14:textId="44B2E40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23103BF0" w14:textId="1DE2475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0D81851" w14:textId="0CD8B9C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4B5A2395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155C353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232E845" w14:textId="715C4FA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54:03:034002:6</w:t>
            </w:r>
          </w:p>
        </w:tc>
        <w:tc>
          <w:tcPr>
            <w:tcW w:w="315" w:type="pct"/>
            <w:noWrap/>
            <w:vAlign w:val="center"/>
          </w:tcPr>
          <w:p w14:paraId="060583DA" w14:textId="7D68884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1C9FE68A" w14:textId="2E40876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D5BF348" w14:textId="7C962C4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0B90DF03" w14:textId="282DF87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FC81F00" w14:textId="06A2929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6EFE076F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C13EA23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30A26D9" w14:textId="25DDEFF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54:03:034002:21</w:t>
            </w:r>
          </w:p>
        </w:tc>
        <w:tc>
          <w:tcPr>
            <w:tcW w:w="315" w:type="pct"/>
            <w:noWrap/>
            <w:vAlign w:val="center"/>
          </w:tcPr>
          <w:p w14:paraId="3780F60D" w14:textId="4E4B930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696C126F" w14:textId="445515A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20C28A1" w14:textId="0F2D009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577F8F70" w14:textId="4C7C4E90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3AEABB4" w14:textId="57DEBC8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1B47B1" w:rsidRPr="000244D1" w14:paraId="48B7FCAC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2700E82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FE95B55" w14:textId="16F2AB0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54:03:034001:70</w:t>
            </w:r>
          </w:p>
        </w:tc>
        <w:tc>
          <w:tcPr>
            <w:tcW w:w="315" w:type="pct"/>
            <w:noWrap/>
            <w:vAlign w:val="center"/>
          </w:tcPr>
          <w:p w14:paraId="76619801" w14:textId="769829A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19114D2F" w14:textId="468293AE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7CAD06D" w14:textId="1A68540D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4AAAC2F5" w14:textId="2F6D486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4061749" w14:textId="0E7F241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7F5B9F8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5653251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648337B" w14:textId="3E9807D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54:03:034001:9</w:t>
            </w:r>
          </w:p>
        </w:tc>
        <w:tc>
          <w:tcPr>
            <w:tcW w:w="315" w:type="pct"/>
            <w:noWrap/>
            <w:vAlign w:val="center"/>
          </w:tcPr>
          <w:p w14:paraId="3AEBB84C" w14:textId="6972284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000A0172" w14:textId="5B81510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AE630FB" w14:textId="0B0ECD8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0BF1DA5D" w14:textId="51EF157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852E658" w14:textId="5C17989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378E5DD9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903C48C" w14:textId="77777777" w:rsidR="001B47B1" w:rsidRPr="000244D1" w:rsidRDefault="001B47B1" w:rsidP="00943DE6">
            <w:pPr>
              <w:pStyle w:val="afff2"/>
              <w:numPr>
                <w:ilvl w:val="0"/>
                <w:numId w:val="22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0982C37" w14:textId="1046170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54:03:034001:6</w:t>
            </w:r>
          </w:p>
        </w:tc>
        <w:tc>
          <w:tcPr>
            <w:tcW w:w="315" w:type="pct"/>
            <w:noWrap/>
            <w:vAlign w:val="center"/>
          </w:tcPr>
          <w:p w14:paraId="08E50F7A" w14:textId="6BEE1B2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568F7876" w14:textId="2895203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90D2919" w14:textId="7C02489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68EE82F0" w14:textId="7EA74B1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1222FBE" w14:textId="72F90FA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1358C5DC" w14:textId="77777777" w:rsidTr="00943DE6">
        <w:trPr>
          <w:trHeight w:val="323"/>
          <w:jc w:val="center"/>
        </w:trPr>
        <w:tc>
          <w:tcPr>
            <w:tcW w:w="5000" w:type="pct"/>
            <w:gridSpan w:val="7"/>
            <w:noWrap/>
            <w:vAlign w:val="center"/>
          </w:tcPr>
          <w:p w14:paraId="5B422380" w14:textId="186C07CC" w:rsidR="001B47B1" w:rsidRPr="000244D1" w:rsidRDefault="00943DE6" w:rsidP="00943DE6">
            <w:pPr>
              <w:jc w:val="center"/>
              <w:rPr>
                <w:b/>
                <w:bCs/>
                <w:color w:val="000000"/>
              </w:rPr>
            </w:pPr>
            <w:r w:rsidRPr="000244D1">
              <w:rPr>
                <w:b/>
                <w:bCs/>
                <w:color w:val="000000"/>
              </w:rPr>
              <w:t>д. Киселевка</w:t>
            </w:r>
          </w:p>
        </w:tc>
      </w:tr>
      <w:tr w:rsidR="001B47B1" w:rsidRPr="000244D1" w14:paraId="5A0AC21F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FAB5306" w14:textId="77777777" w:rsidR="001B47B1" w:rsidRPr="000244D1" w:rsidRDefault="001B47B1" w:rsidP="00943DE6">
            <w:pPr>
              <w:pStyle w:val="afff2"/>
              <w:numPr>
                <w:ilvl w:val="0"/>
                <w:numId w:val="23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A9CFFAB" w14:textId="6BF0930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54:03:034301:43</w:t>
            </w:r>
          </w:p>
        </w:tc>
        <w:tc>
          <w:tcPr>
            <w:tcW w:w="315" w:type="pct"/>
            <w:noWrap/>
            <w:vAlign w:val="center"/>
          </w:tcPr>
          <w:p w14:paraId="740931F0" w14:textId="0745E03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1FCDB6E8" w14:textId="1EB87CD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1EE995B" w14:textId="269B426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297DFEF1" w14:textId="2D4EC5D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1AA36F2" w14:textId="42082524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1B47B1" w:rsidRPr="000244D1" w14:paraId="0FD5B301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8C675E6" w14:textId="77777777" w:rsidR="001B47B1" w:rsidRPr="000244D1" w:rsidRDefault="001B47B1" w:rsidP="00943DE6">
            <w:pPr>
              <w:pStyle w:val="afff2"/>
              <w:numPr>
                <w:ilvl w:val="0"/>
                <w:numId w:val="23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0A5B0F9" w14:textId="4D85A8B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54:03:034301:101</w:t>
            </w:r>
          </w:p>
        </w:tc>
        <w:tc>
          <w:tcPr>
            <w:tcW w:w="315" w:type="pct"/>
            <w:noWrap/>
            <w:vAlign w:val="center"/>
          </w:tcPr>
          <w:p w14:paraId="4F83380B" w14:textId="1BA6A87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7809D3F0" w14:textId="639975E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C148524" w14:textId="114C2FBA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эксплуатации автомобильной дороги</w:t>
            </w:r>
          </w:p>
        </w:tc>
        <w:tc>
          <w:tcPr>
            <w:tcW w:w="1041" w:type="pct"/>
            <w:noWrap/>
            <w:vAlign w:val="center"/>
          </w:tcPr>
          <w:p w14:paraId="2A447FBC" w14:textId="32CFB72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0E517FB" w14:textId="65B14E8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эксплуатации автомобильной дороги</w:t>
            </w:r>
          </w:p>
        </w:tc>
      </w:tr>
      <w:tr w:rsidR="001B47B1" w:rsidRPr="000244D1" w14:paraId="249349E6" w14:textId="77777777" w:rsidTr="00943DE6">
        <w:trPr>
          <w:trHeight w:val="323"/>
          <w:jc w:val="center"/>
        </w:trPr>
        <w:tc>
          <w:tcPr>
            <w:tcW w:w="5000" w:type="pct"/>
            <w:gridSpan w:val="7"/>
            <w:noWrap/>
            <w:vAlign w:val="center"/>
          </w:tcPr>
          <w:p w14:paraId="37F09BBC" w14:textId="23A979CA" w:rsidR="001B47B1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b/>
                <w:bCs/>
                <w:color w:val="000000"/>
              </w:rPr>
              <w:t>д. Лебяжье</w:t>
            </w:r>
          </w:p>
        </w:tc>
      </w:tr>
      <w:tr w:rsidR="001B47B1" w:rsidRPr="000244D1" w14:paraId="4E4531E9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186C4C9" w14:textId="77777777" w:rsidR="001B47B1" w:rsidRPr="000244D1" w:rsidRDefault="001B47B1" w:rsidP="00943DE6">
            <w:pPr>
              <w:pStyle w:val="afff2"/>
              <w:numPr>
                <w:ilvl w:val="0"/>
                <w:numId w:val="24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A3830C1" w14:textId="363E5476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54:03:033901:51</w:t>
            </w:r>
          </w:p>
        </w:tc>
        <w:tc>
          <w:tcPr>
            <w:tcW w:w="315" w:type="pct"/>
            <w:noWrap/>
            <w:vAlign w:val="center"/>
          </w:tcPr>
          <w:p w14:paraId="08B33EDF" w14:textId="103B0C2F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0.2</w:t>
            </w:r>
          </w:p>
        </w:tc>
        <w:tc>
          <w:tcPr>
            <w:tcW w:w="950" w:type="pct"/>
            <w:noWrap/>
            <w:vAlign w:val="center"/>
          </w:tcPr>
          <w:p w14:paraId="5F7FB3EC" w14:textId="444F2E55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1264671" w14:textId="2CB142C1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В целях размещения и использования по назначению объектов энергетики</w:t>
            </w:r>
          </w:p>
        </w:tc>
        <w:tc>
          <w:tcPr>
            <w:tcW w:w="1041" w:type="pct"/>
            <w:noWrap/>
            <w:vAlign w:val="center"/>
          </w:tcPr>
          <w:p w14:paraId="7469317E" w14:textId="275AB1B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29CA3D1" w14:textId="5D609DE2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В целях размещения и использования по назначению объектов энергетики</w:t>
            </w:r>
          </w:p>
        </w:tc>
      </w:tr>
      <w:tr w:rsidR="001B47B1" w:rsidRPr="000244D1" w14:paraId="52706CEC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F989F32" w14:textId="77777777" w:rsidR="001B47B1" w:rsidRPr="000244D1" w:rsidRDefault="001B47B1" w:rsidP="00943DE6">
            <w:pPr>
              <w:pStyle w:val="afff2"/>
              <w:numPr>
                <w:ilvl w:val="0"/>
                <w:numId w:val="24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D20330E" w14:textId="5E95D039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54:03:033901:1</w:t>
            </w:r>
          </w:p>
        </w:tc>
        <w:tc>
          <w:tcPr>
            <w:tcW w:w="315" w:type="pct"/>
            <w:noWrap/>
            <w:vAlign w:val="center"/>
          </w:tcPr>
          <w:p w14:paraId="47537D85" w14:textId="346214D7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6903448F" w14:textId="31C658C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D6A1BB5" w14:textId="214931AC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2AB5CEF7" w14:textId="100369BB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BD195E7" w14:textId="6DFBE108" w:rsidR="001B47B1" w:rsidRPr="000244D1" w:rsidRDefault="001B47B1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943DE6" w:rsidRPr="000244D1" w14:paraId="687C769D" w14:textId="77777777" w:rsidTr="00943DE6">
        <w:trPr>
          <w:trHeight w:val="323"/>
          <w:jc w:val="center"/>
        </w:trPr>
        <w:tc>
          <w:tcPr>
            <w:tcW w:w="5000" w:type="pct"/>
            <w:gridSpan w:val="7"/>
            <w:noWrap/>
            <w:vAlign w:val="center"/>
          </w:tcPr>
          <w:p w14:paraId="1A667AA9" w14:textId="04AB7B6A" w:rsidR="00943DE6" w:rsidRPr="000244D1" w:rsidRDefault="00943DE6" w:rsidP="00943DE6">
            <w:pPr>
              <w:jc w:val="center"/>
              <w:rPr>
                <w:b/>
                <w:bCs/>
                <w:color w:val="000000"/>
              </w:rPr>
            </w:pPr>
            <w:r w:rsidRPr="000244D1">
              <w:rPr>
                <w:b/>
                <w:bCs/>
                <w:color w:val="000000"/>
              </w:rPr>
              <w:t>д. Терск</w:t>
            </w:r>
          </w:p>
        </w:tc>
      </w:tr>
      <w:tr w:rsidR="00943DE6" w:rsidRPr="000244D1" w14:paraId="3EB50F67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DD22E69" w14:textId="77777777" w:rsidR="00943DE6" w:rsidRPr="000244D1" w:rsidRDefault="00943DE6" w:rsidP="00943DE6">
            <w:pPr>
              <w:pStyle w:val="afff2"/>
              <w:numPr>
                <w:ilvl w:val="0"/>
                <w:numId w:val="26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34B3A4D" w14:textId="7C50312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54:03:033801:1</w:t>
            </w:r>
          </w:p>
        </w:tc>
        <w:tc>
          <w:tcPr>
            <w:tcW w:w="315" w:type="pct"/>
            <w:noWrap/>
            <w:vAlign w:val="center"/>
          </w:tcPr>
          <w:p w14:paraId="380872BE" w14:textId="2B7B125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0.3</w:t>
            </w:r>
          </w:p>
        </w:tc>
        <w:tc>
          <w:tcPr>
            <w:tcW w:w="950" w:type="pct"/>
            <w:noWrap/>
            <w:vAlign w:val="center"/>
          </w:tcPr>
          <w:p w14:paraId="3726A38A" w14:textId="2B7A833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05CA7AB" w14:textId="1608D45D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5D993059" w14:textId="6BC79F2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8E0AF61" w14:textId="643214F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943DE6" w:rsidRPr="000244D1" w14:paraId="3115CEAB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31CC33A" w14:textId="77777777" w:rsidR="00943DE6" w:rsidRPr="000244D1" w:rsidRDefault="00943DE6" w:rsidP="00943DE6">
            <w:pPr>
              <w:pStyle w:val="afff2"/>
              <w:numPr>
                <w:ilvl w:val="0"/>
                <w:numId w:val="26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17A559F" w14:textId="705BAB6F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54:03:033801:41</w:t>
            </w:r>
          </w:p>
        </w:tc>
        <w:tc>
          <w:tcPr>
            <w:tcW w:w="315" w:type="pct"/>
            <w:noWrap/>
            <w:vAlign w:val="center"/>
          </w:tcPr>
          <w:p w14:paraId="0D338E87" w14:textId="07CCC1C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0.1</w:t>
            </w:r>
          </w:p>
        </w:tc>
        <w:tc>
          <w:tcPr>
            <w:tcW w:w="950" w:type="pct"/>
            <w:noWrap/>
            <w:vAlign w:val="center"/>
          </w:tcPr>
          <w:p w14:paraId="0DEF9BC0" w14:textId="5531C97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C36CBE6" w14:textId="720B284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ритуальная деятельность</w:t>
            </w:r>
          </w:p>
        </w:tc>
        <w:tc>
          <w:tcPr>
            <w:tcW w:w="1041" w:type="pct"/>
            <w:noWrap/>
            <w:vAlign w:val="center"/>
          </w:tcPr>
          <w:p w14:paraId="1D390468" w14:textId="31153FA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F6AD90F" w14:textId="1736C58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ритуальная деятельность</w:t>
            </w:r>
          </w:p>
        </w:tc>
      </w:tr>
      <w:tr w:rsidR="00943DE6" w:rsidRPr="000244D1" w14:paraId="727B4247" w14:textId="77777777" w:rsidTr="00943DE6">
        <w:trPr>
          <w:trHeight w:val="323"/>
          <w:jc w:val="center"/>
        </w:trPr>
        <w:tc>
          <w:tcPr>
            <w:tcW w:w="5000" w:type="pct"/>
            <w:gridSpan w:val="7"/>
            <w:noWrap/>
            <w:vAlign w:val="center"/>
          </w:tcPr>
          <w:p w14:paraId="686E81ED" w14:textId="43F37A96" w:rsidR="00943DE6" w:rsidRPr="000244D1" w:rsidRDefault="000115A3" w:rsidP="00943DE6">
            <w:pPr>
              <w:jc w:val="center"/>
              <w:rPr>
                <w:color w:val="000000"/>
              </w:rPr>
            </w:pPr>
            <w:r w:rsidRPr="000244D1">
              <w:rPr>
                <w:b/>
                <w:bCs/>
                <w:color w:val="000000"/>
              </w:rPr>
              <w:t>д</w:t>
            </w:r>
            <w:r w:rsidR="00943DE6" w:rsidRPr="000244D1">
              <w:rPr>
                <w:b/>
                <w:bCs/>
                <w:color w:val="000000"/>
              </w:rPr>
              <w:t>. Кривояш</w:t>
            </w:r>
          </w:p>
        </w:tc>
      </w:tr>
      <w:tr w:rsidR="00943DE6" w:rsidRPr="000244D1" w14:paraId="1749F0A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DAA8E2F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31D8C99" w14:textId="6C9D83B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54:03:037214:255</w:t>
            </w:r>
          </w:p>
        </w:tc>
        <w:tc>
          <w:tcPr>
            <w:tcW w:w="315" w:type="pct"/>
            <w:noWrap/>
            <w:vAlign w:val="center"/>
          </w:tcPr>
          <w:p w14:paraId="6FA7963B" w14:textId="71D25BD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4.84</w:t>
            </w:r>
          </w:p>
        </w:tc>
        <w:tc>
          <w:tcPr>
            <w:tcW w:w="950" w:type="pct"/>
            <w:noWrap/>
            <w:vAlign w:val="center"/>
          </w:tcPr>
          <w:p w14:paraId="0B3B4EAC" w14:textId="2E1A440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</w:tc>
        <w:tc>
          <w:tcPr>
            <w:tcW w:w="860" w:type="pct"/>
            <w:noWrap/>
            <w:vAlign w:val="center"/>
          </w:tcPr>
          <w:p w14:paraId="7D45CC0F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79B268C3" w14:textId="571D745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</w:tc>
        <w:tc>
          <w:tcPr>
            <w:tcW w:w="885" w:type="pct"/>
            <w:noWrap/>
            <w:vAlign w:val="center"/>
          </w:tcPr>
          <w:p w14:paraId="4C69F0DB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</w:tr>
      <w:tr w:rsidR="00943DE6" w:rsidRPr="000244D1" w14:paraId="0C20C9A0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AA30500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B0396E9" w14:textId="40AFF92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54:03:037214:254</w:t>
            </w:r>
          </w:p>
        </w:tc>
        <w:tc>
          <w:tcPr>
            <w:tcW w:w="315" w:type="pct"/>
            <w:noWrap/>
            <w:vAlign w:val="center"/>
          </w:tcPr>
          <w:p w14:paraId="43C12E2E" w14:textId="39F58995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4.84</w:t>
            </w:r>
          </w:p>
        </w:tc>
        <w:tc>
          <w:tcPr>
            <w:tcW w:w="950" w:type="pct"/>
            <w:noWrap/>
            <w:vAlign w:val="center"/>
          </w:tcPr>
          <w:p w14:paraId="651563C4" w14:textId="1BABF91D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</w:tc>
        <w:tc>
          <w:tcPr>
            <w:tcW w:w="860" w:type="pct"/>
            <w:noWrap/>
            <w:vAlign w:val="center"/>
          </w:tcPr>
          <w:p w14:paraId="00A133DE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434F8113" w14:textId="2005786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</w:tc>
        <w:tc>
          <w:tcPr>
            <w:tcW w:w="885" w:type="pct"/>
            <w:noWrap/>
            <w:vAlign w:val="center"/>
          </w:tcPr>
          <w:p w14:paraId="5C177CEF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</w:tr>
      <w:tr w:rsidR="00943DE6" w:rsidRPr="000244D1" w14:paraId="53ABF001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0E3A8B5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8CC20B1" w14:textId="2F809B2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54:03:033701:77</w:t>
            </w:r>
          </w:p>
        </w:tc>
        <w:tc>
          <w:tcPr>
            <w:tcW w:w="315" w:type="pct"/>
            <w:noWrap/>
            <w:vAlign w:val="center"/>
          </w:tcPr>
          <w:p w14:paraId="6A0EE038" w14:textId="73CD54A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5354.00</w:t>
            </w:r>
          </w:p>
        </w:tc>
        <w:tc>
          <w:tcPr>
            <w:tcW w:w="950" w:type="pct"/>
            <w:noWrap/>
            <w:vAlign w:val="center"/>
          </w:tcPr>
          <w:p w14:paraId="57BCADD7" w14:textId="27346B1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C6607B7" w14:textId="3AD6E66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7142E5EC" w14:textId="0CE9D30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E7B850C" w14:textId="5063689F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 личного подсобного хозяйства</w:t>
            </w:r>
          </w:p>
        </w:tc>
      </w:tr>
      <w:tr w:rsidR="00943DE6" w:rsidRPr="000244D1" w14:paraId="3CA0173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D38CAA1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6C28D1C" w14:textId="20FC6F94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54:03:033701:10</w:t>
            </w:r>
          </w:p>
        </w:tc>
        <w:tc>
          <w:tcPr>
            <w:tcW w:w="315" w:type="pct"/>
            <w:noWrap/>
            <w:vAlign w:val="center"/>
          </w:tcPr>
          <w:p w14:paraId="70AC2025" w14:textId="0F5132AC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9500.00</w:t>
            </w:r>
          </w:p>
        </w:tc>
        <w:tc>
          <w:tcPr>
            <w:tcW w:w="950" w:type="pct"/>
            <w:noWrap/>
            <w:vAlign w:val="center"/>
          </w:tcPr>
          <w:p w14:paraId="165A1565" w14:textId="3911A2E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8F3712D" w14:textId="6151E3D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индивидуального жилищного строительства</w:t>
            </w:r>
          </w:p>
        </w:tc>
        <w:tc>
          <w:tcPr>
            <w:tcW w:w="1041" w:type="pct"/>
            <w:noWrap/>
            <w:vAlign w:val="center"/>
          </w:tcPr>
          <w:p w14:paraId="4E4988A3" w14:textId="0152715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60BC561" w14:textId="10B1866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индивидуального жилищного строительства</w:t>
            </w:r>
          </w:p>
        </w:tc>
      </w:tr>
      <w:tr w:rsidR="00943DE6" w:rsidRPr="000244D1" w14:paraId="6DB9242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4A79848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C89F34D" w14:textId="74A3A7D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54:03:033701:101</w:t>
            </w:r>
          </w:p>
        </w:tc>
        <w:tc>
          <w:tcPr>
            <w:tcW w:w="315" w:type="pct"/>
            <w:noWrap/>
            <w:vAlign w:val="center"/>
          </w:tcPr>
          <w:p w14:paraId="23478F17" w14:textId="456B1C8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3676.00</w:t>
            </w:r>
          </w:p>
        </w:tc>
        <w:tc>
          <w:tcPr>
            <w:tcW w:w="950" w:type="pct"/>
            <w:noWrap/>
            <w:vAlign w:val="center"/>
          </w:tcPr>
          <w:p w14:paraId="0B492F17" w14:textId="39333CA4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1A02EA5" w14:textId="1D9EBAED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492A26A4" w14:textId="52D1F0DD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1192BFB" w14:textId="057D49A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 личного подсобного хозяйства</w:t>
            </w:r>
          </w:p>
        </w:tc>
      </w:tr>
      <w:tr w:rsidR="00943DE6" w:rsidRPr="000244D1" w14:paraId="5FC8F2EA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5446755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C3CF7FB" w14:textId="7DAA3D3C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54:03:033701:11</w:t>
            </w:r>
          </w:p>
        </w:tc>
        <w:tc>
          <w:tcPr>
            <w:tcW w:w="315" w:type="pct"/>
            <w:noWrap/>
            <w:vAlign w:val="center"/>
          </w:tcPr>
          <w:p w14:paraId="6A021253" w14:textId="06FC28F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5430.00</w:t>
            </w:r>
          </w:p>
        </w:tc>
        <w:tc>
          <w:tcPr>
            <w:tcW w:w="950" w:type="pct"/>
            <w:noWrap/>
            <w:vAlign w:val="center"/>
          </w:tcPr>
          <w:p w14:paraId="6C85F88E" w14:textId="12BBB96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A9D49D5" w14:textId="6D75C75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2F266019" w14:textId="5B12303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E417240" w14:textId="327F3C4C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943DE6" w:rsidRPr="000244D1" w14:paraId="14F2806A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B1BE9FA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8EBF609" w14:textId="46C3CCE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54:03:033701:12</w:t>
            </w:r>
          </w:p>
        </w:tc>
        <w:tc>
          <w:tcPr>
            <w:tcW w:w="315" w:type="pct"/>
            <w:noWrap/>
            <w:vAlign w:val="center"/>
          </w:tcPr>
          <w:p w14:paraId="4F4A856B" w14:textId="60988DC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2589.00</w:t>
            </w:r>
          </w:p>
        </w:tc>
        <w:tc>
          <w:tcPr>
            <w:tcW w:w="950" w:type="pct"/>
            <w:noWrap/>
            <w:vAlign w:val="center"/>
          </w:tcPr>
          <w:p w14:paraId="78ED4504" w14:textId="5783557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17DA0EA" w14:textId="5A6CA1F4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0B931198" w14:textId="63D0A2C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416ACDE" w14:textId="5639050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943DE6" w:rsidRPr="000244D1" w14:paraId="0A705399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6352C17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0E93012" w14:textId="6473B2F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54:03:033701:133</w:t>
            </w:r>
          </w:p>
        </w:tc>
        <w:tc>
          <w:tcPr>
            <w:tcW w:w="315" w:type="pct"/>
            <w:noWrap/>
            <w:vAlign w:val="center"/>
          </w:tcPr>
          <w:p w14:paraId="7CE5E17A" w14:textId="45A49E2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1000.00</w:t>
            </w:r>
          </w:p>
        </w:tc>
        <w:tc>
          <w:tcPr>
            <w:tcW w:w="950" w:type="pct"/>
            <w:noWrap/>
            <w:vAlign w:val="center"/>
          </w:tcPr>
          <w:p w14:paraId="1A07F557" w14:textId="5754B08F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E5BD35C" w14:textId="148DEF9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63C85892" w14:textId="5602266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7FAC550" w14:textId="6482BA14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 личного подсобного хозяйства</w:t>
            </w:r>
          </w:p>
        </w:tc>
      </w:tr>
      <w:tr w:rsidR="00943DE6" w:rsidRPr="000244D1" w14:paraId="12A52B62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243DDA4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09A93E0" w14:textId="67064F1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54:03:033701:149</w:t>
            </w:r>
          </w:p>
        </w:tc>
        <w:tc>
          <w:tcPr>
            <w:tcW w:w="315" w:type="pct"/>
            <w:noWrap/>
            <w:vAlign w:val="center"/>
          </w:tcPr>
          <w:p w14:paraId="5527D429" w14:textId="781509D5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1483.00</w:t>
            </w:r>
          </w:p>
        </w:tc>
        <w:tc>
          <w:tcPr>
            <w:tcW w:w="950" w:type="pct"/>
            <w:noWrap/>
            <w:vAlign w:val="center"/>
          </w:tcPr>
          <w:p w14:paraId="74031649" w14:textId="5A27207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57AF637" w14:textId="242C9D64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49447405" w14:textId="2B882366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223CE10" w14:textId="0629779F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 личного подсобного хозяйства</w:t>
            </w:r>
          </w:p>
        </w:tc>
      </w:tr>
      <w:tr w:rsidR="00943DE6" w:rsidRPr="000244D1" w14:paraId="4B707BB1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57E13D5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0CBCC4A" w14:textId="2A15919C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54:03:033701:15</w:t>
            </w:r>
          </w:p>
        </w:tc>
        <w:tc>
          <w:tcPr>
            <w:tcW w:w="315" w:type="pct"/>
            <w:noWrap/>
            <w:vAlign w:val="center"/>
          </w:tcPr>
          <w:p w14:paraId="1568FAAB" w14:textId="187FC45F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6334.00</w:t>
            </w:r>
          </w:p>
        </w:tc>
        <w:tc>
          <w:tcPr>
            <w:tcW w:w="950" w:type="pct"/>
            <w:noWrap/>
            <w:vAlign w:val="center"/>
          </w:tcPr>
          <w:p w14:paraId="7765260B" w14:textId="789D3AE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E716F79" w14:textId="5E9EC7A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60CE8258" w14:textId="20C2BBB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D6B60E1" w14:textId="7FDEC6E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943DE6" w:rsidRPr="000244D1" w14:paraId="17279B0F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5461B21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D8B950E" w14:textId="42EA0B0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54:03:033701:155</w:t>
            </w:r>
          </w:p>
        </w:tc>
        <w:tc>
          <w:tcPr>
            <w:tcW w:w="315" w:type="pct"/>
            <w:noWrap/>
            <w:vAlign w:val="center"/>
          </w:tcPr>
          <w:p w14:paraId="4EE232A5" w14:textId="27B52A1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2326.00</w:t>
            </w:r>
          </w:p>
        </w:tc>
        <w:tc>
          <w:tcPr>
            <w:tcW w:w="950" w:type="pct"/>
            <w:noWrap/>
            <w:vAlign w:val="center"/>
          </w:tcPr>
          <w:p w14:paraId="56BDC7BF" w14:textId="6C1B7596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9A4C221" w14:textId="0C5DAEE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50B83A5D" w14:textId="69A78BF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6A3DB79" w14:textId="2080A7D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 личного подсобного хозяйства</w:t>
            </w:r>
          </w:p>
        </w:tc>
      </w:tr>
      <w:tr w:rsidR="00943DE6" w:rsidRPr="000244D1" w14:paraId="64F662BD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57449B7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93CE552" w14:textId="747AEA2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54:03:033701:163</w:t>
            </w:r>
          </w:p>
        </w:tc>
        <w:tc>
          <w:tcPr>
            <w:tcW w:w="315" w:type="pct"/>
            <w:noWrap/>
            <w:vAlign w:val="center"/>
          </w:tcPr>
          <w:p w14:paraId="70364D95" w14:textId="2A760BAD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958.00</w:t>
            </w:r>
          </w:p>
        </w:tc>
        <w:tc>
          <w:tcPr>
            <w:tcW w:w="950" w:type="pct"/>
            <w:noWrap/>
            <w:vAlign w:val="center"/>
          </w:tcPr>
          <w:p w14:paraId="6E4B4250" w14:textId="0DAAAB2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83BFA8F" w14:textId="010BA2F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 xml:space="preserve">Для ведения  личного </w:t>
            </w:r>
            <w:r w:rsidRPr="000244D1">
              <w:rPr>
                <w:color w:val="000000"/>
              </w:rPr>
              <w:lastRenderedPageBreak/>
              <w:t>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100837C3" w14:textId="5BB200BC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lastRenderedPageBreak/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64FF854" w14:textId="02B2BCF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 xml:space="preserve">Для ведения  личного </w:t>
            </w:r>
            <w:r w:rsidRPr="000244D1">
              <w:rPr>
                <w:color w:val="000000"/>
              </w:rPr>
              <w:lastRenderedPageBreak/>
              <w:t>подсобного хозяйства</w:t>
            </w:r>
          </w:p>
        </w:tc>
      </w:tr>
      <w:tr w:rsidR="00943DE6" w:rsidRPr="000244D1" w14:paraId="169BAF2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B36DDA7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2E22635" w14:textId="6775306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54:03:033701:17</w:t>
            </w:r>
          </w:p>
        </w:tc>
        <w:tc>
          <w:tcPr>
            <w:tcW w:w="315" w:type="pct"/>
            <w:noWrap/>
            <w:vAlign w:val="center"/>
          </w:tcPr>
          <w:p w14:paraId="18E0B797" w14:textId="15CE46C5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2800.00</w:t>
            </w:r>
          </w:p>
        </w:tc>
        <w:tc>
          <w:tcPr>
            <w:tcW w:w="950" w:type="pct"/>
            <w:noWrap/>
            <w:vAlign w:val="center"/>
          </w:tcPr>
          <w:p w14:paraId="7FEFEAC0" w14:textId="257DB04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20DD238" w14:textId="3677CFC6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приусадебного участка</w:t>
            </w:r>
          </w:p>
        </w:tc>
        <w:tc>
          <w:tcPr>
            <w:tcW w:w="1041" w:type="pct"/>
            <w:noWrap/>
            <w:vAlign w:val="center"/>
          </w:tcPr>
          <w:p w14:paraId="57467B98" w14:textId="56D3235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6005A79" w14:textId="1E091B5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приусадебного участка</w:t>
            </w:r>
          </w:p>
        </w:tc>
      </w:tr>
      <w:tr w:rsidR="00943DE6" w:rsidRPr="000244D1" w14:paraId="17A52E74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D9AFA73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D871013" w14:textId="61DFB2C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54:03:033701:198</w:t>
            </w:r>
          </w:p>
        </w:tc>
        <w:tc>
          <w:tcPr>
            <w:tcW w:w="315" w:type="pct"/>
            <w:noWrap/>
            <w:vAlign w:val="center"/>
          </w:tcPr>
          <w:p w14:paraId="7180A44E" w14:textId="5DD9B41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110.00</w:t>
            </w:r>
          </w:p>
        </w:tc>
        <w:tc>
          <w:tcPr>
            <w:tcW w:w="950" w:type="pct"/>
            <w:noWrap/>
            <w:vAlign w:val="center"/>
          </w:tcPr>
          <w:p w14:paraId="6F2C4AD4" w14:textId="03DD9FC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13FA905" w14:textId="2D6AA3F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Под общественную застройку</w:t>
            </w:r>
          </w:p>
        </w:tc>
        <w:tc>
          <w:tcPr>
            <w:tcW w:w="1041" w:type="pct"/>
            <w:noWrap/>
            <w:vAlign w:val="center"/>
          </w:tcPr>
          <w:p w14:paraId="5243DDFC" w14:textId="7D004BF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0A7FD18" w14:textId="5E6B966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Под общественную застройку</w:t>
            </w:r>
          </w:p>
        </w:tc>
      </w:tr>
      <w:tr w:rsidR="00943DE6" w:rsidRPr="000244D1" w14:paraId="2F4A2B19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6F3DC7A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45E00F9" w14:textId="6846961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54:03:033701:216</w:t>
            </w:r>
          </w:p>
        </w:tc>
        <w:tc>
          <w:tcPr>
            <w:tcW w:w="315" w:type="pct"/>
            <w:noWrap/>
            <w:vAlign w:val="center"/>
          </w:tcPr>
          <w:p w14:paraId="65582353" w14:textId="76F7D3AD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50.00</w:t>
            </w:r>
          </w:p>
        </w:tc>
        <w:tc>
          <w:tcPr>
            <w:tcW w:w="950" w:type="pct"/>
            <w:noWrap/>
            <w:vAlign w:val="center"/>
          </w:tcPr>
          <w:p w14:paraId="01502350" w14:textId="1C809B5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A6766B6" w14:textId="6F201EA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размещения и использования по назначению объектов энергетики</w:t>
            </w:r>
          </w:p>
        </w:tc>
        <w:tc>
          <w:tcPr>
            <w:tcW w:w="1041" w:type="pct"/>
            <w:noWrap/>
            <w:vAlign w:val="center"/>
          </w:tcPr>
          <w:p w14:paraId="6BDC4C3A" w14:textId="0F6E86B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D65390A" w14:textId="6074DEA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размещения и использования по назначению объектов энергетики</w:t>
            </w:r>
          </w:p>
        </w:tc>
      </w:tr>
      <w:tr w:rsidR="00943DE6" w:rsidRPr="000244D1" w14:paraId="7C938A3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B64184D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A0520FB" w14:textId="0CD35BD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54:03:033701:217</w:t>
            </w:r>
          </w:p>
        </w:tc>
        <w:tc>
          <w:tcPr>
            <w:tcW w:w="315" w:type="pct"/>
            <w:noWrap/>
            <w:vAlign w:val="center"/>
          </w:tcPr>
          <w:p w14:paraId="11CF2350" w14:textId="2377837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50.00</w:t>
            </w:r>
          </w:p>
        </w:tc>
        <w:tc>
          <w:tcPr>
            <w:tcW w:w="950" w:type="pct"/>
            <w:noWrap/>
            <w:vAlign w:val="center"/>
          </w:tcPr>
          <w:p w14:paraId="528A7DA4" w14:textId="3AFBAB86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602E4A8" w14:textId="3E44DF2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размещения и использования по назначению объектов энергетики</w:t>
            </w:r>
          </w:p>
        </w:tc>
        <w:tc>
          <w:tcPr>
            <w:tcW w:w="1041" w:type="pct"/>
            <w:noWrap/>
            <w:vAlign w:val="center"/>
          </w:tcPr>
          <w:p w14:paraId="580ABFF8" w14:textId="1E32E17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F737D1D" w14:textId="7E8F921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размещения и использования по назначению объектов энергетики</w:t>
            </w:r>
          </w:p>
        </w:tc>
      </w:tr>
      <w:tr w:rsidR="00943DE6" w:rsidRPr="000244D1" w14:paraId="2653AC41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32A412A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712B25D" w14:textId="63F0031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54:03:033701:223</w:t>
            </w:r>
          </w:p>
        </w:tc>
        <w:tc>
          <w:tcPr>
            <w:tcW w:w="315" w:type="pct"/>
            <w:noWrap/>
            <w:vAlign w:val="center"/>
          </w:tcPr>
          <w:p w14:paraId="335165EA" w14:textId="09B3EAF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150.00</w:t>
            </w:r>
          </w:p>
        </w:tc>
        <w:tc>
          <w:tcPr>
            <w:tcW w:w="950" w:type="pct"/>
            <w:noWrap/>
            <w:vAlign w:val="center"/>
          </w:tcPr>
          <w:p w14:paraId="54BF8A76" w14:textId="5649DC7F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32FC382" w14:textId="7331F05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строительства объектов цифрового телерадиовещания</w:t>
            </w:r>
          </w:p>
        </w:tc>
        <w:tc>
          <w:tcPr>
            <w:tcW w:w="1041" w:type="pct"/>
            <w:noWrap/>
            <w:vAlign w:val="center"/>
          </w:tcPr>
          <w:p w14:paraId="6A6C289E" w14:textId="20FF600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25F1FCC" w14:textId="64E3CD1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строительства объектов цифрового телерадиовещания</w:t>
            </w:r>
          </w:p>
        </w:tc>
      </w:tr>
      <w:tr w:rsidR="00943DE6" w:rsidRPr="000244D1" w14:paraId="45BA9CCD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303F69A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A186C9A" w14:textId="6A9CDB0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54:03:033701:338</w:t>
            </w:r>
          </w:p>
        </w:tc>
        <w:tc>
          <w:tcPr>
            <w:tcW w:w="315" w:type="pct"/>
            <w:noWrap/>
            <w:vAlign w:val="center"/>
          </w:tcPr>
          <w:p w14:paraId="160B3720" w14:textId="1E8AEAF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538.00</w:t>
            </w:r>
          </w:p>
        </w:tc>
        <w:tc>
          <w:tcPr>
            <w:tcW w:w="950" w:type="pct"/>
            <w:noWrap/>
            <w:vAlign w:val="center"/>
          </w:tcPr>
          <w:p w14:paraId="474E7EBF" w14:textId="5265D12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961411A" w14:textId="5DDE78F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130B4283" w14:textId="0014AED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2035AAE" w14:textId="123F3A95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943DE6" w:rsidRPr="000244D1" w14:paraId="423DD5AA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31E4B47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C3A9E5C" w14:textId="271514C4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54:03:033701:343</w:t>
            </w:r>
          </w:p>
        </w:tc>
        <w:tc>
          <w:tcPr>
            <w:tcW w:w="315" w:type="pct"/>
            <w:noWrap/>
            <w:vAlign w:val="center"/>
          </w:tcPr>
          <w:p w14:paraId="4FDA18C5" w14:textId="6ECA700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100.00</w:t>
            </w:r>
          </w:p>
        </w:tc>
        <w:tc>
          <w:tcPr>
            <w:tcW w:w="950" w:type="pct"/>
            <w:noWrap/>
            <w:vAlign w:val="center"/>
          </w:tcPr>
          <w:p w14:paraId="7CF5263D" w14:textId="6737B72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3C8E8D8" w14:textId="3AD3BF0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Связь</w:t>
            </w:r>
          </w:p>
        </w:tc>
        <w:tc>
          <w:tcPr>
            <w:tcW w:w="1041" w:type="pct"/>
            <w:noWrap/>
            <w:vAlign w:val="center"/>
          </w:tcPr>
          <w:p w14:paraId="2D999BE2" w14:textId="34831E1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8FDF8C7" w14:textId="1EB7101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Связь</w:t>
            </w:r>
          </w:p>
        </w:tc>
      </w:tr>
      <w:tr w:rsidR="00943DE6" w:rsidRPr="000244D1" w14:paraId="42C5F974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2ADFD68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7DF72FF" w14:textId="5F7AE08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54:03:033701:41</w:t>
            </w:r>
          </w:p>
        </w:tc>
        <w:tc>
          <w:tcPr>
            <w:tcW w:w="315" w:type="pct"/>
            <w:noWrap/>
            <w:vAlign w:val="center"/>
          </w:tcPr>
          <w:p w14:paraId="724B6FFC" w14:textId="0804C18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4453.00</w:t>
            </w:r>
          </w:p>
        </w:tc>
        <w:tc>
          <w:tcPr>
            <w:tcW w:w="950" w:type="pct"/>
            <w:noWrap/>
            <w:vAlign w:val="center"/>
          </w:tcPr>
          <w:p w14:paraId="5313FE19" w14:textId="39816F7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107E01F" w14:textId="685334F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662DD356" w14:textId="2526C2A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7116E6D" w14:textId="6FF1116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 личного подсобного хозяйства</w:t>
            </w:r>
          </w:p>
        </w:tc>
      </w:tr>
      <w:tr w:rsidR="00943DE6" w:rsidRPr="000244D1" w14:paraId="394E5C9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4EC5E11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AE18498" w14:textId="359E527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54:03:033701:457</w:t>
            </w:r>
          </w:p>
        </w:tc>
        <w:tc>
          <w:tcPr>
            <w:tcW w:w="315" w:type="pct"/>
            <w:noWrap/>
            <w:vAlign w:val="center"/>
          </w:tcPr>
          <w:p w14:paraId="68A8B3ED" w14:textId="15CE937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1000.00</w:t>
            </w:r>
          </w:p>
        </w:tc>
        <w:tc>
          <w:tcPr>
            <w:tcW w:w="950" w:type="pct"/>
            <w:noWrap/>
            <w:vAlign w:val="center"/>
          </w:tcPr>
          <w:p w14:paraId="2B0B7CEA" w14:textId="30FB4BB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2C3F379" w14:textId="5B24035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здравоохранение</w:t>
            </w:r>
          </w:p>
        </w:tc>
        <w:tc>
          <w:tcPr>
            <w:tcW w:w="1041" w:type="pct"/>
            <w:noWrap/>
            <w:vAlign w:val="center"/>
          </w:tcPr>
          <w:p w14:paraId="62605A52" w14:textId="5B068E2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575F540" w14:textId="0E358E76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здравоохранение</w:t>
            </w:r>
          </w:p>
        </w:tc>
      </w:tr>
      <w:tr w:rsidR="00943DE6" w:rsidRPr="000244D1" w14:paraId="4D351920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E42B326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FDF6550" w14:textId="33937F85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54:03:033701:459</w:t>
            </w:r>
          </w:p>
        </w:tc>
        <w:tc>
          <w:tcPr>
            <w:tcW w:w="315" w:type="pct"/>
            <w:noWrap/>
            <w:vAlign w:val="center"/>
          </w:tcPr>
          <w:p w14:paraId="283E83DB" w14:textId="3C8FF05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8734.00</w:t>
            </w:r>
          </w:p>
        </w:tc>
        <w:tc>
          <w:tcPr>
            <w:tcW w:w="950" w:type="pct"/>
            <w:noWrap/>
            <w:vAlign w:val="center"/>
          </w:tcPr>
          <w:p w14:paraId="01554194" w14:textId="7903864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EC17626" w14:textId="0FA19E2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1EDE702A" w14:textId="258785C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681D0D3" w14:textId="37A70A0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943DE6" w:rsidRPr="000244D1" w14:paraId="11ECB2CA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911BEBD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8CF1189" w14:textId="174341BD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54:03:033701:460</w:t>
            </w:r>
          </w:p>
        </w:tc>
        <w:tc>
          <w:tcPr>
            <w:tcW w:w="315" w:type="pct"/>
            <w:noWrap/>
            <w:vAlign w:val="center"/>
          </w:tcPr>
          <w:p w14:paraId="0AE06314" w14:textId="0A3DB18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100.00</w:t>
            </w:r>
          </w:p>
        </w:tc>
        <w:tc>
          <w:tcPr>
            <w:tcW w:w="950" w:type="pct"/>
            <w:noWrap/>
            <w:vAlign w:val="center"/>
          </w:tcPr>
          <w:p w14:paraId="5D45B37B" w14:textId="7BD02E8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6035EE2" w14:textId="463D7E8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5A5BDED7" w14:textId="5B24959C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180B6AD" w14:textId="1E387B1F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943DE6" w:rsidRPr="000244D1" w14:paraId="150B40B4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0939BBE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9CA8FE0" w14:textId="7C96E55C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54:03:033701:461</w:t>
            </w:r>
          </w:p>
        </w:tc>
        <w:tc>
          <w:tcPr>
            <w:tcW w:w="315" w:type="pct"/>
            <w:noWrap/>
            <w:vAlign w:val="center"/>
          </w:tcPr>
          <w:p w14:paraId="6AFE8BFE" w14:textId="43E9EA4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100.00</w:t>
            </w:r>
          </w:p>
        </w:tc>
        <w:tc>
          <w:tcPr>
            <w:tcW w:w="950" w:type="pct"/>
            <w:noWrap/>
            <w:vAlign w:val="center"/>
          </w:tcPr>
          <w:p w14:paraId="424D86C9" w14:textId="7FCDFA1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3389C12" w14:textId="402B257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Связь</w:t>
            </w:r>
          </w:p>
        </w:tc>
        <w:tc>
          <w:tcPr>
            <w:tcW w:w="1041" w:type="pct"/>
            <w:noWrap/>
            <w:vAlign w:val="center"/>
          </w:tcPr>
          <w:p w14:paraId="1DC82A38" w14:textId="258C6BD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3086B5B" w14:textId="77D8202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Связь</w:t>
            </w:r>
          </w:p>
        </w:tc>
      </w:tr>
      <w:tr w:rsidR="00943DE6" w:rsidRPr="000244D1" w14:paraId="09F5DEBD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BBDE72B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F5A5C26" w14:textId="1BFF2835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54:03:033701:51</w:t>
            </w:r>
          </w:p>
        </w:tc>
        <w:tc>
          <w:tcPr>
            <w:tcW w:w="315" w:type="pct"/>
            <w:noWrap/>
            <w:vAlign w:val="center"/>
          </w:tcPr>
          <w:p w14:paraId="788DFDA3" w14:textId="26B63E6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439.00</w:t>
            </w:r>
          </w:p>
        </w:tc>
        <w:tc>
          <w:tcPr>
            <w:tcW w:w="950" w:type="pct"/>
            <w:noWrap/>
            <w:vAlign w:val="center"/>
          </w:tcPr>
          <w:p w14:paraId="7A483C57" w14:textId="38853516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03FC5A0" w14:textId="5249BADF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 xml:space="preserve">для обслуживания </w:t>
            </w:r>
            <w:r w:rsidRPr="000244D1">
              <w:rPr>
                <w:color w:val="000000"/>
              </w:rPr>
              <w:lastRenderedPageBreak/>
              <w:t>объектов торговли и общественного питания</w:t>
            </w:r>
          </w:p>
        </w:tc>
        <w:tc>
          <w:tcPr>
            <w:tcW w:w="1041" w:type="pct"/>
            <w:noWrap/>
            <w:vAlign w:val="center"/>
          </w:tcPr>
          <w:p w14:paraId="698D53E1" w14:textId="1712261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lastRenderedPageBreak/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DD7C6E3" w14:textId="3956C52C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 xml:space="preserve">для обслуживания </w:t>
            </w:r>
            <w:r w:rsidRPr="000244D1">
              <w:rPr>
                <w:color w:val="000000"/>
              </w:rPr>
              <w:lastRenderedPageBreak/>
              <w:t>объектов торговли и общественного питания</w:t>
            </w:r>
          </w:p>
        </w:tc>
      </w:tr>
      <w:tr w:rsidR="00943DE6" w:rsidRPr="000244D1" w14:paraId="437490AB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86EBE45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B862D18" w14:textId="6D640BBC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54:03:033701:53</w:t>
            </w:r>
          </w:p>
        </w:tc>
        <w:tc>
          <w:tcPr>
            <w:tcW w:w="315" w:type="pct"/>
            <w:noWrap/>
            <w:vAlign w:val="center"/>
          </w:tcPr>
          <w:p w14:paraId="357CA4E5" w14:textId="32230D0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4.84</w:t>
            </w:r>
          </w:p>
        </w:tc>
        <w:tc>
          <w:tcPr>
            <w:tcW w:w="950" w:type="pct"/>
            <w:noWrap/>
            <w:vAlign w:val="center"/>
          </w:tcPr>
          <w:p w14:paraId="09CEC15B" w14:textId="05B6B3D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BDC8391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35B044C4" w14:textId="62382F7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64AED0B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</w:tr>
      <w:tr w:rsidR="00943DE6" w:rsidRPr="000244D1" w14:paraId="682B9B0B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9DEC982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2E574D1" w14:textId="4D1CDAE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54:03:033701:54</w:t>
            </w:r>
          </w:p>
        </w:tc>
        <w:tc>
          <w:tcPr>
            <w:tcW w:w="315" w:type="pct"/>
            <w:noWrap/>
            <w:vAlign w:val="center"/>
          </w:tcPr>
          <w:p w14:paraId="57BF41AD" w14:textId="6705929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4.84</w:t>
            </w:r>
          </w:p>
        </w:tc>
        <w:tc>
          <w:tcPr>
            <w:tcW w:w="950" w:type="pct"/>
            <w:noWrap/>
            <w:vAlign w:val="center"/>
          </w:tcPr>
          <w:p w14:paraId="5F477C30" w14:textId="5BD4EB04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4741E52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05BC0450" w14:textId="20822FB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8FE2058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</w:tr>
      <w:tr w:rsidR="00943DE6" w:rsidRPr="000244D1" w14:paraId="23416170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BE7F559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CBC36F1" w14:textId="1248DB96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54:03:033701:56</w:t>
            </w:r>
          </w:p>
        </w:tc>
        <w:tc>
          <w:tcPr>
            <w:tcW w:w="315" w:type="pct"/>
            <w:noWrap/>
            <w:vAlign w:val="center"/>
          </w:tcPr>
          <w:p w14:paraId="1B948CB3" w14:textId="101CC8E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4.84</w:t>
            </w:r>
          </w:p>
        </w:tc>
        <w:tc>
          <w:tcPr>
            <w:tcW w:w="950" w:type="pct"/>
            <w:noWrap/>
            <w:vAlign w:val="center"/>
          </w:tcPr>
          <w:p w14:paraId="2CE67E01" w14:textId="3B535334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17CB113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47A1EF08" w14:textId="3D6C610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A5BEA89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</w:tr>
      <w:tr w:rsidR="00943DE6" w:rsidRPr="000244D1" w14:paraId="08EC016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E43CD19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A1FEF88" w14:textId="06ABC836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54:03:033701:57</w:t>
            </w:r>
          </w:p>
        </w:tc>
        <w:tc>
          <w:tcPr>
            <w:tcW w:w="315" w:type="pct"/>
            <w:noWrap/>
            <w:vAlign w:val="center"/>
          </w:tcPr>
          <w:p w14:paraId="2634F7C5" w14:textId="072C7CB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4.84</w:t>
            </w:r>
          </w:p>
        </w:tc>
        <w:tc>
          <w:tcPr>
            <w:tcW w:w="950" w:type="pct"/>
            <w:noWrap/>
            <w:vAlign w:val="center"/>
          </w:tcPr>
          <w:p w14:paraId="5911FF5B" w14:textId="50B820D6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27E2824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5CD6BE00" w14:textId="01D25D0D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543E66F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</w:tr>
      <w:tr w:rsidR="00943DE6" w:rsidRPr="000244D1" w14:paraId="2F35927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0FE6E0F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BD124A5" w14:textId="42D094B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54:03:033701:58</w:t>
            </w:r>
          </w:p>
        </w:tc>
        <w:tc>
          <w:tcPr>
            <w:tcW w:w="315" w:type="pct"/>
            <w:noWrap/>
            <w:vAlign w:val="center"/>
          </w:tcPr>
          <w:p w14:paraId="417796B2" w14:textId="56E65506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4.84</w:t>
            </w:r>
          </w:p>
        </w:tc>
        <w:tc>
          <w:tcPr>
            <w:tcW w:w="950" w:type="pct"/>
            <w:noWrap/>
            <w:vAlign w:val="center"/>
          </w:tcPr>
          <w:p w14:paraId="23DD12D1" w14:textId="5D589C86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327A1D5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52785446" w14:textId="7E486E9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D45F0D8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</w:tr>
      <w:tr w:rsidR="00943DE6" w:rsidRPr="000244D1" w14:paraId="2D87C022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541C7B6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7976616" w14:textId="2B79964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54:03:033701:59</w:t>
            </w:r>
          </w:p>
        </w:tc>
        <w:tc>
          <w:tcPr>
            <w:tcW w:w="315" w:type="pct"/>
            <w:noWrap/>
            <w:vAlign w:val="center"/>
          </w:tcPr>
          <w:p w14:paraId="46343315" w14:textId="7285D95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4.84</w:t>
            </w:r>
          </w:p>
        </w:tc>
        <w:tc>
          <w:tcPr>
            <w:tcW w:w="950" w:type="pct"/>
            <w:noWrap/>
            <w:vAlign w:val="center"/>
          </w:tcPr>
          <w:p w14:paraId="5B988558" w14:textId="13F07C8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5405D36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114484BC" w14:textId="3BC7CA3D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CA4E8E8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</w:tr>
      <w:tr w:rsidR="00943DE6" w:rsidRPr="000244D1" w14:paraId="3C788A6C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BE2A680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11A67A6" w14:textId="0BE64CA5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54:03:033701:6</w:t>
            </w:r>
          </w:p>
        </w:tc>
        <w:tc>
          <w:tcPr>
            <w:tcW w:w="315" w:type="pct"/>
            <w:noWrap/>
            <w:vAlign w:val="center"/>
          </w:tcPr>
          <w:p w14:paraId="7D071B66" w14:textId="1D17044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2700.00</w:t>
            </w:r>
          </w:p>
        </w:tc>
        <w:tc>
          <w:tcPr>
            <w:tcW w:w="950" w:type="pct"/>
            <w:noWrap/>
            <w:vAlign w:val="center"/>
          </w:tcPr>
          <w:p w14:paraId="14B31EEE" w14:textId="170AC87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376E90C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  <w:p w14:paraId="36B64224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091422F8" w14:textId="7AA64AD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C2E35FB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  <w:p w14:paraId="648E26EF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</w:tr>
      <w:tr w:rsidR="00943DE6" w:rsidRPr="000244D1" w14:paraId="31CBC521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76324C7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186D470" w14:textId="13B9666F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54:03:033701:60</w:t>
            </w:r>
          </w:p>
        </w:tc>
        <w:tc>
          <w:tcPr>
            <w:tcW w:w="315" w:type="pct"/>
            <w:noWrap/>
            <w:vAlign w:val="center"/>
          </w:tcPr>
          <w:p w14:paraId="1C90A721" w14:textId="4A9B64B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16.41</w:t>
            </w:r>
          </w:p>
        </w:tc>
        <w:tc>
          <w:tcPr>
            <w:tcW w:w="950" w:type="pct"/>
            <w:noWrap/>
            <w:vAlign w:val="center"/>
          </w:tcPr>
          <w:p w14:paraId="746859AD" w14:textId="4672FF9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24546FE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16C175F0" w14:textId="58931624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6D62EBD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</w:tr>
      <w:tr w:rsidR="00943DE6" w:rsidRPr="000244D1" w14:paraId="7F069914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1564CDD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6CFBE3D" w14:textId="44C43885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54:03:033701:61</w:t>
            </w:r>
          </w:p>
        </w:tc>
        <w:tc>
          <w:tcPr>
            <w:tcW w:w="315" w:type="pct"/>
            <w:noWrap/>
            <w:vAlign w:val="center"/>
          </w:tcPr>
          <w:p w14:paraId="3AC1D8B1" w14:textId="36B9190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4.84</w:t>
            </w:r>
          </w:p>
        </w:tc>
        <w:tc>
          <w:tcPr>
            <w:tcW w:w="950" w:type="pct"/>
            <w:noWrap/>
            <w:vAlign w:val="center"/>
          </w:tcPr>
          <w:p w14:paraId="39A2D06C" w14:textId="76025C7C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6229C12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68CA3A66" w14:textId="1DC547B6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12F4F6B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</w:tr>
      <w:tr w:rsidR="00943DE6" w:rsidRPr="000244D1" w14:paraId="3C7BFC9C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B2B92F8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1B213EE" w14:textId="53A308A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54:03:033701:62</w:t>
            </w:r>
          </w:p>
        </w:tc>
        <w:tc>
          <w:tcPr>
            <w:tcW w:w="315" w:type="pct"/>
            <w:noWrap/>
            <w:vAlign w:val="center"/>
          </w:tcPr>
          <w:p w14:paraId="77B35126" w14:textId="30905945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4.84</w:t>
            </w:r>
          </w:p>
        </w:tc>
        <w:tc>
          <w:tcPr>
            <w:tcW w:w="950" w:type="pct"/>
            <w:noWrap/>
            <w:vAlign w:val="center"/>
          </w:tcPr>
          <w:p w14:paraId="353D07C8" w14:textId="2CBD7B0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1604992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65F30535" w14:textId="345CC26C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71BB1AD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</w:tr>
      <w:tr w:rsidR="00943DE6" w:rsidRPr="000244D1" w14:paraId="49816F49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B96C070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1618BBC" w14:textId="7C2619B4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54:03:033701:64</w:t>
            </w:r>
          </w:p>
        </w:tc>
        <w:tc>
          <w:tcPr>
            <w:tcW w:w="315" w:type="pct"/>
            <w:noWrap/>
            <w:vAlign w:val="center"/>
          </w:tcPr>
          <w:p w14:paraId="763A9FA8" w14:textId="5CB4FDE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15.41</w:t>
            </w:r>
          </w:p>
        </w:tc>
        <w:tc>
          <w:tcPr>
            <w:tcW w:w="950" w:type="pct"/>
            <w:noWrap/>
            <w:vAlign w:val="center"/>
          </w:tcPr>
          <w:p w14:paraId="420BF39B" w14:textId="267CABB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F8D59A6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4CB51510" w14:textId="659B70A4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9F5E5E5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</w:tr>
      <w:tr w:rsidR="00943DE6" w:rsidRPr="000244D1" w14:paraId="3A171780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5972F58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400050F" w14:textId="17D4FC9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54:03:033701:65</w:t>
            </w:r>
          </w:p>
        </w:tc>
        <w:tc>
          <w:tcPr>
            <w:tcW w:w="315" w:type="pct"/>
            <w:noWrap/>
            <w:vAlign w:val="center"/>
          </w:tcPr>
          <w:p w14:paraId="5FCECBDE" w14:textId="60EB675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14.94</w:t>
            </w:r>
          </w:p>
        </w:tc>
        <w:tc>
          <w:tcPr>
            <w:tcW w:w="950" w:type="pct"/>
            <w:noWrap/>
            <w:vAlign w:val="center"/>
          </w:tcPr>
          <w:p w14:paraId="1B6FDF10" w14:textId="41E8C58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DCD335E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34386CB9" w14:textId="173D2164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3AFCB4C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</w:tr>
      <w:tr w:rsidR="00943DE6" w:rsidRPr="000244D1" w14:paraId="677B9DC3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2ED4AC4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459FCB3" w14:textId="19EDCF9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54:03:033701:66</w:t>
            </w:r>
          </w:p>
        </w:tc>
        <w:tc>
          <w:tcPr>
            <w:tcW w:w="315" w:type="pct"/>
            <w:noWrap/>
            <w:vAlign w:val="center"/>
          </w:tcPr>
          <w:p w14:paraId="0B401B0C" w14:textId="534192A5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14.44</w:t>
            </w:r>
          </w:p>
        </w:tc>
        <w:tc>
          <w:tcPr>
            <w:tcW w:w="950" w:type="pct"/>
            <w:noWrap/>
            <w:vAlign w:val="center"/>
          </w:tcPr>
          <w:p w14:paraId="355A61CB" w14:textId="15A3A60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76678B1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6131173C" w14:textId="1F36BCB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3553915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</w:tr>
      <w:tr w:rsidR="00943DE6" w:rsidRPr="000244D1" w14:paraId="52E646F7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C603874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2628238" w14:textId="4225051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54:03:033701:8</w:t>
            </w:r>
          </w:p>
        </w:tc>
        <w:tc>
          <w:tcPr>
            <w:tcW w:w="315" w:type="pct"/>
            <w:noWrap/>
            <w:vAlign w:val="center"/>
          </w:tcPr>
          <w:p w14:paraId="782A9481" w14:textId="214196E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6000.00</w:t>
            </w:r>
          </w:p>
        </w:tc>
        <w:tc>
          <w:tcPr>
            <w:tcW w:w="950" w:type="pct"/>
            <w:noWrap/>
            <w:vAlign w:val="center"/>
          </w:tcPr>
          <w:p w14:paraId="149003DD" w14:textId="6C4606CF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3F0F772" w14:textId="2BEF198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7E51B929" w14:textId="11F1911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03957B4" w14:textId="3E2EC98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943DE6" w:rsidRPr="000244D1" w14:paraId="1754817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73D62DF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906E97E" w14:textId="5580219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54:03:033701:94</w:t>
            </w:r>
          </w:p>
        </w:tc>
        <w:tc>
          <w:tcPr>
            <w:tcW w:w="315" w:type="pct"/>
            <w:noWrap/>
            <w:vAlign w:val="center"/>
          </w:tcPr>
          <w:p w14:paraId="59385080" w14:textId="2F94A6F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5681.00</w:t>
            </w:r>
          </w:p>
        </w:tc>
        <w:tc>
          <w:tcPr>
            <w:tcW w:w="950" w:type="pct"/>
            <w:noWrap/>
            <w:vAlign w:val="center"/>
          </w:tcPr>
          <w:p w14:paraId="60753483" w14:textId="74D561A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B6C62A8" w14:textId="0EB37DF4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58116B12" w14:textId="7B58016F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F45798A" w14:textId="23F718DD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 личного подсобного хозяйства</w:t>
            </w:r>
          </w:p>
        </w:tc>
      </w:tr>
      <w:tr w:rsidR="00943DE6" w:rsidRPr="000244D1" w14:paraId="532BE489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FFFB746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026D3FE" w14:textId="390F8E3F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54:03:033701:9</w:t>
            </w:r>
          </w:p>
        </w:tc>
        <w:tc>
          <w:tcPr>
            <w:tcW w:w="315" w:type="pct"/>
            <w:noWrap/>
            <w:vAlign w:val="center"/>
          </w:tcPr>
          <w:p w14:paraId="7C9F8FC3" w14:textId="24D0CD3F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2461.00</w:t>
            </w:r>
          </w:p>
        </w:tc>
        <w:tc>
          <w:tcPr>
            <w:tcW w:w="950" w:type="pct"/>
            <w:noWrap/>
            <w:vAlign w:val="center"/>
          </w:tcPr>
          <w:p w14:paraId="105B198A" w14:textId="795EB2DD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1EF739D" w14:textId="16F3C3AC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2A331585" w14:textId="7A3BF69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4CD4DBC" w14:textId="5981ACAD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943DE6" w:rsidRPr="000244D1" w14:paraId="0354173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5EB414C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D34DF2B" w14:textId="4100C55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54:03:033701:7</w:t>
            </w:r>
          </w:p>
        </w:tc>
        <w:tc>
          <w:tcPr>
            <w:tcW w:w="315" w:type="pct"/>
            <w:noWrap/>
            <w:vAlign w:val="center"/>
          </w:tcPr>
          <w:p w14:paraId="3062574E" w14:textId="559F7A96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14300.00</w:t>
            </w:r>
          </w:p>
        </w:tc>
        <w:tc>
          <w:tcPr>
            <w:tcW w:w="950" w:type="pct"/>
            <w:noWrap/>
            <w:vAlign w:val="center"/>
          </w:tcPr>
          <w:p w14:paraId="47BC0747" w14:textId="622EC07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37014A0" w14:textId="20A662A5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4DD3EBD5" w14:textId="69709F1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60B1C93" w14:textId="5ECA533F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943DE6" w:rsidRPr="000244D1" w14:paraId="088707CF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C0B23FF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270BC03" w14:textId="369B0F6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54:03:033701:63</w:t>
            </w:r>
          </w:p>
        </w:tc>
        <w:tc>
          <w:tcPr>
            <w:tcW w:w="315" w:type="pct"/>
            <w:noWrap/>
            <w:vAlign w:val="center"/>
          </w:tcPr>
          <w:p w14:paraId="19E9AFC9" w14:textId="75AB427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14.83</w:t>
            </w:r>
          </w:p>
        </w:tc>
        <w:tc>
          <w:tcPr>
            <w:tcW w:w="950" w:type="pct"/>
            <w:noWrap/>
            <w:vAlign w:val="center"/>
          </w:tcPr>
          <w:p w14:paraId="35096CB0" w14:textId="46213A0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59B7E65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794CB617" w14:textId="20949FF5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EF2828D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</w:tr>
      <w:tr w:rsidR="00943DE6" w:rsidRPr="000244D1" w14:paraId="473A7599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F434699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2F8307B" w14:textId="03BBE8F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54:03:033701:55</w:t>
            </w:r>
          </w:p>
        </w:tc>
        <w:tc>
          <w:tcPr>
            <w:tcW w:w="315" w:type="pct"/>
            <w:noWrap/>
            <w:vAlign w:val="center"/>
          </w:tcPr>
          <w:p w14:paraId="56688A71" w14:textId="5AE473E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30.69</w:t>
            </w:r>
          </w:p>
        </w:tc>
        <w:tc>
          <w:tcPr>
            <w:tcW w:w="950" w:type="pct"/>
            <w:noWrap/>
            <w:vAlign w:val="center"/>
          </w:tcPr>
          <w:p w14:paraId="0393EDE4" w14:textId="093FB65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D19F953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487ED984" w14:textId="00C948FC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56B7A2A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</w:tr>
      <w:tr w:rsidR="00943DE6" w:rsidRPr="000244D1" w14:paraId="19081F65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8BE4E58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7D03EB1" w14:textId="6C431BB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54:03:033701:52</w:t>
            </w:r>
          </w:p>
        </w:tc>
        <w:tc>
          <w:tcPr>
            <w:tcW w:w="315" w:type="pct"/>
            <w:noWrap/>
            <w:vAlign w:val="center"/>
          </w:tcPr>
          <w:p w14:paraId="7B01D308" w14:textId="658C36B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4.84</w:t>
            </w:r>
          </w:p>
        </w:tc>
        <w:tc>
          <w:tcPr>
            <w:tcW w:w="950" w:type="pct"/>
            <w:noWrap/>
            <w:vAlign w:val="center"/>
          </w:tcPr>
          <w:p w14:paraId="1009C5BB" w14:textId="4F1B0914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1F35918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  <w:tc>
          <w:tcPr>
            <w:tcW w:w="1041" w:type="pct"/>
            <w:noWrap/>
            <w:vAlign w:val="center"/>
          </w:tcPr>
          <w:p w14:paraId="4FADD678" w14:textId="450189E5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B0990E2" w14:textId="77777777" w:rsidR="00943DE6" w:rsidRPr="000244D1" w:rsidRDefault="00943DE6" w:rsidP="00943DE6">
            <w:pPr>
              <w:jc w:val="center"/>
              <w:rPr>
                <w:color w:val="000000"/>
              </w:rPr>
            </w:pPr>
          </w:p>
        </w:tc>
      </w:tr>
      <w:tr w:rsidR="00943DE6" w:rsidRPr="000244D1" w14:paraId="1C6F7B9B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7A931BE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0E62DDF" w14:textId="5B3829D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54:03:033701:459</w:t>
            </w:r>
          </w:p>
        </w:tc>
        <w:tc>
          <w:tcPr>
            <w:tcW w:w="315" w:type="pct"/>
            <w:noWrap/>
            <w:vAlign w:val="center"/>
          </w:tcPr>
          <w:p w14:paraId="797ABAC5" w14:textId="14AB0F2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8734.00</w:t>
            </w:r>
          </w:p>
        </w:tc>
        <w:tc>
          <w:tcPr>
            <w:tcW w:w="950" w:type="pct"/>
            <w:noWrap/>
            <w:vAlign w:val="center"/>
          </w:tcPr>
          <w:p w14:paraId="745C13F2" w14:textId="01720FE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B7618D6" w14:textId="4E4ACEB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4CA38F33" w14:textId="6713DF5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9B97FFA" w14:textId="2BD079C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943DE6" w:rsidRPr="000244D1" w14:paraId="6557832F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BE59E5B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2F8F9FA" w14:textId="0FD919F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54:03:033701:458</w:t>
            </w:r>
          </w:p>
        </w:tc>
        <w:tc>
          <w:tcPr>
            <w:tcW w:w="315" w:type="pct"/>
            <w:noWrap/>
            <w:vAlign w:val="center"/>
          </w:tcPr>
          <w:p w14:paraId="149ABB79" w14:textId="16C5D4AD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1300.00</w:t>
            </w:r>
          </w:p>
        </w:tc>
        <w:tc>
          <w:tcPr>
            <w:tcW w:w="950" w:type="pct"/>
            <w:noWrap/>
            <w:vAlign w:val="center"/>
          </w:tcPr>
          <w:p w14:paraId="0F16C7A8" w14:textId="3E7CBBD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7F6426F" w14:textId="26E82A4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здравоохранение</w:t>
            </w:r>
          </w:p>
        </w:tc>
        <w:tc>
          <w:tcPr>
            <w:tcW w:w="1041" w:type="pct"/>
            <w:noWrap/>
            <w:vAlign w:val="center"/>
          </w:tcPr>
          <w:p w14:paraId="3D5F8453" w14:textId="006B3CE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464427D" w14:textId="77DD9F8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здравоохранение</w:t>
            </w:r>
          </w:p>
        </w:tc>
      </w:tr>
      <w:tr w:rsidR="00943DE6" w:rsidRPr="000244D1" w14:paraId="3413C01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95090BE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2CDADBA" w14:textId="523DFD4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54:03:033701:337</w:t>
            </w:r>
          </w:p>
        </w:tc>
        <w:tc>
          <w:tcPr>
            <w:tcW w:w="315" w:type="pct"/>
            <w:noWrap/>
            <w:vAlign w:val="center"/>
          </w:tcPr>
          <w:p w14:paraId="378E9735" w14:textId="2F2A85B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2701.00</w:t>
            </w:r>
          </w:p>
        </w:tc>
        <w:tc>
          <w:tcPr>
            <w:tcW w:w="950" w:type="pct"/>
            <w:noWrap/>
            <w:vAlign w:val="center"/>
          </w:tcPr>
          <w:p w14:paraId="744B8F89" w14:textId="0D5910D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1CE7F52" w14:textId="33ABA92F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39F72CB4" w14:textId="2D0B79C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A7ACCE8" w14:textId="0C3D4FF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943DE6" w:rsidRPr="000244D1" w14:paraId="2EB7CC65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4BDFE96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7DCA978" w14:textId="2CE864B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54:03:033701:23</w:t>
            </w:r>
          </w:p>
        </w:tc>
        <w:tc>
          <w:tcPr>
            <w:tcW w:w="315" w:type="pct"/>
            <w:noWrap/>
            <w:vAlign w:val="center"/>
          </w:tcPr>
          <w:p w14:paraId="275E2681" w14:textId="6A6BD0E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2176.00</w:t>
            </w:r>
          </w:p>
        </w:tc>
        <w:tc>
          <w:tcPr>
            <w:tcW w:w="950" w:type="pct"/>
            <w:noWrap/>
            <w:vAlign w:val="center"/>
          </w:tcPr>
          <w:p w14:paraId="61F7E865" w14:textId="453A691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E9B5A1B" w14:textId="5B86486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28DCC1D6" w14:textId="2C4A97D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804E451" w14:textId="2731757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943DE6" w:rsidRPr="000244D1" w14:paraId="1CB982D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8F7B6F2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232365C" w14:textId="6CDE672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54:03:033701:222</w:t>
            </w:r>
          </w:p>
        </w:tc>
        <w:tc>
          <w:tcPr>
            <w:tcW w:w="315" w:type="pct"/>
            <w:noWrap/>
            <w:vAlign w:val="center"/>
          </w:tcPr>
          <w:p w14:paraId="4B5C3619" w14:textId="2B282E2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3500.00</w:t>
            </w:r>
          </w:p>
        </w:tc>
        <w:tc>
          <w:tcPr>
            <w:tcW w:w="950" w:type="pct"/>
            <w:noWrap/>
            <w:vAlign w:val="center"/>
          </w:tcPr>
          <w:p w14:paraId="2B942C48" w14:textId="3F7FE9C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E739FC5" w14:textId="4994EA44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строительства индивидуального жилого дома</w:t>
            </w:r>
          </w:p>
        </w:tc>
        <w:tc>
          <w:tcPr>
            <w:tcW w:w="1041" w:type="pct"/>
            <w:noWrap/>
            <w:vAlign w:val="center"/>
          </w:tcPr>
          <w:p w14:paraId="64C52BB2" w14:textId="44AEDC7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7B2A317D" w14:textId="2F73718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строительства индивидуального жилого дома</w:t>
            </w:r>
          </w:p>
        </w:tc>
      </w:tr>
      <w:tr w:rsidR="00943DE6" w:rsidRPr="000244D1" w14:paraId="4DC16293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13DD6AD1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0579F4E" w14:textId="2938866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54:03:033701:22</w:t>
            </w:r>
          </w:p>
        </w:tc>
        <w:tc>
          <w:tcPr>
            <w:tcW w:w="315" w:type="pct"/>
            <w:noWrap/>
            <w:vAlign w:val="center"/>
          </w:tcPr>
          <w:p w14:paraId="2C8742D6" w14:textId="78891B1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1780.00</w:t>
            </w:r>
          </w:p>
        </w:tc>
        <w:tc>
          <w:tcPr>
            <w:tcW w:w="950" w:type="pct"/>
            <w:noWrap/>
            <w:vAlign w:val="center"/>
          </w:tcPr>
          <w:p w14:paraId="5C1BDADD" w14:textId="3EE072D5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33A8494C" w14:textId="70EC11C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5A10A97F" w14:textId="034CB7E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C435284" w14:textId="7AD71D15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943DE6" w:rsidRPr="000244D1" w14:paraId="61936DF5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EEF8C54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6E72DB6" w14:textId="43A2216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54:03:033701:18</w:t>
            </w:r>
          </w:p>
        </w:tc>
        <w:tc>
          <w:tcPr>
            <w:tcW w:w="315" w:type="pct"/>
            <w:noWrap/>
            <w:vAlign w:val="center"/>
          </w:tcPr>
          <w:p w14:paraId="3DD165A0" w14:textId="3DE960D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4560.00</w:t>
            </w:r>
          </w:p>
        </w:tc>
        <w:tc>
          <w:tcPr>
            <w:tcW w:w="950" w:type="pct"/>
            <w:noWrap/>
            <w:vAlign w:val="center"/>
          </w:tcPr>
          <w:p w14:paraId="2534820B" w14:textId="3D33DBF6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A6DAE72" w14:textId="2B73391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0CCA2C13" w14:textId="3137117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3099484" w14:textId="2983B50D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943DE6" w:rsidRPr="000244D1" w14:paraId="128E6EDF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FEE4052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2266E58" w14:textId="098A426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54:03:033701:16</w:t>
            </w:r>
          </w:p>
        </w:tc>
        <w:tc>
          <w:tcPr>
            <w:tcW w:w="315" w:type="pct"/>
            <w:noWrap/>
            <w:vAlign w:val="center"/>
          </w:tcPr>
          <w:p w14:paraId="3763F6D1" w14:textId="18219786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3283.00</w:t>
            </w:r>
          </w:p>
        </w:tc>
        <w:tc>
          <w:tcPr>
            <w:tcW w:w="950" w:type="pct"/>
            <w:noWrap/>
            <w:vAlign w:val="center"/>
          </w:tcPr>
          <w:p w14:paraId="11008965" w14:textId="5BBEB51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CA39685" w14:textId="7E62F95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0AD25A51" w14:textId="28A5330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2DF7B6A" w14:textId="3CC5887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943DE6" w:rsidRPr="000244D1" w14:paraId="562E8FF8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D4020EC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03BFB9E" w14:textId="3E35084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54:03:033701:156</w:t>
            </w:r>
          </w:p>
        </w:tc>
        <w:tc>
          <w:tcPr>
            <w:tcW w:w="315" w:type="pct"/>
            <w:noWrap/>
            <w:vAlign w:val="center"/>
          </w:tcPr>
          <w:p w14:paraId="383095DF" w14:textId="138C0B2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2966.00</w:t>
            </w:r>
          </w:p>
        </w:tc>
        <w:tc>
          <w:tcPr>
            <w:tcW w:w="950" w:type="pct"/>
            <w:noWrap/>
            <w:vAlign w:val="center"/>
          </w:tcPr>
          <w:p w14:paraId="3AF24BB4" w14:textId="7E948BD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C4EFB00" w14:textId="3605008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7D001B31" w14:textId="64A3AAF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8203219" w14:textId="011127C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 личного подсобного хозяйства</w:t>
            </w:r>
          </w:p>
        </w:tc>
      </w:tr>
      <w:tr w:rsidR="00943DE6" w:rsidRPr="000244D1" w14:paraId="75A510D4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3560159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57E8E86" w14:textId="23C5AB8C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54:03:033701:14</w:t>
            </w:r>
          </w:p>
        </w:tc>
        <w:tc>
          <w:tcPr>
            <w:tcW w:w="315" w:type="pct"/>
            <w:noWrap/>
            <w:vAlign w:val="center"/>
          </w:tcPr>
          <w:p w14:paraId="032E6055" w14:textId="7152D7D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2800.00</w:t>
            </w:r>
          </w:p>
        </w:tc>
        <w:tc>
          <w:tcPr>
            <w:tcW w:w="950" w:type="pct"/>
            <w:noWrap/>
            <w:vAlign w:val="center"/>
          </w:tcPr>
          <w:p w14:paraId="25325274" w14:textId="122E9BD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692011D" w14:textId="78F15D2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7A417F43" w14:textId="75E2EFF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DBC235A" w14:textId="0A2FE26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943DE6" w:rsidRPr="000244D1" w14:paraId="2008BEDF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8838CC0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9BB85C7" w14:textId="211C2C3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54:03:033701:13</w:t>
            </w:r>
          </w:p>
        </w:tc>
        <w:tc>
          <w:tcPr>
            <w:tcW w:w="315" w:type="pct"/>
            <w:noWrap/>
            <w:vAlign w:val="center"/>
          </w:tcPr>
          <w:p w14:paraId="3A080FF1" w14:textId="50DA0A6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6227.00</w:t>
            </w:r>
          </w:p>
        </w:tc>
        <w:tc>
          <w:tcPr>
            <w:tcW w:w="950" w:type="pct"/>
            <w:noWrap/>
            <w:vAlign w:val="center"/>
          </w:tcPr>
          <w:p w14:paraId="62585290" w14:textId="57CE275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164391F" w14:textId="5E8FB0E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2CF06029" w14:textId="1E1CCAF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1CA5CF27" w14:textId="6A0C31A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личного подсобного хозяйства</w:t>
            </w:r>
          </w:p>
        </w:tc>
      </w:tr>
      <w:tr w:rsidR="00943DE6" w:rsidRPr="000244D1" w14:paraId="6E1FFD7A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A8F313B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2604B19" w14:textId="1AC86CEF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54:03:037214:496</w:t>
            </w:r>
          </w:p>
        </w:tc>
        <w:tc>
          <w:tcPr>
            <w:tcW w:w="315" w:type="pct"/>
            <w:noWrap/>
            <w:vAlign w:val="center"/>
          </w:tcPr>
          <w:p w14:paraId="332DCD6F" w14:textId="1607BA0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2600.00</w:t>
            </w:r>
          </w:p>
        </w:tc>
        <w:tc>
          <w:tcPr>
            <w:tcW w:w="950" w:type="pct"/>
            <w:noWrap/>
            <w:vAlign w:val="center"/>
          </w:tcPr>
          <w:p w14:paraId="7F2EDC82" w14:textId="4177A68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3CE687A" w14:textId="4981909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 xml:space="preserve">для индивидуального </w:t>
            </w:r>
            <w:r w:rsidRPr="000244D1">
              <w:rPr>
                <w:color w:val="000000"/>
              </w:rPr>
              <w:lastRenderedPageBreak/>
              <w:t>жилищного строительства</w:t>
            </w:r>
          </w:p>
        </w:tc>
        <w:tc>
          <w:tcPr>
            <w:tcW w:w="1041" w:type="pct"/>
            <w:noWrap/>
            <w:vAlign w:val="center"/>
          </w:tcPr>
          <w:p w14:paraId="608AF6E5" w14:textId="51A2754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lastRenderedPageBreak/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4E2EA295" w14:textId="70D8A7A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 xml:space="preserve">для индивидуального </w:t>
            </w:r>
            <w:r w:rsidRPr="000244D1">
              <w:rPr>
                <w:color w:val="000000"/>
              </w:rPr>
              <w:lastRenderedPageBreak/>
              <w:t>жилищного строительства</w:t>
            </w:r>
          </w:p>
        </w:tc>
      </w:tr>
      <w:tr w:rsidR="00943DE6" w:rsidRPr="000244D1" w14:paraId="34BE8ABF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C4C18DF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6E62FE0C" w14:textId="263BA384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54:03:033701:221</w:t>
            </w:r>
          </w:p>
        </w:tc>
        <w:tc>
          <w:tcPr>
            <w:tcW w:w="315" w:type="pct"/>
            <w:noWrap/>
            <w:vAlign w:val="center"/>
          </w:tcPr>
          <w:p w14:paraId="66B906CC" w14:textId="58FCD41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9263.00</w:t>
            </w:r>
          </w:p>
        </w:tc>
        <w:tc>
          <w:tcPr>
            <w:tcW w:w="950" w:type="pct"/>
            <w:noWrap/>
            <w:vAlign w:val="center"/>
          </w:tcPr>
          <w:p w14:paraId="6346A470" w14:textId="76609D9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281F3ED8" w14:textId="0A93C29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эксплуатации автомобильной дороги</w:t>
            </w:r>
          </w:p>
        </w:tc>
        <w:tc>
          <w:tcPr>
            <w:tcW w:w="1041" w:type="pct"/>
            <w:noWrap/>
            <w:vAlign w:val="center"/>
          </w:tcPr>
          <w:p w14:paraId="51BABC5C" w14:textId="607972E4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3D8F1BD" w14:textId="42A539D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эксплуатации автомобильной дороги</w:t>
            </w:r>
          </w:p>
        </w:tc>
      </w:tr>
      <w:tr w:rsidR="00943DE6" w:rsidRPr="000244D1" w14:paraId="21914C15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0CDD85E0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2965969A" w14:textId="73899425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54:03:033701:459</w:t>
            </w:r>
          </w:p>
        </w:tc>
        <w:tc>
          <w:tcPr>
            <w:tcW w:w="315" w:type="pct"/>
            <w:noWrap/>
            <w:vAlign w:val="center"/>
          </w:tcPr>
          <w:p w14:paraId="394F5C93" w14:textId="000552F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8734.00</w:t>
            </w:r>
          </w:p>
        </w:tc>
        <w:tc>
          <w:tcPr>
            <w:tcW w:w="950" w:type="pct"/>
            <w:noWrap/>
            <w:vAlign w:val="center"/>
          </w:tcPr>
          <w:p w14:paraId="349F49F2" w14:textId="674BB8FF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DE49AE2" w14:textId="619C4835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2616C55E" w14:textId="2E396FB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29E64E3" w14:textId="57A9BF1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943DE6" w:rsidRPr="000244D1" w14:paraId="3C0C5223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E207F85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1FC8EC82" w14:textId="5F04F97C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54:03:033701:459</w:t>
            </w:r>
          </w:p>
        </w:tc>
        <w:tc>
          <w:tcPr>
            <w:tcW w:w="315" w:type="pct"/>
            <w:noWrap/>
            <w:vAlign w:val="center"/>
          </w:tcPr>
          <w:p w14:paraId="7A25ECDF" w14:textId="5CE3F27F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8734.00</w:t>
            </w:r>
          </w:p>
        </w:tc>
        <w:tc>
          <w:tcPr>
            <w:tcW w:w="950" w:type="pct"/>
            <w:noWrap/>
            <w:vAlign w:val="center"/>
          </w:tcPr>
          <w:p w14:paraId="1BFD2951" w14:textId="2FDAD3E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5A26B71B" w14:textId="438B0C0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1A4B66DF" w14:textId="6C7FA5F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9B6273E" w14:textId="2615574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943DE6" w:rsidRPr="000244D1" w14:paraId="74815C6E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3FB7CFAC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9A6D3DA" w14:textId="7900B9C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54:03:033701:459</w:t>
            </w:r>
          </w:p>
        </w:tc>
        <w:tc>
          <w:tcPr>
            <w:tcW w:w="315" w:type="pct"/>
            <w:noWrap/>
            <w:vAlign w:val="center"/>
          </w:tcPr>
          <w:p w14:paraId="601A07EB" w14:textId="2BE41E9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8734.00</w:t>
            </w:r>
          </w:p>
        </w:tc>
        <w:tc>
          <w:tcPr>
            <w:tcW w:w="950" w:type="pct"/>
            <w:noWrap/>
            <w:vAlign w:val="center"/>
          </w:tcPr>
          <w:p w14:paraId="61AEA546" w14:textId="6975BD0D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040765A5" w14:textId="4859E65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2AD31E0B" w14:textId="780F7A9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0346132" w14:textId="1BC160C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943DE6" w:rsidRPr="000244D1" w14:paraId="76D47571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1C3DAAE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1A90AAB" w14:textId="64E278C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54:03:033701:459</w:t>
            </w:r>
          </w:p>
        </w:tc>
        <w:tc>
          <w:tcPr>
            <w:tcW w:w="315" w:type="pct"/>
            <w:noWrap/>
            <w:vAlign w:val="center"/>
          </w:tcPr>
          <w:p w14:paraId="7D0B2A91" w14:textId="5F40816C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8734.00</w:t>
            </w:r>
          </w:p>
        </w:tc>
        <w:tc>
          <w:tcPr>
            <w:tcW w:w="950" w:type="pct"/>
            <w:noWrap/>
            <w:vAlign w:val="center"/>
          </w:tcPr>
          <w:p w14:paraId="306D04F9" w14:textId="48B1F43C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1648784" w14:textId="3BE5E04F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68AFC298" w14:textId="04DF5FDC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9C933C9" w14:textId="64A9CDE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943DE6" w:rsidRPr="000244D1" w14:paraId="5123405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FAA5E92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55FADDE1" w14:textId="6DF3802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54:03:033701:459</w:t>
            </w:r>
          </w:p>
        </w:tc>
        <w:tc>
          <w:tcPr>
            <w:tcW w:w="315" w:type="pct"/>
            <w:noWrap/>
            <w:vAlign w:val="center"/>
          </w:tcPr>
          <w:p w14:paraId="141EEE96" w14:textId="3187662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8734.00</w:t>
            </w:r>
          </w:p>
        </w:tc>
        <w:tc>
          <w:tcPr>
            <w:tcW w:w="950" w:type="pct"/>
            <w:noWrap/>
            <w:vAlign w:val="center"/>
          </w:tcPr>
          <w:p w14:paraId="01B3AEE9" w14:textId="3265C87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549DFE2" w14:textId="7CDB0E96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5E1EC6A1" w14:textId="086D1C6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DB7040D" w14:textId="614C6E6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943DE6" w:rsidRPr="000244D1" w14:paraId="4CAEED56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5068065F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1C95044" w14:textId="05C789B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54:03:033701:459</w:t>
            </w:r>
          </w:p>
        </w:tc>
        <w:tc>
          <w:tcPr>
            <w:tcW w:w="315" w:type="pct"/>
            <w:noWrap/>
            <w:vAlign w:val="center"/>
          </w:tcPr>
          <w:p w14:paraId="63190DCD" w14:textId="52FA21B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8734.00</w:t>
            </w:r>
          </w:p>
        </w:tc>
        <w:tc>
          <w:tcPr>
            <w:tcW w:w="950" w:type="pct"/>
            <w:noWrap/>
            <w:vAlign w:val="center"/>
          </w:tcPr>
          <w:p w14:paraId="53336E27" w14:textId="60EB6DB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7715B198" w14:textId="7ACB932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164B15D9" w14:textId="5CE7EFC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991E299" w14:textId="4C33752D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943DE6" w:rsidRPr="000244D1" w14:paraId="51193A92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6DD3C957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70E00B49" w14:textId="42DC432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54:03:033701:5</w:t>
            </w:r>
          </w:p>
        </w:tc>
        <w:tc>
          <w:tcPr>
            <w:tcW w:w="315" w:type="pct"/>
            <w:noWrap/>
            <w:vAlign w:val="center"/>
          </w:tcPr>
          <w:p w14:paraId="5E1DD2F3" w14:textId="1709ABFB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6772.00</w:t>
            </w:r>
          </w:p>
        </w:tc>
        <w:tc>
          <w:tcPr>
            <w:tcW w:w="950" w:type="pct"/>
            <w:noWrap/>
            <w:vAlign w:val="center"/>
          </w:tcPr>
          <w:p w14:paraId="39328F9E" w14:textId="69176A1D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3BC63FB" w14:textId="6ED9AA11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территории школы</w:t>
            </w:r>
          </w:p>
        </w:tc>
        <w:tc>
          <w:tcPr>
            <w:tcW w:w="1041" w:type="pct"/>
            <w:noWrap/>
            <w:vAlign w:val="center"/>
          </w:tcPr>
          <w:p w14:paraId="4D548E3E" w14:textId="48E6033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3FE1B63E" w14:textId="6D231570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территории школы</w:t>
            </w:r>
          </w:p>
        </w:tc>
      </w:tr>
      <w:tr w:rsidR="00943DE6" w:rsidRPr="000244D1" w14:paraId="303B6A27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4FE8C8E8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30704C44" w14:textId="424EC1A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54:03:033701:68</w:t>
            </w:r>
          </w:p>
        </w:tc>
        <w:tc>
          <w:tcPr>
            <w:tcW w:w="315" w:type="pct"/>
            <w:noWrap/>
            <w:vAlign w:val="center"/>
          </w:tcPr>
          <w:p w14:paraId="5F2A9A54" w14:textId="626761A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1599.00</w:t>
            </w:r>
          </w:p>
        </w:tc>
        <w:tc>
          <w:tcPr>
            <w:tcW w:w="950" w:type="pct"/>
            <w:noWrap/>
            <w:vAlign w:val="center"/>
          </w:tcPr>
          <w:p w14:paraId="006F6941" w14:textId="331A42E6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4D2582D5" w14:textId="2F5E391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  <w:tc>
          <w:tcPr>
            <w:tcW w:w="1041" w:type="pct"/>
            <w:noWrap/>
            <w:vAlign w:val="center"/>
          </w:tcPr>
          <w:p w14:paraId="33190344" w14:textId="3B15A2E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619F1D7F" w14:textId="75FA5E9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обслуживания малоэтажного жилого дома</w:t>
            </w:r>
          </w:p>
        </w:tc>
      </w:tr>
      <w:tr w:rsidR="00943DE6" w:rsidRPr="000244D1" w14:paraId="5643ABFC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2642BE9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07F5905F" w14:textId="1185355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54:03:033701:459</w:t>
            </w:r>
          </w:p>
        </w:tc>
        <w:tc>
          <w:tcPr>
            <w:tcW w:w="315" w:type="pct"/>
            <w:noWrap/>
            <w:vAlign w:val="center"/>
          </w:tcPr>
          <w:p w14:paraId="72B03066" w14:textId="3E5D196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8734.00</w:t>
            </w:r>
          </w:p>
        </w:tc>
        <w:tc>
          <w:tcPr>
            <w:tcW w:w="950" w:type="pct"/>
            <w:noWrap/>
            <w:vAlign w:val="center"/>
          </w:tcPr>
          <w:p w14:paraId="6C3DB97B" w14:textId="14A3B45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7018A6A" w14:textId="4CC155B7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3127B92F" w14:textId="4818516A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5BF80E26" w14:textId="210B150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943DE6" w:rsidRPr="000244D1" w14:paraId="56CDC833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7D29B6C3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4555D56" w14:textId="674980F5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54:03:033701:459</w:t>
            </w:r>
          </w:p>
        </w:tc>
        <w:tc>
          <w:tcPr>
            <w:tcW w:w="315" w:type="pct"/>
            <w:noWrap/>
            <w:vAlign w:val="center"/>
          </w:tcPr>
          <w:p w14:paraId="19EA87E2" w14:textId="09E528AC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8734.00</w:t>
            </w:r>
          </w:p>
        </w:tc>
        <w:tc>
          <w:tcPr>
            <w:tcW w:w="950" w:type="pct"/>
            <w:noWrap/>
            <w:vAlign w:val="center"/>
          </w:tcPr>
          <w:p w14:paraId="556BA232" w14:textId="37561704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1D3A41BE" w14:textId="30021AF5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  <w:tc>
          <w:tcPr>
            <w:tcW w:w="1041" w:type="pct"/>
            <w:noWrap/>
            <w:vAlign w:val="center"/>
          </w:tcPr>
          <w:p w14:paraId="5EF8C6E0" w14:textId="67F817E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08F269B4" w14:textId="41328F79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коммунальное обслуживание</w:t>
            </w:r>
          </w:p>
        </w:tc>
      </w:tr>
      <w:tr w:rsidR="00943DE6" w:rsidRPr="000244D1" w14:paraId="2E33AF03" w14:textId="77777777" w:rsidTr="00943DE6">
        <w:trPr>
          <w:trHeight w:val="323"/>
          <w:jc w:val="center"/>
        </w:trPr>
        <w:tc>
          <w:tcPr>
            <w:tcW w:w="270" w:type="pct"/>
            <w:noWrap/>
            <w:vAlign w:val="center"/>
          </w:tcPr>
          <w:p w14:paraId="2F863401" w14:textId="77777777" w:rsidR="00943DE6" w:rsidRPr="000244D1" w:rsidRDefault="00943DE6" w:rsidP="00943DE6">
            <w:pPr>
              <w:pStyle w:val="afff2"/>
              <w:numPr>
                <w:ilvl w:val="0"/>
                <w:numId w:val="27"/>
              </w:numPr>
              <w:jc w:val="center"/>
              <w:rPr>
                <w:color w:val="000000"/>
              </w:rPr>
            </w:pPr>
          </w:p>
        </w:tc>
        <w:tc>
          <w:tcPr>
            <w:tcW w:w="679" w:type="pct"/>
            <w:noWrap/>
            <w:vAlign w:val="center"/>
          </w:tcPr>
          <w:p w14:paraId="4A85DE48" w14:textId="7CBDC7B2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54:03:033701:90</w:t>
            </w:r>
          </w:p>
        </w:tc>
        <w:tc>
          <w:tcPr>
            <w:tcW w:w="315" w:type="pct"/>
            <w:noWrap/>
            <w:vAlign w:val="center"/>
          </w:tcPr>
          <w:p w14:paraId="0CAD5AC8" w14:textId="17A2F04D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2000.00</w:t>
            </w:r>
          </w:p>
        </w:tc>
        <w:tc>
          <w:tcPr>
            <w:tcW w:w="950" w:type="pct"/>
            <w:noWrap/>
            <w:vAlign w:val="center"/>
          </w:tcPr>
          <w:p w14:paraId="71807056" w14:textId="60E97E88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60" w:type="pct"/>
            <w:noWrap/>
            <w:vAlign w:val="center"/>
          </w:tcPr>
          <w:p w14:paraId="67629098" w14:textId="5BD0FBCC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 личного подсобного хозяйства</w:t>
            </w:r>
          </w:p>
        </w:tc>
        <w:tc>
          <w:tcPr>
            <w:tcW w:w="1041" w:type="pct"/>
            <w:noWrap/>
            <w:vAlign w:val="center"/>
          </w:tcPr>
          <w:p w14:paraId="4B521313" w14:textId="33B94B23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Земли населенных пунктов</w:t>
            </w:r>
          </w:p>
        </w:tc>
        <w:tc>
          <w:tcPr>
            <w:tcW w:w="885" w:type="pct"/>
            <w:noWrap/>
            <w:vAlign w:val="center"/>
          </w:tcPr>
          <w:p w14:paraId="26B2A369" w14:textId="4BB6FE4E" w:rsidR="00943DE6" w:rsidRPr="000244D1" w:rsidRDefault="00943DE6" w:rsidP="00943DE6">
            <w:pPr>
              <w:jc w:val="center"/>
              <w:rPr>
                <w:color w:val="000000"/>
              </w:rPr>
            </w:pPr>
            <w:r w:rsidRPr="000244D1">
              <w:rPr>
                <w:color w:val="000000"/>
              </w:rPr>
              <w:t>Для ведения  личного подсобного хозяйства</w:t>
            </w:r>
          </w:p>
        </w:tc>
      </w:tr>
    </w:tbl>
    <w:p w14:paraId="259B3D2C" w14:textId="77777777" w:rsidR="008C0553" w:rsidRPr="000244D1" w:rsidRDefault="008C0553" w:rsidP="00A15B1F">
      <w:pPr>
        <w:pStyle w:val="a1"/>
        <w:spacing w:after="120"/>
        <w:jc w:val="center"/>
        <w:rPr>
          <w:b/>
          <w:sz w:val="28"/>
          <w:szCs w:val="28"/>
          <w:lang w:val="ru-RU"/>
        </w:rPr>
      </w:pPr>
    </w:p>
    <w:p w14:paraId="4612F370" w14:textId="77777777" w:rsidR="00651C99" w:rsidRPr="000244D1" w:rsidRDefault="00651C99" w:rsidP="0071529A">
      <w:pPr>
        <w:pStyle w:val="a1"/>
        <w:spacing w:after="120"/>
        <w:jc w:val="left"/>
        <w:rPr>
          <w:b/>
          <w:sz w:val="28"/>
          <w:szCs w:val="28"/>
          <w:lang w:val="ru-RU"/>
        </w:rPr>
        <w:sectPr w:rsidR="00651C99" w:rsidRPr="000244D1" w:rsidSect="00651C99">
          <w:pgSz w:w="16838" w:h="11906" w:orient="landscape"/>
          <w:pgMar w:top="1701" w:right="1134" w:bottom="851" w:left="1134" w:header="680" w:footer="1077" w:gutter="0"/>
          <w:cols w:space="708"/>
          <w:docGrid w:linePitch="360"/>
        </w:sectPr>
      </w:pPr>
    </w:p>
    <w:p w14:paraId="7FB39D7E" w14:textId="6047731D" w:rsidR="00AE205C" w:rsidRPr="000244D1" w:rsidRDefault="00BA0D34" w:rsidP="00AE205C">
      <w:pPr>
        <w:pStyle w:val="1"/>
        <w:spacing w:before="360"/>
        <w:rPr>
          <w:sz w:val="28"/>
          <w:lang w:eastAsia="ar-SA" w:bidi="en-US"/>
        </w:rPr>
      </w:pPr>
      <w:bookmarkStart w:id="260" w:name="_Toc84321525"/>
      <w:bookmarkStart w:id="261" w:name="_Toc100847551"/>
      <w:bookmarkStart w:id="262" w:name="_Toc106800883"/>
      <w:bookmarkStart w:id="263" w:name="_Toc149136132"/>
      <w:r w:rsidRPr="000244D1">
        <w:rPr>
          <w:sz w:val="28"/>
          <w:lang w:eastAsia="ar-SA" w:bidi="en-US"/>
        </w:rPr>
        <w:lastRenderedPageBreak/>
        <w:t>8.</w:t>
      </w:r>
      <w:r w:rsidR="009C39A0" w:rsidRPr="000244D1">
        <w:rPr>
          <w:sz w:val="28"/>
          <w:lang w:eastAsia="ar-SA" w:bidi="en-US"/>
        </w:rPr>
        <w:t xml:space="preserve"> </w:t>
      </w:r>
      <w:r w:rsidR="00AE205C" w:rsidRPr="000244D1">
        <w:rPr>
          <w:sz w:val="28"/>
          <w:lang w:eastAsia="ar-SA" w:bidi="en-US"/>
        </w:rPr>
        <w:t>Технико-экономические</w:t>
      </w:r>
      <w:r w:rsidR="009C39A0" w:rsidRPr="000244D1">
        <w:rPr>
          <w:sz w:val="28"/>
          <w:lang w:eastAsia="ar-SA" w:bidi="en-US"/>
        </w:rPr>
        <w:t xml:space="preserve"> </w:t>
      </w:r>
      <w:r w:rsidR="00AE205C" w:rsidRPr="000244D1">
        <w:rPr>
          <w:sz w:val="28"/>
          <w:lang w:eastAsia="ar-SA" w:bidi="en-US"/>
        </w:rPr>
        <w:t>показатели</w:t>
      </w:r>
      <w:r w:rsidR="009C39A0" w:rsidRPr="000244D1">
        <w:rPr>
          <w:sz w:val="28"/>
          <w:lang w:eastAsia="ar-SA" w:bidi="en-US"/>
        </w:rPr>
        <w:t xml:space="preserve"> </w:t>
      </w:r>
      <w:r w:rsidR="00AE205C" w:rsidRPr="000244D1">
        <w:rPr>
          <w:sz w:val="28"/>
          <w:lang w:eastAsia="ar-SA" w:bidi="en-US"/>
        </w:rPr>
        <w:t>генерального</w:t>
      </w:r>
      <w:r w:rsidR="009C39A0" w:rsidRPr="000244D1">
        <w:rPr>
          <w:sz w:val="28"/>
          <w:lang w:eastAsia="ar-SA" w:bidi="en-US"/>
        </w:rPr>
        <w:t xml:space="preserve"> </w:t>
      </w:r>
      <w:r w:rsidR="00AE205C" w:rsidRPr="000244D1">
        <w:rPr>
          <w:sz w:val="28"/>
          <w:lang w:eastAsia="ar-SA" w:bidi="en-US"/>
        </w:rPr>
        <w:t>плана</w:t>
      </w:r>
      <w:bookmarkEnd w:id="260"/>
      <w:bookmarkEnd w:id="261"/>
      <w:bookmarkEnd w:id="262"/>
      <w:bookmarkEnd w:id="263"/>
    </w:p>
    <w:p w14:paraId="28ADD998" w14:textId="69CD5973" w:rsidR="00AE205C" w:rsidRPr="000244D1" w:rsidRDefault="00AE205C" w:rsidP="00AE205C">
      <w:pPr>
        <w:pStyle w:val="a1"/>
        <w:spacing w:before="120" w:after="120"/>
        <w:jc w:val="right"/>
        <w:rPr>
          <w:b/>
          <w:sz w:val="28"/>
          <w:szCs w:val="28"/>
          <w:lang w:val="ru-RU"/>
        </w:rPr>
      </w:pPr>
      <w:r w:rsidRPr="000244D1">
        <w:rPr>
          <w:b/>
          <w:sz w:val="28"/>
          <w:szCs w:val="28"/>
          <w:lang w:val="ru-RU"/>
        </w:rPr>
        <w:t>Таблица</w:t>
      </w:r>
      <w:r w:rsidR="009C39A0" w:rsidRPr="000244D1">
        <w:rPr>
          <w:b/>
          <w:sz w:val="28"/>
          <w:szCs w:val="28"/>
          <w:lang w:val="ru-RU"/>
        </w:rPr>
        <w:t xml:space="preserve"> </w:t>
      </w:r>
      <w:r w:rsidR="00284474" w:rsidRPr="000244D1">
        <w:rPr>
          <w:b/>
          <w:sz w:val="28"/>
          <w:szCs w:val="28"/>
          <w:lang w:val="ru-RU"/>
        </w:rPr>
        <w:t>8.1</w:t>
      </w:r>
    </w:p>
    <w:tbl>
      <w:tblPr>
        <w:tblStyle w:val="ae"/>
        <w:tblW w:w="5000" w:type="pct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shd w:val="clear" w:color="auto" w:fill="FFFFFF" w:themeFill="background1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20"/>
        <w:gridCol w:w="3414"/>
        <w:gridCol w:w="1284"/>
        <w:gridCol w:w="1574"/>
        <w:gridCol w:w="1447"/>
        <w:gridCol w:w="1329"/>
      </w:tblGrid>
      <w:tr w:rsidR="0033164C" w:rsidRPr="000244D1" w14:paraId="1CF749DB" w14:textId="77777777" w:rsidTr="00771580">
        <w:trPr>
          <w:cantSplit/>
          <w:tblHeader/>
        </w:trPr>
        <w:tc>
          <w:tcPr>
            <w:tcW w:w="222" w:type="pct"/>
            <w:shd w:val="clear" w:color="auto" w:fill="FFFFFF" w:themeFill="background1"/>
          </w:tcPr>
          <w:p w14:paraId="0FE5F536" w14:textId="054765B7" w:rsidR="0033164C" w:rsidRPr="000244D1" w:rsidRDefault="0033164C" w:rsidP="00153311">
            <w:pPr>
              <w:pStyle w:val="a1"/>
              <w:ind w:left="-71"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№</w:t>
            </w:r>
            <w:r w:rsidR="009C39A0" w:rsidRPr="000244D1">
              <w:rPr>
                <w:b/>
                <w:lang w:val="ru-RU"/>
              </w:rPr>
              <w:t xml:space="preserve"> </w:t>
            </w:r>
            <w:r w:rsidRPr="000244D1">
              <w:rPr>
                <w:b/>
                <w:lang w:val="ru-RU"/>
              </w:rPr>
              <w:t>п/п</w:t>
            </w:r>
          </w:p>
        </w:tc>
        <w:tc>
          <w:tcPr>
            <w:tcW w:w="1803" w:type="pct"/>
            <w:shd w:val="clear" w:color="auto" w:fill="FFFFFF" w:themeFill="background1"/>
          </w:tcPr>
          <w:p w14:paraId="03FCCF2B" w14:textId="77777777" w:rsidR="0033164C" w:rsidRPr="000244D1" w:rsidRDefault="0033164C" w:rsidP="00153311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Показатели</w:t>
            </w:r>
          </w:p>
        </w:tc>
        <w:tc>
          <w:tcPr>
            <w:tcW w:w="678" w:type="pct"/>
            <w:shd w:val="clear" w:color="auto" w:fill="FFFFFF" w:themeFill="background1"/>
          </w:tcPr>
          <w:p w14:paraId="14A46117" w14:textId="21298DC2" w:rsidR="0033164C" w:rsidRPr="000244D1" w:rsidRDefault="0033164C" w:rsidP="00153311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Единица</w:t>
            </w:r>
            <w:r w:rsidR="009C39A0" w:rsidRPr="000244D1">
              <w:rPr>
                <w:b/>
                <w:lang w:val="ru-RU"/>
              </w:rPr>
              <w:t xml:space="preserve"> </w:t>
            </w:r>
            <w:r w:rsidRPr="000244D1">
              <w:rPr>
                <w:b/>
                <w:lang w:val="ru-RU"/>
              </w:rPr>
              <w:t>измерения</w:t>
            </w:r>
          </w:p>
        </w:tc>
        <w:tc>
          <w:tcPr>
            <w:tcW w:w="831" w:type="pct"/>
            <w:shd w:val="clear" w:color="auto" w:fill="FFFFFF" w:themeFill="background1"/>
          </w:tcPr>
          <w:p w14:paraId="012D793D" w14:textId="0EBAD20A" w:rsidR="0033164C" w:rsidRPr="000244D1" w:rsidRDefault="0033164C" w:rsidP="00153311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Современное</w:t>
            </w:r>
            <w:r w:rsidR="009C39A0" w:rsidRPr="000244D1">
              <w:rPr>
                <w:b/>
                <w:lang w:val="ru-RU"/>
              </w:rPr>
              <w:t xml:space="preserve"> </w:t>
            </w:r>
            <w:r w:rsidRPr="000244D1">
              <w:rPr>
                <w:b/>
                <w:lang w:val="ru-RU"/>
              </w:rPr>
              <w:t>состояние</w:t>
            </w:r>
            <w:r w:rsidR="009C39A0" w:rsidRPr="000244D1">
              <w:rPr>
                <w:b/>
                <w:lang w:val="ru-RU"/>
              </w:rPr>
              <w:t xml:space="preserve"> </w:t>
            </w:r>
            <w:r w:rsidRPr="000244D1">
              <w:rPr>
                <w:b/>
                <w:lang w:val="ru-RU"/>
              </w:rPr>
              <w:t>(202</w:t>
            </w:r>
            <w:r w:rsidR="006E6D0C" w:rsidRPr="000244D1">
              <w:rPr>
                <w:b/>
                <w:lang w:val="ru-RU"/>
              </w:rPr>
              <w:t>3</w:t>
            </w:r>
            <w:r w:rsidR="009C39A0" w:rsidRPr="000244D1">
              <w:rPr>
                <w:b/>
                <w:lang w:val="ru-RU"/>
              </w:rPr>
              <w:t xml:space="preserve"> </w:t>
            </w:r>
            <w:r w:rsidRPr="000244D1">
              <w:rPr>
                <w:b/>
                <w:lang w:val="ru-RU"/>
              </w:rPr>
              <w:t>год)</w:t>
            </w:r>
          </w:p>
        </w:tc>
        <w:tc>
          <w:tcPr>
            <w:tcW w:w="764" w:type="pct"/>
            <w:shd w:val="clear" w:color="auto" w:fill="FFFFFF" w:themeFill="background1"/>
          </w:tcPr>
          <w:p w14:paraId="784F9C3E" w14:textId="6EC34884" w:rsidR="0033164C" w:rsidRPr="000244D1" w:rsidRDefault="0033164C" w:rsidP="00153311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Первая</w:t>
            </w:r>
            <w:r w:rsidR="009C39A0" w:rsidRPr="000244D1">
              <w:rPr>
                <w:b/>
                <w:lang w:val="ru-RU"/>
              </w:rPr>
              <w:t xml:space="preserve"> </w:t>
            </w:r>
            <w:r w:rsidRPr="000244D1">
              <w:rPr>
                <w:b/>
                <w:lang w:val="ru-RU"/>
              </w:rPr>
              <w:t>очередь</w:t>
            </w:r>
            <w:r w:rsidR="009C39A0" w:rsidRPr="000244D1">
              <w:rPr>
                <w:b/>
                <w:lang w:val="ru-RU"/>
              </w:rPr>
              <w:t xml:space="preserve"> </w:t>
            </w:r>
            <w:r w:rsidRPr="000244D1">
              <w:rPr>
                <w:b/>
                <w:lang w:val="ru-RU"/>
              </w:rPr>
              <w:t>(203</w:t>
            </w:r>
            <w:r w:rsidR="006E6D0C" w:rsidRPr="000244D1">
              <w:rPr>
                <w:b/>
                <w:lang w:val="ru-RU"/>
              </w:rPr>
              <w:t>3</w:t>
            </w:r>
            <w:r w:rsidR="009C39A0" w:rsidRPr="000244D1">
              <w:rPr>
                <w:b/>
                <w:lang w:val="ru-RU"/>
              </w:rPr>
              <w:t xml:space="preserve"> </w:t>
            </w:r>
            <w:r w:rsidR="00A26939" w:rsidRPr="000244D1">
              <w:rPr>
                <w:b/>
                <w:lang w:val="ru-RU"/>
              </w:rPr>
              <w:t>год</w:t>
            </w:r>
            <w:r w:rsidRPr="000244D1">
              <w:rPr>
                <w:b/>
                <w:lang w:val="ru-RU"/>
              </w:rPr>
              <w:t>)</w:t>
            </w:r>
          </w:p>
        </w:tc>
        <w:tc>
          <w:tcPr>
            <w:tcW w:w="702" w:type="pct"/>
            <w:shd w:val="clear" w:color="auto" w:fill="FFFFFF" w:themeFill="background1"/>
          </w:tcPr>
          <w:p w14:paraId="4890D062" w14:textId="1D2D5BF4" w:rsidR="0033164C" w:rsidRPr="000244D1" w:rsidRDefault="0033164C" w:rsidP="00153311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Расчетный</w:t>
            </w:r>
            <w:r w:rsidR="009C39A0" w:rsidRPr="000244D1">
              <w:rPr>
                <w:b/>
                <w:lang w:val="ru-RU"/>
              </w:rPr>
              <w:t xml:space="preserve"> </w:t>
            </w:r>
            <w:r w:rsidRPr="000244D1">
              <w:rPr>
                <w:b/>
                <w:lang w:val="ru-RU"/>
              </w:rPr>
              <w:t>срок</w:t>
            </w:r>
            <w:r w:rsidR="009C39A0" w:rsidRPr="000244D1">
              <w:rPr>
                <w:b/>
                <w:lang w:val="ru-RU"/>
              </w:rPr>
              <w:t xml:space="preserve"> </w:t>
            </w:r>
          </w:p>
          <w:p w14:paraId="7697146B" w14:textId="1644D2CA" w:rsidR="0033164C" w:rsidRPr="000244D1" w:rsidRDefault="0033164C" w:rsidP="00153311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(2045</w:t>
            </w:r>
            <w:r w:rsidR="009C39A0" w:rsidRPr="000244D1">
              <w:rPr>
                <w:b/>
                <w:lang w:val="ru-RU"/>
              </w:rPr>
              <w:t xml:space="preserve"> </w:t>
            </w:r>
            <w:r w:rsidRPr="000244D1">
              <w:rPr>
                <w:b/>
                <w:lang w:val="ru-RU"/>
              </w:rPr>
              <w:t>год)</w:t>
            </w:r>
          </w:p>
        </w:tc>
      </w:tr>
      <w:tr w:rsidR="00810FBA" w:rsidRPr="000244D1" w14:paraId="02404E7F" w14:textId="77777777" w:rsidTr="00810FBA">
        <w:trPr>
          <w:cantSplit/>
        </w:trPr>
        <w:tc>
          <w:tcPr>
            <w:tcW w:w="5000" w:type="pct"/>
            <w:gridSpan w:val="6"/>
            <w:shd w:val="clear" w:color="auto" w:fill="FFFFFF" w:themeFill="background1"/>
          </w:tcPr>
          <w:p w14:paraId="55D90922" w14:textId="53C3C28F" w:rsidR="00810FBA" w:rsidRPr="000244D1" w:rsidRDefault="00810FBA" w:rsidP="00153311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</w:rPr>
              <w:t>I</w:t>
            </w:r>
            <w:r w:rsidRPr="000244D1">
              <w:rPr>
                <w:b/>
                <w:lang w:val="ru-RU"/>
              </w:rPr>
              <w:t>.</w:t>
            </w:r>
            <w:r w:rsidR="009C39A0" w:rsidRPr="000244D1">
              <w:rPr>
                <w:b/>
                <w:lang w:val="ru-RU"/>
              </w:rPr>
              <w:t xml:space="preserve"> </w:t>
            </w:r>
            <w:r w:rsidRPr="000244D1">
              <w:rPr>
                <w:b/>
                <w:lang w:val="ru-RU"/>
              </w:rPr>
              <w:t>Территория</w:t>
            </w:r>
          </w:p>
        </w:tc>
      </w:tr>
      <w:tr w:rsidR="00126785" w:rsidRPr="000244D1" w14:paraId="476B2A98" w14:textId="77777777" w:rsidTr="00126785">
        <w:trPr>
          <w:cantSplit/>
        </w:trPr>
        <w:tc>
          <w:tcPr>
            <w:tcW w:w="222" w:type="pct"/>
            <w:vMerge w:val="restart"/>
            <w:shd w:val="clear" w:color="auto" w:fill="FFFFFF" w:themeFill="background1"/>
          </w:tcPr>
          <w:p w14:paraId="78101C40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1.1</w:t>
            </w:r>
          </w:p>
        </w:tc>
        <w:tc>
          <w:tcPr>
            <w:tcW w:w="1803" w:type="pct"/>
            <w:shd w:val="clear" w:color="auto" w:fill="FFFFFF" w:themeFill="background1"/>
          </w:tcPr>
          <w:p w14:paraId="1D18B359" w14:textId="52A69E09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Общая площадь земель в границах МО, в том числе:</w:t>
            </w:r>
          </w:p>
        </w:tc>
        <w:tc>
          <w:tcPr>
            <w:tcW w:w="678" w:type="pct"/>
            <w:shd w:val="clear" w:color="auto" w:fill="FFFFFF" w:themeFill="background1"/>
            <w:vAlign w:val="center"/>
          </w:tcPr>
          <w:p w14:paraId="57A51DB2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vertAlign w:val="superscript"/>
                <w:lang w:val="ru-RU"/>
              </w:rPr>
            </w:pPr>
            <w:r w:rsidRPr="000244D1">
              <w:rPr>
                <w:lang w:val="ru-RU"/>
              </w:rPr>
              <w:t>га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747110A0" w14:textId="2891E890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30743,03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311F3D6E" w14:textId="0093AEBD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30743,03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3097B799" w14:textId="3CA334A5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30743,03</w:t>
            </w:r>
          </w:p>
        </w:tc>
      </w:tr>
      <w:tr w:rsidR="00126785" w:rsidRPr="000244D1" w14:paraId="7CE5E3F3" w14:textId="77777777" w:rsidTr="00126785">
        <w:trPr>
          <w:cantSplit/>
        </w:trPr>
        <w:tc>
          <w:tcPr>
            <w:tcW w:w="222" w:type="pct"/>
            <w:vMerge/>
            <w:shd w:val="clear" w:color="auto" w:fill="FFFFFF" w:themeFill="background1"/>
          </w:tcPr>
          <w:p w14:paraId="754DE407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  <w:vAlign w:val="center"/>
          </w:tcPr>
          <w:p w14:paraId="4831E671" w14:textId="52D50817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bCs/>
                <w:lang w:val="ru-RU"/>
              </w:rPr>
            </w:pPr>
            <w:r w:rsidRPr="000244D1">
              <w:rPr>
                <w:lang w:val="ru-RU"/>
              </w:rPr>
              <w:t>Зона застройки индивидуальными жилыми домами</w:t>
            </w:r>
          </w:p>
        </w:tc>
        <w:tc>
          <w:tcPr>
            <w:tcW w:w="678" w:type="pct"/>
            <w:shd w:val="clear" w:color="auto" w:fill="FFFFFF" w:themeFill="background1"/>
            <w:vAlign w:val="center"/>
          </w:tcPr>
          <w:p w14:paraId="3D62474E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color w:val="000000"/>
                <w:lang w:val="ru-RU"/>
              </w:rPr>
            </w:pPr>
            <w:r w:rsidRPr="000244D1">
              <w:rPr>
                <w:lang w:val="ru-RU"/>
              </w:rPr>
              <w:t>га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7E565565" w14:textId="4E84D110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305,76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71666E25" w14:textId="70A96C4A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305,76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511710A1" w14:textId="273B6D4E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305,76</w:t>
            </w:r>
          </w:p>
        </w:tc>
      </w:tr>
      <w:tr w:rsidR="00126785" w:rsidRPr="000244D1" w14:paraId="6422B2E7" w14:textId="77777777" w:rsidTr="00126785">
        <w:trPr>
          <w:cantSplit/>
        </w:trPr>
        <w:tc>
          <w:tcPr>
            <w:tcW w:w="222" w:type="pct"/>
            <w:vMerge/>
            <w:shd w:val="clear" w:color="auto" w:fill="FFFFFF" w:themeFill="background1"/>
          </w:tcPr>
          <w:p w14:paraId="6DC35667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  <w:vAlign w:val="center"/>
          </w:tcPr>
          <w:p w14:paraId="79D690D8" w14:textId="4D10DBEE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t>Многофункциональная общественно-деловая зона</w:t>
            </w:r>
          </w:p>
        </w:tc>
        <w:tc>
          <w:tcPr>
            <w:tcW w:w="678" w:type="pct"/>
            <w:shd w:val="clear" w:color="auto" w:fill="FFFFFF" w:themeFill="background1"/>
            <w:vAlign w:val="center"/>
          </w:tcPr>
          <w:p w14:paraId="377FB02C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га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38964BA5" w14:textId="1260484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0,11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1113B7EE" w14:textId="201F713B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0,11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78E0D39A" w14:textId="2DDD0B80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0,11</w:t>
            </w:r>
          </w:p>
        </w:tc>
      </w:tr>
      <w:tr w:rsidR="00126785" w:rsidRPr="000244D1" w14:paraId="1385A09E" w14:textId="77777777" w:rsidTr="00126785">
        <w:trPr>
          <w:cantSplit/>
        </w:trPr>
        <w:tc>
          <w:tcPr>
            <w:tcW w:w="222" w:type="pct"/>
            <w:vMerge/>
            <w:shd w:val="clear" w:color="auto" w:fill="FFFFFF" w:themeFill="background1"/>
          </w:tcPr>
          <w:p w14:paraId="223640C8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  <w:vAlign w:val="center"/>
          </w:tcPr>
          <w:p w14:paraId="165FEB9C" w14:textId="68043BB6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t>Зона специализированной общественной застройки</w:t>
            </w:r>
          </w:p>
        </w:tc>
        <w:tc>
          <w:tcPr>
            <w:tcW w:w="678" w:type="pct"/>
            <w:shd w:val="clear" w:color="auto" w:fill="FFFFFF" w:themeFill="background1"/>
            <w:vAlign w:val="center"/>
          </w:tcPr>
          <w:p w14:paraId="78DE86ED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га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0BEB2857" w14:textId="24CC0546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5,48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2837AB98" w14:textId="6350AF2B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5,72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577736FE" w14:textId="140EEFE4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5,72</w:t>
            </w:r>
          </w:p>
        </w:tc>
      </w:tr>
      <w:tr w:rsidR="00126785" w:rsidRPr="000244D1" w14:paraId="7B366F8C" w14:textId="77777777" w:rsidTr="00126785">
        <w:trPr>
          <w:cantSplit/>
        </w:trPr>
        <w:tc>
          <w:tcPr>
            <w:tcW w:w="222" w:type="pct"/>
            <w:vMerge/>
            <w:shd w:val="clear" w:color="auto" w:fill="FFFFFF" w:themeFill="background1"/>
          </w:tcPr>
          <w:p w14:paraId="3D6B2CA4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  <w:vAlign w:val="center"/>
          </w:tcPr>
          <w:p w14:paraId="539C5E8D" w14:textId="4193C114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t>Зона инженерной инфраструктуры</w:t>
            </w:r>
          </w:p>
        </w:tc>
        <w:tc>
          <w:tcPr>
            <w:tcW w:w="678" w:type="pct"/>
            <w:shd w:val="clear" w:color="auto" w:fill="FFFFFF" w:themeFill="background1"/>
            <w:vAlign w:val="center"/>
          </w:tcPr>
          <w:p w14:paraId="30E4324C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га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3D6A56BD" w14:textId="4EF3B093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3,91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20B739D5" w14:textId="6C16D7CB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3,91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338E754A" w14:textId="1C15AEC2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3,91</w:t>
            </w:r>
          </w:p>
        </w:tc>
      </w:tr>
      <w:tr w:rsidR="00126785" w:rsidRPr="000244D1" w14:paraId="0A3AD668" w14:textId="77777777" w:rsidTr="00126785">
        <w:trPr>
          <w:cantSplit/>
        </w:trPr>
        <w:tc>
          <w:tcPr>
            <w:tcW w:w="222" w:type="pct"/>
            <w:vMerge/>
            <w:shd w:val="clear" w:color="auto" w:fill="FFFFFF" w:themeFill="background1"/>
          </w:tcPr>
          <w:p w14:paraId="72623BA0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  <w:vAlign w:val="center"/>
          </w:tcPr>
          <w:p w14:paraId="3D966D60" w14:textId="7A576147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bCs/>
                <w:lang w:val="ru-RU"/>
              </w:rPr>
            </w:pPr>
            <w:r w:rsidRPr="000244D1">
              <w:t>Зона транспортной инфраструктуры</w:t>
            </w:r>
          </w:p>
        </w:tc>
        <w:tc>
          <w:tcPr>
            <w:tcW w:w="678" w:type="pct"/>
            <w:shd w:val="clear" w:color="auto" w:fill="FFFFFF" w:themeFill="background1"/>
            <w:vAlign w:val="center"/>
          </w:tcPr>
          <w:p w14:paraId="4EEEC647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color w:val="000000"/>
                <w:lang w:val="ru-RU"/>
              </w:rPr>
            </w:pPr>
            <w:r w:rsidRPr="000244D1">
              <w:rPr>
                <w:color w:val="000000"/>
                <w:lang w:val="ru-RU"/>
              </w:rPr>
              <w:t>га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393979CB" w14:textId="5C3BD45F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399,45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195C6501" w14:textId="0E077B19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399,45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6D023F14" w14:textId="06DE1369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399,45</w:t>
            </w:r>
          </w:p>
        </w:tc>
      </w:tr>
      <w:tr w:rsidR="00126785" w:rsidRPr="000244D1" w14:paraId="74AC52E8" w14:textId="77777777" w:rsidTr="00126785">
        <w:trPr>
          <w:cantSplit/>
        </w:trPr>
        <w:tc>
          <w:tcPr>
            <w:tcW w:w="222" w:type="pct"/>
            <w:vMerge/>
            <w:shd w:val="clear" w:color="auto" w:fill="FFFFFF" w:themeFill="background1"/>
          </w:tcPr>
          <w:p w14:paraId="0E401C3E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  <w:vAlign w:val="center"/>
          </w:tcPr>
          <w:p w14:paraId="4C881C70" w14:textId="46DBAEF8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t>Зоны сельскохозяйственного использования</w:t>
            </w:r>
          </w:p>
        </w:tc>
        <w:tc>
          <w:tcPr>
            <w:tcW w:w="678" w:type="pct"/>
            <w:shd w:val="clear" w:color="auto" w:fill="FFFFFF" w:themeFill="background1"/>
            <w:vAlign w:val="center"/>
          </w:tcPr>
          <w:p w14:paraId="1CB7CB15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га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51F6A8AA" w14:textId="5411DD59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22300,79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53A42AC5" w14:textId="31B8C579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22296,11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7EB158E5" w14:textId="109B48D6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22296,11</w:t>
            </w:r>
          </w:p>
        </w:tc>
      </w:tr>
      <w:tr w:rsidR="00126785" w:rsidRPr="000244D1" w14:paraId="507CD3C7" w14:textId="77777777" w:rsidTr="00126785">
        <w:trPr>
          <w:cantSplit/>
        </w:trPr>
        <w:tc>
          <w:tcPr>
            <w:tcW w:w="222" w:type="pct"/>
            <w:vMerge/>
            <w:shd w:val="clear" w:color="auto" w:fill="FFFFFF" w:themeFill="background1"/>
          </w:tcPr>
          <w:p w14:paraId="11F58918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  <w:vAlign w:val="center"/>
          </w:tcPr>
          <w:p w14:paraId="1399061C" w14:textId="02BBEE70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bCs/>
                <w:lang w:val="ru-RU"/>
              </w:rPr>
            </w:pPr>
            <w:r w:rsidRPr="000244D1">
              <w:t>Производственная зона сельскохозяйственных предприятий</w:t>
            </w:r>
          </w:p>
        </w:tc>
        <w:tc>
          <w:tcPr>
            <w:tcW w:w="678" w:type="pct"/>
            <w:shd w:val="clear" w:color="auto" w:fill="FFFFFF" w:themeFill="background1"/>
            <w:vAlign w:val="center"/>
          </w:tcPr>
          <w:p w14:paraId="708C0FF9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color w:val="000000"/>
                <w:lang w:val="ru-RU"/>
              </w:rPr>
            </w:pPr>
            <w:r w:rsidRPr="000244D1">
              <w:rPr>
                <w:color w:val="000000"/>
                <w:lang w:val="ru-RU"/>
              </w:rPr>
              <w:t>га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484DBF50" w14:textId="6BA72180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20,39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7A971C7F" w14:textId="7BD0AFAF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20,39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69B143A4" w14:textId="3045FB3B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20,39</w:t>
            </w:r>
          </w:p>
        </w:tc>
      </w:tr>
      <w:tr w:rsidR="00126785" w:rsidRPr="000244D1" w14:paraId="0D500D13" w14:textId="77777777" w:rsidTr="00126785">
        <w:trPr>
          <w:cantSplit/>
        </w:trPr>
        <w:tc>
          <w:tcPr>
            <w:tcW w:w="222" w:type="pct"/>
            <w:vMerge/>
            <w:shd w:val="clear" w:color="auto" w:fill="FFFFFF" w:themeFill="background1"/>
          </w:tcPr>
          <w:p w14:paraId="68D6C86B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  <w:vAlign w:val="center"/>
          </w:tcPr>
          <w:p w14:paraId="12D39846" w14:textId="237A94E2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bCs/>
                <w:lang w:val="ru-RU"/>
              </w:rPr>
            </w:pPr>
            <w:r w:rsidRPr="000244D1">
              <w:rPr>
                <w:lang w:val="ru-RU"/>
              </w:rPr>
              <w:t>Зона озелененных территорий общего пользования (парки, сады, скверы, бульвары)</w:t>
            </w:r>
          </w:p>
        </w:tc>
        <w:tc>
          <w:tcPr>
            <w:tcW w:w="678" w:type="pct"/>
            <w:shd w:val="clear" w:color="auto" w:fill="FFFFFF" w:themeFill="background1"/>
            <w:vAlign w:val="center"/>
          </w:tcPr>
          <w:p w14:paraId="5A858261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color w:val="000000"/>
                <w:lang w:val="ru-RU"/>
              </w:rPr>
            </w:pPr>
            <w:r w:rsidRPr="000244D1">
              <w:rPr>
                <w:color w:val="000000"/>
                <w:lang w:val="ru-RU"/>
              </w:rPr>
              <w:t>га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4EE7B1FB" w14:textId="7E8725D6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20,57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292F1302" w14:textId="2514D2CC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20,57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29A3D5DB" w14:textId="07C3D6D6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20,57</w:t>
            </w:r>
          </w:p>
        </w:tc>
      </w:tr>
      <w:tr w:rsidR="00126785" w:rsidRPr="000244D1" w14:paraId="1127ABD0" w14:textId="77777777" w:rsidTr="00126785">
        <w:trPr>
          <w:cantSplit/>
        </w:trPr>
        <w:tc>
          <w:tcPr>
            <w:tcW w:w="222" w:type="pct"/>
            <w:vMerge/>
            <w:shd w:val="clear" w:color="auto" w:fill="FFFFFF" w:themeFill="background1"/>
          </w:tcPr>
          <w:p w14:paraId="53125590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  <w:vAlign w:val="center"/>
          </w:tcPr>
          <w:p w14:paraId="01694FFB" w14:textId="302EE5BA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bCs/>
                <w:lang w:val="ru-RU"/>
              </w:rPr>
            </w:pPr>
            <w:r w:rsidRPr="000244D1">
              <w:t>Зона лесов</w:t>
            </w:r>
          </w:p>
        </w:tc>
        <w:tc>
          <w:tcPr>
            <w:tcW w:w="678" w:type="pct"/>
            <w:shd w:val="clear" w:color="auto" w:fill="FFFFFF" w:themeFill="background1"/>
            <w:vAlign w:val="center"/>
          </w:tcPr>
          <w:p w14:paraId="402DFB6B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color w:val="000000"/>
                <w:lang w:val="ru-RU"/>
              </w:rPr>
            </w:pPr>
            <w:r w:rsidRPr="000244D1">
              <w:rPr>
                <w:color w:val="000000"/>
                <w:lang w:val="ru-RU"/>
              </w:rPr>
              <w:t>га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3F130A4B" w14:textId="64F92A48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7679,80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2390879F" w14:textId="1222CC28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7679,80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587EBD0E" w14:textId="7F157F65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7679,80</w:t>
            </w:r>
          </w:p>
        </w:tc>
      </w:tr>
      <w:tr w:rsidR="00126785" w:rsidRPr="000244D1" w14:paraId="62369E50" w14:textId="77777777" w:rsidTr="00126785">
        <w:trPr>
          <w:cantSplit/>
        </w:trPr>
        <w:tc>
          <w:tcPr>
            <w:tcW w:w="222" w:type="pct"/>
            <w:vMerge/>
            <w:shd w:val="clear" w:color="auto" w:fill="FFFFFF" w:themeFill="background1"/>
          </w:tcPr>
          <w:p w14:paraId="56DE258B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  <w:vAlign w:val="center"/>
          </w:tcPr>
          <w:p w14:paraId="23531D64" w14:textId="4EC2C38C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bCs/>
                <w:lang w:val="ru-RU"/>
              </w:rPr>
            </w:pPr>
            <w:r w:rsidRPr="000244D1">
              <w:t>Зона кладбищ</w:t>
            </w:r>
          </w:p>
        </w:tc>
        <w:tc>
          <w:tcPr>
            <w:tcW w:w="678" w:type="pct"/>
            <w:shd w:val="clear" w:color="auto" w:fill="FFFFFF" w:themeFill="background1"/>
            <w:vAlign w:val="center"/>
          </w:tcPr>
          <w:p w14:paraId="469B3B47" w14:textId="13231E31" w:rsidR="00126785" w:rsidRPr="000244D1" w:rsidRDefault="00126785" w:rsidP="00126785">
            <w:pPr>
              <w:pStyle w:val="a1"/>
              <w:ind w:firstLine="0"/>
              <w:jc w:val="center"/>
              <w:rPr>
                <w:color w:val="000000"/>
                <w:lang w:val="ru-RU"/>
              </w:rPr>
            </w:pPr>
            <w:r w:rsidRPr="000244D1">
              <w:rPr>
                <w:lang w:val="ru-RU"/>
              </w:rPr>
              <w:t>га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4C3DE43D" w14:textId="7C227D70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3,59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3F27C1B3" w14:textId="5A544756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3,59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7D69E301" w14:textId="76C5339C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3,59</w:t>
            </w:r>
          </w:p>
        </w:tc>
      </w:tr>
      <w:tr w:rsidR="00126785" w:rsidRPr="000244D1" w14:paraId="40F94A4E" w14:textId="77777777" w:rsidTr="00126785">
        <w:trPr>
          <w:cantSplit/>
        </w:trPr>
        <w:tc>
          <w:tcPr>
            <w:tcW w:w="222" w:type="pct"/>
            <w:vMerge/>
            <w:shd w:val="clear" w:color="auto" w:fill="FFFFFF" w:themeFill="background1"/>
          </w:tcPr>
          <w:p w14:paraId="1C9DA6DA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  <w:vAlign w:val="center"/>
          </w:tcPr>
          <w:p w14:paraId="6716A7B9" w14:textId="413D80D9" w:rsidR="00126785" w:rsidRPr="000244D1" w:rsidRDefault="00126785" w:rsidP="00126785">
            <w:pPr>
              <w:pStyle w:val="a1"/>
              <w:ind w:firstLine="0"/>
              <w:jc w:val="left"/>
              <w:rPr>
                <w:lang w:val="ru-RU"/>
              </w:rPr>
            </w:pPr>
            <w:r w:rsidRPr="000244D1">
              <w:rPr>
                <w:lang w:val="ru-RU"/>
              </w:rPr>
              <w:t>Зона складирования и захоронения отходов</w:t>
            </w:r>
          </w:p>
        </w:tc>
        <w:tc>
          <w:tcPr>
            <w:tcW w:w="678" w:type="pct"/>
            <w:shd w:val="clear" w:color="auto" w:fill="FFFFFF" w:themeFill="background1"/>
            <w:vAlign w:val="center"/>
          </w:tcPr>
          <w:p w14:paraId="6B2D5CB0" w14:textId="689D3B11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га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4649CF23" w14:textId="0EE022AB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3,20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189C4DA8" w14:textId="63DA761E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3,20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3F5BD4A3" w14:textId="0659D37F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3,20</w:t>
            </w:r>
          </w:p>
        </w:tc>
      </w:tr>
      <w:tr w:rsidR="00126785" w:rsidRPr="000244D1" w14:paraId="1DF733E4" w14:textId="77777777" w:rsidTr="00126785">
        <w:trPr>
          <w:cantSplit/>
        </w:trPr>
        <w:tc>
          <w:tcPr>
            <w:tcW w:w="222" w:type="pct"/>
            <w:vMerge/>
            <w:shd w:val="clear" w:color="auto" w:fill="FFFFFF" w:themeFill="background1"/>
          </w:tcPr>
          <w:p w14:paraId="3188AAE4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  <w:vAlign w:val="center"/>
          </w:tcPr>
          <w:p w14:paraId="6310B2E2" w14:textId="3D85A3C8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bCs/>
                <w:lang w:val="ru-RU"/>
              </w:rPr>
            </w:pPr>
            <w:r w:rsidRPr="000244D1">
              <w:rPr>
                <w:lang w:val="ru-RU"/>
              </w:rPr>
              <w:t>Зона озелененных территорий специального назначения</w:t>
            </w:r>
          </w:p>
        </w:tc>
        <w:tc>
          <w:tcPr>
            <w:tcW w:w="678" w:type="pct"/>
            <w:shd w:val="clear" w:color="auto" w:fill="FFFFFF" w:themeFill="background1"/>
            <w:vAlign w:val="center"/>
          </w:tcPr>
          <w:p w14:paraId="12AB81F0" w14:textId="42F608BB" w:rsidR="00126785" w:rsidRPr="000244D1" w:rsidRDefault="00126785" w:rsidP="00126785">
            <w:pPr>
              <w:pStyle w:val="a1"/>
              <w:ind w:firstLine="0"/>
              <w:jc w:val="center"/>
              <w:rPr>
                <w:color w:val="000000"/>
                <w:lang w:val="ru-RU"/>
              </w:rPr>
            </w:pPr>
            <w:r w:rsidRPr="000244D1">
              <w:rPr>
                <w:color w:val="000000"/>
              </w:rPr>
              <w:t>га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58A49500" w14:textId="2D84F79C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0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2C2618A0" w14:textId="3F416A4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4,44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3CF4FF69" w14:textId="3F13714C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4,44</w:t>
            </w:r>
          </w:p>
        </w:tc>
      </w:tr>
      <w:tr w:rsidR="00126785" w:rsidRPr="000244D1" w14:paraId="52B4D301" w14:textId="77777777" w:rsidTr="00126785">
        <w:trPr>
          <w:cantSplit/>
        </w:trPr>
        <w:tc>
          <w:tcPr>
            <w:tcW w:w="222" w:type="pct"/>
            <w:shd w:val="clear" w:color="auto" w:fill="FFFFFF" w:themeFill="background1"/>
          </w:tcPr>
          <w:p w14:paraId="39F7095A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1.2</w:t>
            </w:r>
          </w:p>
        </w:tc>
        <w:tc>
          <w:tcPr>
            <w:tcW w:w="1803" w:type="pct"/>
            <w:shd w:val="clear" w:color="auto" w:fill="FFFFFF" w:themeFill="background1"/>
          </w:tcPr>
          <w:p w14:paraId="552EA3C7" w14:textId="6345A00D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bCs/>
                <w:lang w:val="ru-RU"/>
              </w:rPr>
            </w:pPr>
            <w:r w:rsidRPr="000244D1">
              <w:rPr>
                <w:b/>
                <w:bCs/>
                <w:lang w:val="ru-RU"/>
              </w:rPr>
              <w:t>Общая площадь земель в границах населенных пунктов</w:t>
            </w:r>
          </w:p>
        </w:tc>
        <w:tc>
          <w:tcPr>
            <w:tcW w:w="678" w:type="pct"/>
            <w:shd w:val="clear" w:color="auto" w:fill="FFFFFF" w:themeFill="background1"/>
            <w:vAlign w:val="center"/>
          </w:tcPr>
          <w:p w14:paraId="794DDA36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color w:val="000000"/>
                <w:lang w:val="ru-RU"/>
              </w:rPr>
            </w:pPr>
            <w:r w:rsidRPr="000244D1">
              <w:rPr>
                <w:color w:val="000000"/>
                <w:lang w:val="ru-RU"/>
              </w:rPr>
              <w:t>га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3AB9506A" w14:textId="6FABF08D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372,84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5E1B00D7" w14:textId="349BAB44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360,83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724EC3A7" w14:textId="5BB991FF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360,83</w:t>
            </w:r>
          </w:p>
        </w:tc>
      </w:tr>
      <w:tr w:rsidR="00126785" w:rsidRPr="000244D1" w14:paraId="3C29298F" w14:textId="77777777" w:rsidTr="00810FBA">
        <w:trPr>
          <w:cantSplit/>
        </w:trPr>
        <w:tc>
          <w:tcPr>
            <w:tcW w:w="5000" w:type="pct"/>
            <w:gridSpan w:val="6"/>
            <w:shd w:val="clear" w:color="auto" w:fill="FFFFFF" w:themeFill="background1"/>
          </w:tcPr>
          <w:p w14:paraId="7E0FB895" w14:textId="5E6955E2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b/>
              </w:rPr>
              <w:t>II</w:t>
            </w:r>
            <w:r w:rsidRPr="000244D1">
              <w:rPr>
                <w:b/>
                <w:lang w:val="ru-RU"/>
              </w:rPr>
              <w:t>. Население</w:t>
            </w:r>
          </w:p>
        </w:tc>
      </w:tr>
      <w:tr w:rsidR="00126785" w:rsidRPr="000244D1" w14:paraId="0AD32CA6" w14:textId="77777777" w:rsidTr="00771580">
        <w:trPr>
          <w:cantSplit/>
        </w:trPr>
        <w:tc>
          <w:tcPr>
            <w:tcW w:w="222" w:type="pct"/>
            <w:shd w:val="clear" w:color="auto" w:fill="FFFFFF" w:themeFill="background1"/>
          </w:tcPr>
          <w:p w14:paraId="122C2F7D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2.1</w:t>
            </w:r>
          </w:p>
        </w:tc>
        <w:tc>
          <w:tcPr>
            <w:tcW w:w="1803" w:type="pct"/>
            <w:shd w:val="clear" w:color="auto" w:fill="FFFFFF" w:themeFill="background1"/>
          </w:tcPr>
          <w:p w14:paraId="44268E66" w14:textId="3BD63B05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Численность населения</w:t>
            </w:r>
          </w:p>
        </w:tc>
        <w:tc>
          <w:tcPr>
            <w:tcW w:w="678" w:type="pct"/>
            <w:shd w:val="clear" w:color="auto" w:fill="FFFFFF" w:themeFill="background1"/>
          </w:tcPr>
          <w:p w14:paraId="1631BD8B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чел.</w:t>
            </w:r>
          </w:p>
        </w:tc>
        <w:tc>
          <w:tcPr>
            <w:tcW w:w="831" w:type="pct"/>
            <w:shd w:val="clear" w:color="auto" w:fill="FFFFFF" w:themeFill="background1"/>
          </w:tcPr>
          <w:p w14:paraId="0D4132D9" w14:textId="1CBE0181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1111</w:t>
            </w:r>
          </w:p>
        </w:tc>
        <w:tc>
          <w:tcPr>
            <w:tcW w:w="764" w:type="pct"/>
            <w:shd w:val="clear" w:color="auto" w:fill="FFFFFF" w:themeFill="background1"/>
          </w:tcPr>
          <w:p w14:paraId="306D505F" w14:textId="3D603995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1111</w:t>
            </w:r>
          </w:p>
        </w:tc>
        <w:tc>
          <w:tcPr>
            <w:tcW w:w="702" w:type="pct"/>
            <w:shd w:val="clear" w:color="auto" w:fill="FFFFFF" w:themeFill="background1"/>
          </w:tcPr>
          <w:p w14:paraId="19486EE6" w14:textId="489ECAF2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1111</w:t>
            </w:r>
          </w:p>
        </w:tc>
      </w:tr>
      <w:tr w:rsidR="00126785" w:rsidRPr="000244D1" w14:paraId="46968135" w14:textId="77777777" w:rsidTr="00810FBA">
        <w:trPr>
          <w:cantSplit/>
        </w:trPr>
        <w:tc>
          <w:tcPr>
            <w:tcW w:w="5000" w:type="pct"/>
            <w:gridSpan w:val="6"/>
            <w:shd w:val="clear" w:color="auto" w:fill="FFFFFF" w:themeFill="background1"/>
          </w:tcPr>
          <w:p w14:paraId="62648D88" w14:textId="5350D42F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b/>
              </w:rPr>
              <w:t>III</w:t>
            </w:r>
            <w:r w:rsidRPr="000244D1">
              <w:rPr>
                <w:b/>
                <w:lang w:val="ru-RU"/>
              </w:rPr>
              <w:t>. Объекты социального и культурно-бытового обслуживания</w:t>
            </w:r>
          </w:p>
        </w:tc>
      </w:tr>
      <w:tr w:rsidR="00126785" w:rsidRPr="000244D1" w14:paraId="406DEBE9" w14:textId="77777777" w:rsidTr="00810FBA">
        <w:trPr>
          <w:cantSplit/>
        </w:trPr>
        <w:tc>
          <w:tcPr>
            <w:tcW w:w="222" w:type="pct"/>
            <w:vMerge w:val="restart"/>
            <w:shd w:val="clear" w:color="auto" w:fill="FFFFFF" w:themeFill="background1"/>
          </w:tcPr>
          <w:p w14:paraId="16E7B030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</w:rPr>
              <w:t>3</w:t>
            </w:r>
            <w:r w:rsidRPr="000244D1">
              <w:rPr>
                <w:b/>
                <w:lang w:val="ru-RU"/>
              </w:rPr>
              <w:t>.1</w:t>
            </w:r>
          </w:p>
        </w:tc>
        <w:tc>
          <w:tcPr>
            <w:tcW w:w="4778" w:type="pct"/>
            <w:gridSpan w:val="5"/>
            <w:shd w:val="clear" w:color="auto" w:fill="FFFFFF" w:themeFill="background1"/>
          </w:tcPr>
          <w:p w14:paraId="515EE46C" w14:textId="3CA17AF9" w:rsidR="00126785" w:rsidRPr="000244D1" w:rsidRDefault="00126785" w:rsidP="00126785">
            <w:pPr>
              <w:pStyle w:val="a1"/>
              <w:ind w:firstLine="0"/>
              <w:jc w:val="left"/>
              <w:rPr>
                <w:lang w:val="ru-RU"/>
              </w:rPr>
            </w:pPr>
            <w:r w:rsidRPr="000244D1">
              <w:rPr>
                <w:b/>
                <w:lang w:val="ru-RU"/>
              </w:rPr>
              <w:t>Объекты учебно-образовательного назначения</w:t>
            </w:r>
          </w:p>
        </w:tc>
      </w:tr>
      <w:tr w:rsidR="00126785" w:rsidRPr="000244D1" w14:paraId="6B18ADAF" w14:textId="77777777" w:rsidTr="00920EBC">
        <w:trPr>
          <w:cantSplit/>
          <w:trHeight w:val="323"/>
        </w:trPr>
        <w:tc>
          <w:tcPr>
            <w:tcW w:w="222" w:type="pct"/>
            <w:vMerge/>
            <w:shd w:val="clear" w:color="auto" w:fill="FFFFFF" w:themeFill="background1"/>
          </w:tcPr>
          <w:p w14:paraId="540019F7" w14:textId="77777777" w:rsidR="00126785" w:rsidRPr="000244D1" w:rsidRDefault="00126785" w:rsidP="00126785">
            <w:pPr>
              <w:pStyle w:val="a1"/>
              <w:tabs>
                <w:tab w:val="center" w:pos="235"/>
              </w:tabs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</w:tcPr>
          <w:p w14:paraId="22F10E25" w14:textId="391A39AD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детские дошкольные учреждения</w:t>
            </w:r>
          </w:p>
        </w:tc>
        <w:tc>
          <w:tcPr>
            <w:tcW w:w="678" w:type="pct"/>
            <w:shd w:val="clear" w:color="auto" w:fill="FFFFFF" w:themeFill="background1"/>
          </w:tcPr>
          <w:p w14:paraId="14B86D1F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ед.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023F0346" w14:textId="77848113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0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4A7D45FB" w14:textId="3158AF5D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0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466D5312" w14:textId="324C4732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0</w:t>
            </w:r>
          </w:p>
        </w:tc>
      </w:tr>
      <w:tr w:rsidR="00126785" w:rsidRPr="000244D1" w14:paraId="7F7A649F" w14:textId="77777777" w:rsidTr="00920EBC">
        <w:trPr>
          <w:cantSplit/>
        </w:trPr>
        <w:tc>
          <w:tcPr>
            <w:tcW w:w="222" w:type="pct"/>
            <w:vMerge/>
            <w:shd w:val="clear" w:color="auto" w:fill="FFFFFF" w:themeFill="background1"/>
          </w:tcPr>
          <w:p w14:paraId="2CCC02BE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</w:tcPr>
          <w:p w14:paraId="299209B8" w14:textId="700DFA79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общеобразовательные школы</w:t>
            </w:r>
          </w:p>
        </w:tc>
        <w:tc>
          <w:tcPr>
            <w:tcW w:w="678" w:type="pct"/>
            <w:shd w:val="clear" w:color="auto" w:fill="FFFFFF" w:themeFill="background1"/>
          </w:tcPr>
          <w:p w14:paraId="628B9163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ед.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1F556FFD" w14:textId="663FB1CA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2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6F9805FC" w14:textId="349475E3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2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2BB5FB67" w14:textId="1F45F68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2</w:t>
            </w:r>
          </w:p>
        </w:tc>
      </w:tr>
      <w:tr w:rsidR="00126785" w:rsidRPr="000244D1" w14:paraId="57D10FC3" w14:textId="77777777" w:rsidTr="00810FBA">
        <w:trPr>
          <w:cantSplit/>
        </w:trPr>
        <w:tc>
          <w:tcPr>
            <w:tcW w:w="222" w:type="pct"/>
            <w:vMerge w:val="restart"/>
            <w:shd w:val="clear" w:color="auto" w:fill="FFFFFF" w:themeFill="background1"/>
          </w:tcPr>
          <w:p w14:paraId="15732F89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</w:rPr>
              <w:t>3</w:t>
            </w:r>
            <w:r w:rsidRPr="000244D1">
              <w:rPr>
                <w:b/>
                <w:lang w:val="ru-RU"/>
              </w:rPr>
              <w:t>.2</w:t>
            </w:r>
          </w:p>
        </w:tc>
        <w:tc>
          <w:tcPr>
            <w:tcW w:w="4778" w:type="pct"/>
            <w:gridSpan w:val="5"/>
            <w:shd w:val="clear" w:color="auto" w:fill="FFFFFF" w:themeFill="background1"/>
          </w:tcPr>
          <w:p w14:paraId="7EF35356" w14:textId="63F17D8F" w:rsidR="00126785" w:rsidRPr="000244D1" w:rsidRDefault="00126785" w:rsidP="00126785">
            <w:pPr>
              <w:pStyle w:val="a1"/>
              <w:ind w:firstLine="0"/>
              <w:jc w:val="left"/>
              <w:rPr>
                <w:lang w:val="ru-RU"/>
              </w:rPr>
            </w:pPr>
            <w:r w:rsidRPr="000244D1">
              <w:rPr>
                <w:b/>
                <w:lang w:val="ru-RU"/>
              </w:rPr>
              <w:t>Объекты здравоохранения</w:t>
            </w:r>
          </w:p>
        </w:tc>
      </w:tr>
      <w:tr w:rsidR="00126785" w:rsidRPr="000244D1" w14:paraId="10817E29" w14:textId="77777777" w:rsidTr="00920EBC">
        <w:trPr>
          <w:cantSplit/>
        </w:trPr>
        <w:tc>
          <w:tcPr>
            <w:tcW w:w="222" w:type="pct"/>
            <w:vMerge/>
            <w:shd w:val="clear" w:color="auto" w:fill="FFFFFF" w:themeFill="background1"/>
          </w:tcPr>
          <w:p w14:paraId="0A56A00F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</w:tcPr>
          <w:p w14:paraId="3847085C" w14:textId="77777777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ФАП</w:t>
            </w:r>
          </w:p>
        </w:tc>
        <w:tc>
          <w:tcPr>
            <w:tcW w:w="678" w:type="pct"/>
            <w:shd w:val="clear" w:color="auto" w:fill="FFFFFF" w:themeFill="background1"/>
          </w:tcPr>
          <w:p w14:paraId="18189202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ед.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01A60F60" w14:textId="5A0F4ADE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3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6C06F9BC" w14:textId="17B81ED6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3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5AA895A3" w14:textId="07E8C82A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3</w:t>
            </w:r>
          </w:p>
        </w:tc>
      </w:tr>
      <w:tr w:rsidR="00126785" w:rsidRPr="000244D1" w14:paraId="2EDD6B03" w14:textId="77777777" w:rsidTr="00920EBC">
        <w:trPr>
          <w:cantSplit/>
        </w:trPr>
        <w:tc>
          <w:tcPr>
            <w:tcW w:w="222" w:type="pct"/>
            <w:vMerge/>
            <w:shd w:val="clear" w:color="auto" w:fill="FFFFFF" w:themeFill="background1"/>
          </w:tcPr>
          <w:p w14:paraId="4C04D787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</w:tcPr>
          <w:p w14:paraId="70CD410A" w14:textId="130CDB8C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rFonts w:eastAsia="Calibri"/>
                <w:b/>
                <w:bCs/>
                <w:lang w:eastAsia="en-US"/>
              </w:rPr>
              <w:t>участковая больница</w:t>
            </w:r>
          </w:p>
        </w:tc>
        <w:tc>
          <w:tcPr>
            <w:tcW w:w="678" w:type="pct"/>
            <w:shd w:val="clear" w:color="auto" w:fill="FFFFFF" w:themeFill="background1"/>
          </w:tcPr>
          <w:p w14:paraId="0D450529" w14:textId="45460B8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ед.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2BE3B85C" w14:textId="177B5C85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1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5A245951" w14:textId="72991728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1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3F836599" w14:textId="11F5A303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1</w:t>
            </w:r>
          </w:p>
        </w:tc>
      </w:tr>
      <w:tr w:rsidR="00126785" w:rsidRPr="000244D1" w14:paraId="628EE8F6" w14:textId="77777777" w:rsidTr="00810FBA">
        <w:trPr>
          <w:cantSplit/>
        </w:trPr>
        <w:tc>
          <w:tcPr>
            <w:tcW w:w="222" w:type="pct"/>
            <w:vMerge w:val="restart"/>
            <w:shd w:val="clear" w:color="auto" w:fill="FFFFFF" w:themeFill="background1"/>
          </w:tcPr>
          <w:p w14:paraId="52D1B812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</w:rPr>
              <w:t>3</w:t>
            </w:r>
            <w:r w:rsidRPr="000244D1">
              <w:rPr>
                <w:b/>
                <w:lang w:val="ru-RU"/>
              </w:rPr>
              <w:t>.3</w:t>
            </w:r>
          </w:p>
        </w:tc>
        <w:tc>
          <w:tcPr>
            <w:tcW w:w="4778" w:type="pct"/>
            <w:gridSpan w:val="5"/>
            <w:shd w:val="clear" w:color="auto" w:fill="FFFFFF" w:themeFill="background1"/>
          </w:tcPr>
          <w:p w14:paraId="528F67D3" w14:textId="13FE8957" w:rsidR="00126785" w:rsidRPr="000244D1" w:rsidRDefault="00126785" w:rsidP="00126785">
            <w:pPr>
              <w:pStyle w:val="a1"/>
              <w:ind w:firstLine="0"/>
              <w:jc w:val="left"/>
              <w:rPr>
                <w:lang w:val="ru-RU"/>
              </w:rPr>
            </w:pPr>
            <w:r w:rsidRPr="000244D1">
              <w:rPr>
                <w:b/>
                <w:lang w:val="ru-RU"/>
              </w:rPr>
              <w:t>Спортивные и физкультурно-оздоровительные объекты</w:t>
            </w:r>
          </w:p>
        </w:tc>
      </w:tr>
      <w:tr w:rsidR="00126785" w:rsidRPr="000244D1" w14:paraId="15FE6AE7" w14:textId="77777777" w:rsidTr="00920EBC">
        <w:trPr>
          <w:cantSplit/>
        </w:trPr>
        <w:tc>
          <w:tcPr>
            <w:tcW w:w="222" w:type="pct"/>
            <w:vMerge/>
            <w:shd w:val="clear" w:color="auto" w:fill="FFFFFF" w:themeFill="background1"/>
          </w:tcPr>
          <w:p w14:paraId="1F8C0102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  <w:vAlign w:val="center"/>
          </w:tcPr>
          <w:p w14:paraId="590F62D2" w14:textId="1D9DECF6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спортивный зал</w:t>
            </w:r>
          </w:p>
        </w:tc>
        <w:tc>
          <w:tcPr>
            <w:tcW w:w="678" w:type="pct"/>
            <w:shd w:val="clear" w:color="auto" w:fill="FFFFFF" w:themeFill="background1"/>
            <w:vAlign w:val="center"/>
          </w:tcPr>
          <w:p w14:paraId="3E4EFBDD" w14:textId="77777777" w:rsidR="00126785" w:rsidRPr="000244D1" w:rsidRDefault="00126785" w:rsidP="00126785">
            <w:pPr>
              <w:jc w:val="center"/>
            </w:pPr>
            <w:r w:rsidRPr="000244D1">
              <w:t>ед.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77212480" w14:textId="761A4640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2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6D69A29F" w14:textId="6905F4AB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2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4D822CD3" w14:textId="248821DC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2</w:t>
            </w:r>
          </w:p>
        </w:tc>
      </w:tr>
      <w:tr w:rsidR="00126785" w:rsidRPr="000244D1" w14:paraId="7368B4C7" w14:textId="77777777" w:rsidTr="00920EBC">
        <w:trPr>
          <w:cantSplit/>
        </w:trPr>
        <w:tc>
          <w:tcPr>
            <w:tcW w:w="222" w:type="pct"/>
            <w:vMerge/>
            <w:shd w:val="clear" w:color="auto" w:fill="FFFFFF" w:themeFill="background1"/>
          </w:tcPr>
          <w:p w14:paraId="5C57E7FF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  <w:vAlign w:val="center"/>
          </w:tcPr>
          <w:p w14:paraId="336C17CD" w14:textId="486636FD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спортивная площадка</w:t>
            </w:r>
          </w:p>
        </w:tc>
        <w:tc>
          <w:tcPr>
            <w:tcW w:w="678" w:type="pct"/>
            <w:shd w:val="clear" w:color="auto" w:fill="FFFFFF" w:themeFill="background1"/>
          </w:tcPr>
          <w:p w14:paraId="54D9D81B" w14:textId="77777777" w:rsidR="00126785" w:rsidRPr="000244D1" w:rsidRDefault="00126785" w:rsidP="00126785">
            <w:pPr>
              <w:jc w:val="center"/>
            </w:pPr>
            <w:r w:rsidRPr="000244D1">
              <w:t>ед.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44446C55" w14:textId="1587B151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2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2F04B5BF" w14:textId="11AA335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2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0FFCE1A2" w14:textId="51FF784A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3</w:t>
            </w:r>
          </w:p>
        </w:tc>
      </w:tr>
      <w:tr w:rsidR="00126785" w:rsidRPr="000244D1" w14:paraId="008BC95A" w14:textId="77777777" w:rsidTr="00810FBA">
        <w:trPr>
          <w:cantSplit/>
        </w:trPr>
        <w:tc>
          <w:tcPr>
            <w:tcW w:w="222" w:type="pct"/>
            <w:vMerge w:val="restart"/>
            <w:shd w:val="clear" w:color="auto" w:fill="FFFFFF" w:themeFill="background1"/>
          </w:tcPr>
          <w:p w14:paraId="12EC2796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</w:rPr>
              <w:t>3</w:t>
            </w:r>
            <w:r w:rsidRPr="000244D1">
              <w:rPr>
                <w:b/>
                <w:lang w:val="ru-RU"/>
              </w:rPr>
              <w:t>.4</w:t>
            </w:r>
          </w:p>
        </w:tc>
        <w:tc>
          <w:tcPr>
            <w:tcW w:w="4778" w:type="pct"/>
            <w:gridSpan w:val="5"/>
            <w:shd w:val="clear" w:color="auto" w:fill="FFFFFF" w:themeFill="background1"/>
          </w:tcPr>
          <w:p w14:paraId="08B7718C" w14:textId="47C72385" w:rsidR="00126785" w:rsidRPr="000244D1" w:rsidRDefault="00126785" w:rsidP="00126785">
            <w:pPr>
              <w:pStyle w:val="a1"/>
              <w:ind w:firstLine="0"/>
              <w:jc w:val="left"/>
              <w:rPr>
                <w:lang w:val="ru-RU"/>
              </w:rPr>
            </w:pPr>
            <w:r w:rsidRPr="000244D1">
              <w:rPr>
                <w:b/>
                <w:lang w:val="ru-RU"/>
              </w:rPr>
              <w:t>Объекты культурно-досугового назначения</w:t>
            </w:r>
          </w:p>
        </w:tc>
      </w:tr>
      <w:tr w:rsidR="00126785" w:rsidRPr="000244D1" w14:paraId="6530467C" w14:textId="77777777" w:rsidTr="00920EBC">
        <w:trPr>
          <w:cantSplit/>
          <w:trHeight w:val="220"/>
        </w:trPr>
        <w:tc>
          <w:tcPr>
            <w:tcW w:w="222" w:type="pct"/>
            <w:vMerge/>
            <w:shd w:val="clear" w:color="auto" w:fill="FFFFFF" w:themeFill="background1"/>
          </w:tcPr>
          <w:p w14:paraId="0DB82BBC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</w:tcPr>
          <w:p w14:paraId="6D727AF3" w14:textId="5252A264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учреждения культуры</w:t>
            </w:r>
          </w:p>
        </w:tc>
        <w:tc>
          <w:tcPr>
            <w:tcW w:w="678" w:type="pct"/>
            <w:shd w:val="clear" w:color="auto" w:fill="FFFFFF" w:themeFill="background1"/>
          </w:tcPr>
          <w:p w14:paraId="5BE3B5B3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ед.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49BE682C" w14:textId="2D59F0E2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1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2ECFC49D" w14:textId="6E7ADD4C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1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28AF3927" w14:textId="7A88AC95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1</w:t>
            </w:r>
          </w:p>
        </w:tc>
      </w:tr>
      <w:tr w:rsidR="00126785" w:rsidRPr="000244D1" w14:paraId="07DED6A4" w14:textId="77777777" w:rsidTr="00810FBA">
        <w:trPr>
          <w:cantSplit/>
        </w:trPr>
        <w:tc>
          <w:tcPr>
            <w:tcW w:w="222" w:type="pct"/>
            <w:vMerge w:val="restart"/>
            <w:shd w:val="clear" w:color="auto" w:fill="FFFFFF" w:themeFill="background1"/>
          </w:tcPr>
          <w:p w14:paraId="080D0188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</w:rPr>
              <w:t>3</w:t>
            </w:r>
            <w:r w:rsidRPr="000244D1">
              <w:rPr>
                <w:b/>
                <w:lang w:val="ru-RU"/>
              </w:rPr>
              <w:t>.5</w:t>
            </w:r>
          </w:p>
        </w:tc>
        <w:tc>
          <w:tcPr>
            <w:tcW w:w="4778" w:type="pct"/>
            <w:gridSpan w:val="5"/>
            <w:shd w:val="clear" w:color="auto" w:fill="FFFFFF" w:themeFill="background1"/>
          </w:tcPr>
          <w:p w14:paraId="760062E5" w14:textId="02B306E1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Объекты торгового назначения</w:t>
            </w:r>
          </w:p>
        </w:tc>
      </w:tr>
      <w:tr w:rsidR="00126785" w:rsidRPr="000244D1" w14:paraId="3AABB023" w14:textId="77777777" w:rsidTr="00920EBC">
        <w:trPr>
          <w:cantSplit/>
        </w:trPr>
        <w:tc>
          <w:tcPr>
            <w:tcW w:w="222" w:type="pct"/>
            <w:vMerge/>
            <w:shd w:val="clear" w:color="auto" w:fill="FFFFFF" w:themeFill="background1"/>
          </w:tcPr>
          <w:p w14:paraId="0ADD1757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</w:tcPr>
          <w:p w14:paraId="5ED51C33" w14:textId="7D6A9EA1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столовые, находящиеся на балансе учебных заведений, организаций, промышленных предприятий</w:t>
            </w:r>
          </w:p>
        </w:tc>
        <w:tc>
          <w:tcPr>
            <w:tcW w:w="678" w:type="pct"/>
            <w:shd w:val="clear" w:color="auto" w:fill="FFFFFF" w:themeFill="background1"/>
          </w:tcPr>
          <w:p w14:paraId="30A7C830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ед.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2FB7B65A" w14:textId="6851D99F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2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403750CE" w14:textId="27168E9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2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35DB572A" w14:textId="27690AED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2</w:t>
            </w:r>
          </w:p>
        </w:tc>
      </w:tr>
      <w:tr w:rsidR="00126785" w:rsidRPr="000244D1" w14:paraId="155F14FB" w14:textId="77777777" w:rsidTr="00920EBC">
        <w:trPr>
          <w:cantSplit/>
        </w:trPr>
        <w:tc>
          <w:tcPr>
            <w:tcW w:w="222" w:type="pct"/>
            <w:vMerge/>
            <w:shd w:val="clear" w:color="auto" w:fill="FFFFFF" w:themeFill="background1"/>
          </w:tcPr>
          <w:p w14:paraId="0B59EA38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</w:tcPr>
          <w:p w14:paraId="137B2AE8" w14:textId="654EA363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магазины</w:t>
            </w:r>
          </w:p>
        </w:tc>
        <w:tc>
          <w:tcPr>
            <w:tcW w:w="678" w:type="pct"/>
            <w:shd w:val="clear" w:color="auto" w:fill="FFFFFF" w:themeFill="background1"/>
          </w:tcPr>
          <w:p w14:paraId="7729C179" w14:textId="1A7EBA51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ед.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17F02BD5" w14:textId="03D4F84C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4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73CE3B01" w14:textId="1C46390E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4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49BA9125" w14:textId="4D077F7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4</w:t>
            </w:r>
          </w:p>
        </w:tc>
      </w:tr>
      <w:tr w:rsidR="00126785" w:rsidRPr="000244D1" w14:paraId="6B003B65" w14:textId="77777777" w:rsidTr="00920EBC">
        <w:trPr>
          <w:cantSplit/>
        </w:trPr>
        <w:tc>
          <w:tcPr>
            <w:tcW w:w="222" w:type="pct"/>
            <w:vMerge/>
            <w:shd w:val="clear" w:color="auto" w:fill="FFFFFF" w:themeFill="background1"/>
          </w:tcPr>
          <w:p w14:paraId="66846B28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</w:tcPr>
          <w:p w14:paraId="010FD678" w14:textId="79DB3546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аптеки</w:t>
            </w:r>
          </w:p>
        </w:tc>
        <w:tc>
          <w:tcPr>
            <w:tcW w:w="678" w:type="pct"/>
            <w:shd w:val="clear" w:color="auto" w:fill="FFFFFF" w:themeFill="background1"/>
          </w:tcPr>
          <w:p w14:paraId="57A37383" w14:textId="18A2C37D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ед.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34935217" w14:textId="33B1C69B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1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12C11812" w14:textId="461D01FF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1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14C52A9B" w14:textId="61E27DBC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1</w:t>
            </w:r>
          </w:p>
        </w:tc>
      </w:tr>
      <w:tr w:rsidR="00126785" w:rsidRPr="000244D1" w14:paraId="6BB7C8E6" w14:textId="77777777" w:rsidTr="00810FBA">
        <w:trPr>
          <w:cantSplit/>
        </w:trPr>
        <w:tc>
          <w:tcPr>
            <w:tcW w:w="222" w:type="pct"/>
            <w:vMerge w:val="restart"/>
            <w:shd w:val="clear" w:color="auto" w:fill="FFFFFF" w:themeFill="background1"/>
          </w:tcPr>
          <w:p w14:paraId="67910C4C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</w:rPr>
              <w:t>3</w:t>
            </w:r>
            <w:r w:rsidRPr="000244D1">
              <w:rPr>
                <w:b/>
                <w:lang w:val="ru-RU"/>
              </w:rPr>
              <w:t>.6</w:t>
            </w:r>
          </w:p>
        </w:tc>
        <w:tc>
          <w:tcPr>
            <w:tcW w:w="4778" w:type="pct"/>
            <w:gridSpan w:val="5"/>
            <w:shd w:val="clear" w:color="auto" w:fill="FFFFFF" w:themeFill="background1"/>
          </w:tcPr>
          <w:p w14:paraId="4291BACB" w14:textId="310D03A4" w:rsidR="00126785" w:rsidRPr="000244D1" w:rsidRDefault="00126785" w:rsidP="00126785">
            <w:pPr>
              <w:pStyle w:val="a1"/>
              <w:ind w:firstLine="0"/>
              <w:jc w:val="left"/>
              <w:rPr>
                <w:lang w:val="ru-RU"/>
              </w:rPr>
            </w:pPr>
            <w:r w:rsidRPr="000244D1">
              <w:rPr>
                <w:b/>
                <w:lang w:val="ru-RU"/>
              </w:rPr>
              <w:t>Объекты бытового обслуживания</w:t>
            </w:r>
          </w:p>
        </w:tc>
      </w:tr>
      <w:tr w:rsidR="00126785" w:rsidRPr="000244D1" w14:paraId="46CA5A24" w14:textId="77777777" w:rsidTr="00771580">
        <w:trPr>
          <w:cantSplit/>
        </w:trPr>
        <w:tc>
          <w:tcPr>
            <w:tcW w:w="222" w:type="pct"/>
            <w:vMerge/>
            <w:shd w:val="clear" w:color="auto" w:fill="FFFFFF" w:themeFill="background1"/>
          </w:tcPr>
          <w:p w14:paraId="04A30084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</w:tcPr>
          <w:p w14:paraId="7C577D39" w14:textId="77777777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банк</w:t>
            </w:r>
          </w:p>
        </w:tc>
        <w:tc>
          <w:tcPr>
            <w:tcW w:w="678" w:type="pct"/>
            <w:shd w:val="clear" w:color="auto" w:fill="FFFFFF" w:themeFill="background1"/>
          </w:tcPr>
          <w:p w14:paraId="436BF987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ед.</w:t>
            </w:r>
          </w:p>
        </w:tc>
        <w:tc>
          <w:tcPr>
            <w:tcW w:w="831" w:type="pct"/>
            <w:shd w:val="clear" w:color="auto" w:fill="FFFFFF" w:themeFill="background1"/>
          </w:tcPr>
          <w:p w14:paraId="205099C5" w14:textId="44B14448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1</w:t>
            </w:r>
          </w:p>
        </w:tc>
        <w:tc>
          <w:tcPr>
            <w:tcW w:w="764" w:type="pct"/>
            <w:shd w:val="clear" w:color="auto" w:fill="FFFFFF" w:themeFill="background1"/>
          </w:tcPr>
          <w:p w14:paraId="68EF453E" w14:textId="26A98300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1</w:t>
            </w:r>
          </w:p>
        </w:tc>
        <w:tc>
          <w:tcPr>
            <w:tcW w:w="702" w:type="pct"/>
            <w:shd w:val="clear" w:color="auto" w:fill="FFFFFF" w:themeFill="background1"/>
          </w:tcPr>
          <w:p w14:paraId="4F27D95B" w14:textId="50135A96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1</w:t>
            </w:r>
          </w:p>
        </w:tc>
      </w:tr>
      <w:tr w:rsidR="00126785" w:rsidRPr="000244D1" w14:paraId="7B78FB65" w14:textId="77777777" w:rsidTr="00810FBA">
        <w:trPr>
          <w:cantSplit/>
        </w:trPr>
        <w:tc>
          <w:tcPr>
            <w:tcW w:w="222" w:type="pct"/>
            <w:vMerge w:val="restart"/>
            <w:shd w:val="clear" w:color="auto" w:fill="FFFFFF" w:themeFill="background1"/>
          </w:tcPr>
          <w:p w14:paraId="5BF0E800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3.7</w:t>
            </w:r>
          </w:p>
        </w:tc>
        <w:tc>
          <w:tcPr>
            <w:tcW w:w="4778" w:type="pct"/>
            <w:gridSpan w:val="5"/>
            <w:shd w:val="clear" w:color="auto" w:fill="FFFFFF" w:themeFill="background1"/>
          </w:tcPr>
          <w:p w14:paraId="4401286F" w14:textId="60661925" w:rsidR="00126785" w:rsidRPr="000244D1" w:rsidRDefault="00126785" w:rsidP="00126785">
            <w:pPr>
              <w:pStyle w:val="a1"/>
              <w:ind w:firstLine="0"/>
              <w:jc w:val="left"/>
              <w:rPr>
                <w:lang w:val="ru-RU"/>
              </w:rPr>
            </w:pPr>
            <w:r w:rsidRPr="000244D1">
              <w:rPr>
                <w:b/>
                <w:lang w:val="ru-RU"/>
              </w:rPr>
              <w:t>Отделения связи</w:t>
            </w:r>
          </w:p>
        </w:tc>
      </w:tr>
      <w:tr w:rsidR="00126785" w:rsidRPr="000244D1" w14:paraId="7949E5D8" w14:textId="77777777" w:rsidTr="00771580">
        <w:trPr>
          <w:cantSplit/>
        </w:trPr>
        <w:tc>
          <w:tcPr>
            <w:tcW w:w="222" w:type="pct"/>
            <w:vMerge/>
            <w:shd w:val="clear" w:color="auto" w:fill="FFFFFF" w:themeFill="background1"/>
          </w:tcPr>
          <w:p w14:paraId="6B51400F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</w:tcPr>
          <w:p w14:paraId="27136EB8" w14:textId="77777777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почта</w:t>
            </w:r>
          </w:p>
        </w:tc>
        <w:tc>
          <w:tcPr>
            <w:tcW w:w="678" w:type="pct"/>
            <w:shd w:val="clear" w:color="auto" w:fill="FFFFFF" w:themeFill="background1"/>
          </w:tcPr>
          <w:p w14:paraId="2F8B58A5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ед.</w:t>
            </w:r>
          </w:p>
        </w:tc>
        <w:tc>
          <w:tcPr>
            <w:tcW w:w="831" w:type="pct"/>
            <w:shd w:val="clear" w:color="auto" w:fill="FFFFFF" w:themeFill="background1"/>
          </w:tcPr>
          <w:p w14:paraId="0FD47694" w14:textId="2EC0D26F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1</w:t>
            </w:r>
          </w:p>
        </w:tc>
        <w:tc>
          <w:tcPr>
            <w:tcW w:w="764" w:type="pct"/>
            <w:shd w:val="clear" w:color="auto" w:fill="FFFFFF" w:themeFill="background1"/>
          </w:tcPr>
          <w:p w14:paraId="695C9A49" w14:textId="3655B229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1</w:t>
            </w:r>
          </w:p>
        </w:tc>
        <w:tc>
          <w:tcPr>
            <w:tcW w:w="702" w:type="pct"/>
            <w:shd w:val="clear" w:color="auto" w:fill="FFFFFF" w:themeFill="background1"/>
          </w:tcPr>
          <w:p w14:paraId="64D5CDED" w14:textId="10A08D76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1</w:t>
            </w:r>
          </w:p>
        </w:tc>
      </w:tr>
      <w:tr w:rsidR="00126785" w:rsidRPr="000244D1" w14:paraId="5A49CFA0" w14:textId="77777777" w:rsidTr="00810FBA">
        <w:trPr>
          <w:cantSplit/>
        </w:trPr>
        <w:tc>
          <w:tcPr>
            <w:tcW w:w="5000" w:type="pct"/>
            <w:gridSpan w:val="6"/>
            <w:shd w:val="clear" w:color="auto" w:fill="FFFFFF" w:themeFill="background1"/>
          </w:tcPr>
          <w:p w14:paraId="23038D20" w14:textId="67F7B910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b/>
              </w:rPr>
              <w:t>IV</w:t>
            </w:r>
            <w:r w:rsidRPr="000244D1">
              <w:rPr>
                <w:b/>
                <w:lang w:val="ru-RU"/>
              </w:rPr>
              <w:t>. Транспорт</w:t>
            </w:r>
          </w:p>
        </w:tc>
      </w:tr>
      <w:tr w:rsidR="00126785" w:rsidRPr="000244D1" w14:paraId="3790D349" w14:textId="77777777" w:rsidTr="00126785">
        <w:trPr>
          <w:cantSplit/>
        </w:trPr>
        <w:tc>
          <w:tcPr>
            <w:tcW w:w="222" w:type="pct"/>
            <w:vMerge w:val="restart"/>
            <w:shd w:val="clear" w:color="auto" w:fill="FFFFFF" w:themeFill="background1"/>
          </w:tcPr>
          <w:p w14:paraId="5CAF2682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</w:rPr>
              <w:t>4</w:t>
            </w:r>
            <w:r w:rsidRPr="000244D1">
              <w:rPr>
                <w:b/>
                <w:lang w:val="ru-RU"/>
              </w:rPr>
              <w:t>.1</w:t>
            </w:r>
          </w:p>
        </w:tc>
        <w:tc>
          <w:tcPr>
            <w:tcW w:w="1803" w:type="pct"/>
            <w:shd w:val="clear" w:color="auto" w:fill="FFFFFF" w:themeFill="background1"/>
          </w:tcPr>
          <w:p w14:paraId="46652CF5" w14:textId="4CA4EF50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Протяженность автомобильных дорог, в том числе</w:t>
            </w:r>
          </w:p>
        </w:tc>
        <w:tc>
          <w:tcPr>
            <w:tcW w:w="678" w:type="pct"/>
            <w:shd w:val="clear" w:color="auto" w:fill="FFFFFF" w:themeFill="background1"/>
          </w:tcPr>
          <w:p w14:paraId="327A83C7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км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211E3BCB" w14:textId="517B0E50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bCs/>
                <w:lang w:val="ru-RU"/>
              </w:rPr>
            </w:pPr>
            <w:r w:rsidRPr="000244D1">
              <w:rPr>
                <w:b/>
                <w:bCs/>
                <w:lang w:val="ru-RU"/>
              </w:rPr>
              <w:t>38,46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55BF9C33" w14:textId="2FB3502D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bCs/>
                <w:lang w:val="ru-RU"/>
              </w:rPr>
            </w:pPr>
            <w:r w:rsidRPr="000244D1">
              <w:rPr>
                <w:b/>
                <w:bCs/>
                <w:lang w:val="ru-RU"/>
              </w:rPr>
              <w:t>38,46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1FE88DB3" w14:textId="0D1790BD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bCs/>
                <w:lang w:val="ru-RU"/>
              </w:rPr>
            </w:pPr>
            <w:r w:rsidRPr="000244D1">
              <w:rPr>
                <w:b/>
                <w:bCs/>
                <w:lang w:val="ru-RU"/>
              </w:rPr>
              <w:t>38,46</w:t>
            </w:r>
          </w:p>
        </w:tc>
      </w:tr>
      <w:tr w:rsidR="00126785" w:rsidRPr="000244D1" w14:paraId="3935F66A" w14:textId="77777777" w:rsidTr="00126785">
        <w:trPr>
          <w:cantSplit/>
          <w:trHeight w:val="50"/>
        </w:trPr>
        <w:tc>
          <w:tcPr>
            <w:tcW w:w="222" w:type="pct"/>
            <w:vMerge/>
            <w:shd w:val="clear" w:color="auto" w:fill="FFFFFF" w:themeFill="background1"/>
          </w:tcPr>
          <w:p w14:paraId="41B6BBB4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</w:tcPr>
          <w:p w14:paraId="1A4BC71A" w14:textId="6592B899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федерального значения</w:t>
            </w:r>
          </w:p>
        </w:tc>
        <w:tc>
          <w:tcPr>
            <w:tcW w:w="678" w:type="pct"/>
            <w:shd w:val="clear" w:color="auto" w:fill="FFFFFF" w:themeFill="background1"/>
          </w:tcPr>
          <w:p w14:paraId="6821FAB2" w14:textId="4A2F6619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км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7A9B7F17" w14:textId="022EABD6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14,81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3A677BEF" w14:textId="5FD8E5C0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14,81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2F0A4CED" w14:textId="1EF2D23D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14,81</w:t>
            </w:r>
          </w:p>
        </w:tc>
      </w:tr>
      <w:tr w:rsidR="00126785" w:rsidRPr="000244D1" w14:paraId="0098CA74" w14:textId="77777777" w:rsidTr="00126785">
        <w:trPr>
          <w:cantSplit/>
          <w:trHeight w:val="50"/>
        </w:trPr>
        <w:tc>
          <w:tcPr>
            <w:tcW w:w="222" w:type="pct"/>
            <w:vMerge/>
            <w:shd w:val="clear" w:color="auto" w:fill="FFFFFF" w:themeFill="background1"/>
          </w:tcPr>
          <w:p w14:paraId="659305AF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</w:p>
        </w:tc>
        <w:tc>
          <w:tcPr>
            <w:tcW w:w="1803" w:type="pct"/>
            <w:shd w:val="clear" w:color="auto" w:fill="FFFFFF" w:themeFill="background1"/>
          </w:tcPr>
          <w:p w14:paraId="544E072E" w14:textId="22882EB3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межмуниципального значения</w:t>
            </w:r>
          </w:p>
        </w:tc>
        <w:tc>
          <w:tcPr>
            <w:tcW w:w="678" w:type="pct"/>
            <w:shd w:val="clear" w:color="auto" w:fill="FFFFFF" w:themeFill="background1"/>
          </w:tcPr>
          <w:p w14:paraId="50764C2C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км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6555135E" w14:textId="26184943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23,65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6B1F74F2" w14:textId="3DEFFE2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23,65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0BD4DFC2" w14:textId="3AF5F38D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23,65</w:t>
            </w:r>
          </w:p>
        </w:tc>
      </w:tr>
      <w:tr w:rsidR="00126785" w:rsidRPr="000244D1" w14:paraId="0189FD1F" w14:textId="77777777" w:rsidTr="00810FBA">
        <w:trPr>
          <w:cantSplit/>
        </w:trPr>
        <w:tc>
          <w:tcPr>
            <w:tcW w:w="5000" w:type="pct"/>
            <w:gridSpan w:val="6"/>
            <w:shd w:val="clear" w:color="auto" w:fill="FFFFFF" w:themeFill="background1"/>
          </w:tcPr>
          <w:p w14:paraId="3E489507" w14:textId="243939FF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b/>
              </w:rPr>
              <w:t>V</w:t>
            </w:r>
            <w:r w:rsidRPr="000244D1">
              <w:rPr>
                <w:b/>
                <w:lang w:val="ru-RU"/>
              </w:rPr>
              <w:t>. Инженерная инфраструктура и благоустройство территории</w:t>
            </w:r>
          </w:p>
        </w:tc>
      </w:tr>
      <w:tr w:rsidR="00126785" w:rsidRPr="000244D1" w14:paraId="7981D7B9" w14:textId="77777777" w:rsidTr="00920EBC">
        <w:trPr>
          <w:cantSplit/>
        </w:trPr>
        <w:tc>
          <w:tcPr>
            <w:tcW w:w="222" w:type="pct"/>
            <w:shd w:val="clear" w:color="auto" w:fill="FFFFFF" w:themeFill="background1"/>
          </w:tcPr>
          <w:p w14:paraId="25C03DFE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</w:rPr>
              <w:t>5</w:t>
            </w:r>
            <w:r w:rsidRPr="000244D1">
              <w:rPr>
                <w:b/>
                <w:lang w:val="ru-RU"/>
              </w:rPr>
              <w:t>.1</w:t>
            </w:r>
          </w:p>
        </w:tc>
        <w:tc>
          <w:tcPr>
            <w:tcW w:w="1803" w:type="pct"/>
            <w:shd w:val="clear" w:color="auto" w:fill="FFFFFF" w:themeFill="background1"/>
          </w:tcPr>
          <w:p w14:paraId="5B1707CC" w14:textId="77777777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Водопотребление</w:t>
            </w:r>
          </w:p>
        </w:tc>
        <w:tc>
          <w:tcPr>
            <w:tcW w:w="678" w:type="pct"/>
            <w:shd w:val="clear" w:color="auto" w:fill="FFFFFF" w:themeFill="background1"/>
          </w:tcPr>
          <w:p w14:paraId="1D93103D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t>м</w:t>
            </w:r>
            <w:r w:rsidRPr="000244D1">
              <w:rPr>
                <w:vertAlign w:val="superscript"/>
              </w:rPr>
              <w:t>3</w:t>
            </w:r>
            <w:r w:rsidRPr="000244D1">
              <w:t>/сут.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2DE2BE57" w14:textId="1A2A5983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405,74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1A3AB2CE" w14:textId="65B8C56A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405,74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6EACE2B3" w14:textId="7C7A50A4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405,74</w:t>
            </w:r>
          </w:p>
        </w:tc>
      </w:tr>
      <w:tr w:rsidR="00126785" w:rsidRPr="000244D1" w14:paraId="68478E0C" w14:textId="77777777" w:rsidTr="00920EBC">
        <w:trPr>
          <w:cantSplit/>
        </w:trPr>
        <w:tc>
          <w:tcPr>
            <w:tcW w:w="222" w:type="pct"/>
            <w:shd w:val="clear" w:color="auto" w:fill="FFFFFF" w:themeFill="background1"/>
          </w:tcPr>
          <w:p w14:paraId="053DC73A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</w:rPr>
              <w:t>5</w:t>
            </w:r>
            <w:r w:rsidRPr="000244D1">
              <w:rPr>
                <w:b/>
                <w:lang w:val="ru-RU"/>
              </w:rPr>
              <w:t>.2</w:t>
            </w:r>
          </w:p>
        </w:tc>
        <w:tc>
          <w:tcPr>
            <w:tcW w:w="1803" w:type="pct"/>
            <w:shd w:val="clear" w:color="auto" w:fill="FFFFFF" w:themeFill="background1"/>
          </w:tcPr>
          <w:p w14:paraId="2E10A8A7" w14:textId="77777777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Водоотведение</w:t>
            </w:r>
          </w:p>
        </w:tc>
        <w:tc>
          <w:tcPr>
            <w:tcW w:w="678" w:type="pct"/>
            <w:shd w:val="clear" w:color="auto" w:fill="FFFFFF" w:themeFill="background1"/>
          </w:tcPr>
          <w:p w14:paraId="5022EB6E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t>м</w:t>
            </w:r>
            <w:r w:rsidRPr="000244D1">
              <w:rPr>
                <w:vertAlign w:val="superscript"/>
              </w:rPr>
              <w:t>3</w:t>
            </w:r>
            <w:r w:rsidRPr="000244D1">
              <w:t>/сут.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66AEAFDA" w14:textId="78F2EFDE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  <w:lang w:eastAsia="en-US"/>
              </w:rPr>
              <w:t>219,97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2CD67DB6" w14:textId="1AE90FE9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  <w:lang w:eastAsia="en-US"/>
              </w:rPr>
              <w:t>219,97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569D36AE" w14:textId="7A1425A6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  <w:lang w:eastAsia="en-US"/>
              </w:rPr>
              <w:t>219,97</w:t>
            </w:r>
          </w:p>
        </w:tc>
      </w:tr>
      <w:tr w:rsidR="00126785" w:rsidRPr="000244D1" w14:paraId="50CC1290" w14:textId="77777777" w:rsidTr="00920EBC">
        <w:trPr>
          <w:cantSplit/>
        </w:trPr>
        <w:tc>
          <w:tcPr>
            <w:tcW w:w="222" w:type="pct"/>
            <w:shd w:val="clear" w:color="auto" w:fill="FFFFFF" w:themeFill="background1"/>
          </w:tcPr>
          <w:p w14:paraId="1C213E39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</w:rPr>
              <w:t>5</w:t>
            </w:r>
            <w:r w:rsidRPr="000244D1">
              <w:rPr>
                <w:b/>
                <w:lang w:val="ru-RU"/>
              </w:rPr>
              <w:t>.3</w:t>
            </w:r>
          </w:p>
        </w:tc>
        <w:tc>
          <w:tcPr>
            <w:tcW w:w="1803" w:type="pct"/>
            <w:shd w:val="clear" w:color="auto" w:fill="FFFFFF" w:themeFill="background1"/>
          </w:tcPr>
          <w:p w14:paraId="425CDEB5" w14:textId="77777777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Энергопотребление</w:t>
            </w:r>
          </w:p>
        </w:tc>
        <w:tc>
          <w:tcPr>
            <w:tcW w:w="678" w:type="pct"/>
            <w:shd w:val="clear" w:color="auto" w:fill="FFFFFF" w:themeFill="background1"/>
          </w:tcPr>
          <w:p w14:paraId="7FD8A2F6" w14:textId="45930B99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Полная кВА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34F0B612" w14:textId="4D425D7D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415,63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3BF3B480" w14:textId="060960F3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415,63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1185B060" w14:textId="30D90A44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color w:val="000000"/>
              </w:rPr>
              <w:t>415,63</w:t>
            </w:r>
          </w:p>
        </w:tc>
      </w:tr>
      <w:tr w:rsidR="00126785" w:rsidRPr="000244D1" w14:paraId="37E12036" w14:textId="77777777" w:rsidTr="00920EBC">
        <w:trPr>
          <w:cantSplit/>
        </w:trPr>
        <w:tc>
          <w:tcPr>
            <w:tcW w:w="222" w:type="pct"/>
            <w:shd w:val="clear" w:color="auto" w:fill="FFFFFF" w:themeFill="background1"/>
          </w:tcPr>
          <w:p w14:paraId="3FF1074A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</w:rPr>
              <w:t>5</w:t>
            </w:r>
            <w:r w:rsidRPr="000244D1">
              <w:rPr>
                <w:b/>
                <w:lang w:val="ru-RU"/>
              </w:rPr>
              <w:t>.4</w:t>
            </w:r>
          </w:p>
        </w:tc>
        <w:tc>
          <w:tcPr>
            <w:tcW w:w="1803" w:type="pct"/>
            <w:shd w:val="clear" w:color="auto" w:fill="FFFFFF" w:themeFill="background1"/>
          </w:tcPr>
          <w:p w14:paraId="1CB167B8" w14:textId="39CD46AA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Санитарная очистка территорий. Количество твердых коммунальных отходов</w:t>
            </w:r>
          </w:p>
        </w:tc>
        <w:tc>
          <w:tcPr>
            <w:tcW w:w="678" w:type="pct"/>
            <w:shd w:val="clear" w:color="auto" w:fill="FFFFFF" w:themeFill="background1"/>
          </w:tcPr>
          <w:p w14:paraId="5CE4BC68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t>м</w:t>
            </w:r>
            <w:r w:rsidRPr="000244D1">
              <w:rPr>
                <w:vertAlign w:val="superscript"/>
              </w:rPr>
              <w:t>3</w:t>
            </w:r>
            <w:r w:rsidRPr="000244D1">
              <w:rPr>
                <w:lang w:val="ru-RU"/>
              </w:rPr>
              <w:t>/год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4E1CD552" w14:textId="36EA75AE" w:rsidR="00126785" w:rsidRPr="000244D1" w:rsidRDefault="00126785" w:rsidP="00126785">
            <w:pPr>
              <w:pStyle w:val="a1"/>
              <w:ind w:firstLine="0"/>
              <w:jc w:val="center"/>
              <w:rPr>
                <w:color w:val="000000"/>
                <w:lang w:eastAsia="en-US"/>
              </w:rPr>
            </w:pPr>
            <w:r w:rsidRPr="000244D1">
              <w:rPr>
                <w:color w:val="000000"/>
                <w:lang w:eastAsia="en-US"/>
              </w:rPr>
              <w:t>2644,48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7FB08837" w14:textId="5BB16E0C" w:rsidR="00126785" w:rsidRPr="000244D1" w:rsidRDefault="00126785" w:rsidP="00126785">
            <w:pPr>
              <w:pStyle w:val="a1"/>
              <w:ind w:firstLine="0"/>
              <w:jc w:val="center"/>
              <w:rPr>
                <w:color w:val="000000"/>
                <w:lang w:eastAsia="en-US"/>
              </w:rPr>
            </w:pPr>
            <w:r w:rsidRPr="000244D1">
              <w:rPr>
                <w:color w:val="000000"/>
                <w:lang w:eastAsia="en-US"/>
              </w:rPr>
              <w:t>2644,48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43308813" w14:textId="40D7BA65" w:rsidR="00126785" w:rsidRPr="000244D1" w:rsidRDefault="00126785" w:rsidP="00126785">
            <w:pPr>
              <w:pStyle w:val="a1"/>
              <w:ind w:firstLine="0"/>
              <w:jc w:val="center"/>
              <w:rPr>
                <w:color w:val="000000"/>
                <w:lang w:eastAsia="en-US"/>
              </w:rPr>
            </w:pPr>
            <w:r w:rsidRPr="000244D1">
              <w:rPr>
                <w:color w:val="000000"/>
                <w:lang w:eastAsia="en-US"/>
              </w:rPr>
              <w:t>2644,48</w:t>
            </w:r>
          </w:p>
        </w:tc>
      </w:tr>
      <w:tr w:rsidR="00126785" w:rsidRPr="000244D1" w14:paraId="6F9C485F" w14:textId="77777777" w:rsidTr="00920EBC">
        <w:trPr>
          <w:cantSplit/>
        </w:trPr>
        <w:tc>
          <w:tcPr>
            <w:tcW w:w="222" w:type="pct"/>
            <w:shd w:val="clear" w:color="auto" w:fill="FFFFFF" w:themeFill="background1"/>
          </w:tcPr>
          <w:p w14:paraId="529D9341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5.5</w:t>
            </w:r>
          </w:p>
        </w:tc>
        <w:tc>
          <w:tcPr>
            <w:tcW w:w="1803" w:type="pct"/>
            <w:shd w:val="clear" w:color="auto" w:fill="FFFFFF" w:themeFill="background1"/>
          </w:tcPr>
          <w:p w14:paraId="02270413" w14:textId="77777777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Газоснабжение</w:t>
            </w:r>
          </w:p>
        </w:tc>
        <w:tc>
          <w:tcPr>
            <w:tcW w:w="678" w:type="pct"/>
            <w:shd w:val="clear" w:color="auto" w:fill="FFFFFF" w:themeFill="background1"/>
          </w:tcPr>
          <w:p w14:paraId="2DD4101D" w14:textId="7777777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t>м</w:t>
            </w:r>
            <w:r w:rsidRPr="000244D1">
              <w:rPr>
                <w:vertAlign w:val="superscript"/>
              </w:rPr>
              <w:t>3</w:t>
            </w:r>
            <w:r w:rsidRPr="000244D1">
              <w:rPr>
                <w:lang w:val="ru-RU"/>
              </w:rPr>
              <w:t>/год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3B7AFFC1" w14:textId="7B7E6CDD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-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275B46E3" w14:textId="3C2341E9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-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78B26A13" w14:textId="2FA46994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-</w:t>
            </w:r>
          </w:p>
        </w:tc>
      </w:tr>
      <w:tr w:rsidR="00126785" w:rsidRPr="000244D1" w14:paraId="37034E6C" w14:textId="77777777" w:rsidTr="00810FBA">
        <w:trPr>
          <w:cantSplit/>
        </w:trPr>
        <w:tc>
          <w:tcPr>
            <w:tcW w:w="5000" w:type="pct"/>
            <w:gridSpan w:val="6"/>
            <w:shd w:val="clear" w:color="auto" w:fill="FFFFFF" w:themeFill="background1"/>
          </w:tcPr>
          <w:p w14:paraId="3227AC21" w14:textId="5BD113A0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b/>
                <w:lang w:val="ru-RU"/>
              </w:rPr>
              <w:t>VI. Жилищный фонд</w:t>
            </w:r>
          </w:p>
        </w:tc>
      </w:tr>
      <w:tr w:rsidR="00126785" w:rsidRPr="000244D1" w14:paraId="3B2A950A" w14:textId="77777777" w:rsidTr="00920EBC">
        <w:trPr>
          <w:cantSplit/>
        </w:trPr>
        <w:tc>
          <w:tcPr>
            <w:tcW w:w="222" w:type="pct"/>
            <w:shd w:val="clear" w:color="auto" w:fill="FFFFFF" w:themeFill="background1"/>
          </w:tcPr>
          <w:p w14:paraId="5FF99051" w14:textId="70F9DD02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6.1</w:t>
            </w:r>
          </w:p>
        </w:tc>
        <w:tc>
          <w:tcPr>
            <w:tcW w:w="1803" w:type="pct"/>
            <w:shd w:val="clear" w:color="auto" w:fill="FFFFFF" w:themeFill="background1"/>
          </w:tcPr>
          <w:p w14:paraId="04225DFA" w14:textId="090EE194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Общая площадь жилых помещений</w:t>
            </w:r>
          </w:p>
        </w:tc>
        <w:tc>
          <w:tcPr>
            <w:tcW w:w="678" w:type="pct"/>
            <w:shd w:val="clear" w:color="auto" w:fill="FFFFFF" w:themeFill="background1"/>
          </w:tcPr>
          <w:p w14:paraId="357BFE89" w14:textId="1D3573B7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тыс. кв.м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70E0A8E1" w14:textId="14AE8326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26,60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75BBBB24" w14:textId="12B000B0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26,60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3E075A93" w14:textId="3741495D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26,60</w:t>
            </w:r>
          </w:p>
        </w:tc>
      </w:tr>
      <w:tr w:rsidR="00126785" w:rsidRPr="00126785" w14:paraId="57332956" w14:textId="77777777" w:rsidTr="00920EBC">
        <w:trPr>
          <w:cantSplit/>
        </w:trPr>
        <w:tc>
          <w:tcPr>
            <w:tcW w:w="222" w:type="pct"/>
            <w:shd w:val="clear" w:color="auto" w:fill="FFFFFF" w:themeFill="background1"/>
          </w:tcPr>
          <w:p w14:paraId="6D6EC38E" w14:textId="22BC22C5" w:rsidR="00126785" w:rsidRPr="000244D1" w:rsidRDefault="00126785" w:rsidP="00126785">
            <w:pPr>
              <w:pStyle w:val="a1"/>
              <w:ind w:firstLine="0"/>
              <w:jc w:val="center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6.2</w:t>
            </w:r>
          </w:p>
        </w:tc>
        <w:tc>
          <w:tcPr>
            <w:tcW w:w="1803" w:type="pct"/>
            <w:shd w:val="clear" w:color="auto" w:fill="FFFFFF" w:themeFill="background1"/>
          </w:tcPr>
          <w:p w14:paraId="4D50FE7E" w14:textId="7B3541EC" w:rsidR="00126785" w:rsidRPr="000244D1" w:rsidRDefault="00126785" w:rsidP="00126785">
            <w:pPr>
              <w:pStyle w:val="a1"/>
              <w:ind w:firstLine="0"/>
              <w:jc w:val="left"/>
              <w:rPr>
                <w:b/>
                <w:lang w:val="ru-RU"/>
              </w:rPr>
            </w:pPr>
            <w:r w:rsidRPr="000244D1">
              <w:rPr>
                <w:b/>
                <w:lang w:val="ru-RU"/>
              </w:rPr>
              <w:t>Обеспеченность жилой площадью</w:t>
            </w:r>
          </w:p>
        </w:tc>
        <w:tc>
          <w:tcPr>
            <w:tcW w:w="678" w:type="pct"/>
            <w:shd w:val="clear" w:color="auto" w:fill="FFFFFF" w:themeFill="background1"/>
          </w:tcPr>
          <w:p w14:paraId="374014CC" w14:textId="34EC1812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кв.м/чел</w:t>
            </w:r>
          </w:p>
        </w:tc>
        <w:tc>
          <w:tcPr>
            <w:tcW w:w="831" w:type="pct"/>
            <w:shd w:val="clear" w:color="auto" w:fill="FFFFFF" w:themeFill="background1"/>
            <w:vAlign w:val="center"/>
          </w:tcPr>
          <w:p w14:paraId="306A949A" w14:textId="177CAB14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23,94</w:t>
            </w:r>
          </w:p>
        </w:tc>
        <w:tc>
          <w:tcPr>
            <w:tcW w:w="764" w:type="pct"/>
            <w:shd w:val="clear" w:color="auto" w:fill="FFFFFF" w:themeFill="background1"/>
            <w:vAlign w:val="center"/>
          </w:tcPr>
          <w:p w14:paraId="03D39E28" w14:textId="69E4C5A4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23,94</w:t>
            </w:r>
          </w:p>
        </w:tc>
        <w:tc>
          <w:tcPr>
            <w:tcW w:w="702" w:type="pct"/>
            <w:shd w:val="clear" w:color="auto" w:fill="FFFFFF" w:themeFill="background1"/>
            <w:vAlign w:val="center"/>
          </w:tcPr>
          <w:p w14:paraId="68671F93" w14:textId="087F0ADC" w:rsidR="00126785" w:rsidRPr="000244D1" w:rsidRDefault="00126785" w:rsidP="00126785">
            <w:pPr>
              <w:pStyle w:val="a1"/>
              <w:ind w:firstLine="0"/>
              <w:jc w:val="center"/>
              <w:rPr>
                <w:lang w:val="ru-RU"/>
              </w:rPr>
            </w:pPr>
            <w:r w:rsidRPr="000244D1">
              <w:rPr>
                <w:lang w:val="ru-RU"/>
              </w:rPr>
              <w:t>23,94</w:t>
            </w:r>
          </w:p>
        </w:tc>
      </w:tr>
    </w:tbl>
    <w:p w14:paraId="7971C679" w14:textId="00385DE3" w:rsidR="001E0929" w:rsidRPr="00A5149A" w:rsidRDefault="001E0929" w:rsidP="00EF6C42">
      <w:pPr>
        <w:pStyle w:val="a1"/>
        <w:ind w:firstLine="0"/>
        <w:jc w:val="left"/>
        <w:rPr>
          <w:bCs/>
          <w:sz w:val="28"/>
          <w:szCs w:val="28"/>
          <w:lang w:val="ru-RU"/>
        </w:rPr>
      </w:pPr>
    </w:p>
    <w:sectPr w:rsidR="001E0929" w:rsidRPr="00A5149A" w:rsidSect="00850DFE">
      <w:pgSz w:w="11906" w:h="16838"/>
      <w:pgMar w:top="1134" w:right="851" w:bottom="1134" w:left="1701" w:header="680" w:footer="107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82E152E" w14:textId="77777777" w:rsidR="00915725" w:rsidRDefault="00915725" w:rsidP="009D69D2">
      <w:r>
        <w:separator/>
      </w:r>
    </w:p>
  </w:endnote>
  <w:endnote w:type="continuationSeparator" w:id="0">
    <w:p w14:paraId="2CB88FD1" w14:textId="77777777" w:rsidR="00915725" w:rsidRDefault="00915725" w:rsidP="009D69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tarSymbol">
    <w:altName w:val="Yu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OpenSymbol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unga">
    <w:panose1 w:val="00000400000000000000"/>
    <w:charset w:val="00"/>
    <w:family w:val="swiss"/>
    <w:pitch w:val="variable"/>
    <w:sig w:usb0="004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ntiqua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E67F013" w14:textId="2C2DE9EA" w:rsidR="00300C9A" w:rsidRPr="006B72A9" w:rsidRDefault="00300C9A" w:rsidP="006B72A9">
    <w:pPr>
      <w:pStyle w:val="af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2019116059"/>
    </w:sdtPr>
    <w:sdtContent>
      <w:p w14:paraId="68D0AE85" w14:textId="1FD7567F" w:rsidR="00300C9A" w:rsidRDefault="00300C9A" w:rsidP="002C6FDF">
        <w:pPr>
          <w:pStyle w:val="af8"/>
          <w:tabs>
            <w:tab w:val="clear" w:pos="4677"/>
            <w:tab w:val="clear" w:pos="9355"/>
            <w:tab w:val="left" w:pos="5775"/>
            <w:tab w:val="left" w:pos="9225"/>
            <w:tab w:val="right" w:pos="14317"/>
          </w:tabs>
          <w:ind w:left="142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43</w:t>
        </w:r>
        <w:r>
          <w:rPr>
            <w:noProof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2122025540"/>
    </w:sdtPr>
    <w:sdtContent>
      <w:p w14:paraId="52D03C6A" w14:textId="0F4D2D7C" w:rsidR="00300C9A" w:rsidRDefault="00300C9A" w:rsidP="002C6FDF">
        <w:pPr>
          <w:pStyle w:val="af8"/>
          <w:tabs>
            <w:tab w:val="clear" w:pos="4677"/>
            <w:tab w:val="clear" w:pos="9355"/>
            <w:tab w:val="left" w:pos="5775"/>
            <w:tab w:val="left" w:pos="9225"/>
            <w:tab w:val="right" w:pos="14317"/>
          </w:tabs>
          <w:ind w:left="142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46</w:t>
        </w:r>
        <w:r>
          <w:rPr>
            <w:noProof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A21979F" w14:textId="2EBAC55D" w:rsidR="00300C9A" w:rsidRPr="001144A7" w:rsidRDefault="00300C9A" w:rsidP="001144A7">
    <w:pPr>
      <w:pStyle w:val="af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8387865" w14:textId="77777777" w:rsidR="00915725" w:rsidRDefault="00915725" w:rsidP="009D69D2">
      <w:r>
        <w:separator/>
      </w:r>
    </w:p>
  </w:footnote>
  <w:footnote w:type="continuationSeparator" w:id="0">
    <w:p w14:paraId="3E72F42A" w14:textId="77777777" w:rsidR="00915725" w:rsidRDefault="00915725" w:rsidP="009D69D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90745845"/>
      <w:docPartObj>
        <w:docPartGallery w:val="Page Numbers (Top of Page)"/>
        <w:docPartUnique/>
      </w:docPartObj>
    </w:sdtPr>
    <w:sdtContent>
      <w:p w14:paraId="0C55A373" w14:textId="43CF4C70" w:rsidR="003309BE" w:rsidRDefault="003309BE">
        <w:pPr>
          <w:pStyle w:val="af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358505654"/>
      <w:docPartObj>
        <w:docPartGallery w:val="Page Numbers (Top of Page)"/>
        <w:docPartUnique/>
      </w:docPartObj>
    </w:sdtPr>
    <w:sdtContent>
      <w:p w14:paraId="253E6664" w14:textId="77777777" w:rsidR="00A34A14" w:rsidRDefault="00A34A14">
        <w:pPr>
          <w:pStyle w:val="af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00" w:hanging="480"/>
      </w:pPr>
      <w:rPr>
        <w:rFonts w:ascii="Courier New" w:hAnsi="Courier New"/>
      </w:rPr>
    </w:lvl>
  </w:abstractNum>
  <w:abstractNum w:abstractNumId="1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0" w:firstLine="0"/>
      </w:pPr>
      <w:rPr>
        <w:rFonts w:ascii="Symbol" w:hAnsi="Symbol" w:cs="StarSymbol"/>
        <w:sz w:val="18"/>
        <w:szCs w:val="1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</w:abstractNum>
  <w:abstractNum w:abstractNumId="3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</w:abstractNum>
  <w:abstractNum w:abstractNumId="4" w15:restartNumberingAfterBreak="0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5" w15:restartNumberingAfterBreak="0">
    <w:nsid w:val="00000009"/>
    <w:multiLevelType w:val="singleLevel"/>
    <w:tmpl w:val="00000009"/>
    <w:name w:val="WW8Num9"/>
    <w:lvl w:ilvl="0">
      <w:start w:val="1"/>
      <w:numFmt w:val="bullet"/>
      <w:lvlText w:val="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6" w15:restartNumberingAfterBreak="0">
    <w:nsid w:val="0000000E"/>
    <w:multiLevelType w:val="singleLevel"/>
    <w:tmpl w:val="0000000E"/>
    <w:name w:val="WW8Num14"/>
    <w:lvl w:ilvl="0">
      <w:start w:val="1"/>
      <w:numFmt w:val="bullet"/>
      <w:lvlText w:val="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7" w15:restartNumberingAfterBreak="0">
    <w:nsid w:val="00000013"/>
    <w:multiLevelType w:val="multilevel"/>
    <w:tmpl w:val="00000013"/>
    <w:name w:val="WW8Num3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1114"/>
        </w:tabs>
        <w:ind w:left="1114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868"/>
        </w:tabs>
        <w:ind w:left="1868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2622"/>
        </w:tabs>
        <w:ind w:left="2622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3376"/>
        </w:tabs>
        <w:ind w:left="3376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4130"/>
        </w:tabs>
        <w:ind w:left="413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4884"/>
        </w:tabs>
        <w:ind w:left="4884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5638"/>
        </w:tabs>
        <w:ind w:left="5638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6392"/>
        </w:tabs>
        <w:ind w:left="6392" w:hanging="360"/>
      </w:pPr>
      <w:rPr>
        <w:rFonts w:ascii="Symbol" w:hAnsi="Symbol" w:cs="StarSymbol"/>
        <w:sz w:val="18"/>
        <w:szCs w:val="18"/>
      </w:rPr>
    </w:lvl>
  </w:abstractNum>
  <w:abstractNum w:abstractNumId="8" w15:restartNumberingAfterBreak="0">
    <w:nsid w:val="00000018"/>
    <w:multiLevelType w:val="singleLevel"/>
    <w:tmpl w:val="00000018"/>
    <w:name w:val="WW8Num42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" w:hAnsi="Arial" w:cs="Arial"/>
      </w:rPr>
    </w:lvl>
  </w:abstractNum>
  <w:abstractNum w:abstractNumId="9" w15:restartNumberingAfterBreak="0">
    <w:nsid w:val="00000019"/>
    <w:multiLevelType w:val="singleLevel"/>
    <w:tmpl w:val="00000019"/>
    <w:name w:val="WW8Num25"/>
    <w:lvl w:ilvl="0">
      <w:start w:val="1"/>
      <w:numFmt w:val="bullet"/>
      <w:lvlText w:val="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10" w15:restartNumberingAfterBreak="0">
    <w:nsid w:val="0000001F"/>
    <w:multiLevelType w:val="singleLevel"/>
    <w:tmpl w:val="0000001F"/>
    <w:name w:val="WW8Num31"/>
    <w:lvl w:ilvl="0">
      <w:start w:val="1"/>
      <w:numFmt w:val="bullet"/>
      <w:lvlText w:val="−"/>
      <w:lvlJc w:val="left"/>
      <w:pPr>
        <w:tabs>
          <w:tab w:val="num" w:pos="0"/>
        </w:tabs>
        <w:ind w:left="720" w:hanging="360"/>
      </w:pPr>
      <w:rPr>
        <w:rFonts w:ascii="Courier New" w:hAnsi="Courier New"/>
      </w:rPr>
    </w:lvl>
  </w:abstractNum>
  <w:abstractNum w:abstractNumId="11" w15:restartNumberingAfterBreak="0">
    <w:nsid w:val="00000021"/>
    <w:multiLevelType w:val="singleLevel"/>
    <w:tmpl w:val="00000021"/>
    <w:name w:val="WW8Num33"/>
    <w:lvl w:ilvl="0">
      <w:start w:val="1"/>
      <w:numFmt w:val="bullet"/>
      <w:lvlText w:val="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12" w15:restartNumberingAfterBreak="0">
    <w:nsid w:val="00000030"/>
    <w:multiLevelType w:val="singleLevel"/>
    <w:tmpl w:val="00000030"/>
    <w:name w:val="WW8Num69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" w:hAnsi="Arial" w:cs="Arial"/>
      </w:rPr>
    </w:lvl>
  </w:abstractNum>
  <w:abstractNum w:abstractNumId="13" w15:restartNumberingAfterBreak="0">
    <w:nsid w:val="00000031"/>
    <w:multiLevelType w:val="singleLevel"/>
    <w:tmpl w:val="00000031"/>
    <w:name w:val="WW8Num70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unga" w:hAnsi="Tunga"/>
      </w:rPr>
    </w:lvl>
  </w:abstractNum>
  <w:abstractNum w:abstractNumId="14" w15:restartNumberingAfterBreak="0">
    <w:nsid w:val="0000003E"/>
    <w:multiLevelType w:val="singleLevel"/>
    <w:tmpl w:val="0000003E"/>
    <w:name w:val="WW8Num542222222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</w:abstractNum>
  <w:abstractNum w:abstractNumId="15" w15:restartNumberingAfterBreak="0">
    <w:nsid w:val="00000047"/>
    <w:multiLevelType w:val="singleLevel"/>
    <w:tmpl w:val="00000047"/>
    <w:name w:val="WW8Num100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" w:hAnsi="Arial" w:cs="Arial"/>
      </w:rPr>
    </w:lvl>
  </w:abstractNum>
  <w:abstractNum w:abstractNumId="16" w15:restartNumberingAfterBreak="0">
    <w:nsid w:val="0DE81D5E"/>
    <w:multiLevelType w:val="hybridMultilevel"/>
    <w:tmpl w:val="8FD2DE0C"/>
    <w:lvl w:ilvl="0" w:tplc="FFFFFFFF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0E2423E9"/>
    <w:multiLevelType w:val="hybridMultilevel"/>
    <w:tmpl w:val="9D428C22"/>
    <w:lvl w:ilvl="0" w:tplc="227093E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10541707"/>
    <w:multiLevelType w:val="multilevel"/>
    <w:tmpl w:val="B396033A"/>
    <w:styleLink w:val="3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  <w:sz w:val="26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11AE6A2C"/>
    <w:multiLevelType w:val="hybridMultilevel"/>
    <w:tmpl w:val="EEFCE610"/>
    <w:name w:val="WW8Num2822"/>
    <w:lvl w:ilvl="0" w:tplc="FFFFFFFF">
      <w:start w:val="1"/>
      <w:numFmt w:val="bullet"/>
      <w:lvlText w:val="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7E56467"/>
    <w:multiLevelType w:val="hybridMultilevel"/>
    <w:tmpl w:val="422CF316"/>
    <w:lvl w:ilvl="0" w:tplc="5FA0F8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1ECE7BE6"/>
    <w:multiLevelType w:val="hybridMultilevel"/>
    <w:tmpl w:val="8FD2DE0C"/>
    <w:lvl w:ilvl="0" w:tplc="FFFFFFFF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41D2118"/>
    <w:multiLevelType w:val="hybridMultilevel"/>
    <w:tmpl w:val="8FD2DE0C"/>
    <w:lvl w:ilvl="0" w:tplc="FFFFFFFF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5450146"/>
    <w:multiLevelType w:val="hybridMultilevel"/>
    <w:tmpl w:val="130AE1F4"/>
    <w:lvl w:ilvl="0" w:tplc="227093E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28A45199"/>
    <w:multiLevelType w:val="hybridMultilevel"/>
    <w:tmpl w:val="3DC4E388"/>
    <w:lvl w:ilvl="0" w:tplc="5E8481C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5" w15:restartNumberingAfterBreak="0">
    <w:nsid w:val="2C7C5A31"/>
    <w:multiLevelType w:val="hybridMultilevel"/>
    <w:tmpl w:val="8FD2DE0C"/>
    <w:lvl w:ilvl="0" w:tplc="E7983972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2FEF2745"/>
    <w:multiLevelType w:val="hybridMultilevel"/>
    <w:tmpl w:val="8FD2DE0C"/>
    <w:lvl w:ilvl="0" w:tplc="FFFFFFFF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3F921E1"/>
    <w:multiLevelType w:val="hybridMultilevel"/>
    <w:tmpl w:val="9F5C12FA"/>
    <w:lvl w:ilvl="0" w:tplc="B016C76A">
      <w:start w:val="1"/>
      <w:numFmt w:val="decimal"/>
      <w:suff w:val="nothing"/>
      <w:lvlText w:val="%1"/>
      <w:lvlJc w:val="left"/>
      <w:pPr>
        <w:ind w:left="786" w:hanging="360"/>
      </w:pPr>
      <w:rPr>
        <w:rFonts w:hint="default"/>
        <w:b w:val="0"/>
        <w:bCs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8345307"/>
    <w:multiLevelType w:val="multilevel"/>
    <w:tmpl w:val="37E6F334"/>
    <w:lvl w:ilvl="0">
      <w:start w:val="1"/>
      <w:numFmt w:val="decimal"/>
      <w:pStyle w:val="S1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1080"/>
        </w:tabs>
        <w:ind w:left="1080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color w:val="auto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pStyle w:val="S5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9" w15:restartNumberingAfterBreak="0">
    <w:nsid w:val="38CC21E3"/>
    <w:multiLevelType w:val="hybridMultilevel"/>
    <w:tmpl w:val="5B043526"/>
    <w:lvl w:ilvl="0" w:tplc="5E8481CE">
      <w:start w:val="1"/>
      <w:numFmt w:val="bullet"/>
      <w:lvlText w:val=""/>
      <w:lvlJc w:val="left"/>
      <w:pPr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CC87EC7"/>
    <w:multiLevelType w:val="hybridMultilevel"/>
    <w:tmpl w:val="8FD2DE0C"/>
    <w:lvl w:ilvl="0" w:tplc="FFFFFFFF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1995259"/>
    <w:multiLevelType w:val="multilevel"/>
    <w:tmpl w:val="2FF07804"/>
    <w:styleLink w:val="a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sz w:val="26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2" w15:restartNumberingAfterBreak="0">
    <w:nsid w:val="436B1A15"/>
    <w:multiLevelType w:val="hybridMultilevel"/>
    <w:tmpl w:val="80187E84"/>
    <w:lvl w:ilvl="0" w:tplc="917E08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3D03B2E"/>
    <w:multiLevelType w:val="hybridMultilevel"/>
    <w:tmpl w:val="42ECE5EC"/>
    <w:lvl w:ilvl="0" w:tplc="5E8481C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 w15:restartNumberingAfterBreak="0">
    <w:nsid w:val="4670003D"/>
    <w:multiLevelType w:val="hybridMultilevel"/>
    <w:tmpl w:val="DFF663CE"/>
    <w:lvl w:ilvl="0" w:tplc="A03C8B3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48745CAC"/>
    <w:multiLevelType w:val="hybridMultilevel"/>
    <w:tmpl w:val="54EEC014"/>
    <w:lvl w:ilvl="0" w:tplc="5E8481CE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89A024E"/>
    <w:multiLevelType w:val="hybridMultilevel"/>
    <w:tmpl w:val="E886E0FC"/>
    <w:lvl w:ilvl="0" w:tplc="3F80A3FC">
      <w:start w:val="1"/>
      <w:numFmt w:val="bullet"/>
      <w:lvlText w:val=""/>
      <w:lvlJc w:val="left"/>
      <w:pPr>
        <w:ind w:left="142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4" w:hanging="360"/>
      </w:pPr>
      <w:rPr>
        <w:rFonts w:ascii="Wingdings" w:hAnsi="Wingdings" w:hint="default"/>
      </w:rPr>
    </w:lvl>
  </w:abstractNum>
  <w:abstractNum w:abstractNumId="37" w15:restartNumberingAfterBreak="0">
    <w:nsid w:val="5193380E"/>
    <w:multiLevelType w:val="hybridMultilevel"/>
    <w:tmpl w:val="434ACC3E"/>
    <w:lvl w:ilvl="0" w:tplc="8D522CF2">
      <w:start w:val="1"/>
      <w:numFmt w:val="bullet"/>
      <w:pStyle w:val="2"/>
      <w:lvlText w:val="−"/>
      <w:lvlJc w:val="left"/>
      <w:pPr>
        <w:tabs>
          <w:tab w:val="num" w:pos="1353"/>
        </w:tabs>
        <w:ind w:left="1353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-436"/>
        </w:tabs>
        <w:ind w:left="-43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"/>
        </w:tabs>
        <w:ind w:left="2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</w:abstractNum>
  <w:abstractNum w:abstractNumId="38" w15:restartNumberingAfterBreak="0">
    <w:nsid w:val="56CD3DF7"/>
    <w:multiLevelType w:val="hybridMultilevel"/>
    <w:tmpl w:val="C68A3064"/>
    <w:lvl w:ilvl="0" w:tplc="8D520D6E">
      <w:numFmt w:val="bullet"/>
      <w:lvlText w:val="-"/>
      <w:lvlJc w:val="left"/>
      <w:pPr>
        <w:ind w:left="1415" w:hanging="360"/>
      </w:pPr>
      <w:rPr>
        <w:rFonts w:ascii="Times New Roman" w:eastAsia="Times New Roman" w:hAnsi="Times New Roman" w:hint="default"/>
        <w:b/>
        <w:bCs/>
      </w:rPr>
    </w:lvl>
    <w:lvl w:ilvl="1" w:tplc="04190003" w:tentative="1">
      <w:start w:val="1"/>
      <w:numFmt w:val="bullet"/>
      <w:lvlText w:val="o"/>
      <w:lvlJc w:val="left"/>
      <w:pPr>
        <w:ind w:left="21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75" w:hanging="360"/>
      </w:pPr>
      <w:rPr>
        <w:rFonts w:ascii="Wingdings" w:hAnsi="Wingdings" w:hint="default"/>
      </w:rPr>
    </w:lvl>
  </w:abstractNum>
  <w:abstractNum w:abstractNumId="39" w15:restartNumberingAfterBreak="0">
    <w:nsid w:val="56D3219C"/>
    <w:multiLevelType w:val="hybridMultilevel"/>
    <w:tmpl w:val="1E62DED0"/>
    <w:lvl w:ilvl="0" w:tplc="5FA0F8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 w15:restartNumberingAfterBreak="0">
    <w:nsid w:val="58575473"/>
    <w:multiLevelType w:val="hybridMultilevel"/>
    <w:tmpl w:val="8FD2DE0C"/>
    <w:lvl w:ilvl="0" w:tplc="FFFFFFFF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7311A56"/>
    <w:multiLevelType w:val="hybridMultilevel"/>
    <w:tmpl w:val="05805024"/>
    <w:lvl w:ilvl="0" w:tplc="0D4A33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 w15:restartNumberingAfterBreak="0">
    <w:nsid w:val="74966DC7"/>
    <w:multiLevelType w:val="hybridMultilevel"/>
    <w:tmpl w:val="8C4CD44E"/>
    <w:lvl w:ilvl="0" w:tplc="2BB66F2E">
      <w:start w:val="1"/>
      <w:numFmt w:val="bullet"/>
      <w:lvlText w:val="-"/>
      <w:lvlJc w:val="left"/>
      <w:pPr>
        <w:ind w:left="8015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4CD3B3F"/>
    <w:multiLevelType w:val="hybridMultilevel"/>
    <w:tmpl w:val="8FD2DE0C"/>
    <w:lvl w:ilvl="0" w:tplc="FFFFFFFF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5074127">
    <w:abstractNumId w:val="24"/>
  </w:num>
  <w:num w:numId="2" w16cid:durableId="626157085">
    <w:abstractNumId w:val="37"/>
  </w:num>
  <w:num w:numId="3" w16cid:durableId="1159926702">
    <w:abstractNumId w:val="31"/>
  </w:num>
  <w:num w:numId="4" w16cid:durableId="113332117">
    <w:abstractNumId w:val="28"/>
  </w:num>
  <w:num w:numId="5" w16cid:durableId="820275464">
    <w:abstractNumId w:val="18"/>
  </w:num>
  <w:num w:numId="6" w16cid:durableId="1760323308">
    <w:abstractNumId w:val="29"/>
  </w:num>
  <w:num w:numId="7" w16cid:durableId="1429036620">
    <w:abstractNumId w:val="35"/>
  </w:num>
  <w:num w:numId="8" w16cid:durableId="1489051258">
    <w:abstractNumId w:val="38"/>
  </w:num>
  <w:num w:numId="9" w16cid:durableId="827015895">
    <w:abstractNumId w:val="32"/>
  </w:num>
  <w:num w:numId="10" w16cid:durableId="1818304212">
    <w:abstractNumId w:val="42"/>
  </w:num>
  <w:num w:numId="11" w16cid:durableId="1927494362">
    <w:abstractNumId w:val="27"/>
  </w:num>
  <w:num w:numId="12" w16cid:durableId="996031745">
    <w:abstractNumId w:val="33"/>
  </w:num>
  <w:num w:numId="13" w16cid:durableId="335697665">
    <w:abstractNumId w:val="23"/>
  </w:num>
  <w:num w:numId="14" w16cid:durableId="1710642944">
    <w:abstractNumId w:val="41"/>
  </w:num>
  <w:num w:numId="15" w16cid:durableId="1288320774">
    <w:abstractNumId w:val="39"/>
  </w:num>
  <w:num w:numId="16" w16cid:durableId="1914503458">
    <w:abstractNumId w:val="36"/>
  </w:num>
  <w:num w:numId="17" w16cid:durableId="795948769">
    <w:abstractNumId w:val="20"/>
  </w:num>
  <w:num w:numId="18" w16cid:durableId="985283354">
    <w:abstractNumId w:val="17"/>
  </w:num>
  <w:num w:numId="19" w16cid:durableId="39136989">
    <w:abstractNumId w:val="34"/>
  </w:num>
  <w:num w:numId="20" w16cid:durableId="543520082">
    <w:abstractNumId w:val="25"/>
  </w:num>
  <w:num w:numId="21" w16cid:durableId="1585533243">
    <w:abstractNumId w:val="16"/>
  </w:num>
  <w:num w:numId="22" w16cid:durableId="1989702830">
    <w:abstractNumId w:val="21"/>
  </w:num>
  <w:num w:numId="23" w16cid:durableId="707803865">
    <w:abstractNumId w:val="43"/>
  </w:num>
  <w:num w:numId="24" w16cid:durableId="1248270807">
    <w:abstractNumId w:val="26"/>
  </w:num>
  <w:num w:numId="25" w16cid:durableId="385298580">
    <w:abstractNumId w:val="40"/>
  </w:num>
  <w:num w:numId="26" w16cid:durableId="1588726859">
    <w:abstractNumId w:val="22"/>
  </w:num>
  <w:num w:numId="27" w16cid:durableId="2005086304">
    <w:abstractNumId w:val="30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9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20883"/>
    <w:rsid w:val="00000017"/>
    <w:rsid w:val="0000038B"/>
    <w:rsid w:val="00000538"/>
    <w:rsid w:val="00000685"/>
    <w:rsid w:val="00000D77"/>
    <w:rsid w:val="00000E11"/>
    <w:rsid w:val="00000E9B"/>
    <w:rsid w:val="00001010"/>
    <w:rsid w:val="000012C2"/>
    <w:rsid w:val="0000139F"/>
    <w:rsid w:val="0000165E"/>
    <w:rsid w:val="0000181E"/>
    <w:rsid w:val="00002442"/>
    <w:rsid w:val="00002957"/>
    <w:rsid w:val="00002C0D"/>
    <w:rsid w:val="00002E98"/>
    <w:rsid w:val="00003316"/>
    <w:rsid w:val="000034D8"/>
    <w:rsid w:val="0000390C"/>
    <w:rsid w:val="0000468B"/>
    <w:rsid w:val="00004923"/>
    <w:rsid w:val="00004CA8"/>
    <w:rsid w:val="00004EDE"/>
    <w:rsid w:val="000056B0"/>
    <w:rsid w:val="000056BE"/>
    <w:rsid w:val="000057E2"/>
    <w:rsid w:val="000058FC"/>
    <w:rsid w:val="000058FE"/>
    <w:rsid w:val="00005DBB"/>
    <w:rsid w:val="000060E2"/>
    <w:rsid w:val="000061B1"/>
    <w:rsid w:val="0000624F"/>
    <w:rsid w:val="0000648C"/>
    <w:rsid w:val="00006625"/>
    <w:rsid w:val="00006642"/>
    <w:rsid w:val="000067D9"/>
    <w:rsid w:val="000069EB"/>
    <w:rsid w:val="00007090"/>
    <w:rsid w:val="00007349"/>
    <w:rsid w:val="000076E7"/>
    <w:rsid w:val="00007BD3"/>
    <w:rsid w:val="00007FAB"/>
    <w:rsid w:val="00010B0F"/>
    <w:rsid w:val="00010DA7"/>
    <w:rsid w:val="00011141"/>
    <w:rsid w:val="000115A3"/>
    <w:rsid w:val="00011D70"/>
    <w:rsid w:val="00011E2C"/>
    <w:rsid w:val="00011F93"/>
    <w:rsid w:val="00012438"/>
    <w:rsid w:val="000128E0"/>
    <w:rsid w:val="00012E16"/>
    <w:rsid w:val="00013013"/>
    <w:rsid w:val="00013051"/>
    <w:rsid w:val="0001359F"/>
    <w:rsid w:val="000138D0"/>
    <w:rsid w:val="00013A89"/>
    <w:rsid w:val="00014079"/>
    <w:rsid w:val="000145C6"/>
    <w:rsid w:val="00014963"/>
    <w:rsid w:val="0001498E"/>
    <w:rsid w:val="00014E48"/>
    <w:rsid w:val="0001555E"/>
    <w:rsid w:val="00015774"/>
    <w:rsid w:val="0001614A"/>
    <w:rsid w:val="00016374"/>
    <w:rsid w:val="000164EF"/>
    <w:rsid w:val="000164F5"/>
    <w:rsid w:val="00016606"/>
    <w:rsid w:val="000166B5"/>
    <w:rsid w:val="00016867"/>
    <w:rsid w:val="00016873"/>
    <w:rsid w:val="00016B09"/>
    <w:rsid w:val="0001701B"/>
    <w:rsid w:val="000176D0"/>
    <w:rsid w:val="00017867"/>
    <w:rsid w:val="00017AB3"/>
    <w:rsid w:val="00017C22"/>
    <w:rsid w:val="00017C56"/>
    <w:rsid w:val="00017E11"/>
    <w:rsid w:val="00017E85"/>
    <w:rsid w:val="00017F16"/>
    <w:rsid w:val="00017F98"/>
    <w:rsid w:val="0002048A"/>
    <w:rsid w:val="0002075A"/>
    <w:rsid w:val="00020B2F"/>
    <w:rsid w:val="00020B5D"/>
    <w:rsid w:val="00020F4F"/>
    <w:rsid w:val="000210A2"/>
    <w:rsid w:val="00021456"/>
    <w:rsid w:val="000216CA"/>
    <w:rsid w:val="000217D8"/>
    <w:rsid w:val="000227E5"/>
    <w:rsid w:val="00022A2C"/>
    <w:rsid w:val="00022F31"/>
    <w:rsid w:val="0002317B"/>
    <w:rsid w:val="00023386"/>
    <w:rsid w:val="000234C0"/>
    <w:rsid w:val="00023741"/>
    <w:rsid w:val="000244D1"/>
    <w:rsid w:val="000244E7"/>
    <w:rsid w:val="0002477D"/>
    <w:rsid w:val="000249B2"/>
    <w:rsid w:val="00025352"/>
    <w:rsid w:val="00025599"/>
    <w:rsid w:val="0002591D"/>
    <w:rsid w:val="0002596D"/>
    <w:rsid w:val="000261D4"/>
    <w:rsid w:val="000267B2"/>
    <w:rsid w:val="00026AF0"/>
    <w:rsid w:val="00026B6E"/>
    <w:rsid w:val="00027399"/>
    <w:rsid w:val="0002775C"/>
    <w:rsid w:val="00030239"/>
    <w:rsid w:val="00030662"/>
    <w:rsid w:val="00030B51"/>
    <w:rsid w:val="000311CE"/>
    <w:rsid w:val="000313A9"/>
    <w:rsid w:val="00031616"/>
    <w:rsid w:val="000318F0"/>
    <w:rsid w:val="00031AA3"/>
    <w:rsid w:val="00031F57"/>
    <w:rsid w:val="000322D8"/>
    <w:rsid w:val="0003245C"/>
    <w:rsid w:val="0003289E"/>
    <w:rsid w:val="00032913"/>
    <w:rsid w:val="00032A61"/>
    <w:rsid w:val="00032D3F"/>
    <w:rsid w:val="00032F41"/>
    <w:rsid w:val="00032FA2"/>
    <w:rsid w:val="000334B7"/>
    <w:rsid w:val="0003377C"/>
    <w:rsid w:val="00033ACE"/>
    <w:rsid w:val="00033B5A"/>
    <w:rsid w:val="000344A1"/>
    <w:rsid w:val="000344B5"/>
    <w:rsid w:val="0003457A"/>
    <w:rsid w:val="00034866"/>
    <w:rsid w:val="00034A19"/>
    <w:rsid w:val="00034A27"/>
    <w:rsid w:val="00034BF9"/>
    <w:rsid w:val="00034CF3"/>
    <w:rsid w:val="000350CA"/>
    <w:rsid w:val="0003566D"/>
    <w:rsid w:val="0003584C"/>
    <w:rsid w:val="0003590D"/>
    <w:rsid w:val="00035A51"/>
    <w:rsid w:val="00035ABF"/>
    <w:rsid w:val="00035CA1"/>
    <w:rsid w:val="00035F75"/>
    <w:rsid w:val="00036537"/>
    <w:rsid w:val="0003681B"/>
    <w:rsid w:val="00036B6E"/>
    <w:rsid w:val="00040290"/>
    <w:rsid w:val="00040387"/>
    <w:rsid w:val="000404CD"/>
    <w:rsid w:val="00040613"/>
    <w:rsid w:val="000406EB"/>
    <w:rsid w:val="00040997"/>
    <w:rsid w:val="00040A91"/>
    <w:rsid w:val="00040BE4"/>
    <w:rsid w:val="00040DD1"/>
    <w:rsid w:val="00041971"/>
    <w:rsid w:val="000420D7"/>
    <w:rsid w:val="000423F5"/>
    <w:rsid w:val="00042BAD"/>
    <w:rsid w:val="00042F82"/>
    <w:rsid w:val="000438D9"/>
    <w:rsid w:val="00044143"/>
    <w:rsid w:val="0004518B"/>
    <w:rsid w:val="00045454"/>
    <w:rsid w:val="0004590C"/>
    <w:rsid w:val="00045D0E"/>
    <w:rsid w:val="00045E12"/>
    <w:rsid w:val="00045E6A"/>
    <w:rsid w:val="00045F5A"/>
    <w:rsid w:val="00046BE9"/>
    <w:rsid w:val="00046F7A"/>
    <w:rsid w:val="000474E4"/>
    <w:rsid w:val="00050150"/>
    <w:rsid w:val="00050BD4"/>
    <w:rsid w:val="00050C8E"/>
    <w:rsid w:val="0005166D"/>
    <w:rsid w:val="0005192E"/>
    <w:rsid w:val="000519CE"/>
    <w:rsid w:val="00051A6F"/>
    <w:rsid w:val="00051DF4"/>
    <w:rsid w:val="0005226C"/>
    <w:rsid w:val="00052479"/>
    <w:rsid w:val="00052521"/>
    <w:rsid w:val="0005257C"/>
    <w:rsid w:val="0005259F"/>
    <w:rsid w:val="000529F9"/>
    <w:rsid w:val="00052E58"/>
    <w:rsid w:val="00052FDD"/>
    <w:rsid w:val="00053028"/>
    <w:rsid w:val="00053143"/>
    <w:rsid w:val="00053434"/>
    <w:rsid w:val="00053863"/>
    <w:rsid w:val="00053A53"/>
    <w:rsid w:val="00053A5E"/>
    <w:rsid w:val="00053A6F"/>
    <w:rsid w:val="00053DEE"/>
    <w:rsid w:val="0005411F"/>
    <w:rsid w:val="000549F0"/>
    <w:rsid w:val="00054F6A"/>
    <w:rsid w:val="00055299"/>
    <w:rsid w:val="00055700"/>
    <w:rsid w:val="0005588F"/>
    <w:rsid w:val="00055954"/>
    <w:rsid w:val="000565B0"/>
    <w:rsid w:val="00056938"/>
    <w:rsid w:val="00056960"/>
    <w:rsid w:val="000569C6"/>
    <w:rsid w:val="00056C33"/>
    <w:rsid w:val="0005704C"/>
    <w:rsid w:val="00057635"/>
    <w:rsid w:val="000578F8"/>
    <w:rsid w:val="00060003"/>
    <w:rsid w:val="00060079"/>
    <w:rsid w:val="000602EE"/>
    <w:rsid w:val="00060559"/>
    <w:rsid w:val="00060779"/>
    <w:rsid w:val="00060C36"/>
    <w:rsid w:val="00060D15"/>
    <w:rsid w:val="00060E5B"/>
    <w:rsid w:val="000613E5"/>
    <w:rsid w:val="00061939"/>
    <w:rsid w:val="00062F88"/>
    <w:rsid w:val="0006301E"/>
    <w:rsid w:val="0006310C"/>
    <w:rsid w:val="00063386"/>
    <w:rsid w:val="00063EE2"/>
    <w:rsid w:val="00063F91"/>
    <w:rsid w:val="000646CD"/>
    <w:rsid w:val="00064BA1"/>
    <w:rsid w:val="000655AC"/>
    <w:rsid w:val="00065DB8"/>
    <w:rsid w:val="00065F90"/>
    <w:rsid w:val="00065FC6"/>
    <w:rsid w:val="000660EC"/>
    <w:rsid w:val="00066186"/>
    <w:rsid w:val="00066D5B"/>
    <w:rsid w:val="00067999"/>
    <w:rsid w:val="00067E62"/>
    <w:rsid w:val="00067F55"/>
    <w:rsid w:val="00070547"/>
    <w:rsid w:val="00070862"/>
    <w:rsid w:val="00070C02"/>
    <w:rsid w:val="00070E55"/>
    <w:rsid w:val="00070E8F"/>
    <w:rsid w:val="00070EF2"/>
    <w:rsid w:val="00070F26"/>
    <w:rsid w:val="00070FDF"/>
    <w:rsid w:val="00071502"/>
    <w:rsid w:val="000718F5"/>
    <w:rsid w:val="00071AEF"/>
    <w:rsid w:val="00071BFE"/>
    <w:rsid w:val="00071FAE"/>
    <w:rsid w:val="0007202E"/>
    <w:rsid w:val="0007206F"/>
    <w:rsid w:val="0007220E"/>
    <w:rsid w:val="0007222F"/>
    <w:rsid w:val="00072A07"/>
    <w:rsid w:val="00073490"/>
    <w:rsid w:val="0007378B"/>
    <w:rsid w:val="00073A0B"/>
    <w:rsid w:val="00073C5E"/>
    <w:rsid w:val="00074275"/>
    <w:rsid w:val="000742FC"/>
    <w:rsid w:val="00074354"/>
    <w:rsid w:val="0007440E"/>
    <w:rsid w:val="00074453"/>
    <w:rsid w:val="0007458F"/>
    <w:rsid w:val="000746B9"/>
    <w:rsid w:val="000748E5"/>
    <w:rsid w:val="00074B50"/>
    <w:rsid w:val="000750AE"/>
    <w:rsid w:val="0007555A"/>
    <w:rsid w:val="0007570D"/>
    <w:rsid w:val="0007633B"/>
    <w:rsid w:val="000763B8"/>
    <w:rsid w:val="00076481"/>
    <w:rsid w:val="0007665E"/>
    <w:rsid w:val="000766C5"/>
    <w:rsid w:val="000768D1"/>
    <w:rsid w:val="0007696C"/>
    <w:rsid w:val="000773A0"/>
    <w:rsid w:val="000775E1"/>
    <w:rsid w:val="0008047B"/>
    <w:rsid w:val="000807F1"/>
    <w:rsid w:val="00081037"/>
    <w:rsid w:val="000811B3"/>
    <w:rsid w:val="000817FF"/>
    <w:rsid w:val="00081A61"/>
    <w:rsid w:val="000820BE"/>
    <w:rsid w:val="00082597"/>
    <w:rsid w:val="0008259D"/>
    <w:rsid w:val="000825E5"/>
    <w:rsid w:val="00082726"/>
    <w:rsid w:val="00082879"/>
    <w:rsid w:val="00082976"/>
    <w:rsid w:val="00082A2E"/>
    <w:rsid w:val="000830C9"/>
    <w:rsid w:val="00083501"/>
    <w:rsid w:val="000835DD"/>
    <w:rsid w:val="0008363C"/>
    <w:rsid w:val="0008375B"/>
    <w:rsid w:val="00083A9D"/>
    <w:rsid w:val="00083AE8"/>
    <w:rsid w:val="00084111"/>
    <w:rsid w:val="000845B1"/>
    <w:rsid w:val="00084E9C"/>
    <w:rsid w:val="000850A2"/>
    <w:rsid w:val="00085C82"/>
    <w:rsid w:val="00085D9D"/>
    <w:rsid w:val="00085E35"/>
    <w:rsid w:val="0008667F"/>
    <w:rsid w:val="00086886"/>
    <w:rsid w:val="00086888"/>
    <w:rsid w:val="000868C1"/>
    <w:rsid w:val="000869B3"/>
    <w:rsid w:val="00086A32"/>
    <w:rsid w:val="00086A88"/>
    <w:rsid w:val="00086BC7"/>
    <w:rsid w:val="00086E99"/>
    <w:rsid w:val="0008767A"/>
    <w:rsid w:val="00087796"/>
    <w:rsid w:val="00087BEE"/>
    <w:rsid w:val="0009031A"/>
    <w:rsid w:val="00090CA8"/>
    <w:rsid w:val="00090F3D"/>
    <w:rsid w:val="00091063"/>
    <w:rsid w:val="0009132F"/>
    <w:rsid w:val="00091C17"/>
    <w:rsid w:val="000920F7"/>
    <w:rsid w:val="00092441"/>
    <w:rsid w:val="0009262D"/>
    <w:rsid w:val="00092C93"/>
    <w:rsid w:val="000933BD"/>
    <w:rsid w:val="000935BE"/>
    <w:rsid w:val="00093D50"/>
    <w:rsid w:val="00093FE6"/>
    <w:rsid w:val="000940BE"/>
    <w:rsid w:val="00094127"/>
    <w:rsid w:val="00094193"/>
    <w:rsid w:val="000953C7"/>
    <w:rsid w:val="000963A0"/>
    <w:rsid w:val="000965D8"/>
    <w:rsid w:val="000965DD"/>
    <w:rsid w:val="00096D87"/>
    <w:rsid w:val="00097564"/>
    <w:rsid w:val="000977FA"/>
    <w:rsid w:val="00097864"/>
    <w:rsid w:val="00097D9F"/>
    <w:rsid w:val="00097EF2"/>
    <w:rsid w:val="00097F69"/>
    <w:rsid w:val="000A097D"/>
    <w:rsid w:val="000A0A00"/>
    <w:rsid w:val="000A0D4D"/>
    <w:rsid w:val="000A18B7"/>
    <w:rsid w:val="000A1A41"/>
    <w:rsid w:val="000A1C37"/>
    <w:rsid w:val="000A1C92"/>
    <w:rsid w:val="000A1F5F"/>
    <w:rsid w:val="000A1FCC"/>
    <w:rsid w:val="000A20A0"/>
    <w:rsid w:val="000A21A5"/>
    <w:rsid w:val="000A23BC"/>
    <w:rsid w:val="000A2C0B"/>
    <w:rsid w:val="000A3764"/>
    <w:rsid w:val="000A3926"/>
    <w:rsid w:val="000A3C33"/>
    <w:rsid w:val="000A3F85"/>
    <w:rsid w:val="000A44E8"/>
    <w:rsid w:val="000A45E9"/>
    <w:rsid w:val="000A4BEA"/>
    <w:rsid w:val="000A4C67"/>
    <w:rsid w:val="000A4EB5"/>
    <w:rsid w:val="000A4F49"/>
    <w:rsid w:val="000A5167"/>
    <w:rsid w:val="000A5718"/>
    <w:rsid w:val="000A5EC9"/>
    <w:rsid w:val="000A677C"/>
    <w:rsid w:val="000A6B27"/>
    <w:rsid w:val="000A75D9"/>
    <w:rsid w:val="000A7641"/>
    <w:rsid w:val="000A79A3"/>
    <w:rsid w:val="000A7AB6"/>
    <w:rsid w:val="000A7C24"/>
    <w:rsid w:val="000A7CE9"/>
    <w:rsid w:val="000B01ED"/>
    <w:rsid w:val="000B0458"/>
    <w:rsid w:val="000B09B8"/>
    <w:rsid w:val="000B0DBB"/>
    <w:rsid w:val="000B163C"/>
    <w:rsid w:val="000B166A"/>
    <w:rsid w:val="000B167B"/>
    <w:rsid w:val="000B1719"/>
    <w:rsid w:val="000B178A"/>
    <w:rsid w:val="000B1C98"/>
    <w:rsid w:val="000B2694"/>
    <w:rsid w:val="000B280B"/>
    <w:rsid w:val="000B2EC3"/>
    <w:rsid w:val="000B3637"/>
    <w:rsid w:val="000B3CF5"/>
    <w:rsid w:val="000B3FD4"/>
    <w:rsid w:val="000B3FF3"/>
    <w:rsid w:val="000B3FFE"/>
    <w:rsid w:val="000B43C1"/>
    <w:rsid w:val="000B459A"/>
    <w:rsid w:val="000B4ECB"/>
    <w:rsid w:val="000B4F42"/>
    <w:rsid w:val="000B51AC"/>
    <w:rsid w:val="000B549D"/>
    <w:rsid w:val="000B5AB1"/>
    <w:rsid w:val="000B5D85"/>
    <w:rsid w:val="000B5E90"/>
    <w:rsid w:val="000B6027"/>
    <w:rsid w:val="000B60CF"/>
    <w:rsid w:val="000B65CB"/>
    <w:rsid w:val="000B6B27"/>
    <w:rsid w:val="000B6BF6"/>
    <w:rsid w:val="000B779F"/>
    <w:rsid w:val="000B7B1A"/>
    <w:rsid w:val="000B7B80"/>
    <w:rsid w:val="000C0052"/>
    <w:rsid w:val="000C01D7"/>
    <w:rsid w:val="000C05EB"/>
    <w:rsid w:val="000C0679"/>
    <w:rsid w:val="000C0838"/>
    <w:rsid w:val="000C13F5"/>
    <w:rsid w:val="000C17A5"/>
    <w:rsid w:val="000C1A32"/>
    <w:rsid w:val="000C1B04"/>
    <w:rsid w:val="000C2085"/>
    <w:rsid w:val="000C218D"/>
    <w:rsid w:val="000C2FE7"/>
    <w:rsid w:val="000C3303"/>
    <w:rsid w:val="000C3481"/>
    <w:rsid w:val="000C396E"/>
    <w:rsid w:val="000C3FBB"/>
    <w:rsid w:val="000C444A"/>
    <w:rsid w:val="000C447F"/>
    <w:rsid w:val="000C56E9"/>
    <w:rsid w:val="000C6037"/>
    <w:rsid w:val="000C6760"/>
    <w:rsid w:val="000C6A22"/>
    <w:rsid w:val="000C6C52"/>
    <w:rsid w:val="000C6F54"/>
    <w:rsid w:val="000C71AF"/>
    <w:rsid w:val="000C72D3"/>
    <w:rsid w:val="000C73B3"/>
    <w:rsid w:val="000C781F"/>
    <w:rsid w:val="000C782D"/>
    <w:rsid w:val="000C7A3D"/>
    <w:rsid w:val="000D0793"/>
    <w:rsid w:val="000D0972"/>
    <w:rsid w:val="000D0CCF"/>
    <w:rsid w:val="000D1688"/>
    <w:rsid w:val="000D19D8"/>
    <w:rsid w:val="000D1D2C"/>
    <w:rsid w:val="000D2272"/>
    <w:rsid w:val="000D2748"/>
    <w:rsid w:val="000D28DB"/>
    <w:rsid w:val="000D29E5"/>
    <w:rsid w:val="000D2D5F"/>
    <w:rsid w:val="000D33F7"/>
    <w:rsid w:val="000D357E"/>
    <w:rsid w:val="000D43C9"/>
    <w:rsid w:val="000D443C"/>
    <w:rsid w:val="000D4F23"/>
    <w:rsid w:val="000D524C"/>
    <w:rsid w:val="000D555F"/>
    <w:rsid w:val="000D5A7B"/>
    <w:rsid w:val="000D651C"/>
    <w:rsid w:val="000D686B"/>
    <w:rsid w:val="000D6E20"/>
    <w:rsid w:val="000D7126"/>
    <w:rsid w:val="000D77D5"/>
    <w:rsid w:val="000D7C11"/>
    <w:rsid w:val="000E02C8"/>
    <w:rsid w:val="000E03C6"/>
    <w:rsid w:val="000E0902"/>
    <w:rsid w:val="000E0C17"/>
    <w:rsid w:val="000E0DA0"/>
    <w:rsid w:val="000E1183"/>
    <w:rsid w:val="000E14D5"/>
    <w:rsid w:val="000E1546"/>
    <w:rsid w:val="000E1847"/>
    <w:rsid w:val="000E1B0E"/>
    <w:rsid w:val="000E1D8E"/>
    <w:rsid w:val="000E1F12"/>
    <w:rsid w:val="000E22AC"/>
    <w:rsid w:val="000E2316"/>
    <w:rsid w:val="000E234C"/>
    <w:rsid w:val="000E2508"/>
    <w:rsid w:val="000E2A88"/>
    <w:rsid w:val="000E2E95"/>
    <w:rsid w:val="000E2E98"/>
    <w:rsid w:val="000E2FD8"/>
    <w:rsid w:val="000E30BD"/>
    <w:rsid w:val="000E3627"/>
    <w:rsid w:val="000E416F"/>
    <w:rsid w:val="000E4279"/>
    <w:rsid w:val="000E48A9"/>
    <w:rsid w:val="000E490C"/>
    <w:rsid w:val="000E4C29"/>
    <w:rsid w:val="000E4D5D"/>
    <w:rsid w:val="000E4FFC"/>
    <w:rsid w:val="000E5248"/>
    <w:rsid w:val="000E534E"/>
    <w:rsid w:val="000E547D"/>
    <w:rsid w:val="000E5536"/>
    <w:rsid w:val="000E5C2E"/>
    <w:rsid w:val="000E5DA7"/>
    <w:rsid w:val="000E5E7B"/>
    <w:rsid w:val="000E6177"/>
    <w:rsid w:val="000E6B0B"/>
    <w:rsid w:val="000E710A"/>
    <w:rsid w:val="000E7164"/>
    <w:rsid w:val="000E71FB"/>
    <w:rsid w:val="000F0596"/>
    <w:rsid w:val="000F07DB"/>
    <w:rsid w:val="000F0942"/>
    <w:rsid w:val="000F0F76"/>
    <w:rsid w:val="000F1069"/>
    <w:rsid w:val="000F116A"/>
    <w:rsid w:val="000F15BB"/>
    <w:rsid w:val="000F2702"/>
    <w:rsid w:val="000F2C17"/>
    <w:rsid w:val="000F2F99"/>
    <w:rsid w:val="000F3185"/>
    <w:rsid w:val="000F3401"/>
    <w:rsid w:val="000F34F1"/>
    <w:rsid w:val="000F4A12"/>
    <w:rsid w:val="000F4ACB"/>
    <w:rsid w:val="000F4B3D"/>
    <w:rsid w:val="000F51A1"/>
    <w:rsid w:val="000F5412"/>
    <w:rsid w:val="000F5688"/>
    <w:rsid w:val="000F5B3A"/>
    <w:rsid w:val="000F61A2"/>
    <w:rsid w:val="000F630E"/>
    <w:rsid w:val="000F63A9"/>
    <w:rsid w:val="000F7135"/>
    <w:rsid w:val="000F78ED"/>
    <w:rsid w:val="000F7F1E"/>
    <w:rsid w:val="00100AA8"/>
    <w:rsid w:val="00100CFA"/>
    <w:rsid w:val="00100D4D"/>
    <w:rsid w:val="0010159A"/>
    <w:rsid w:val="001016FC"/>
    <w:rsid w:val="00101ADC"/>
    <w:rsid w:val="001023DC"/>
    <w:rsid w:val="00102446"/>
    <w:rsid w:val="001028B5"/>
    <w:rsid w:val="00103090"/>
    <w:rsid w:val="00103B8A"/>
    <w:rsid w:val="00103EE4"/>
    <w:rsid w:val="001046CC"/>
    <w:rsid w:val="0010488E"/>
    <w:rsid w:val="00104C4A"/>
    <w:rsid w:val="0010516D"/>
    <w:rsid w:val="0010531A"/>
    <w:rsid w:val="00105922"/>
    <w:rsid w:val="00105CDE"/>
    <w:rsid w:val="00106021"/>
    <w:rsid w:val="00106400"/>
    <w:rsid w:val="00106586"/>
    <w:rsid w:val="0010698D"/>
    <w:rsid w:val="001069E0"/>
    <w:rsid w:val="00106A08"/>
    <w:rsid w:val="00106DDE"/>
    <w:rsid w:val="00106F0D"/>
    <w:rsid w:val="00106F30"/>
    <w:rsid w:val="00107308"/>
    <w:rsid w:val="00107412"/>
    <w:rsid w:val="00107A6A"/>
    <w:rsid w:val="00107E1B"/>
    <w:rsid w:val="001100A3"/>
    <w:rsid w:val="001100F4"/>
    <w:rsid w:val="0011065E"/>
    <w:rsid w:val="001107AB"/>
    <w:rsid w:val="001110B9"/>
    <w:rsid w:val="001117CA"/>
    <w:rsid w:val="00111D9C"/>
    <w:rsid w:val="00111FFA"/>
    <w:rsid w:val="00112479"/>
    <w:rsid w:val="001129F2"/>
    <w:rsid w:val="00112FF9"/>
    <w:rsid w:val="00113081"/>
    <w:rsid w:val="001133D4"/>
    <w:rsid w:val="00113ADA"/>
    <w:rsid w:val="00114276"/>
    <w:rsid w:val="001144A7"/>
    <w:rsid w:val="00115560"/>
    <w:rsid w:val="001155B5"/>
    <w:rsid w:val="00115A1F"/>
    <w:rsid w:val="001161D0"/>
    <w:rsid w:val="00116AC8"/>
    <w:rsid w:val="00116B42"/>
    <w:rsid w:val="00117058"/>
    <w:rsid w:val="001173E2"/>
    <w:rsid w:val="00117541"/>
    <w:rsid w:val="001178A5"/>
    <w:rsid w:val="00117CEC"/>
    <w:rsid w:val="00117DF9"/>
    <w:rsid w:val="00117E98"/>
    <w:rsid w:val="00117F76"/>
    <w:rsid w:val="0012024A"/>
    <w:rsid w:val="001202E3"/>
    <w:rsid w:val="00121239"/>
    <w:rsid w:val="00121628"/>
    <w:rsid w:val="001217A4"/>
    <w:rsid w:val="001217B5"/>
    <w:rsid w:val="001218D1"/>
    <w:rsid w:val="001221E4"/>
    <w:rsid w:val="00122370"/>
    <w:rsid w:val="0012245F"/>
    <w:rsid w:val="00122CAC"/>
    <w:rsid w:val="001232E7"/>
    <w:rsid w:val="0012345D"/>
    <w:rsid w:val="00123A40"/>
    <w:rsid w:val="00123DCD"/>
    <w:rsid w:val="00124039"/>
    <w:rsid w:val="00124297"/>
    <w:rsid w:val="00124B4B"/>
    <w:rsid w:val="00124EAC"/>
    <w:rsid w:val="0012507E"/>
    <w:rsid w:val="001255C7"/>
    <w:rsid w:val="00125694"/>
    <w:rsid w:val="001257E7"/>
    <w:rsid w:val="0012593E"/>
    <w:rsid w:val="00125EAE"/>
    <w:rsid w:val="00125F1E"/>
    <w:rsid w:val="0012632A"/>
    <w:rsid w:val="00126605"/>
    <w:rsid w:val="00126785"/>
    <w:rsid w:val="00126936"/>
    <w:rsid w:val="00126954"/>
    <w:rsid w:val="00126A9F"/>
    <w:rsid w:val="00126B60"/>
    <w:rsid w:val="00127103"/>
    <w:rsid w:val="001274DE"/>
    <w:rsid w:val="001276D5"/>
    <w:rsid w:val="0013032E"/>
    <w:rsid w:val="00130CC0"/>
    <w:rsid w:val="00130FA9"/>
    <w:rsid w:val="00131034"/>
    <w:rsid w:val="0013130A"/>
    <w:rsid w:val="00131360"/>
    <w:rsid w:val="00131513"/>
    <w:rsid w:val="00131544"/>
    <w:rsid w:val="001317EC"/>
    <w:rsid w:val="001318DA"/>
    <w:rsid w:val="001322BF"/>
    <w:rsid w:val="001323DD"/>
    <w:rsid w:val="001326FE"/>
    <w:rsid w:val="00133010"/>
    <w:rsid w:val="00133148"/>
    <w:rsid w:val="0013342C"/>
    <w:rsid w:val="001337CA"/>
    <w:rsid w:val="00133CE5"/>
    <w:rsid w:val="00133FC4"/>
    <w:rsid w:val="00134941"/>
    <w:rsid w:val="00134D56"/>
    <w:rsid w:val="00134D82"/>
    <w:rsid w:val="001355A0"/>
    <w:rsid w:val="00135A39"/>
    <w:rsid w:val="00135EFE"/>
    <w:rsid w:val="00136133"/>
    <w:rsid w:val="00136215"/>
    <w:rsid w:val="001365FA"/>
    <w:rsid w:val="00136782"/>
    <w:rsid w:val="00136FB5"/>
    <w:rsid w:val="001370BA"/>
    <w:rsid w:val="0013746B"/>
    <w:rsid w:val="00137D6B"/>
    <w:rsid w:val="001400F7"/>
    <w:rsid w:val="0014042E"/>
    <w:rsid w:val="00140617"/>
    <w:rsid w:val="001406E8"/>
    <w:rsid w:val="001407C5"/>
    <w:rsid w:val="0014091F"/>
    <w:rsid w:val="0014114A"/>
    <w:rsid w:val="0014154B"/>
    <w:rsid w:val="00141811"/>
    <w:rsid w:val="00141C10"/>
    <w:rsid w:val="00141F94"/>
    <w:rsid w:val="0014211A"/>
    <w:rsid w:val="001421A2"/>
    <w:rsid w:val="001421E2"/>
    <w:rsid w:val="001422D1"/>
    <w:rsid w:val="001422FE"/>
    <w:rsid w:val="00142490"/>
    <w:rsid w:val="00142677"/>
    <w:rsid w:val="00142D40"/>
    <w:rsid w:val="00142F2D"/>
    <w:rsid w:val="0014309B"/>
    <w:rsid w:val="001430AC"/>
    <w:rsid w:val="001430D6"/>
    <w:rsid w:val="00143992"/>
    <w:rsid w:val="00143A07"/>
    <w:rsid w:val="00143BDB"/>
    <w:rsid w:val="00144146"/>
    <w:rsid w:val="001441E1"/>
    <w:rsid w:val="00144890"/>
    <w:rsid w:val="00144A1C"/>
    <w:rsid w:val="00144C6E"/>
    <w:rsid w:val="00145291"/>
    <w:rsid w:val="0014551D"/>
    <w:rsid w:val="00145584"/>
    <w:rsid w:val="001455B5"/>
    <w:rsid w:val="00145A3B"/>
    <w:rsid w:val="00145C29"/>
    <w:rsid w:val="001460C3"/>
    <w:rsid w:val="001462BD"/>
    <w:rsid w:val="001462C1"/>
    <w:rsid w:val="0014678E"/>
    <w:rsid w:val="0014691D"/>
    <w:rsid w:val="001469B6"/>
    <w:rsid w:val="00146A03"/>
    <w:rsid w:val="00146EC5"/>
    <w:rsid w:val="00147264"/>
    <w:rsid w:val="00147403"/>
    <w:rsid w:val="00147E21"/>
    <w:rsid w:val="00150140"/>
    <w:rsid w:val="001507C5"/>
    <w:rsid w:val="001508DD"/>
    <w:rsid w:val="00150982"/>
    <w:rsid w:val="00151023"/>
    <w:rsid w:val="001524C1"/>
    <w:rsid w:val="00152577"/>
    <w:rsid w:val="00152A71"/>
    <w:rsid w:val="00152C69"/>
    <w:rsid w:val="00152E69"/>
    <w:rsid w:val="0015315E"/>
    <w:rsid w:val="00153231"/>
    <w:rsid w:val="00153311"/>
    <w:rsid w:val="00153453"/>
    <w:rsid w:val="00153531"/>
    <w:rsid w:val="0015378F"/>
    <w:rsid w:val="00153CB0"/>
    <w:rsid w:val="001544DB"/>
    <w:rsid w:val="001548AC"/>
    <w:rsid w:val="00154950"/>
    <w:rsid w:val="001550B0"/>
    <w:rsid w:val="00155361"/>
    <w:rsid w:val="00155E44"/>
    <w:rsid w:val="00156290"/>
    <w:rsid w:val="00156AA9"/>
    <w:rsid w:val="00156BE4"/>
    <w:rsid w:val="00157699"/>
    <w:rsid w:val="00157A93"/>
    <w:rsid w:val="00157BB4"/>
    <w:rsid w:val="00157F17"/>
    <w:rsid w:val="00157F2C"/>
    <w:rsid w:val="001605B4"/>
    <w:rsid w:val="00160702"/>
    <w:rsid w:val="00160EFC"/>
    <w:rsid w:val="00161008"/>
    <w:rsid w:val="00161075"/>
    <w:rsid w:val="00162075"/>
    <w:rsid w:val="00162127"/>
    <w:rsid w:val="0016242C"/>
    <w:rsid w:val="00162909"/>
    <w:rsid w:val="00162BA5"/>
    <w:rsid w:val="0016349E"/>
    <w:rsid w:val="00163562"/>
    <w:rsid w:val="00163C1A"/>
    <w:rsid w:val="00163D21"/>
    <w:rsid w:val="00163EAC"/>
    <w:rsid w:val="00164286"/>
    <w:rsid w:val="001643F0"/>
    <w:rsid w:val="00164685"/>
    <w:rsid w:val="001646A8"/>
    <w:rsid w:val="0016471F"/>
    <w:rsid w:val="00165168"/>
    <w:rsid w:val="001654EF"/>
    <w:rsid w:val="00165976"/>
    <w:rsid w:val="00165D61"/>
    <w:rsid w:val="00165DE0"/>
    <w:rsid w:val="00165E79"/>
    <w:rsid w:val="001660BA"/>
    <w:rsid w:val="00166363"/>
    <w:rsid w:val="00166725"/>
    <w:rsid w:val="00167387"/>
    <w:rsid w:val="00167398"/>
    <w:rsid w:val="0016772B"/>
    <w:rsid w:val="0016788D"/>
    <w:rsid w:val="00167964"/>
    <w:rsid w:val="0016797E"/>
    <w:rsid w:val="00167C6C"/>
    <w:rsid w:val="00167D3A"/>
    <w:rsid w:val="00167D62"/>
    <w:rsid w:val="001700CA"/>
    <w:rsid w:val="0017013C"/>
    <w:rsid w:val="00170473"/>
    <w:rsid w:val="0017087F"/>
    <w:rsid w:val="00170E21"/>
    <w:rsid w:val="00170FE7"/>
    <w:rsid w:val="00171619"/>
    <w:rsid w:val="00171803"/>
    <w:rsid w:val="00171804"/>
    <w:rsid w:val="00171831"/>
    <w:rsid w:val="0017186E"/>
    <w:rsid w:val="00171B8B"/>
    <w:rsid w:val="00171C90"/>
    <w:rsid w:val="00172037"/>
    <w:rsid w:val="00172C99"/>
    <w:rsid w:val="001732FE"/>
    <w:rsid w:val="0017339F"/>
    <w:rsid w:val="00173E16"/>
    <w:rsid w:val="001740D0"/>
    <w:rsid w:val="00174111"/>
    <w:rsid w:val="0017459E"/>
    <w:rsid w:val="001747AE"/>
    <w:rsid w:val="00174C01"/>
    <w:rsid w:val="00174D21"/>
    <w:rsid w:val="0017533D"/>
    <w:rsid w:val="00175605"/>
    <w:rsid w:val="001757DC"/>
    <w:rsid w:val="001759FA"/>
    <w:rsid w:val="00175EB8"/>
    <w:rsid w:val="001762D6"/>
    <w:rsid w:val="001763EC"/>
    <w:rsid w:val="001764F1"/>
    <w:rsid w:val="0017715C"/>
    <w:rsid w:val="00177213"/>
    <w:rsid w:val="0017724E"/>
    <w:rsid w:val="001774B7"/>
    <w:rsid w:val="00177B20"/>
    <w:rsid w:val="00177E37"/>
    <w:rsid w:val="00177EB5"/>
    <w:rsid w:val="0018067E"/>
    <w:rsid w:val="00180685"/>
    <w:rsid w:val="00180AF0"/>
    <w:rsid w:val="00180E36"/>
    <w:rsid w:val="00181170"/>
    <w:rsid w:val="00181408"/>
    <w:rsid w:val="00182195"/>
    <w:rsid w:val="001823AC"/>
    <w:rsid w:val="001823D3"/>
    <w:rsid w:val="00182633"/>
    <w:rsid w:val="001826EE"/>
    <w:rsid w:val="0018295B"/>
    <w:rsid w:val="00182961"/>
    <w:rsid w:val="00182ACF"/>
    <w:rsid w:val="00182C4F"/>
    <w:rsid w:val="00182F41"/>
    <w:rsid w:val="001835B2"/>
    <w:rsid w:val="00183878"/>
    <w:rsid w:val="00183CFA"/>
    <w:rsid w:val="00183D68"/>
    <w:rsid w:val="001840CD"/>
    <w:rsid w:val="0018414C"/>
    <w:rsid w:val="001841D8"/>
    <w:rsid w:val="00184CFE"/>
    <w:rsid w:val="0018522E"/>
    <w:rsid w:val="00185644"/>
    <w:rsid w:val="00185AC5"/>
    <w:rsid w:val="00185AD4"/>
    <w:rsid w:val="00186A8D"/>
    <w:rsid w:val="0018702C"/>
    <w:rsid w:val="00187514"/>
    <w:rsid w:val="00187909"/>
    <w:rsid w:val="00190226"/>
    <w:rsid w:val="001909BA"/>
    <w:rsid w:val="00190A26"/>
    <w:rsid w:val="00190F16"/>
    <w:rsid w:val="00190FA2"/>
    <w:rsid w:val="00191328"/>
    <w:rsid w:val="001914DE"/>
    <w:rsid w:val="0019155B"/>
    <w:rsid w:val="00191A10"/>
    <w:rsid w:val="00191D1C"/>
    <w:rsid w:val="00191EEA"/>
    <w:rsid w:val="0019231C"/>
    <w:rsid w:val="00192338"/>
    <w:rsid w:val="0019259C"/>
    <w:rsid w:val="00192996"/>
    <w:rsid w:val="00192E02"/>
    <w:rsid w:val="00192E72"/>
    <w:rsid w:val="00192F6A"/>
    <w:rsid w:val="001930A3"/>
    <w:rsid w:val="001939BB"/>
    <w:rsid w:val="00193C9E"/>
    <w:rsid w:val="00193D5A"/>
    <w:rsid w:val="00193EBD"/>
    <w:rsid w:val="00193FAA"/>
    <w:rsid w:val="001946D4"/>
    <w:rsid w:val="001948C5"/>
    <w:rsid w:val="001950C1"/>
    <w:rsid w:val="00195180"/>
    <w:rsid w:val="001952C4"/>
    <w:rsid w:val="0019568B"/>
    <w:rsid w:val="00195A83"/>
    <w:rsid w:val="00195FB4"/>
    <w:rsid w:val="00196DBE"/>
    <w:rsid w:val="00196FC3"/>
    <w:rsid w:val="001976D2"/>
    <w:rsid w:val="00197981"/>
    <w:rsid w:val="00197CD9"/>
    <w:rsid w:val="00197DF9"/>
    <w:rsid w:val="00197E4A"/>
    <w:rsid w:val="001A06A9"/>
    <w:rsid w:val="001A0839"/>
    <w:rsid w:val="001A0C18"/>
    <w:rsid w:val="001A153B"/>
    <w:rsid w:val="001A170B"/>
    <w:rsid w:val="001A19AD"/>
    <w:rsid w:val="001A1C98"/>
    <w:rsid w:val="001A2055"/>
    <w:rsid w:val="001A28EB"/>
    <w:rsid w:val="001A2C4D"/>
    <w:rsid w:val="001A35AC"/>
    <w:rsid w:val="001A3B52"/>
    <w:rsid w:val="001A3C09"/>
    <w:rsid w:val="001A3F60"/>
    <w:rsid w:val="001A4060"/>
    <w:rsid w:val="001A409F"/>
    <w:rsid w:val="001A4A1B"/>
    <w:rsid w:val="001A4EF2"/>
    <w:rsid w:val="001A4F48"/>
    <w:rsid w:val="001A513B"/>
    <w:rsid w:val="001A529F"/>
    <w:rsid w:val="001A573F"/>
    <w:rsid w:val="001A5814"/>
    <w:rsid w:val="001A5976"/>
    <w:rsid w:val="001A5988"/>
    <w:rsid w:val="001A5C25"/>
    <w:rsid w:val="001A5E45"/>
    <w:rsid w:val="001A61F2"/>
    <w:rsid w:val="001A64F2"/>
    <w:rsid w:val="001A6695"/>
    <w:rsid w:val="001A6AC0"/>
    <w:rsid w:val="001A7007"/>
    <w:rsid w:val="001B0363"/>
    <w:rsid w:val="001B038D"/>
    <w:rsid w:val="001B096E"/>
    <w:rsid w:val="001B0E04"/>
    <w:rsid w:val="001B0ED5"/>
    <w:rsid w:val="001B1542"/>
    <w:rsid w:val="001B160F"/>
    <w:rsid w:val="001B1C41"/>
    <w:rsid w:val="001B218B"/>
    <w:rsid w:val="001B2390"/>
    <w:rsid w:val="001B248F"/>
    <w:rsid w:val="001B2D4E"/>
    <w:rsid w:val="001B306C"/>
    <w:rsid w:val="001B35E3"/>
    <w:rsid w:val="001B39F6"/>
    <w:rsid w:val="001B3E8D"/>
    <w:rsid w:val="001B3EAE"/>
    <w:rsid w:val="001B4257"/>
    <w:rsid w:val="001B46B1"/>
    <w:rsid w:val="001B47B1"/>
    <w:rsid w:val="001B4988"/>
    <w:rsid w:val="001B498E"/>
    <w:rsid w:val="001B4B01"/>
    <w:rsid w:val="001B4B1F"/>
    <w:rsid w:val="001B4CB7"/>
    <w:rsid w:val="001B55CB"/>
    <w:rsid w:val="001B56BE"/>
    <w:rsid w:val="001B577E"/>
    <w:rsid w:val="001B5989"/>
    <w:rsid w:val="001B5AD6"/>
    <w:rsid w:val="001B60F4"/>
    <w:rsid w:val="001B6277"/>
    <w:rsid w:val="001B64A2"/>
    <w:rsid w:val="001B750D"/>
    <w:rsid w:val="001B76E0"/>
    <w:rsid w:val="001B7CE7"/>
    <w:rsid w:val="001B7CE8"/>
    <w:rsid w:val="001B7EE5"/>
    <w:rsid w:val="001C0185"/>
    <w:rsid w:val="001C03ED"/>
    <w:rsid w:val="001C058A"/>
    <w:rsid w:val="001C0674"/>
    <w:rsid w:val="001C0743"/>
    <w:rsid w:val="001C0A84"/>
    <w:rsid w:val="001C0B98"/>
    <w:rsid w:val="001C1A12"/>
    <w:rsid w:val="001C1F3F"/>
    <w:rsid w:val="001C246B"/>
    <w:rsid w:val="001C2504"/>
    <w:rsid w:val="001C267B"/>
    <w:rsid w:val="001C28A2"/>
    <w:rsid w:val="001C2AF9"/>
    <w:rsid w:val="001C31DF"/>
    <w:rsid w:val="001C3364"/>
    <w:rsid w:val="001C37E1"/>
    <w:rsid w:val="001C3C71"/>
    <w:rsid w:val="001C3D7B"/>
    <w:rsid w:val="001C3F59"/>
    <w:rsid w:val="001C4582"/>
    <w:rsid w:val="001C5682"/>
    <w:rsid w:val="001C5845"/>
    <w:rsid w:val="001C60DF"/>
    <w:rsid w:val="001C62EC"/>
    <w:rsid w:val="001C63A7"/>
    <w:rsid w:val="001C63DA"/>
    <w:rsid w:val="001C6AE1"/>
    <w:rsid w:val="001C6D8D"/>
    <w:rsid w:val="001C70C9"/>
    <w:rsid w:val="001C718C"/>
    <w:rsid w:val="001C7198"/>
    <w:rsid w:val="001C7685"/>
    <w:rsid w:val="001C7822"/>
    <w:rsid w:val="001C78B0"/>
    <w:rsid w:val="001C79DE"/>
    <w:rsid w:val="001D010C"/>
    <w:rsid w:val="001D01E5"/>
    <w:rsid w:val="001D04D0"/>
    <w:rsid w:val="001D0532"/>
    <w:rsid w:val="001D0821"/>
    <w:rsid w:val="001D08F6"/>
    <w:rsid w:val="001D092A"/>
    <w:rsid w:val="001D0A7C"/>
    <w:rsid w:val="001D15E8"/>
    <w:rsid w:val="001D19D6"/>
    <w:rsid w:val="001D1AA5"/>
    <w:rsid w:val="001D1DEC"/>
    <w:rsid w:val="001D33D5"/>
    <w:rsid w:val="001D3472"/>
    <w:rsid w:val="001D3556"/>
    <w:rsid w:val="001D3690"/>
    <w:rsid w:val="001D3E5A"/>
    <w:rsid w:val="001D424B"/>
    <w:rsid w:val="001D4A99"/>
    <w:rsid w:val="001D4EB3"/>
    <w:rsid w:val="001D4EC8"/>
    <w:rsid w:val="001D51C7"/>
    <w:rsid w:val="001D5402"/>
    <w:rsid w:val="001D5753"/>
    <w:rsid w:val="001D57A6"/>
    <w:rsid w:val="001D5F9A"/>
    <w:rsid w:val="001D6290"/>
    <w:rsid w:val="001D62B0"/>
    <w:rsid w:val="001D6433"/>
    <w:rsid w:val="001D6AB3"/>
    <w:rsid w:val="001D6E5D"/>
    <w:rsid w:val="001D71C4"/>
    <w:rsid w:val="001D7458"/>
    <w:rsid w:val="001D767D"/>
    <w:rsid w:val="001D790B"/>
    <w:rsid w:val="001D7C8F"/>
    <w:rsid w:val="001E00D7"/>
    <w:rsid w:val="001E0615"/>
    <w:rsid w:val="001E064A"/>
    <w:rsid w:val="001E0929"/>
    <w:rsid w:val="001E0A83"/>
    <w:rsid w:val="001E0EA8"/>
    <w:rsid w:val="001E1137"/>
    <w:rsid w:val="001E155E"/>
    <w:rsid w:val="001E18B5"/>
    <w:rsid w:val="001E1F80"/>
    <w:rsid w:val="001E2356"/>
    <w:rsid w:val="001E23A3"/>
    <w:rsid w:val="001E2499"/>
    <w:rsid w:val="001E2865"/>
    <w:rsid w:val="001E2E45"/>
    <w:rsid w:val="001E340D"/>
    <w:rsid w:val="001E34B4"/>
    <w:rsid w:val="001E3545"/>
    <w:rsid w:val="001E3BD8"/>
    <w:rsid w:val="001E3C87"/>
    <w:rsid w:val="001E46DA"/>
    <w:rsid w:val="001E4735"/>
    <w:rsid w:val="001E4C18"/>
    <w:rsid w:val="001E5382"/>
    <w:rsid w:val="001E54B7"/>
    <w:rsid w:val="001E54DB"/>
    <w:rsid w:val="001E5C07"/>
    <w:rsid w:val="001E5C56"/>
    <w:rsid w:val="001E6693"/>
    <w:rsid w:val="001E672E"/>
    <w:rsid w:val="001E698C"/>
    <w:rsid w:val="001E73F2"/>
    <w:rsid w:val="001E765A"/>
    <w:rsid w:val="001E77ED"/>
    <w:rsid w:val="001E7CBF"/>
    <w:rsid w:val="001E7D00"/>
    <w:rsid w:val="001F054D"/>
    <w:rsid w:val="001F0AAF"/>
    <w:rsid w:val="001F0AB7"/>
    <w:rsid w:val="001F0ABD"/>
    <w:rsid w:val="001F0CAA"/>
    <w:rsid w:val="001F0E64"/>
    <w:rsid w:val="001F1203"/>
    <w:rsid w:val="001F1A12"/>
    <w:rsid w:val="001F1B2E"/>
    <w:rsid w:val="001F1DE5"/>
    <w:rsid w:val="001F2023"/>
    <w:rsid w:val="001F2280"/>
    <w:rsid w:val="001F2465"/>
    <w:rsid w:val="001F2490"/>
    <w:rsid w:val="001F257D"/>
    <w:rsid w:val="001F280A"/>
    <w:rsid w:val="001F2ED3"/>
    <w:rsid w:val="001F330E"/>
    <w:rsid w:val="001F3589"/>
    <w:rsid w:val="001F3965"/>
    <w:rsid w:val="001F3968"/>
    <w:rsid w:val="001F3D60"/>
    <w:rsid w:val="001F3DD9"/>
    <w:rsid w:val="001F4307"/>
    <w:rsid w:val="001F4C37"/>
    <w:rsid w:val="001F5384"/>
    <w:rsid w:val="001F5740"/>
    <w:rsid w:val="001F5A40"/>
    <w:rsid w:val="001F5AA6"/>
    <w:rsid w:val="001F5CC9"/>
    <w:rsid w:val="001F625C"/>
    <w:rsid w:val="001F6426"/>
    <w:rsid w:val="001F66DC"/>
    <w:rsid w:val="001F6C64"/>
    <w:rsid w:val="001F7565"/>
    <w:rsid w:val="001F7D82"/>
    <w:rsid w:val="00200118"/>
    <w:rsid w:val="002002F0"/>
    <w:rsid w:val="002003ED"/>
    <w:rsid w:val="00200420"/>
    <w:rsid w:val="00200981"/>
    <w:rsid w:val="00201101"/>
    <w:rsid w:val="00201936"/>
    <w:rsid w:val="0020195F"/>
    <w:rsid w:val="00201B4E"/>
    <w:rsid w:val="00201BD0"/>
    <w:rsid w:val="00202325"/>
    <w:rsid w:val="002027B8"/>
    <w:rsid w:val="0020286F"/>
    <w:rsid w:val="00202B6F"/>
    <w:rsid w:val="00202E32"/>
    <w:rsid w:val="00202FE0"/>
    <w:rsid w:val="0020329F"/>
    <w:rsid w:val="00203432"/>
    <w:rsid w:val="00203717"/>
    <w:rsid w:val="00203A4B"/>
    <w:rsid w:val="00203F9A"/>
    <w:rsid w:val="0020404F"/>
    <w:rsid w:val="00204671"/>
    <w:rsid w:val="002047CE"/>
    <w:rsid w:val="00204D2D"/>
    <w:rsid w:val="00205222"/>
    <w:rsid w:val="002056F2"/>
    <w:rsid w:val="00205D44"/>
    <w:rsid w:val="00206031"/>
    <w:rsid w:val="00206DED"/>
    <w:rsid w:val="00206FB3"/>
    <w:rsid w:val="002070C8"/>
    <w:rsid w:val="00207260"/>
    <w:rsid w:val="002072B8"/>
    <w:rsid w:val="00207570"/>
    <w:rsid w:val="00207982"/>
    <w:rsid w:val="00207EBA"/>
    <w:rsid w:val="00207FA1"/>
    <w:rsid w:val="00210A3A"/>
    <w:rsid w:val="00210C72"/>
    <w:rsid w:val="0021111E"/>
    <w:rsid w:val="002112A9"/>
    <w:rsid w:val="002115BF"/>
    <w:rsid w:val="00211C37"/>
    <w:rsid w:val="0021209B"/>
    <w:rsid w:val="00212DC4"/>
    <w:rsid w:val="00213590"/>
    <w:rsid w:val="0021376D"/>
    <w:rsid w:val="00213A54"/>
    <w:rsid w:val="00214093"/>
    <w:rsid w:val="002143C2"/>
    <w:rsid w:val="00215588"/>
    <w:rsid w:val="002156A5"/>
    <w:rsid w:val="00215BB6"/>
    <w:rsid w:val="00216022"/>
    <w:rsid w:val="002160E4"/>
    <w:rsid w:val="002162A5"/>
    <w:rsid w:val="002163F4"/>
    <w:rsid w:val="0021694C"/>
    <w:rsid w:val="00216A82"/>
    <w:rsid w:val="0021719E"/>
    <w:rsid w:val="00217203"/>
    <w:rsid w:val="00217AD7"/>
    <w:rsid w:val="00217B26"/>
    <w:rsid w:val="00217BBD"/>
    <w:rsid w:val="00217E9E"/>
    <w:rsid w:val="0022078A"/>
    <w:rsid w:val="002208FC"/>
    <w:rsid w:val="00220A27"/>
    <w:rsid w:val="00220DEF"/>
    <w:rsid w:val="00221007"/>
    <w:rsid w:val="0022147D"/>
    <w:rsid w:val="00221545"/>
    <w:rsid w:val="002215B8"/>
    <w:rsid w:val="00221EC3"/>
    <w:rsid w:val="0022208D"/>
    <w:rsid w:val="002221C1"/>
    <w:rsid w:val="002224F1"/>
    <w:rsid w:val="002225CA"/>
    <w:rsid w:val="00222877"/>
    <w:rsid w:val="00222F9E"/>
    <w:rsid w:val="00223645"/>
    <w:rsid w:val="00224018"/>
    <w:rsid w:val="00224095"/>
    <w:rsid w:val="0022409D"/>
    <w:rsid w:val="0022416F"/>
    <w:rsid w:val="0022437C"/>
    <w:rsid w:val="002243D7"/>
    <w:rsid w:val="002245BF"/>
    <w:rsid w:val="00225873"/>
    <w:rsid w:val="00225B50"/>
    <w:rsid w:val="00225C07"/>
    <w:rsid w:val="00226143"/>
    <w:rsid w:val="002267D5"/>
    <w:rsid w:val="002268DB"/>
    <w:rsid w:val="0022697D"/>
    <w:rsid w:val="00226FF5"/>
    <w:rsid w:val="00227327"/>
    <w:rsid w:val="002275DB"/>
    <w:rsid w:val="0022764D"/>
    <w:rsid w:val="0023065D"/>
    <w:rsid w:val="00230B58"/>
    <w:rsid w:val="00230D1E"/>
    <w:rsid w:val="002315D8"/>
    <w:rsid w:val="00231708"/>
    <w:rsid w:val="0023177E"/>
    <w:rsid w:val="002318B3"/>
    <w:rsid w:val="00231C0F"/>
    <w:rsid w:val="00232B35"/>
    <w:rsid w:val="00232C33"/>
    <w:rsid w:val="00233582"/>
    <w:rsid w:val="002335CC"/>
    <w:rsid w:val="0023395B"/>
    <w:rsid w:val="00234021"/>
    <w:rsid w:val="00234376"/>
    <w:rsid w:val="00234850"/>
    <w:rsid w:val="00234B55"/>
    <w:rsid w:val="00234C6B"/>
    <w:rsid w:val="00234FF5"/>
    <w:rsid w:val="002350DE"/>
    <w:rsid w:val="002351BF"/>
    <w:rsid w:val="00235FCF"/>
    <w:rsid w:val="00236410"/>
    <w:rsid w:val="00237C17"/>
    <w:rsid w:val="00237F90"/>
    <w:rsid w:val="002400E2"/>
    <w:rsid w:val="002403A0"/>
    <w:rsid w:val="00240464"/>
    <w:rsid w:val="00240754"/>
    <w:rsid w:val="00240CCE"/>
    <w:rsid w:val="00240E93"/>
    <w:rsid w:val="00240F2F"/>
    <w:rsid w:val="00240FAC"/>
    <w:rsid w:val="002415D9"/>
    <w:rsid w:val="0024171C"/>
    <w:rsid w:val="00241730"/>
    <w:rsid w:val="00241E7A"/>
    <w:rsid w:val="00241E98"/>
    <w:rsid w:val="00242153"/>
    <w:rsid w:val="00242555"/>
    <w:rsid w:val="00242569"/>
    <w:rsid w:val="00242E09"/>
    <w:rsid w:val="00243179"/>
    <w:rsid w:val="00243197"/>
    <w:rsid w:val="002437DE"/>
    <w:rsid w:val="00244043"/>
    <w:rsid w:val="00244236"/>
    <w:rsid w:val="00244271"/>
    <w:rsid w:val="00244B88"/>
    <w:rsid w:val="00244BA1"/>
    <w:rsid w:val="00244C6D"/>
    <w:rsid w:val="002450C0"/>
    <w:rsid w:val="002452AE"/>
    <w:rsid w:val="00245535"/>
    <w:rsid w:val="002455AF"/>
    <w:rsid w:val="002455FB"/>
    <w:rsid w:val="002458AC"/>
    <w:rsid w:val="00245B24"/>
    <w:rsid w:val="00246607"/>
    <w:rsid w:val="00247A03"/>
    <w:rsid w:val="00247C71"/>
    <w:rsid w:val="00247D38"/>
    <w:rsid w:val="0025035F"/>
    <w:rsid w:val="00250479"/>
    <w:rsid w:val="00250820"/>
    <w:rsid w:val="002508F8"/>
    <w:rsid w:val="00250C68"/>
    <w:rsid w:val="00250CA9"/>
    <w:rsid w:val="00250EED"/>
    <w:rsid w:val="002510C9"/>
    <w:rsid w:val="0025185C"/>
    <w:rsid w:val="00251A16"/>
    <w:rsid w:val="00251C25"/>
    <w:rsid w:val="002522E1"/>
    <w:rsid w:val="00252A15"/>
    <w:rsid w:val="0025313F"/>
    <w:rsid w:val="00253255"/>
    <w:rsid w:val="002536DC"/>
    <w:rsid w:val="00253771"/>
    <w:rsid w:val="0025377F"/>
    <w:rsid w:val="002539AA"/>
    <w:rsid w:val="00253C75"/>
    <w:rsid w:val="0025437A"/>
    <w:rsid w:val="00254515"/>
    <w:rsid w:val="00254F00"/>
    <w:rsid w:val="002553D0"/>
    <w:rsid w:val="002554A3"/>
    <w:rsid w:val="002555FB"/>
    <w:rsid w:val="00255602"/>
    <w:rsid w:val="00255F1E"/>
    <w:rsid w:val="0025609C"/>
    <w:rsid w:val="0025643F"/>
    <w:rsid w:val="00256903"/>
    <w:rsid w:val="00256C52"/>
    <w:rsid w:val="00256FC3"/>
    <w:rsid w:val="0025725B"/>
    <w:rsid w:val="00257342"/>
    <w:rsid w:val="00257440"/>
    <w:rsid w:val="00257523"/>
    <w:rsid w:val="0025764B"/>
    <w:rsid w:val="00257A81"/>
    <w:rsid w:val="00257AB5"/>
    <w:rsid w:val="002601CE"/>
    <w:rsid w:val="0026051B"/>
    <w:rsid w:val="00260BE2"/>
    <w:rsid w:val="002610FA"/>
    <w:rsid w:val="002613D1"/>
    <w:rsid w:val="00261573"/>
    <w:rsid w:val="00261CC8"/>
    <w:rsid w:val="002621C8"/>
    <w:rsid w:val="00262663"/>
    <w:rsid w:val="002626E6"/>
    <w:rsid w:val="00263412"/>
    <w:rsid w:val="00263FD1"/>
    <w:rsid w:val="00264726"/>
    <w:rsid w:val="00264A51"/>
    <w:rsid w:val="00264D64"/>
    <w:rsid w:val="00264F15"/>
    <w:rsid w:val="00264FC5"/>
    <w:rsid w:val="00264FEB"/>
    <w:rsid w:val="0026532E"/>
    <w:rsid w:val="00265366"/>
    <w:rsid w:val="0026560F"/>
    <w:rsid w:val="0026567A"/>
    <w:rsid w:val="002657B5"/>
    <w:rsid w:val="00265DBD"/>
    <w:rsid w:val="00265EAA"/>
    <w:rsid w:val="002660DA"/>
    <w:rsid w:val="002661F6"/>
    <w:rsid w:val="00266342"/>
    <w:rsid w:val="002663D6"/>
    <w:rsid w:val="00266950"/>
    <w:rsid w:val="00266B2B"/>
    <w:rsid w:val="00266E30"/>
    <w:rsid w:val="00266E3C"/>
    <w:rsid w:val="002670DC"/>
    <w:rsid w:val="0026717C"/>
    <w:rsid w:val="002672FC"/>
    <w:rsid w:val="00267494"/>
    <w:rsid w:val="00267521"/>
    <w:rsid w:val="00267E3A"/>
    <w:rsid w:val="00270044"/>
    <w:rsid w:val="002701A4"/>
    <w:rsid w:val="00270467"/>
    <w:rsid w:val="00270890"/>
    <w:rsid w:val="00270FA1"/>
    <w:rsid w:val="002710CE"/>
    <w:rsid w:val="0027165F"/>
    <w:rsid w:val="002716A5"/>
    <w:rsid w:val="00271826"/>
    <w:rsid w:val="00271EC8"/>
    <w:rsid w:val="002721F1"/>
    <w:rsid w:val="00272245"/>
    <w:rsid w:val="00272370"/>
    <w:rsid w:val="002723D3"/>
    <w:rsid w:val="00272471"/>
    <w:rsid w:val="00272CC6"/>
    <w:rsid w:val="00272D2C"/>
    <w:rsid w:val="00272DB7"/>
    <w:rsid w:val="0027365B"/>
    <w:rsid w:val="002738AF"/>
    <w:rsid w:val="00273989"/>
    <w:rsid w:val="0027442C"/>
    <w:rsid w:val="0027442D"/>
    <w:rsid w:val="00274AE8"/>
    <w:rsid w:val="0027504A"/>
    <w:rsid w:val="00275424"/>
    <w:rsid w:val="002756DC"/>
    <w:rsid w:val="002757AD"/>
    <w:rsid w:val="002757B5"/>
    <w:rsid w:val="00275B9A"/>
    <w:rsid w:val="00275EE2"/>
    <w:rsid w:val="00276480"/>
    <w:rsid w:val="002764CA"/>
    <w:rsid w:val="0027652A"/>
    <w:rsid w:val="00276600"/>
    <w:rsid w:val="0027681C"/>
    <w:rsid w:val="00276848"/>
    <w:rsid w:val="00276CF3"/>
    <w:rsid w:val="002777E7"/>
    <w:rsid w:val="0027795A"/>
    <w:rsid w:val="00277CCA"/>
    <w:rsid w:val="002803F2"/>
    <w:rsid w:val="002804FE"/>
    <w:rsid w:val="00280527"/>
    <w:rsid w:val="00280938"/>
    <w:rsid w:val="00280A3B"/>
    <w:rsid w:val="00280F33"/>
    <w:rsid w:val="002810A8"/>
    <w:rsid w:val="002810F5"/>
    <w:rsid w:val="00281189"/>
    <w:rsid w:val="00281786"/>
    <w:rsid w:val="002817C3"/>
    <w:rsid w:val="002820AA"/>
    <w:rsid w:val="002830AB"/>
    <w:rsid w:val="002830D7"/>
    <w:rsid w:val="00283130"/>
    <w:rsid w:val="002836DA"/>
    <w:rsid w:val="00283B32"/>
    <w:rsid w:val="00283B4C"/>
    <w:rsid w:val="002840A5"/>
    <w:rsid w:val="00284474"/>
    <w:rsid w:val="002845F0"/>
    <w:rsid w:val="002846B3"/>
    <w:rsid w:val="002846C4"/>
    <w:rsid w:val="002846CC"/>
    <w:rsid w:val="002847CD"/>
    <w:rsid w:val="00284A5D"/>
    <w:rsid w:val="00284F30"/>
    <w:rsid w:val="00284FD9"/>
    <w:rsid w:val="0028521F"/>
    <w:rsid w:val="00285234"/>
    <w:rsid w:val="00285C07"/>
    <w:rsid w:val="002863E6"/>
    <w:rsid w:val="00286734"/>
    <w:rsid w:val="00286C11"/>
    <w:rsid w:val="00286CB1"/>
    <w:rsid w:val="00286F99"/>
    <w:rsid w:val="0028704C"/>
    <w:rsid w:val="0028765A"/>
    <w:rsid w:val="00287884"/>
    <w:rsid w:val="002879A8"/>
    <w:rsid w:val="00287C00"/>
    <w:rsid w:val="00287DC5"/>
    <w:rsid w:val="00287E09"/>
    <w:rsid w:val="00287FF0"/>
    <w:rsid w:val="0029020A"/>
    <w:rsid w:val="00290E7A"/>
    <w:rsid w:val="0029104B"/>
    <w:rsid w:val="0029131E"/>
    <w:rsid w:val="002914D8"/>
    <w:rsid w:val="002916EA"/>
    <w:rsid w:val="00291887"/>
    <w:rsid w:val="0029207D"/>
    <w:rsid w:val="002921CE"/>
    <w:rsid w:val="002929E9"/>
    <w:rsid w:val="00292F71"/>
    <w:rsid w:val="00293271"/>
    <w:rsid w:val="00294190"/>
    <w:rsid w:val="002943D8"/>
    <w:rsid w:val="00294E65"/>
    <w:rsid w:val="00294F8A"/>
    <w:rsid w:val="00295ADA"/>
    <w:rsid w:val="00295F83"/>
    <w:rsid w:val="00296146"/>
    <w:rsid w:val="0029667E"/>
    <w:rsid w:val="00296AFB"/>
    <w:rsid w:val="00296F35"/>
    <w:rsid w:val="00297509"/>
    <w:rsid w:val="002977C6"/>
    <w:rsid w:val="00297854"/>
    <w:rsid w:val="002979FA"/>
    <w:rsid w:val="00297D57"/>
    <w:rsid w:val="00297F52"/>
    <w:rsid w:val="002A0972"/>
    <w:rsid w:val="002A12A8"/>
    <w:rsid w:val="002A1464"/>
    <w:rsid w:val="002A16FD"/>
    <w:rsid w:val="002A1864"/>
    <w:rsid w:val="002A2515"/>
    <w:rsid w:val="002A2B14"/>
    <w:rsid w:val="002A2CE1"/>
    <w:rsid w:val="002A3172"/>
    <w:rsid w:val="002A3554"/>
    <w:rsid w:val="002A36A0"/>
    <w:rsid w:val="002A3719"/>
    <w:rsid w:val="002A3784"/>
    <w:rsid w:val="002A3796"/>
    <w:rsid w:val="002A3826"/>
    <w:rsid w:val="002A386D"/>
    <w:rsid w:val="002A3A2E"/>
    <w:rsid w:val="002A4156"/>
    <w:rsid w:val="002A42BE"/>
    <w:rsid w:val="002A43EB"/>
    <w:rsid w:val="002A47F0"/>
    <w:rsid w:val="002A486C"/>
    <w:rsid w:val="002A4AEF"/>
    <w:rsid w:val="002A4F13"/>
    <w:rsid w:val="002A5AF3"/>
    <w:rsid w:val="002A5E6D"/>
    <w:rsid w:val="002A5F58"/>
    <w:rsid w:val="002A679E"/>
    <w:rsid w:val="002A6863"/>
    <w:rsid w:val="002A741C"/>
    <w:rsid w:val="002A79BB"/>
    <w:rsid w:val="002A7B86"/>
    <w:rsid w:val="002A7BED"/>
    <w:rsid w:val="002A7C3D"/>
    <w:rsid w:val="002B0723"/>
    <w:rsid w:val="002B0DF5"/>
    <w:rsid w:val="002B0EA8"/>
    <w:rsid w:val="002B0F14"/>
    <w:rsid w:val="002B0FBF"/>
    <w:rsid w:val="002B110D"/>
    <w:rsid w:val="002B114D"/>
    <w:rsid w:val="002B1314"/>
    <w:rsid w:val="002B15B7"/>
    <w:rsid w:val="002B1E52"/>
    <w:rsid w:val="002B1FBB"/>
    <w:rsid w:val="002B2756"/>
    <w:rsid w:val="002B2C00"/>
    <w:rsid w:val="002B2DB3"/>
    <w:rsid w:val="002B2F4F"/>
    <w:rsid w:val="002B3050"/>
    <w:rsid w:val="002B39D6"/>
    <w:rsid w:val="002B3A9F"/>
    <w:rsid w:val="002B3D51"/>
    <w:rsid w:val="002B416E"/>
    <w:rsid w:val="002B41CA"/>
    <w:rsid w:val="002B455B"/>
    <w:rsid w:val="002B4B96"/>
    <w:rsid w:val="002B4EF7"/>
    <w:rsid w:val="002B4F27"/>
    <w:rsid w:val="002B5793"/>
    <w:rsid w:val="002B5A5D"/>
    <w:rsid w:val="002B5D66"/>
    <w:rsid w:val="002B6561"/>
    <w:rsid w:val="002B6674"/>
    <w:rsid w:val="002B6765"/>
    <w:rsid w:val="002B6937"/>
    <w:rsid w:val="002B6B43"/>
    <w:rsid w:val="002B6E30"/>
    <w:rsid w:val="002B6FB9"/>
    <w:rsid w:val="002B70EA"/>
    <w:rsid w:val="002B7168"/>
    <w:rsid w:val="002B73D9"/>
    <w:rsid w:val="002B7BBE"/>
    <w:rsid w:val="002B7CC1"/>
    <w:rsid w:val="002B7FAB"/>
    <w:rsid w:val="002C0B33"/>
    <w:rsid w:val="002C0B76"/>
    <w:rsid w:val="002C1DBF"/>
    <w:rsid w:val="002C1E4A"/>
    <w:rsid w:val="002C21A3"/>
    <w:rsid w:val="002C2FAF"/>
    <w:rsid w:val="002C313C"/>
    <w:rsid w:val="002C34FB"/>
    <w:rsid w:val="002C3DCC"/>
    <w:rsid w:val="002C3F2D"/>
    <w:rsid w:val="002C4048"/>
    <w:rsid w:val="002C4137"/>
    <w:rsid w:val="002C41B0"/>
    <w:rsid w:val="002C42B8"/>
    <w:rsid w:val="002C45C3"/>
    <w:rsid w:val="002C495C"/>
    <w:rsid w:val="002C4A59"/>
    <w:rsid w:val="002C4EFC"/>
    <w:rsid w:val="002C5707"/>
    <w:rsid w:val="002C5AE0"/>
    <w:rsid w:val="002C6135"/>
    <w:rsid w:val="002C6265"/>
    <w:rsid w:val="002C6462"/>
    <w:rsid w:val="002C65FD"/>
    <w:rsid w:val="002C6896"/>
    <w:rsid w:val="002C6FDF"/>
    <w:rsid w:val="002C7BB4"/>
    <w:rsid w:val="002D00D5"/>
    <w:rsid w:val="002D02BD"/>
    <w:rsid w:val="002D0B84"/>
    <w:rsid w:val="002D12C4"/>
    <w:rsid w:val="002D1896"/>
    <w:rsid w:val="002D18D4"/>
    <w:rsid w:val="002D1D1B"/>
    <w:rsid w:val="002D1EE3"/>
    <w:rsid w:val="002D21D9"/>
    <w:rsid w:val="002D2B7D"/>
    <w:rsid w:val="002D2B8D"/>
    <w:rsid w:val="002D2CF7"/>
    <w:rsid w:val="002D3246"/>
    <w:rsid w:val="002D33DC"/>
    <w:rsid w:val="002D3449"/>
    <w:rsid w:val="002D3659"/>
    <w:rsid w:val="002D39A9"/>
    <w:rsid w:val="002D3A43"/>
    <w:rsid w:val="002D3C4F"/>
    <w:rsid w:val="002D3E5A"/>
    <w:rsid w:val="002D3FC6"/>
    <w:rsid w:val="002D4002"/>
    <w:rsid w:val="002D4171"/>
    <w:rsid w:val="002D420C"/>
    <w:rsid w:val="002D4462"/>
    <w:rsid w:val="002D4538"/>
    <w:rsid w:val="002D45FC"/>
    <w:rsid w:val="002D48A2"/>
    <w:rsid w:val="002D4C05"/>
    <w:rsid w:val="002D4CA6"/>
    <w:rsid w:val="002D4ECD"/>
    <w:rsid w:val="002D501A"/>
    <w:rsid w:val="002D5155"/>
    <w:rsid w:val="002D53D6"/>
    <w:rsid w:val="002D5426"/>
    <w:rsid w:val="002D57E2"/>
    <w:rsid w:val="002D57EC"/>
    <w:rsid w:val="002D5DBF"/>
    <w:rsid w:val="002D605F"/>
    <w:rsid w:val="002D6326"/>
    <w:rsid w:val="002D63AA"/>
    <w:rsid w:val="002D64CD"/>
    <w:rsid w:val="002D6CC4"/>
    <w:rsid w:val="002D7028"/>
    <w:rsid w:val="002D7189"/>
    <w:rsid w:val="002D7229"/>
    <w:rsid w:val="002D7239"/>
    <w:rsid w:val="002D7341"/>
    <w:rsid w:val="002D79A9"/>
    <w:rsid w:val="002D7CC0"/>
    <w:rsid w:val="002D7D77"/>
    <w:rsid w:val="002D7F01"/>
    <w:rsid w:val="002E0091"/>
    <w:rsid w:val="002E0234"/>
    <w:rsid w:val="002E0DFC"/>
    <w:rsid w:val="002E1144"/>
    <w:rsid w:val="002E15C7"/>
    <w:rsid w:val="002E16AE"/>
    <w:rsid w:val="002E190B"/>
    <w:rsid w:val="002E19F2"/>
    <w:rsid w:val="002E1A5C"/>
    <w:rsid w:val="002E1B24"/>
    <w:rsid w:val="002E2675"/>
    <w:rsid w:val="002E2BC2"/>
    <w:rsid w:val="002E2CC3"/>
    <w:rsid w:val="002E2E94"/>
    <w:rsid w:val="002E33D7"/>
    <w:rsid w:val="002E36CA"/>
    <w:rsid w:val="002E3988"/>
    <w:rsid w:val="002E3AB6"/>
    <w:rsid w:val="002E3CCB"/>
    <w:rsid w:val="002E3E65"/>
    <w:rsid w:val="002E401A"/>
    <w:rsid w:val="002E4207"/>
    <w:rsid w:val="002E470F"/>
    <w:rsid w:val="002E47CD"/>
    <w:rsid w:val="002E4A0F"/>
    <w:rsid w:val="002E4A30"/>
    <w:rsid w:val="002E4C14"/>
    <w:rsid w:val="002E4E87"/>
    <w:rsid w:val="002E6311"/>
    <w:rsid w:val="002E65CA"/>
    <w:rsid w:val="002E686A"/>
    <w:rsid w:val="002E6D47"/>
    <w:rsid w:val="002E774F"/>
    <w:rsid w:val="002F0026"/>
    <w:rsid w:val="002F0138"/>
    <w:rsid w:val="002F0248"/>
    <w:rsid w:val="002F0336"/>
    <w:rsid w:val="002F128E"/>
    <w:rsid w:val="002F1325"/>
    <w:rsid w:val="002F1861"/>
    <w:rsid w:val="002F18C2"/>
    <w:rsid w:val="002F1D7C"/>
    <w:rsid w:val="002F20A4"/>
    <w:rsid w:val="002F2258"/>
    <w:rsid w:val="002F294F"/>
    <w:rsid w:val="002F295B"/>
    <w:rsid w:val="002F2E13"/>
    <w:rsid w:val="002F322B"/>
    <w:rsid w:val="002F3397"/>
    <w:rsid w:val="002F341F"/>
    <w:rsid w:val="002F3C95"/>
    <w:rsid w:val="002F42E8"/>
    <w:rsid w:val="002F44D2"/>
    <w:rsid w:val="002F476B"/>
    <w:rsid w:val="002F5272"/>
    <w:rsid w:val="002F5352"/>
    <w:rsid w:val="002F5D1D"/>
    <w:rsid w:val="002F62F0"/>
    <w:rsid w:val="002F64A6"/>
    <w:rsid w:val="002F6710"/>
    <w:rsid w:val="002F692A"/>
    <w:rsid w:val="002F69D4"/>
    <w:rsid w:val="002F740E"/>
    <w:rsid w:val="002F78B0"/>
    <w:rsid w:val="002F7963"/>
    <w:rsid w:val="002F7F7C"/>
    <w:rsid w:val="003005C4"/>
    <w:rsid w:val="00300645"/>
    <w:rsid w:val="00300A7F"/>
    <w:rsid w:val="00300AED"/>
    <w:rsid w:val="00300C9A"/>
    <w:rsid w:val="003010C4"/>
    <w:rsid w:val="0030149C"/>
    <w:rsid w:val="003016FE"/>
    <w:rsid w:val="0030189B"/>
    <w:rsid w:val="00302006"/>
    <w:rsid w:val="003020EE"/>
    <w:rsid w:val="003022BD"/>
    <w:rsid w:val="00302A63"/>
    <w:rsid w:val="00302B4A"/>
    <w:rsid w:val="00302E3D"/>
    <w:rsid w:val="00302E67"/>
    <w:rsid w:val="00302EB6"/>
    <w:rsid w:val="00303612"/>
    <w:rsid w:val="0030389E"/>
    <w:rsid w:val="00303DE6"/>
    <w:rsid w:val="003041BE"/>
    <w:rsid w:val="00304440"/>
    <w:rsid w:val="00304C3B"/>
    <w:rsid w:val="00305084"/>
    <w:rsid w:val="003056BC"/>
    <w:rsid w:val="003057E8"/>
    <w:rsid w:val="003058CB"/>
    <w:rsid w:val="00305C06"/>
    <w:rsid w:val="00305C2B"/>
    <w:rsid w:val="00305FFC"/>
    <w:rsid w:val="00306533"/>
    <w:rsid w:val="0030658C"/>
    <w:rsid w:val="0030660E"/>
    <w:rsid w:val="00306B81"/>
    <w:rsid w:val="00306CE6"/>
    <w:rsid w:val="00306D36"/>
    <w:rsid w:val="003073EC"/>
    <w:rsid w:val="00307421"/>
    <w:rsid w:val="00307448"/>
    <w:rsid w:val="003075B9"/>
    <w:rsid w:val="0030773C"/>
    <w:rsid w:val="00307939"/>
    <w:rsid w:val="00307B61"/>
    <w:rsid w:val="00307C5B"/>
    <w:rsid w:val="00307FF2"/>
    <w:rsid w:val="00310BC1"/>
    <w:rsid w:val="00310BE4"/>
    <w:rsid w:val="00310C4F"/>
    <w:rsid w:val="00310F62"/>
    <w:rsid w:val="00311152"/>
    <w:rsid w:val="003113B4"/>
    <w:rsid w:val="0031146B"/>
    <w:rsid w:val="00311EF0"/>
    <w:rsid w:val="00311F8F"/>
    <w:rsid w:val="0031220A"/>
    <w:rsid w:val="00312C26"/>
    <w:rsid w:val="00312C28"/>
    <w:rsid w:val="00312C77"/>
    <w:rsid w:val="003133C8"/>
    <w:rsid w:val="003135A9"/>
    <w:rsid w:val="003137C9"/>
    <w:rsid w:val="003137EA"/>
    <w:rsid w:val="00313BB3"/>
    <w:rsid w:val="00313EDB"/>
    <w:rsid w:val="003142D8"/>
    <w:rsid w:val="00314350"/>
    <w:rsid w:val="00314503"/>
    <w:rsid w:val="0031450A"/>
    <w:rsid w:val="0031460A"/>
    <w:rsid w:val="00315179"/>
    <w:rsid w:val="0031586B"/>
    <w:rsid w:val="00315916"/>
    <w:rsid w:val="00315E79"/>
    <w:rsid w:val="003161CF"/>
    <w:rsid w:val="003163BB"/>
    <w:rsid w:val="00316D77"/>
    <w:rsid w:val="00316E70"/>
    <w:rsid w:val="00317223"/>
    <w:rsid w:val="00317250"/>
    <w:rsid w:val="0031732F"/>
    <w:rsid w:val="003173A4"/>
    <w:rsid w:val="003175A7"/>
    <w:rsid w:val="0031769C"/>
    <w:rsid w:val="0031772E"/>
    <w:rsid w:val="003177AF"/>
    <w:rsid w:val="003178C0"/>
    <w:rsid w:val="00317A8B"/>
    <w:rsid w:val="00320A78"/>
    <w:rsid w:val="00320AE0"/>
    <w:rsid w:val="00320BE3"/>
    <w:rsid w:val="0032128E"/>
    <w:rsid w:val="00321382"/>
    <w:rsid w:val="003213F9"/>
    <w:rsid w:val="00321E09"/>
    <w:rsid w:val="00322EED"/>
    <w:rsid w:val="003237DF"/>
    <w:rsid w:val="00323A91"/>
    <w:rsid w:val="00323B7E"/>
    <w:rsid w:val="00323CC4"/>
    <w:rsid w:val="00323EB2"/>
    <w:rsid w:val="00324A50"/>
    <w:rsid w:val="00324F91"/>
    <w:rsid w:val="00325329"/>
    <w:rsid w:val="00325405"/>
    <w:rsid w:val="00325416"/>
    <w:rsid w:val="00325690"/>
    <w:rsid w:val="003257CA"/>
    <w:rsid w:val="00325AE2"/>
    <w:rsid w:val="00325DE2"/>
    <w:rsid w:val="00325E72"/>
    <w:rsid w:val="00326173"/>
    <w:rsid w:val="0032630E"/>
    <w:rsid w:val="0032634F"/>
    <w:rsid w:val="0032662F"/>
    <w:rsid w:val="0032664D"/>
    <w:rsid w:val="00326A20"/>
    <w:rsid w:val="00326B55"/>
    <w:rsid w:val="003270BC"/>
    <w:rsid w:val="00327146"/>
    <w:rsid w:val="0032714D"/>
    <w:rsid w:val="00327321"/>
    <w:rsid w:val="00327977"/>
    <w:rsid w:val="00327AD7"/>
    <w:rsid w:val="00327DC7"/>
    <w:rsid w:val="00327E09"/>
    <w:rsid w:val="00327E61"/>
    <w:rsid w:val="00327F99"/>
    <w:rsid w:val="00330141"/>
    <w:rsid w:val="003309BE"/>
    <w:rsid w:val="0033133B"/>
    <w:rsid w:val="0033164C"/>
    <w:rsid w:val="00331C76"/>
    <w:rsid w:val="00331E14"/>
    <w:rsid w:val="00331EAE"/>
    <w:rsid w:val="00331EFF"/>
    <w:rsid w:val="003320CD"/>
    <w:rsid w:val="0033211A"/>
    <w:rsid w:val="003323CD"/>
    <w:rsid w:val="003325C7"/>
    <w:rsid w:val="00332D4A"/>
    <w:rsid w:val="00332FE0"/>
    <w:rsid w:val="00332FE7"/>
    <w:rsid w:val="00333417"/>
    <w:rsid w:val="003336BC"/>
    <w:rsid w:val="00333B06"/>
    <w:rsid w:val="0033401D"/>
    <w:rsid w:val="0033482C"/>
    <w:rsid w:val="00334924"/>
    <w:rsid w:val="00334B5A"/>
    <w:rsid w:val="00334DD5"/>
    <w:rsid w:val="00335453"/>
    <w:rsid w:val="00335501"/>
    <w:rsid w:val="00335AB1"/>
    <w:rsid w:val="00335AE2"/>
    <w:rsid w:val="00335E93"/>
    <w:rsid w:val="00336587"/>
    <w:rsid w:val="00336654"/>
    <w:rsid w:val="0033669E"/>
    <w:rsid w:val="00337136"/>
    <w:rsid w:val="00337552"/>
    <w:rsid w:val="0033780F"/>
    <w:rsid w:val="003406A4"/>
    <w:rsid w:val="0034074D"/>
    <w:rsid w:val="00340C94"/>
    <w:rsid w:val="00340D78"/>
    <w:rsid w:val="003411B9"/>
    <w:rsid w:val="00341536"/>
    <w:rsid w:val="0034157E"/>
    <w:rsid w:val="003416E6"/>
    <w:rsid w:val="0034187D"/>
    <w:rsid w:val="003419F5"/>
    <w:rsid w:val="00341E00"/>
    <w:rsid w:val="00341E2E"/>
    <w:rsid w:val="0034328E"/>
    <w:rsid w:val="003436AF"/>
    <w:rsid w:val="0034371F"/>
    <w:rsid w:val="00344231"/>
    <w:rsid w:val="003443E9"/>
    <w:rsid w:val="00344B48"/>
    <w:rsid w:val="0034551E"/>
    <w:rsid w:val="00345823"/>
    <w:rsid w:val="00346763"/>
    <w:rsid w:val="003467DC"/>
    <w:rsid w:val="00346F19"/>
    <w:rsid w:val="00347375"/>
    <w:rsid w:val="00347763"/>
    <w:rsid w:val="00347F0D"/>
    <w:rsid w:val="0035020B"/>
    <w:rsid w:val="00350223"/>
    <w:rsid w:val="003502B2"/>
    <w:rsid w:val="0035060C"/>
    <w:rsid w:val="0035089D"/>
    <w:rsid w:val="0035127F"/>
    <w:rsid w:val="003516B4"/>
    <w:rsid w:val="003516C5"/>
    <w:rsid w:val="0035170B"/>
    <w:rsid w:val="003519C8"/>
    <w:rsid w:val="00351B0A"/>
    <w:rsid w:val="00351CF3"/>
    <w:rsid w:val="003527DD"/>
    <w:rsid w:val="00352990"/>
    <w:rsid w:val="00352BA3"/>
    <w:rsid w:val="003535A4"/>
    <w:rsid w:val="003540C5"/>
    <w:rsid w:val="0035413C"/>
    <w:rsid w:val="003542FB"/>
    <w:rsid w:val="0035490E"/>
    <w:rsid w:val="00355019"/>
    <w:rsid w:val="00356195"/>
    <w:rsid w:val="0035624E"/>
    <w:rsid w:val="0035635D"/>
    <w:rsid w:val="00356835"/>
    <w:rsid w:val="00356B82"/>
    <w:rsid w:val="00356C97"/>
    <w:rsid w:val="00356D87"/>
    <w:rsid w:val="00357104"/>
    <w:rsid w:val="00357123"/>
    <w:rsid w:val="0035769E"/>
    <w:rsid w:val="003576F5"/>
    <w:rsid w:val="00357706"/>
    <w:rsid w:val="0035799D"/>
    <w:rsid w:val="00357ACD"/>
    <w:rsid w:val="00357B0B"/>
    <w:rsid w:val="00357C7B"/>
    <w:rsid w:val="0036020C"/>
    <w:rsid w:val="003604F1"/>
    <w:rsid w:val="00360B3A"/>
    <w:rsid w:val="00360FE8"/>
    <w:rsid w:val="00361943"/>
    <w:rsid w:val="003624A2"/>
    <w:rsid w:val="003624DE"/>
    <w:rsid w:val="0036264A"/>
    <w:rsid w:val="0036278E"/>
    <w:rsid w:val="00362796"/>
    <w:rsid w:val="00362DEB"/>
    <w:rsid w:val="0036321E"/>
    <w:rsid w:val="0036323C"/>
    <w:rsid w:val="003632B7"/>
    <w:rsid w:val="003632EF"/>
    <w:rsid w:val="003638DC"/>
    <w:rsid w:val="00363F86"/>
    <w:rsid w:val="003641FB"/>
    <w:rsid w:val="00364359"/>
    <w:rsid w:val="00364D02"/>
    <w:rsid w:val="00365023"/>
    <w:rsid w:val="00365060"/>
    <w:rsid w:val="00365328"/>
    <w:rsid w:val="003654EA"/>
    <w:rsid w:val="003655A1"/>
    <w:rsid w:val="003656E7"/>
    <w:rsid w:val="00365784"/>
    <w:rsid w:val="00365956"/>
    <w:rsid w:val="00365BC1"/>
    <w:rsid w:val="00365D53"/>
    <w:rsid w:val="00366316"/>
    <w:rsid w:val="0036678C"/>
    <w:rsid w:val="003669BA"/>
    <w:rsid w:val="003672D1"/>
    <w:rsid w:val="0036746A"/>
    <w:rsid w:val="00367D86"/>
    <w:rsid w:val="00367F78"/>
    <w:rsid w:val="00367FA3"/>
    <w:rsid w:val="00370069"/>
    <w:rsid w:val="00370329"/>
    <w:rsid w:val="00370501"/>
    <w:rsid w:val="00370686"/>
    <w:rsid w:val="0037078B"/>
    <w:rsid w:val="00370C4A"/>
    <w:rsid w:val="003711F1"/>
    <w:rsid w:val="00371ABD"/>
    <w:rsid w:val="00371FCF"/>
    <w:rsid w:val="003720CC"/>
    <w:rsid w:val="00372992"/>
    <w:rsid w:val="00372A94"/>
    <w:rsid w:val="00372BAC"/>
    <w:rsid w:val="0037310A"/>
    <w:rsid w:val="00373FC4"/>
    <w:rsid w:val="003740E1"/>
    <w:rsid w:val="00374155"/>
    <w:rsid w:val="0037467B"/>
    <w:rsid w:val="003748B8"/>
    <w:rsid w:val="00374D11"/>
    <w:rsid w:val="00374DE9"/>
    <w:rsid w:val="00374F39"/>
    <w:rsid w:val="003753E5"/>
    <w:rsid w:val="00375A69"/>
    <w:rsid w:val="00375B23"/>
    <w:rsid w:val="00375FD8"/>
    <w:rsid w:val="00376100"/>
    <w:rsid w:val="00376161"/>
    <w:rsid w:val="00376965"/>
    <w:rsid w:val="00376BC4"/>
    <w:rsid w:val="00376BCC"/>
    <w:rsid w:val="00376EA8"/>
    <w:rsid w:val="003770C3"/>
    <w:rsid w:val="003772B9"/>
    <w:rsid w:val="00377314"/>
    <w:rsid w:val="003779BA"/>
    <w:rsid w:val="00377CB6"/>
    <w:rsid w:val="00377FB8"/>
    <w:rsid w:val="003808C1"/>
    <w:rsid w:val="00380DF3"/>
    <w:rsid w:val="00380EA2"/>
    <w:rsid w:val="003810D4"/>
    <w:rsid w:val="003810D7"/>
    <w:rsid w:val="00381BB3"/>
    <w:rsid w:val="00381F6F"/>
    <w:rsid w:val="0038210F"/>
    <w:rsid w:val="003821A2"/>
    <w:rsid w:val="003826B1"/>
    <w:rsid w:val="00382E3A"/>
    <w:rsid w:val="00383242"/>
    <w:rsid w:val="00383B23"/>
    <w:rsid w:val="00383BE9"/>
    <w:rsid w:val="00384057"/>
    <w:rsid w:val="003844F9"/>
    <w:rsid w:val="00384511"/>
    <w:rsid w:val="0038458D"/>
    <w:rsid w:val="00384735"/>
    <w:rsid w:val="0038514C"/>
    <w:rsid w:val="00385780"/>
    <w:rsid w:val="0038600E"/>
    <w:rsid w:val="003864F2"/>
    <w:rsid w:val="003867AC"/>
    <w:rsid w:val="00386E63"/>
    <w:rsid w:val="003872FF"/>
    <w:rsid w:val="003874CC"/>
    <w:rsid w:val="00387603"/>
    <w:rsid w:val="00387A11"/>
    <w:rsid w:val="0039013C"/>
    <w:rsid w:val="003907B7"/>
    <w:rsid w:val="00390AC4"/>
    <w:rsid w:val="00390F1E"/>
    <w:rsid w:val="00390F4E"/>
    <w:rsid w:val="0039138F"/>
    <w:rsid w:val="00391542"/>
    <w:rsid w:val="0039190B"/>
    <w:rsid w:val="00391CB8"/>
    <w:rsid w:val="00391DBA"/>
    <w:rsid w:val="00392564"/>
    <w:rsid w:val="00392E44"/>
    <w:rsid w:val="00393273"/>
    <w:rsid w:val="00393361"/>
    <w:rsid w:val="003933D4"/>
    <w:rsid w:val="003934D8"/>
    <w:rsid w:val="00393764"/>
    <w:rsid w:val="0039387C"/>
    <w:rsid w:val="00393913"/>
    <w:rsid w:val="003939BB"/>
    <w:rsid w:val="00393C13"/>
    <w:rsid w:val="003942AE"/>
    <w:rsid w:val="003945AA"/>
    <w:rsid w:val="00394CBA"/>
    <w:rsid w:val="00394F50"/>
    <w:rsid w:val="0039503B"/>
    <w:rsid w:val="00395052"/>
    <w:rsid w:val="003950A1"/>
    <w:rsid w:val="00395155"/>
    <w:rsid w:val="00395877"/>
    <w:rsid w:val="00395EFA"/>
    <w:rsid w:val="00396F93"/>
    <w:rsid w:val="00397102"/>
    <w:rsid w:val="0039738A"/>
    <w:rsid w:val="0039777E"/>
    <w:rsid w:val="00397AC6"/>
    <w:rsid w:val="00397BBD"/>
    <w:rsid w:val="00397C6A"/>
    <w:rsid w:val="003A0155"/>
    <w:rsid w:val="003A0567"/>
    <w:rsid w:val="003A0A8F"/>
    <w:rsid w:val="003A0BE1"/>
    <w:rsid w:val="003A0C83"/>
    <w:rsid w:val="003A17F2"/>
    <w:rsid w:val="003A1BC8"/>
    <w:rsid w:val="003A1CFF"/>
    <w:rsid w:val="003A271A"/>
    <w:rsid w:val="003A2C91"/>
    <w:rsid w:val="003A2D62"/>
    <w:rsid w:val="003A2DFC"/>
    <w:rsid w:val="003A2FF3"/>
    <w:rsid w:val="003A3193"/>
    <w:rsid w:val="003A324C"/>
    <w:rsid w:val="003A39BE"/>
    <w:rsid w:val="003A3BCA"/>
    <w:rsid w:val="003A3DE1"/>
    <w:rsid w:val="003A4901"/>
    <w:rsid w:val="003A4B33"/>
    <w:rsid w:val="003A50B1"/>
    <w:rsid w:val="003A5207"/>
    <w:rsid w:val="003A5208"/>
    <w:rsid w:val="003A52D8"/>
    <w:rsid w:val="003A5E02"/>
    <w:rsid w:val="003A606D"/>
    <w:rsid w:val="003A64F5"/>
    <w:rsid w:val="003A6DE4"/>
    <w:rsid w:val="003A7A3C"/>
    <w:rsid w:val="003A7B4B"/>
    <w:rsid w:val="003A7E26"/>
    <w:rsid w:val="003B0318"/>
    <w:rsid w:val="003B0525"/>
    <w:rsid w:val="003B134B"/>
    <w:rsid w:val="003B1517"/>
    <w:rsid w:val="003B1C90"/>
    <w:rsid w:val="003B1DB2"/>
    <w:rsid w:val="003B229A"/>
    <w:rsid w:val="003B22EC"/>
    <w:rsid w:val="003B27BC"/>
    <w:rsid w:val="003B2B76"/>
    <w:rsid w:val="003B2DED"/>
    <w:rsid w:val="003B2F4E"/>
    <w:rsid w:val="003B2FE0"/>
    <w:rsid w:val="003B2FF9"/>
    <w:rsid w:val="003B31F1"/>
    <w:rsid w:val="003B3362"/>
    <w:rsid w:val="003B3439"/>
    <w:rsid w:val="003B382C"/>
    <w:rsid w:val="003B3B76"/>
    <w:rsid w:val="003B3E71"/>
    <w:rsid w:val="003B4511"/>
    <w:rsid w:val="003B45B9"/>
    <w:rsid w:val="003B4809"/>
    <w:rsid w:val="003B4A02"/>
    <w:rsid w:val="003B4E36"/>
    <w:rsid w:val="003B4E5E"/>
    <w:rsid w:val="003B5D69"/>
    <w:rsid w:val="003B63B0"/>
    <w:rsid w:val="003B6A36"/>
    <w:rsid w:val="003B712E"/>
    <w:rsid w:val="003B7D44"/>
    <w:rsid w:val="003C08D7"/>
    <w:rsid w:val="003C08D8"/>
    <w:rsid w:val="003C0E5A"/>
    <w:rsid w:val="003C17AD"/>
    <w:rsid w:val="003C2105"/>
    <w:rsid w:val="003C24AC"/>
    <w:rsid w:val="003C2BCF"/>
    <w:rsid w:val="003C2CEA"/>
    <w:rsid w:val="003C2EF6"/>
    <w:rsid w:val="003C3773"/>
    <w:rsid w:val="003C3EDE"/>
    <w:rsid w:val="003C409E"/>
    <w:rsid w:val="003C477F"/>
    <w:rsid w:val="003C4DE3"/>
    <w:rsid w:val="003C5048"/>
    <w:rsid w:val="003C5146"/>
    <w:rsid w:val="003C55B4"/>
    <w:rsid w:val="003C560C"/>
    <w:rsid w:val="003C5FE6"/>
    <w:rsid w:val="003C65F1"/>
    <w:rsid w:val="003C67EB"/>
    <w:rsid w:val="003C699D"/>
    <w:rsid w:val="003C6AC8"/>
    <w:rsid w:val="003C6C95"/>
    <w:rsid w:val="003C6CF7"/>
    <w:rsid w:val="003C6D2E"/>
    <w:rsid w:val="003C732D"/>
    <w:rsid w:val="003C78E2"/>
    <w:rsid w:val="003C7B04"/>
    <w:rsid w:val="003D02E6"/>
    <w:rsid w:val="003D079A"/>
    <w:rsid w:val="003D0F4A"/>
    <w:rsid w:val="003D2041"/>
    <w:rsid w:val="003D2438"/>
    <w:rsid w:val="003D2848"/>
    <w:rsid w:val="003D2ECD"/>
    <w:rsid w:val="003D32FE"/>
    <w:rsid w:val="003D3733"/>
    <w:rsid w:val="003D3817"/>
    <w:rsid w:val="003D39FD"/>
    <w:rsid w:val="003D40D1"/>
    <w:rsid w:val="003D412F"/>
    <w:rsid w:val="003D496A"/>
    <w:rsid w:val="003D4CF7"/>
    <w:rsid w:val="003D5750"/>
    <w:rsid w:val="003D589F"/>
    <w:rsid w:val="003D5C00"/>
    <w:rsid w:val="003D66A6"/>
    <w:rsid w:val="003D67A5"/>
    <w:rsid w:val="003D699A"/>
    <w:rsid w:val="003D6D42"/>
    <w:rsid w:val="003D6DC4"/>
    <w:rsid w:val="003D7091"/>
    <w:rsid w:val="003D7AE1"/>
    <w:rsid w:val="003E01C4"/>
    <w:rsid w:val="003E02B6"/>
    <w:rsid w:val="003E02E3"/>
    <w:rsid w:val="003E04FC"/>
    <w:rsid w:val="003E0758"/>
    <w:rsid w:val="003E08F4"/>
    <w:rsid w:val="003E098E"/>
    <w:rsid w:val="003E0EB3"/>
    <w:rsid w:val="003E0F74"/>
    <w:rsid w:val="003E10B2"/>
    <w:rsid w:val="003E16AD"/>
    <w:rsid w:val="003E19F6"/>
    <w:rsid w:val="003E1DA3"/>
    <w:rsid w:val="003E2489"/>
    <w:rsid w:val="003E267D"/>
    <w:rsid w:val="003E2680"/>
    <w:rsid w:val="003E26E1"/>
    <w:rsid w:val="003E2EC6"/>
    <w:rsid w:val="003E359B"/>
    <w:rsid w:val="003E3991"/>
    <w:rsid w:val="003E3B5B"/>
    <w:rsid w:val="003E3BCC"/>
    <w:rsid w:val="003E3F4C"/>
    <w:rsid w:val="003E4135"/>
    <w:rsid w:val="003E4202"/>
    <w:rsid w:val="003E44C1"/>
    <w:rsid w:val="003E4507"/>
    <w:rsid w:val="003E4620"/>
    <w:rsid w:val="003E49C3"/>
    <w:rsid w:val="003E4ADF"/>
    <w:rsid w:val="003E4F96"/>
    <w:rsid w:val="003E5515"/>
    <w:rsid w:val="003E5A0E"/>
    <w:rsid w:val="003E5ED8"/>
    <w:rsid w:val="003E64AA"/>
    <w:rsid w:val="003E65E5"/>
    <w:rsid w:val="003E6800"/>
    <w:rsid w:val="003E6866"/>
    <w:rsid w:val="003E6D0D"/>
    <w:rsid w:val="003E7348"/>
    <w:rsid w:val="003E74CF"/>
    <w:rsid w:val="003E7BCD"/>
    <w:rsid w:val="003E7C01"/>
    <w:rsid w:val="003E7C36"/>
    <w:rsid w:val="003E7F24"/>
    <w:rsid w:val="003E7F6E"/>
    <w:rsid w:val="003F000D"/>
    <w:rsid w:val="003F06FC"/>
    <w:rsid w:val="003F07A2"/>
    <w:rsid w:val="003F0A62"/>
    <w:rsid w:val="003F0F87"/>
    <w:rsid w:val="003F1608"/>
    <w:rsid w:val="003F1F86"/>
    <w:rsid w:val="003F2610"/>
    <w:rsid w:val="003F280C"/>
    <w:rsid w:val="003F2855"/>
    <w:rsid w:val="003F2C3F"/>
    <w:rsid w:val="003F31F9"/>
    <w:rsid w:val="003F3F8B"/>
    <w:rsid w:val="003F4915"/>
    <w:rsid w:val="003F508E"/>
    <w:rsid w:val="003F55C1"/>
    <w:rsid w:val="003F5650"/>
    <w:rsid w:val="003F5B1F"/>
    <w:rsid w:val="003F6C4A"/>
    <w:rsid w:val="003F7891"/>
    <w:rsid w:val="003F79CA"/>
    <w:rsid w:val="003F7AB4"/>
    <w:rsid w:val="003F7C4E"/>
    <w:rsid w:val="003F7D5A"/>
    <w:rsid w:val="003F7F28"/>
    <w:rsid w:val="004007B9"/>
    <w:rsid w:val="004007D7"/>
    <w:rsid w:val="00400AA9"/>
    <w:rsid w:val="00400AE7"/>
    <w:rsid w:val="00400EA3"/>
    <w:rsid w:val="00400FFC"/>
    <w:rsid w:val="0040163C"/>
    <w:rsid w:val="00401727"/>
    <w:rsid w:val="0040177C"/>
    <w:rsid w:val="00401DF9"/>
    <w:rsid w:val="00401E5A"/>
    <w:rsid w:val="0040242A"/>
    <w:rsid w:val="004025D1"/>
    <w:rsid w:val="00402746"/>
    <w:rsid w:val="00402855"/>
    <w:rsid w:val="00402C51"/>
    <w:rsid w:val="00403479"/>
    <w:rsid w:val="00403949"/>
    <w:rsid w:val="00403955"/>
    <w:rsid w:val="00404126"/>
    <w:rsid w:val="00404202"/>
    <w:rsid w:val="00404808"/>
    <w:rsid w:val="00404A18"/>
    <w:rsid w:val="00405469"/>
    <w:rsid w:val="00405D7D"/>
    <w:rsid w:val="00406391"/>
    <w:rsid w:val="004067BF"/>
    <w:rsid w:val="00406AE5"/>
    <w:rsid w:val="00406B4C"/>
    <w:rsid w:val="00406C2C"/>
    <w:rsid w:val="00406E2E"/>
    <w:rsid w:val="004073C8"/>
    <w:rsid w:val="00407436"/>
    <w:rsid w:val="0041028F"/>
    <w:rsid w:val="0041060A"/>
    <w:rsid w:val="00410980"/>
    <w:rsid w:val="00410B2C"/>
    <w:rsid w:val="00411672"/>
    <w:rsid w:val="00411C8F"/>
    <w:rsid w:val="00411D30"/>
    <w:rsid w:val="00411FDE"/>
    <w:rsid w:val="0041256C"/>
    <w:rsid w:val="004125FF"/>
    <w:rsid w:val="00412C6F"/>
    <w:rsid w:val="00412CF9"/>
    <w:rsid w:val="00412E66"/>
    <w:rsid w:val="004135A5"/>
    <w:rsid w:val="004135D6"/>
    <w:rsid w:val="00413854"/>
    <w:rsid w:val="004139A1"/>
    <w:rsid w:val="00413A4E"/>
    <w:rsid w:val="00413E1F"/>
    <w:rsid w:val="00413EDF"/>
    <w:rsid w:val="004143F6"/>
    <w:rsid w:val="00414826"/>
    <w:rsid w:val="00414E9A"/>
    <w:rsid w:val="0041507F"/>
    <w:rsid w:val="0041575E"/>
    <w:rsid w:val="00415854"/>
    <w:rsid w:val="00415AED"/>
    <w:rsid w:val="00415CC1"/>
    <w:rsid w:val="00416076"/>
    <w:rsid w:val="004160F1"/>
    <w:rsid w:val="0041619B"/>
    <w:rsid w:val="00416316"/>
    <w:rsid w:val="0041690F"/>
    <w:rsid w:val="00416BD0"/>
    <w:rsid w:val="00416D7F"/>
    <w:rsid w:val="00416E01"/>
    <w:rsid w:val="00416EE6"/>
    <w:rsid w:val="0041705B"/>
    <w:rsid w:val="004179F0"/>
    <w:rsid w:val="00417B7E"/>
    <w:rsid w:val="00417F56"/>
    <w:rsid w:val="00420018"/>
    <w:rsid w:val="0042007A"/>
    <w:rsid w:val="00420287"/>
    <w:rsid w:val="0042091D"/>
    <w:rsid w:val="00420EE4"/>
    <w:rsid w:val="0042101A"/>
    <w:rsid w:val="0042158F"/>
    <w:rsid w:val="0042164E"/>
    <w:rsid w:val="00421827"/>
    <w:rsid w:val="004218FF"/>
    <w:rsid w:val="00421FEE"/>
    <w:rsid w:val="00422195"/>
    <w:rsid w:val="00422260"/>
    <w:rsid w:val="004224E6"/>
    <w:rsid w:val="0042280B"/>
    <w:rsid w:val="00422A86"/>
    <w:rsid w:val="00422AE1"/>
    <w:rsid w:val="00422BA8"/>
    <w:rsid w:val="00422BAD"/>
    <w:rsid w:val="00423A9C"/>
    <w:rsid w:val="00423B39"/>
    <w:rsid w:val="00423BFC"/>
    <w:rsid w:val="00423C51"/>
    <w:rsid w:val="00424550"/>
    <w:rsid w:val="004246A5"/>
    <w:rsid w:val="00424B9C"/>
    <w:rsid w:val="00424C19"/>
    <w:rsid w:val="00424D32"/>
    <w:rsid w:val="00425029"/>
    <w:rsid w:val="004256A0"/>
    <w:rsid w:val="00425722"/>
    <w:rsid w:val="004258DF"/>
    <w:rsid w:val="00425CDE"/>
    <w:rsid w:val="0042603C"/>
    <w:rsid w:val="004260D7"/>
    <w:rsid w:val="0042637A"/>
    <w:rsid w:val="004266EC"/>
    <w:rsid w:val="004275AD"/>
    <w:rsid w:val="004276EA"/>
    <w:rsid w:val="00427DDC"/>
    <w:rsid w:val="00430670"/>
    <w:rsid w:val="00430C53"/>
    <w:rsid w:val="00431514"/>
    <w:rsid w:val="00431669"/>
    <w:rsid w:val="00431690"/>
    <w:rsid w:val="004316FD"/>
    <w:rsid w:val="00431C64"/>
    <w:rsid w:val="00431D4E"/>
    <w:rsid w:val="00431FED"/>
    <w:rsid w:val="004321DA"/>
    <w:rsid w:val="004321E5"/>
    <w:rsid w:val="00432316"/>
    <w:rsid w:val="004327F6"/>
    <w:rsid w:val="0043293C"/>
    <w:rsid w:val="0043295A"/>
    <w:rsid w:val="004329E1"/>
    <w:rsid w:val="0043334D"/>
    <w:rsid w:val="00433613"/>
    <w:rsid w:val="00433807"/>
    <w:rsid w:val="00433C07"/>
    <w:rsid w:val="00433DAE"/>
    <w:rsid w:val="004346C2"/>
    <w:rsid w:val="0043512F"/>
    <w:rsid w:val="00435657"/>
    <w:rsid w:val="0043595E"/>
    <w:rsid w:val="00435A7D"/>
    <w:rsid w:val="00435B5D"/>
    <w:rsid w:val="00435E6E"/>
    <w:rsid w:val="00435EF3"/>
    <w:rsid w:val="004367F3"/>
    <w:rsid w:val="0043684A"/>
    <w:rsid w:val="00436CCC"/>
    <w:rsid w:val="00436DF5"/>
    <w:rsid w:val="004370BF"/>
    <w:rsid w:val="0043719D"/>
    <w:rsid w:val="0043783B"/>
    <w:rsid w:val="004403D3"/>
    <w:rsid w:val="00440547"/>
    <w:rsid w:val="0044063A"/>
    <w:rsid w:val="004406CB"/>
    <w:rsid w:val="00440ADB"/>
    <w:rsid w:val="00440AE3"/>
    <w:rsid w:val="00440D24"/>
    <w:rsid w:val="004410E6"/>
    <w:rsid w:val="00442124"/>
    <w:rsid w:val="0044236E"/>
    <w:rsid w:val="004429C7"/>
    <w:rsid w:val="00443312"/>
    <w:rsid w:val="004436FF"/>
    <w:rsid w:val="004437C2"/>
    <w:rsid w:val="004439C4"/>
    <w:rsid w:val="00443DAB"/>
    <w:rsid w:val="00443E4B"/>
    <w:rsid w:val="0044417F"/>
    <w:rsid w:val="004446C8"/>
    <w:rsid w:val="00444991"/>
    <w:rsid w:val="004454F2"/>
    <w:rsid w:val="00445D57"/>
    <w:rsid w:val="00446A4A"/>
    <w:rsid w:val="00446AA1"/>
    <w:rsid w:val="00446B60"/>
    <w:rsid w:val="00447117"/>
    <w:rsid w:val="004477A9"/>
    <w:rsid w:val="0044780A"/>
    <w:rsid w:val="00447CFF"/>
    <w:rsid w:val="00447D0D"/>
    <w:rsid w:val="00447DF2"/>
    <w:rsid w:val="00450131"/>
    <w:rsid w:val="00450734"/>
    <w:rsid w:val="00450E73"/>
    <w:rsid w:val="00451686"/>
    <w:rsid w:val="004518E8"/>
    <w:rsid w:val="004518EE"/>
    <w:rsid w:val="00451ADC"/>
    <w:rsid w:val="00451F20"/>
    <w:rsid w:val="004521F6"/>
    <w:rsid w:val="00452409"/>
    <w:rsid w:val="004525FA"/>
    <w:rsid w:val="004526DD"/>
    <w:rsid w:val="00452760"/>
    <w:rsid w:val="0045277D"/>
    <w:rsid w:val="00452832"/>
    <w:rsid w:val="00452E24"/>
    <w:rsid w:val="004531DE"/>
    <w:rsid w:val="00453E70"/>
    <w:rsid w:val="00454130"/>
    <w:rsid w:val="00454148"/>
    <w:rsid w:val="00454269"/>
    <w:rsid w:val="00454531"/>
    <w:rsid w:val="00454606"/>
    <w:rsid w:val="0045473C"/>
    <w:rsid w:val="004548E9"/>
    <w:rsid w:val="00454BED"/>
    <w:rsid w:val="00454DE0"/>
    <w:rsid w:val="00454E33"/>
    <w:rsid w:val="00454F14"/>
    <w:rsid w:val="00455566"/>
    <w:rsid w:val="00455914"/>
    <w:rsid w:val="00455A3A"/>
    <w:rsid w:val="004563D2"/>
    <w:rsid w:val="004568B3"/>
    <w:rsid w:val="00456917"/>
    <w:rsid w:val="00456B12"/>
    <w:rsid w:val="0045715A"/>
    <w:rsid w:val="00457397"/>
    <w:rsid w:val="004578EA"/>
    <w:rsid w:val="00457A51"/>
    <w:rsid w:val="00457A9A"/>
    <w:rsid w:val="00457AD1"/>
    <w:rsid w:val="00457EA1"/>
    <w:rsid w:val="0046003F"/>
    <w:rsid w:val="004601CC"/>
    <w:rsid w:val="004605F3"/>
    <w:rsid w:val="00460C16"/>
    <w:rsid w:val="00460E07"/>
    <w:rsid w:val="004629FB"/>
    <w:rsid w:val="00463142"/>
    <w:rsid w:val="0046326A"/>
    <w:rsid w:val="00463772"/>
    <w:rsid w:val="0046379C"/>
    <w:rsid w:val="00463C70"/>
    <w:rsid w:val="00463C9E"/>
    <w:rsid w:val="00464443"/>
    <w:rsid w:val="00464B80"/>
    <w:rsid w:val="00464C99"/>
    <w:rsid w:val="00464D54"/>
    <w:rsid w:val="00465700"/>
    <w:rsid w:val="0046588C"/>
    <w:rsid w:val="004658EE"/>
    <w:rsid w:val="004659B8"/>
    <w:rsid w:val="004667A3"/>
    <w:rsid w:val="00466DBF"/>
    <w:rsid w:val="00466EC0"/>
    <w:rsid w:val="004676D6"/>
    <w:rsid w:val="0046775D"/>
    <w:rsid w:val="00467AE7"/>
    <w:rsid w:val="00467C30"/>
    <w:rsid w:val="00467CED"/>
    <w:rsid w:val="0047000B"/>
    <w:rsid w:val="00470027"/>
    <w:rsid w:val="0047022D"/>
    <w:rsid w:val="00470283"/>
    <w:rsid w:val="00470CDA"/>
    <w:rsid w:val="00471237"/>
    <w:rsid w:val="004713C1"/>
    <w:rsid w:val="004717D2"/>
    <w:rsid w:val="0047180C"/>
    <w:rsid w:val="00471916"/>
    <w:rsid w:val="00471D2D"/>
    <w:rsid w:val="00472029"/>
    <w:rsid w:val="004723A0"/>
    <w:rsid w:val="004728E0"/>
    <w:rsid w:val="004731AA"/>
    <w:rsid w:val="004731E7"/>
    <w:rsid w:val="00473381"/>
    <w:rsid w:val="004734ED"/>
    <w:rsid w:val="004736AE"/>
    <w:rsid w:val="00473C1E"/>
    <w:rsid w:val="00473D57"/>
    <w:rsid w:val="00473F3F"/>
    <w:rsid w:val="004747BD"/>
    <w:rsid w:val="00474921"/>
    <w:rsid w:val="00474B0E"/>
    <w:rsid w:val="00475389"/>
    <w:rsid w:val="004758FB"/>
    <w:rsid w:val="00476015"/>
    <w:rsid w:val="004760A1"/>
    <w:rsid w:val="00476990"/>
    <w:rsid w:val="00476B46"/>
    <w:rsid w:val="00476C23"/>
    <w:rsid w:val="004773D7"/>
    <w:rsid w:val="00477655"/>
    <w:rsid w:val="004776F7"/>
    <w:rsid w:val="00480128"/>
    <w:rsid w:val="00480EA4"/>
    <w:rsid w:val="0048104B"/>
    <w:rsid w:val="00481479"/>
    <w:rsid w:val="004814F4"/>
    <w:rsid w:val="00481885"/>
    <w:rsid w:val="0048190E"/>
    <w:rsid w:val="00481D27"/>
    <w:rsid w:val="00481DFB"/>
    <w:rsid w:val="00482327"/>
    <w:rsid w:val="004824FC"/>
    <w:rsid w:val="004828DB"/>
    <w:rsid w:val="00482BF0"/>
    <w:rsid w:val="00482CB0"/>
    <w:rsid w:val="00482FF5"/>
    <w:rsid w:val="004836FC"/>
    <w:rsid w:val="00484353"/>
    <w:rsid w:val="00484442"/>
    <w:rsid w:val="004844DD"/>
    <w:rsid w:val="004845D3"/>
    <w:rsid w:val="004849B3"/>
    <w:rsid w:val="00484D94"/>
    <w:rsid w:val="00485308"/>
    <w:rsid w:val="004855F8"/>
    <w:rsid w:val="004858BB"/>
    <w:rsid w:val="00486144"/>
    <w:rsid w:val="0048698A"/>
    <w:rsid w:val="00486B43"/>
    <w:rsid w:val="00487026"/>
    <w:rsid w:val="00487271"/>
    <w:rsid w:val="00487347"/>
    <w:rsid w:val="00487408"/>
    <w:rsid w:val="004875B5"/>
    <w:rsid w:val="00490374"/>
    <w:rsid w:val="0049038E"/>
    <w:rsid w:val="0049056C"/>
    <w:rsid w:val="004907F5"/>
    <w:rsid w:val="00490B97"/>
    <w:rsid w:val="00490F30"/>
    <w:rsid w:val="00491152"/>
    <w:rsid w:val="0049165A"/>
    <w:rsid w:val="0049189E"/>
    <w:rsid w:val="00491BEF"/>
    <w:rsid w:val="00491D5E"/>
    <w:rsid w:val="00492269"/>
    <w:rsid w:val="00492291"/>
    <w:rsid w:val="004927E7"/>
    <w:rsid w:val="004929F9"/>
    <w:rsid w:val="00492AB6"/>
    <w:rsid w:val="00492D58"/>
    <w:rsid w:val="00492EA1"/>
    <w:rsid w:val="004931EB"/>
    <w:rsid w:val="0049340E"/>
    <w:rsid w:val="00493768"/>
    <w:rsid w:val="00493FA4"/>
    <w:rsid w:val="004943C0"/>
    <w:rsid w:val="00494421"/>
    <w:rsid w:val="00494F86"/>
    <w:rsid w:val="0049527F"/>
    <w:rsid w:val="0049539F"/>
    <w:rsid w:val="0049547F"/>
    <w:rsid w:val="0049591E"/>
    <w:rsid w:val="004959F2"/>
    <w:rsid w:val="00495A5C"/>
    <w:rsid w:val="004962E3"/>
    <w:rsid w:val="004968C6"/>
    <w:rsid w:val="00496BE8"/>
    <w:rsid w:val="004971D1"/>
    <w:rsid w:val="004977F9"/>
    <w:rsid w:val="004A0035"/>
    <w:rsid w:val="004A01F2"/>
    <w:rsid w:val="004A0908"/>
    <w:rsid w:val="004A1BFF"/>
    <w:rsid w:val="004A23E2"/>
    <w:rsid w:val="004A244F"/>
    <w:rsid w:val="004A24DF"/>
    <w:rsid w:val="004A2AEA"/>
    <w:rsid w:val="004A2D83"/>
    <w:rsid w:val="004A2E1F"/>
    <w:rsid w:val="004A37A1"/>
    <w:rsid w:val="004A3B6F"/>
    <w:rsid w:val="004A3B94"/>
    <w:rsid w:val="004A3E99"/>
    <w:rsid w:val="004A438F"/>
    <w:rsid w:val="004A48AA"/>
    <w:rsid w:val="004A4904"/>
    <w:rsid w:val="004A4D17"/>
    <w:rsid w:val="004A6305"/>
    <w:rsid w:val="004A6CE2"/>
    <w:rsid w:val="004A6D6F"/>
    <w:rsid w:val="004A6F37"/>
    <w:rsid w:val="004A72C8"/>
    <w:rsid w:val="004A73E2"/>
    <w:rsid w:val="004A7845"/>
    <w:rsid w:val="004A7F2D"/>
    <w:rsid w:val="004B0100"/>
    <w:rsid w:val="004B02BC"/>
    <w:rsid w:val="004B0E52"/>
    <w:rsid w:val="004B146D"/>
    <w:rsid w:val="004B1F95"/>
    <w:rsid w:val="004B2667"/>
    <w:rsid w:val="004B289E"/>
    <w:rsid w:val="004B29FD"/>
    <w:rsid w:val="004B2B12"/>
    <w:rsid w:val="004B2BFF"/>
    <w:rsid w:val="004B2F2C"/>
    <w:rsid w:val="004B312A"/>
    <w:rsid w:val="004B32B5"/>
    <w:rsid w:val="004B3480"/>
    <w:rsid w:val="004B3D44"/>
    <w:rsid w:val="004B402B"/>
    <w:rsid w:val="004B4A0D"/>
    <w:rsid w:val="004B50D9"/>
    <w:rsid w:val="004B54FF"/>
    <w:rsid w:val="004B615E"/>
    <w:rsid w:val="004B663C"/>
    <w:rsid w:val="004B673A"/>
    <w:rsid w:val="004B6E62"/>
    <w:rsid w:val="004B6F42"/>
    <w:rsid w:val="004B74B7"/>
    <w:rsid w:val="004B78B7"/>
    <w:rsid w:val="004B7A20"/>
    <w:rsid w:val="004B7C8B"/>
    <w:rsid w:val="004B7D98"/>
    <w:rsid w:val="004B7E3E"/>
    <w:rsid w:val="004C01E5"/>
    <w:rsid w:val="004C0219"/>
    <w:rsid w:val="004C04BB"/>
    <w:rsid w:val="004C0986"/>
    <w:rsid w:val="004C09DD"/>
    <w:rsid w:val="004C0A85"/>
    <w:rsid w:val="004C0B2A"/>
    <w:rsid w:val="004C0D77"/>
    <w:rsid w:val="004C0DF4"/>
    <w:rsid w:val="004C10BE"/>
    <w:rsid w:val="004C13A3"/>
    <w:rsid w:val="004C140E"/>
    <w:rsid w:val="004C16EA"/>
    <w:rsid w:val="004C1A80"/>
    <w:rsid w:val="004C1E56"/>
    <w:rsid w:val="004C2FFE"/>
    <w:rsid w:val="004C311F"/>
    <w:rsid w:val="004C3BEC"/>
    <w:rsid w:val="004C4722"/>
    <w:rsid w:val="004C4A53"/>
    <w:rsid w:val="004C4BB2"/>
    <w:rsid w:val="004C5071"/>
    <w:rsid w:val="004C56AF"/>
    <w:rsid w:val="004C589B"/>
    <w:rsid w:val="004C5D1F"/>
    <w:rsid w:val="004C620F"/>
    <w:rsid w:val="004C63A8"/>
    <w:rsid w:val="004C6E91"/>
    <w:rsid w:val="004C6FBB"/>
    <w:rsid w:val="004C719E"/>
    <w:rsid w:val="004C7280"/>
    <w:rsid w:val="004C739D"/>
    <w:rsid w:val="004C7428"/>
    <w:rsid w:val="004C7485"/>
    <w:rsid w:val="004D0217"/>
    <w:rsid w:val="004D028E"/>
    <w:rsid w:val="004D0D15"/>
    <w:rsid w:val="004D0DAE"/>
    <w:rsid w:val="004D1078"/>
    <w:rsid w:val="004D1AE1"/>
    <w:rsid w:val="004D1BEE"/>
    <w:rsid w:val="004D1D79"/>
    <w:rsid w:val="004D222F"/>
    <w:rsid w:val="004D24B9"/>
    <w:rsid w:val="004D268F"/>
    <w:rsid w:val="004D2853"/>
    <w:rsid w:val="004D2A9F"/>
    <w:rsid w:val="004D2D32"/>
    <w:rsid w:val="004D3AA4"/>
    <w:rsid w:val="004D3B07"/>
    <w:rsid w:val="004D451C"/>
    <w:rsid w:val="004D469B"/>
    <w:rsid w:val="004D47CA"/>
    <w:rsid w:val="004D4CBE"/>
    <w:rsid w:val="004D4DCB"/>
    <w:rsid w:val="004D50C1"/>
    <w:rsid w:val="004D58E9"/>
    <w:rsid w:val="004D59DE"/>
    <w:rsid w:val="004D5ACA"/>
    <w:rsid w:val="004D5DC3"/>
    <w:rsid w:val="004D5EBF"/>
    <w:rsid w:val="004D5F79"/>
    <w:rsid w:val="004D650B"/>
    <w:rsid w:val="004D6668"/>
    <w:rsid w:val="004D68E9"/>
    <w:rsid w:val="004D6EF0"/>
    <w:rsid w:val="004D6F0D"/>
    <w:rsid w:val="004D70FA"/>
    <w:rsid w:val="004D7214"/>
    <w:rsid w:val="004D722D"/>
    <w:rsid w:val="004D72D1"/>
    <w:rsid w:val="004D74A8"/>
    <w:rsid w:val="004D79E2"/>
    <w:rsid w:val="004D7D5A"/>
    <w:rsid w:val="004E04C2"/>
    <w:rsid w:val="004E0932"/>
    <w:rsid w:val="004E0E06"/>
    <w:rsid w:val="004E0E29"/>
    <w:rsid w:val="004E1000"/>
    <w:rsid w:val="004E251F"/>
    <w:rsid w:val="004E29E4"/>
    <w:rsid w:val="004E34F6"/>
    <w:rsid w:val="004E35DE"/>
    <w:rsid w:val="004E3AB4"/>
    <w:rsid w:val="004E3E9A"/>
    <w:rsid w:val="004E41F3"/>
    <w:rsid w:val="004E43AF"/>
    <w:rsid w:val="004E44B7"/>
    <w:rsid w:val="004E46D5"/>
    <w:rsid w:val="004E46EB"/>
    <w:rsid w:val="004E4D77"/>
    <w:rsid w:val="004E5105"/>
    <w:rsid w:val="004E559C"/>
    <w:rsid w:val="004E58EF"/>
    <w:rsid w:val="004E590C"/>
    <w:rsid w:val="004E5BD5"/>
    <w:rsid w:val="004E6078"/>
    <w:rsid w:val="004E6C45"/>
    <w:rsid w:val="004E6D5A"/>
    <w:rsid w:val="004E7290"/>
    <w:rsid w:val="004E779C"/>
    <w:rsid w:val="004E7819"/>
    <w:rsid w:val="004E786D"/>
    <w:rsid w:val="004E79BC"/>
    <w:rsid w:val="004E7AE4"/>
    <w:rsid w:val="004F0669"/>
    <w:rsid w:val="004F180D"/>
    <w:rsid w:val="004F1841"/>
    <w:rsid w:val="004F1D1F"/>
    <w:rsid w:val="004F2225"/>
    <w:rsid w:val="004F2286"/>
    <w:rsid w:val="004F25DE"/>
    <w:rsid w:val="004F263C"/>
    <w:rsid w:val="004F278A"/>
    <w:rsid w:val="004F2A2E"/>
    <w:rsid w:val="004F2BDF"/>
    <w:rsid w:val="004F31C3"/>
    <w:rsid w:val="004F31E6"/>
    <w:rsid w:val="004F3215"/>
    <w:rsid w:val="004F3657"/>
    <w:rsid w:val="004F373C"/>
    <w:rsid w:val="004F3E54"/>
    <w:rsid w:val="004F4150"/>
    <w:rsid w:val="004F43A4"/>
    <w:rsid w:val="004F4AF7"/>
    <w:rsid w:val="004F4DA3"/>
    <w:rsid w:val="004F51E9"/>
    <w:rsid w:val="004F5298"/>
    <w:rsid w:val="004F55DE"/>
    <w:rsid w:val="004F60C7"/>
    <w:rsid w:val="004F60D0"/>
    <w:rsid w:val="004F663A"/>
    <w:rsid w:val="004F6688"/>
    <w:rsid w:val="004F69F3"/>
    <w:rsid w:val="004F6C11"/>
    <w:rsid w:val="004F74B3"/>
    <w:rsid w:val="004F74EF"/>
    <w:rsid w:val="004F757D"/>
    <w:rsid w:val="004F7599"/>
    <w:rsid w:val="004F78B5"/>
    <w:rsid w:val="004F7965"/>
    <w:rsid w:val="004F7CBD"/>
    <w:rsid w:val="004F7D29"/>
    <w:rsid w:val="004F7E52"/>
    <w:rsid w:val="004F7E6F"/>
    <w:rsid w:val="0050065C"/>
    <w:rsid w:val="005008E1"/>
    <w:rsid w:val="00500E0F"/>
    <w:rsid w:val="00501015"/>
    <w:rsid w:val="005019AC"/>
    <w:rsid w:val="005019F2"/>
    <w:rsid w:val="00502469"/>
    <w:rsid w:val="0050250E"/>
    <w:rsid w:val="00502912"/>
    <w:rsid w:val="00502952"/>
    <w:rsid w:val="00502BF6"/>
    <w:rsid w:val="00502CF5"/>
    <w:rsid w:val="00503484"/>
    <w:rsid w:val="005034C4"/>
    <w:rsid w:val="00503789"/>
    <w:rsid w:val="00503A26"/>
    <w:rsid w:val="0050413A"/>
    <w:rsid w:val="00504417"/>
    <w:rsid w:val="0050475B"/>
    <w:rsid w:val="00505157"/>
    <w:rsid w:val="0050550A"/>
    <w:rsid w:val="00506348"/>
    <w:rsid w:val="00506377"/>
    <w:rsid w:val="00506484"/>
    <w:rsid w:val="00506895"/>
    <w:rsid w:val="0050690A"/>
    <w:rsid w:val="00506D43"/>
    <w:rsid w:val="00506E4F"/>
    <w:rsid w:val="00506EAE"/>
    <w:rsid w:val="00507327"/>
    <w:rsid w:val="0050755A"/>
    <w:rsid w:val="00507910"/>
    <w:rsid w:val="005107F5"/>
    <w:rsid w:val="005109F8"/>
    <w:rsid w:val="00510A0F"/>
    <w:rsid w:val="00511104"/>
    <w:rsid w:val="00511130"/>
    <w:rsid w:val="00511408"/>
    <w:rsid w:val="00511755"/>
    <w:rsid w:val="00511E3C"/>
    <w:rsid w:val="0051297D"/>
    <w:rsid w:val="005131F9"/>
    <w:rsid w:val="00513548"/>
    <w:rsid w:val="00513AE3"/>
    <w:rsid w:val="00513BF3"/>
    <w:rsid w:val="00514665"/>
    <w:rsid w:val="0051512E"/>
    <w:rsid w:val="0051575B"/>
    <w:rsid w:val="005158EE"/>
    <w:rsid w:val="00515B80"/>
    <w:rsid w:val="005160C2"/>
    <w:rsid w:val="005163D3"/>
    <w:rsid w:val="0051791A"/>
    <w:rsid w:val="00517A0A"/>
    <w:rsid w:val="00517A45"/>
    <w:rsid w:val="00517EB8"/>
    <w:rsid w:val="0052037E"/>
    <w:rsid w:val="0052097B"/>
    <w:rsid w:val="005209DC"/>
    <w:rsid w:val="00520C61"/>
    <w:rsid w:val="005210D4"/>
    <w:rsid w:val="0052147F"/>
    <w:rsid w:val="00521AD5"/>
    <w:rsid w:val="00521BCC"/>
    <w:rsid w:val="0052215F"/>
    <w:rsid w:val="00522265"/>
    <w:rsid w:val="0052293C"/>
    <w:rsid w:val="005229FC"/>
    <w:rsid w:val="00522E35"/>
    <w:rsid w:val="005230E1"/>
    <w:rsid w:val="00523D49"/>
    <w:rsid w:val="005240BB"/>
    <w:rsid w:val="005241D5"/>
    <w:rsid w:val="005244B4"/>
    <w:rsid w:val="0052455B"/>
    <w:rsid w:val="00524B23"/>
    <w:rsid w:val="00524B28"/>
    <w:rsid w:val="00524EF3"/>
    <w:rsid w:val="0052545B"/>
    <w:rsid w:val="00525481"/>
    <w:rsid w:val="00525789"/>
    <w:rsid w:val="00525837"/>
    <w:rsid w:val="00525CB3"/>
    <w:rsid w:val="00525D57"/>
    <w:rsid w:val="00525FB1"/>
    <w:rsid w:val="005262B4"/>
    <w:rsid w:val="00526B68"/>
    <w:rsid w:val="00526EFC"/>
    <w:rsid w:val="005275A2"/>
    <w:rsid w:val="00527C3C"/>
    <w:rsid w:val="00530436"/>
    <w:rsid w:val="005306A6"/>
    <w:rsid w:val="00530992"/>
    <w:rsid w:val="00530C32"/>
    <w:rsid w:val="00531542"/>
    <w:rsid w:val="0053221D"/>
    <w:rsid w:val="0053229E"/>
    <w:rsid w:val="00532F2B"/>
    <w:rsid w:val="00533021"/>
    <w:rsid w:val="00533277"/>
    <w:rsid w:val="00533598"/>
    <w:rsid w:val="00533717"/>
    <w:rsid w:val="0053388D"/>
    <w:rsid w:val="00533DF1"/>
    <w:rsid w:val="005340C7"/>
    <w:rsid w:val="00534194"/>
    <w:rsid w:val="0053425B"/>
    <w:rsid w:val="005344B5"/>
    <w:rsid w:val="0053456F"/>
    <w:rsid w:val="0053507A"/>
    <w:rsid w:val="005351B2"/>
    <w:rsid w:val="005351F9"/>
    <w:rsid w:val="00535419"/>
    <w:rsid w:val="00535F99"/>
    <w:rsid w:val="00536020"/>
    <w:rsid w:val="00536165"/>
    <w:rsid w:val="00536243"/>
    <w:rsid w:val="00536623"/>
    <w:rsid w:val="00536EE8"/>
    <w:rsid w:val="00536FD0"/>
    <w:rsid w:val="0053703B"/>
    <w:rsid w:val="0053735F"/>
    <w:rsid w:val="00537A6F"/>
    <w:rsid w:val="00537CCD"/>
    <w:rsid w:val="00540160"/>
    <w:rsid w:val="00540316"/>
    <w:rsid w:val="00540909"/>
    <w:rsid w:val="005409F4"/>
    <w:rsid w:val="00540D4E"/>
    <w:rsid w:val="00540DE4"/>
    <w:rsid w:val="0054114D"/>
    <w:rsid w:val="00541183"/>
    <w:rsid w:val="0054146C"/>
    <w:rsid w:val="00541755"/>
    <w:rsid w:val="00541757"/>
    <w:rsid w:val="00542008"/>
    <w:rsid w:val="00542500"/>
    <w:rsid w:val="0054284F"/>
    <w:rsid w:val="00542F22"/>
    <w:rsid w:val="0054371A"/>
    <w:rsid w:val="00543CCD"/>
    <w:rsid w:val="00543E5C"/>
    <w:rsid w:val="00544063"/>
    <w:rsid w:val="00544513"/>
    <w:rsid w:val="00544AC1"/>
    <w:rsid w:val="00544CD2"/>
    <w:rsid w:val="00544E84"/>
    <w:rsid w:val="0054502F"/>
    <w:rsid w:val="005454E6"/>
    <w:rsid w:val="0054599B"/>
    <w:rsid w:val="00545A1E"/>
    <w:rsid w:val="00545A3A"/>
    <w:rsid w:val="00545CCB"/>
    <w:rsid w:val="00545F6B"/>
    <w:rsid w:val="005461AF"/>
    <w:rsid w:val="005461E8"/>
    <w:rsid w:val="00546B14"/>
    <w:rsid w:val="00546E33"/>
    <w:rsid w:val="00546F75"/>
    <w:rsid w:val="0054708F"/>
    <w:rsid w:val="005477DF"/>
    <w:rsid w:val="00547A58"/>
    <w:rsid w:val="00547D1C"/>
    <w:rsid w:val="00547FE1"/>
    <w:rsid w:val="0055054F"/>
    <w:rsid w:val="00550565"/>
    <w:rsid w:val="005507EA"/>
    <w:rsid w:val="00550C80"/>
    <w:rsid w:val="00550D0E"/>
    <w:rsid w:val="00551145"/>
    <w:rsid w:val="00551250"/>
    <w:rsid w:val="00551562"/>
    <w:rsid w:val="0055158C"/>
    <w:rsid w:val="00551E75"/>
    <w:rsid w:val="00552095"/>
    <w:rsid w:val="00552196"/>
    <w:rsid w:val="005525B3"/>
    <w:rsid w:val="0055264B"/>
    <w:rsid w:val="0055272D"/>
    <w:rsid w:val="00552753"/>
    <w:rsid w:val="00552BC6"/>
    <w:rsid w:val="00552F39"/>
    <w:rsid w:val="00553571"/>
    <w:rsid w:val="00553869"/>
    <w:rsid w:val="00553B82"/>
    <w:rsid w:val="00553CFB"/>
    <w:rsid w:val="0055416E"/>
    <w:rsid w:val="0055421D"/>
    <w:rsid w:val="00554593"/>
    <w:rsid w:val="0055500A"/>
    <w:rsid w:val="00555021"/>
    <w:rsid w:val="005554DD"/>
    <w:rsid w:val="005557EE"/>
    <w:rsid w:val="00555911"/>
    <w:rsid w:val="005559AB"/>
    <w:rsid w:val="00555F78"/>
    <w:rsid w:val="0055654B"/>
    <w:rsid w:val="0055672D"/>
    <w:rsid w:val="00556858"/>
    <w:rsid w:val="005568EC"/>
    <w:rsid w:val="00556CF6"/>
    <w:rsid w:val="00556E9A"/>
    <w:rsid w:val="00557550"/>
    <w:rsid w:val="005576D4"/>
    <w:rsid w:val="00557891"/>
    <w:rsid w:val="00557AEB"/>
    <w:rsid w:val="00557B15"/>
    <w:rsid w:val="00557BDC"/>
    <w:rsid w:val="00557C78"/>
    <w:rsid w:val="00557EFE"/>
    <w:rsid w:val="0056045C"/>
    <w:rsid w:val="005605D1"/>
    <w:rsid w:val="00560865"/>
    <w:rsid w:val="00560C1B"/>
    <w:rsid w:val="00560D73"/>
    <w:rsid w:val="00560FDC"/>
    <w:rsid w:val="00561058"/>
    <w:rsid w:val="0056107E"/>
    <w:rsid w:val="00561118"/>
    <w:rsid w:val="005614EC"/>
    <w:rsid w:val="00561572"/>
    <w:rsid w:val="005616CF"/>
    <w:rsid w:val="00561899"/>
    <w:rsid w:val="00561BDA"/>
    <w:rsid w:val="0056207F"/>
    <w:rsid w:val="005627B9"/>
    <w:rsid w:val="00562891"/>
    <w:rsid w:val="005629E2"/>
    <w:rsid w:val="00562A1D"/>
    <w:rsid w:val="00562A5E"/>
    <w:rsid w:val="00562BEA"/>
    <w:rsid w:val="00562DC8"/>
    <w:rsid w:val="00563C14"/>
    <w:rsid w:val="00563F72"/>
    <w:rsid w:val="00563FBB"/>
    <w:rsid w:val="00563FC4"/>
    <w:rsid w:val="00564641"/>
    <w:rsid w:val="005647FA"/>
    <w:rsid w:val="00564C30"/>
    <w:rsid w:val="00564F16"/>
    <w:rsid w:val="00564FFF"/>
    <w:rsid w:val="00565281"/>
    <w:rsid w:val="0056535B"/>
    <w:rsid w:val="00565384"/>
    <w:rsid w:val="005655E6"/>
    <w:rsid w:val="005661CF"/>
    <w:rsid w:val="00566451"/>
    <w:rsid w:val="00566D84"/>
    <w:rsid w:val="005671A1"/>
    <w:rsid w:val="005672F4"/>
    <w:rsid w:val="00567B5E"/>
    <w:rsid w:val="00567CD3"/>
    <w:rsid w:val="00567D23"/>
    <w:rsid w:val="005701D6"/>
    <w:rsid w:val="005705AB"/>
    <w:rsid w:val="00570C26"/>
    <w:rsid w:val="00570CC7"/>
    <w:rsid w:val="00570E2B"/>
    <w:rsid w:val="00570FD6"/>
    <w:rsid w:val="00570FEE"/>
    <w:rsid w:val="00571AE6"/>
    <w:rsid w:val="0057274D"/>
    <w:rsid w:val="00572A95"/>
    <w:rsid w:val="00573CED"/>
    <w:rsid w:val="00574A3D"/>
    <w:rsid w:val="00574A9D"/>
    <w:rsid w:val="00574D2A"/>
    <w:rsid w:val="0057505E"/>
    <w:rsid w:val="00575CFD"/>
    <w:rsid w:val="00575FCA"/>
    <w:rsid w:val="00576046"/>
    <w:rsid w:val="005761FD"/>
    <w:rsid w:val="005762F7"/>
    <w:rsid w:val="00576334"/>
    <w:rsid w:val="00576558"/>
    <w:rsid w:val="0057657D"/>
    <w:rsid w:val="005767F8"/>
    <w:rsid w:val="005775B9"/>
    <w:rsid w:val="0057793E"/>
    <w:rsid w:val="00577FD5"/>
    <w:rsid w:val="00580603"/>
    <w:rsid w:val="00580B03"/>
    <w:rsid w:val="005811DC"/>
    <w:rsid w:val="00581211"/>
    <w:rsid w:val="00582107"/>
    <w:rsid w:val="00582EFF"/>
    <w:rsid w:val="00583ACA"/>
    <w:rsid w:val="00583D66"/>
    <w:rsid w:val="00583E08"/>
    <w:rsid w:val="00583F7C"/>
    <w:rsid w:val="00584103"/>
    <w:rsid w:val="00584619"/>
    <w:rsid w:val="0058476D"/>
    <w:rsid w:val="005847DD"/>
    <w:rsid w:val="005852FD"/>
    <w:rsid w:val="00585579"/>
    <w:rsid w:val="00585A77"/>
    <w:rsid w:val="0058608F"/>
    <w:rsid w:val="00586338"/>
    <w:rsid w:val="005864A8"/>
    <w:rsid w:val="00586C2E"/>
    <w:rsid w:val="00586C83"/>
    <w:rsid w:val="00586CB2"/>
    <w:rsid w:val="00586D77"/>
    <w:rsid w:val="00586FCC"/>
    <w:rsid w:val="00587171"/>
    <w:rsid w:val="00587321"/>
    <w:rsid w:val="0058751B"/>
    <w:rsid w:val="00590398"/>
    <w:rsid w:val="00590566"/>
    <w:rsid w:val="00590B1C"/>
    <w:rsid w:val="00590DD8"/>
    <w:rsid w:val="00591153"/>
    <w:rsid w:val="00591346"/>
    <w:rsid w:val="0059134F"/>
    <w:rsid w:val="0059166A"/>
    <w:rsid w:val="005916EB"/>
    <w:rsid w:val="00591E08"/>
    <w:rsid w:val="0059203E"/>
    <w:rsid w:val="00592F77"/>
    <w:rsid w:val="005932B4"/>
    <w:rsid w:val="00593BDA"/>
    <w:rsid w:val="00593EEB"/>
    <w:rsid w:val="00593F79"/>
    <w:rsid w:val="005945E5"/>
    <w:rsid w:val="00594C8F"/>
    <w:rsid w:val="00595280"/>
    <w:rsid w:val="00595478"/>
    <w:rsid w:val="00595570"/>
    <w:rsid w:val="00595611"/>
    <w:rsid w:val="0059570A"/>
    <w:rsid w:val="0059570C"/>
    <w:rsid w:val="00595889"/>
    <w:rsid w:val="00595A87"/>
    <w:rsid w:val="00595B3C"/>
    <w:rsid w:val="0059622A"/>
    <w:rsid w:val="005964A1"/>
    <w:rsid w:val="00596A29"/>
    <w:rsid w:val="00597430"/>
    <w:rsid w:val="00597866"/>
    <w:rsid w:val="005979CA"/>
    <w:rsid w:val="00597FD1"/>
    <w:rsid w:val="005A0119"/>
    <w:rsid w:val="005A0B32"/>
    <w:rsid w:val="005A108A"/>
    <w:rsid w:val="005A1217"/>
    <w:rsid w:val="005A141A"/>
    <w:rsid w:val="005A14E8"/>
    <w:rsid w:val="005A20E2"/>
    <w:rsid w:val="005A2349"/>
    <w:rsid w:val="005A2433"/>
    <w:rsid w:val="005A2563"/>
    <w:rsid w:val="005A277D"/>
    <w:rsid w:val="005A27B3"/>
    <w:rsid w:val="005A2822"/>
    <w:rsid w:val="005A2983"/>
    <w:rsid w:val="005A2FD5"/>
    <w:rsid w:val="005A3265"/>
    <w:rsid w:val="005A3611"/>
    <w:rsid w:val="005A363C"/>
    <w:rsid w:val="005A37B2"/>
    <w:rsid w:val="005A3993"/>
    <w:rsid w:val="005A3A18"/>
    <w:rsid w:val="005A3B14"/>
    <w:rsid w:val="005A3C16"/>
    <w:rsid w:val="005A4265"/>
    <w:rsid w:val="005A45B7"/>
    <w:rsid w:val="005A4736"/>
    <w:rsid w:val="005A4B00"/>
    <w:rsid w:val="005A4F18"/>
    <w:rsid w:val="005A5205"/>
    <w:rsid w:val="005A5954"/>
    <w:rsid w:val="005A6CE7"/>
    <w:rsid w:val="005A788E"/>
    <w:rsid w:val="005B0203"/>
    <w:rsid w:val="005B02EC"/>
    <w:rsid w:val="005B02F8"/>
    <w:rsid w:val="005B0972"/>
    <w:rsid w:val="005B0DF2"/>
    <w:rsid w:val="005B1067"/>
    <w:rsid w:val="005B1B97"/>
    <w:rsid w:val="005B1EDE"/>
    <w:rsid w:val="005B2489"/>
    <w:rsid w:val="005B2584"/>
    <w:rsid w:val="005B2E46"/>
    <w:rsid w:val="005B30D2"/>
    <w:rsid w:val="005B33AF"/>
    <w:rsid w:val="005B345F"/>
    <w:rsid w:val="005B366A"/>
    <w:rsid w:val="005B36B6"/>
    <w:rsid w:val="005B36D4"/>
    <w:rsid w:val="005B3F35"/>
    <w:rsid w:val="005B4619"/>
    <w:rsid w:val="005B464A"/>
    <w:rsid w:val="005B519B"/>
    <w:rsid w:val="005B55F3"/>
    <w:rsid w:val="005B5ABC"/>
    <w:rsid w:val="005B5DC7"/>
    <w:rsid w:val="005B60B3"/>
    <w:rsid w:val="005B6916"/>
    <w:rsid w:val="005B722A"/>
    <w:rsid w:val="005B729D"/>
    <w:rsid w:val="005B7301"/>
    <w:rsid w:val="005B7728"/>
    <w:rsid w:val="005B7A5E"/>
    <w:rsid w:val="005B7BD4"/>
    <w:rsid w:val="005C014E"/>
    <w:rsid w:val="005C0334"/>
    <w:rsid w:val="005C0637"/>
    <w:rsid w:val="005C0D35"/>
    <w:rsid w:val="005C0E9F"/>
    <w:rsid w:val="005C1137"/>
    <w:rsid w:val="005C1231"/>
    <w:rsid w:val="005C12A2"/>
    <w:rsid w:val="005C1740"/>
    <w:rsid w:val="005C18BC"/>
    <w:rsid w:val="005C1993"/>
    <w:rsid w:val="005C22E4"/>
    <w:rsid w:val="005C2479"/>
    <w:rsid w:val="005C28F0"/>
    <w:rsid w:val="005C2963"/>
    <w:rsid w:val="005C2A9E"/>
    <w:rsid w:val="005C2D7D"/>
    <w:rsid w:val="005C2F65"/>
    <w:rsid w:val="005C37E8"/>
    <w:rsid w:val="005C3B57"/>
    <w:rsid w:val="005C3BB4"/>
    <w:rsid w:val="005C3E54"/>
    <w:rsid w:val="005C44D0"/>
    <w:rsid w:val="005C4509"/>
    <w:rsid w:val="005C4821"/>
    <w:rsid w:val="005C4D3A"/>
    <w:rsid w:val="005C4D3F"/>
    <w:rsid w:val="005C4F9D"/>
    <w:rsid w:val="005C5011"/>
    <w:rsid w:val="005C523D"/>
    <w:rsid w:val="005C5698"/>
    <w:rsid w:val="005C58AF"/>
    <w:rsid w:val="005C5C9B"/>
    <w:rsid w:val="005C5EE7"/>
    <w:rsid w:val="005C5F37"/>
    <w:rsid w:val="005C6177"/>
    <w:rsid w:val="005C6281"/>
    <w:rsid w:val="005C6339"/>
    <w:rsid w:val="005C6423"/>
    <w:rsid w:val="005C646A"/>
    <w:rsid w:val="005C67A4"/>
    <w:rsid w:val="005C693F"/>
    <w:rsid w:val="005C6A4E"/>
    <w:rsid w:val="005C6C39"/>
    <w:rsid w:val="005C6CAF"/>
    <w:rsid w:val="005C6F08"/>
    <w:rsid w:val="005C7FFA"/>
    <w:rsid w:val="005D0581"/>
    <w:rsid w:val="005D12CB"/>
    <w:rsid w:val="005D1A70"/>
    <w:rsid w:val="005D1ACE"/>
    <w:rsid w:val="005D207D"/>
    <w:rsid w:val="005D2162"/>
    <w:rsid w:val="005D2A43"/>
    <w:rsid w:val="005D2AEF"/>
    <w:rsid w:val="005D2CBF"/>
    <w:rsid w:val="005D2D31"/>
    <w:rsid w:val="005D2EBE"/>
    <w:rsid w:val="005D3A34"/>
    <w:rsid w:val="005D4060"/>
    <w:rsid w:val="005D42C3"/>
    <w:rsid w:val="005D48CC"/>
    <w:rsid w:val="005D4F8E"/>
    <w:rsid w:val="005D5151"/>
    <w:rsid w:val="005D53FE"/>
    <w:rsid w:val="005D54BC"/>
    <w:rsid w:val="005D58E5"/>
    <w:rsid w:val="005D5FCA"/>
    <w:rsid w:val="005D633F"/>
    <w:rsid w:val="005D6971"/>
    <w:rsid w:val="005D6D3C"/>
    <w:rsid w:val="005D6E91"/>
    <w:rsid w:val="005D705D"/>
    <w:rsid w:val="005D74D1"/>
    <w:rsid w:val="005D7D8E"/>
    <w:rsid w:val="005E0053"/>
    <w:rsid w:val="005E0130"/>
    <w:rsid w:val="005E013F"/>
    <w:rsid w:val="005E0615"/>
    <w:rsid w:val="005E09C1"/>
    <w:rsid w:val="005E0ADB"/>
    <w:rsid w:val="005E1882"/>
    <w:rsid w:val="005E19F2"/>
    <w:rsid w:val="005E1D13"/>
    <w:rsid w:val="005E2160"/>
    <w:rsid w:val="005E2269"/>
    <w:rsid w:val="005E22F9"/>
    <w:rsid w:val="005E23E2"/>
    <w:rsid w:val="005E2755"/>
    <w:rsid w:val="005E27D4"/>
    <w:rsid w:val="005E29FE"/>
    <w:rsid w:val="005E36EE"/>
    <w:rsid w:val="005E397A"/>
    <w:rsid w:val="005E3998"/>
    <w:rsid w:val="005E41D6"/>
    <w:rsid w:val="005E432E"/>
    <w:rsid w:val="005E4456"/>
    <w:rsid w:val="005E45E7"/>
    <w:rsid w:val="005E4AC0"/>
    <w:rsid w:val="005E4DB1"/>
    <w:rsid w:val="005E508D"/>
    <w:rsid w:val="005E5213"/>
    <w:rsid w:val="005E5352"/>
    <w:rsid w:val="005E5397"/>
    <w:rsid w:val="005E5FEB"/>
    <w:rsid w:val="005E604D"/>
    <w:rsid w:val="005E63B9"/>
    <w:rsid w:val="005E658A"/>
    <w:rsid w:val="005E6725"/>
    <w:rsid w:val="005E6750"/>
    <w:rsid w:val="005E67A6"/>
    <w:rsid w:val="005E67B0"/>
    <w:rsid w:val="005E69EC"/>
    <w:rsid w:val="005E725E"/>
    <w:rsid w:val="005E7F00"/>
    <w:rsid w:val="005F000C"/>
    <w:rsid w:val="005F003D"/>
    <w:rsid w:val="005F01B7"/>
    <w:rsid w:val="005F0428"/>
    <w:rsid w:val="005F0B90"/>
    <w:rsid w:val="005F0D07"/>
    <w:rsid w:val="005F127F"/>
    <w:rsid w:val="005F134D"/>
    <w:rsid w:val="005F1A5D"/>
    <w:rsid w:val="005F1C65"/>
    <w:rsid w:val="005F2061"/>
    <w:rsid w:val="005F269B"/>
    <w:rsid w:val="005F26F7"/>
    <w:rsid w:val="005F28CB"/>
    <w:rsid w:val="005F37A4"/>
    <w:rsid w:val="005F3B4F"/>
    <w:rsid w:val="005F3D77"/>
    <w:rsid w:val="005F3E7A"/>
    <w:rsid w:val="005F3EA1"/>
    <w:rsid w:val="005F418E"/>
    <w:rsid w:val="005F51BD"/>
    <w:rsid w:val="005F5405"/>
    <w:rsid w:val="005F563B"/>
    <w:rsid w:val="005F5AC5"/>
    <w:rsid w:val="005F5DA5"/>
    <w:rsid w:val="005F6577"/>
    <w:rsid w:val="005F6B9D"/>
    <w:rsid w:val="005F6C51"/>
    <w:rsid w:val="005F720B"/>
    <w:rsid w:val="005F7462"/>
    <w:rsid w:val="005F7966"/>
    <w:rsid w:val="005F7C50"/>
    <w:rsid w:val="005F7E32"/>
    <w:rsid w:val="0060005D"/>
    <w:rsid w:val="006000A8"/>
    <w:rsid w:val="0060030E"/>
    <w:rsid w:val="006006DF"/>
    <w:rsid w:val="0060148F"/>
    <w:rsid w:val="006015D2"/>
    <w:rsid w:val="00601838"/>
    <w:rsid w:val="00601896"/>
    <w:rsid w:val="00601A29"/>
    <w:rsid w:val="00601E12"/>
    <w:rsid w:val="00603003"/>
    <w:rsid w:val="00603148"/>
    <w:rsid w:val="006032A6"/>
    <w:rsid w:val="0060342B"/>
    <w:rsid w:val="00603456"/>
    <w:rsid w:val="006035BF"/>
    <w:rsid w:val="00603628"/>
    <w:rsid w:val="006037B9"/>
    <w:rsid w:val="00603E5A"/>
    <w:rsid w:val="006041CB"/>
    <w:rsid w:val="0060438B"/>
    <w:rsid w:val="00604996"/>
    <w:rsid w:val="006049D6"/>
    <w:rsid w:val="00604FA8"/>
    <w:rsid w:val="00605111"/>
    <w:rsid w:val="006054D9"/>
    <w:rsid w:val="0060597A"/>
    <w:rsid w:val="006059B0"/>
    <w:rsid w:val="00606041"/>
    <w:rsid w:val="0060612D"/>
    <w:rsid w:val="006066BA"/>
    <w:rsid w:val="00606FD6"/>
    <w:rsid w:val="00607CDB"/>
    <w:rsid w:val="00610612"/>
    <w:rsid w:val="00612537"/>
    <w:rsid w:val="006125C5"/>
    <w:rsid w:val="00612B60"/>
    <w:rsid w:val="00612C47"/>
    <w:rsid w:val="00613DEF"/>
    <w:rsid w:val="00614325"/>
    <w:rsid w:val="00614329"/>
    <w:rsid w:val="006146C3"/>
    <w:rsid w:val="006149EA"/>
    <w:rsid w:val="00614BC4"/>
    <w:rsid w:val="00614D57"/>
    <w:rsid w:val="0061518C"/>
    <w:rsid w:val="0061537B"/>
    <w:rsid w:val="006154D6"/>
    <w:rsid w:val="00615C62"/>
    <w:rsid w:val="00615F49"/>
    <w:rsid w:val="00615F59"/>
    <w:rsid w:val="00616191"/>
    <w:rsid w:val="00616A53"/>
    <w:rsid w:val="00617277"/>
    <w:rsid w:val="00617B16"/>
    <w:rsid w:val="00617E31"/>
    <w:rsid w:val="00620282"/>
    <w:rsid w:val="00620337"/>
    <w:rsid w:val="00620917"/>
    <w:rsid w:val="00620E64"/>
    <w:rsid w:val="0062106B"/>
    <w:rsid w:val="006213A1"/>
    <w:rsid w:val="0062159A"/>
    <w:rsid w:val="0062171F"/>
    <w:rsid w:val="00622314"/>
    <w:rsid w:val="00622447"/>
    <w:rsid w:val="00622860"/>
    <w:rsid w:val="006229C6"/>
    <w:rsid w:val="00622C87"/>
    <w:rsid w:val="0062302A"/>
    <w:rsid w:val="00623147"/>
    <w:rsid w:val="006233EA"/>
    <w:rsid w:val="0062369E"/>
    <w:rsid w:val="006236A0"/>
    <w:rsid w:val="006237B2"/>
    <w:rsid w:val="00623D2B"/>
    <w:rsid w:val="00624005"/>
    <w:rsid w:val="0062401A"/>
    <w:rsid w:val="0062427B"/>
    <w:rsid w:val="00624FE9"/>
    <w:rsid w:val="00625ECC"/>
    <w:rsid w:val="0062647C"/>
    <w:rsid w:val="0062676F"/>
    <w:rsid w:val="00627E47"/>
    <w:rsid w:val="00630985"/>
    <w:rsid w:val="00630DD5"/>
    <w:rsid w:val="0063116E"/>
    <w:rsid w:val="006312E0"/>
    <w:rsid w:val="00631397"/>
    <w:rsid w:val="006313E9"/>
    <w:rsid w:val="00631532"/>
    <w:rsid w:val="006318DB"/>
    <w:rsid w:val="00631B17"/>
    <w:rsid w:val="006320AA"/>
    <w:rsid w:val="00632C36"/>
    <w:rsid w:val="00633156"/>
    <w:rsid w:val="0063318A"/>
    <w:rsid w:val="00633856"/>
    <w:rsid w:val="00633CE9"/>
    <w:rsid w:val="00633DA2"/>
    <w:rsid w:val="00633F80"/>
    <w:rsid w:val="006346B8"/>
    <w:rsid w:val="0063483B"/>
    <w:rsid w:val="00634CC6"/>
    <w:rsid w:val="0063572D"/>
    <w:rsid w:val="00635AD1"/>
    <w:rsid w:val="00635C87"/>
    <w:rsid w:val="00635D69"/>
    <w:rsid w:val="00636135"/>
    <w:rsid w:val="006364E4"/>
    <w:rsid w:val="0063677B"/>
    <w:rsid w:val="0063689F"/>
    <w:rsid w:val="0063697F"/>
    <w:rsid w:val="0063734A"/>
    <w:rsid w:val="0063740B"/>
    <w:rsid w:val="00637816"/>
    <w:rsid w:val="00640091"/>
    <w:rsid w:val="006409D6"/>
    <w:rsid w:val="0064106E"/>
    <w:rsid w:val="00641175"/>
    <w:rsid w:val="0064117F"/>
    <w:rsid w:val="006411DC"/>
    <w:rsid w:val="0064130E"/>
    <w:rsid w:val="00641467"/>
    <w:rsid w:val="00641739"/>
    <w:rsid w:val="006423C3"/>
    <w:rsid w:val="00642AF1"/>
    <w:rsid w:val="00642C3D"/>
    <w:rsid w:val="006430EA"/>
    <w:rsid w:val="00643450"/>
    <w:rsid w:val="006434B8"/>
    <w:rsid w:val="0064467D"/>
    <w:rsid w:val="006447E9"/>
    <w:rsid w:val="00644B30"/>
    <w:rsid w:val="00644CD8"/>
    <w:rsid w:val="00644E33"/>
    <w:rsid w:val="006455B0"/>
    <w:rsid w:val="006455C6"/>
    <w:rsid w:val="00645E42"/>
    <w:rsid w:val="0064660D"/>
    <w:rsid w:val="006471C6"/>
    <w:rsid w:val="006471F1"/>
    <w:rsid w:val="00647686"/>
    <w:rsid w:val="00647B85"/>
    <w:rsid w:val="00647BE1"/>
    <w:rsid w:val="0065093C"/>
    <w:rsid w:val="00650EC8"/>
    <w:rsid w:val="006511F3"/>
    <w:rsid w:val="00651C99"/>
    <w:rsid w:val="00651FEF"/>
    <w:rsid w:val="0065223B"/>
    <w:rsid w:val="00652345"/>
    <w:rsid w:val="006523A1"/>
    <w:rsid w:val="006525DF"/>
    <w:rsid w:val="006527D2"/>
    <w:rsid w:val="006529F6"/>
    <w:rsid w:val="0065300D"/>
    <w:rsid w:val="00653086"/>
    <w:rsid w:val="006531F8"/>
    <w:rsid w:val="006540D2"/>
    <w:rsid w:val="0065435A"/>
    <w:rsid w:val="006544E6"/>
    <w:rsid w:val="00654718"/>
    <w:rsid w:val="00654790"/>
    <w:rsid w:val="00654801"/>
    <w:rsid w:val="00654B42"/>
    <w:rsid w:val="00654E1A"/>
    <w:rsid w:val="0065503B"/>
    <w:rsid w:val="006554A8"/>
    <w:rsid w:val="00655D48"/>
    <w:rsid w:val="0065605D"/>
    <w:rsid w:val="0065659E"/>
    <w:rsid w:val="006565A9"/>
    <w:rsid w:val="006576E2"/>
    <w:rsid w:val="00657D5D"/>
    <w:rsid w:val="0066018E"/>
    <w:rsid w:val="00660243"/>
    <w:rsid w:val="00660E2C"/>
    <w:rsid w:val="00661199"/>
    <w:rsid w:val="0066166A"/>
    <w:rsid w:val="00661C2A"/>
    <w:rsid w:val="0066225F"/>
    <w:rsid w:val="006628CE"/>
    <w:rsid w:val="00662B08"/>
    <w:rsid w:val="00662EA3"/>
    <w:rsid w:val="00663300"/>
    <w:rsid w:val="0066332E"/>
    <w:rsid w:val="0066345F"/>
    <w:rsid w:val="00663B62"/>
    <w:rsid w:val="00664615"/>
    <w:rsid w:val="006646C6"/>
    <w:rsid w:val="00664B1A"/>
    <w:rsid w:val="00664F1D"/>
    <w:rsid w:val="00665371"/>
    <w:rsid w:val="00665522"/>
    <w:rsid w:val="00665617"/>
    <w:rsid w:val="00665BD2"/>
    <w:rsid w:val="006666BB"/>
    <w:rsid w:val="00666750"/>
    <w:rsid w:val="0066689E"/>
    <w:rsid w:val="00666F61"/>
    <w:rsid w:val="00667055"/>
    <w:rsid w:val="006675B0"/>
    <w:rsid w:val="00667B42"/>
    <w:rsid w:val="0067012E"/>
    <w:rsid w:val="0067041C"/>
    <w:rsid w:val="006704FC"/>
    <w:rsid w:val="00670CFC"/>
    <w:rsid w:val="00671049"/>
    <w:rsid w:val="006710FE"/>
    <w:rsid w:val="0067111B"/>
    <w:rsid w:val="00671145"/>
    <w:rsid w:val="006711D0"/>
    <w:rsid w:val="00671512"/>
    <w:rsid w:val="0067157A"/>
    <w:rsid w:val="00671A20"/>
    <w:rsid w:val="00671A59"/>
    <w:rsid w:val="00671B14"/>
    <w:rsid w:val="00671B66"/>
    <w:rsid w:val="00671BD5"/>
    <w:rsid w:val="006722D2"/>
    <w:rsid w:val="0067233E"/>
    <w:rsid w:val="00672562"/>
    <w:rsid w:val="006725EC"/>
    <w:rsid w:val="006725F2"/>
    <w:rsid w:val="00672712"/>
    <w:rsid w:val="00672CBC"/>
    <w:rsid w:val="0067314B"/>
    <w:rsid w:val="006733A3"/>
    <w:rsid w:val="006733BE"/>
    <w:rsid w:val="00673E95"/>
    <w:rsid w:val="0067411C"/>
    <w:rsid w:val="006748E1"/>
    <w:rsid w:val="00674D0F"/>
    <w:rsid w:val="00675064"/>
    <w:rsid w:val="006750B8"/>
    <w:rsid w:val="00675191"/>
    <w:rsid w:val="00675680"/>
    <w:rsid w:val="006759CA"/>
    <w:rsid w:val="00675FBA"/>
    <w:rsid w:val="00676D39"/>
    <w:rsid w:val="00676DEC"/>
    <w:rsid w:val="00676E47"/>
    <w:rsid w:val="006774F5"/>
    <w:rsid w:val="00677843"/>
    <w:rsid w:val="00677879"/>
    <w:rsid w:val="006800A6"/>
    <w:rsid w:val="006803A7"/>
    <w:rsid w:val="00680979"/>
    <w:rsid w:val="00680CEF"/>
    <w:rsid w:val="00680E69"/>
    <w:rsid w:val="006814A7"/>
    <w:rsid w:val="0068187F"/>
    <w:rsid w:val="00681E3E"/>
    <w:rsid w:val="00681F2B"/>
    <w:rsid w:val="0068225A"/>
    <w:rsid w:val="00682300"/>
    <w:rsid w:val="006823B0"/>
    <w:rsid w:val="006823DC"/>
    <w:rsid w:val="006829BD"/>
    <w:rsid w:val="0068309D"/>
    <w:rsid w:val="00683636"/>
    <w:rsid w:val="00684542"/>
    <w:rsid w:val="006847AF"/>
    <w:rsid w:val="00684A53"/>
    <w:rsid w:val="00684A7E"/>
    <w:rsid w:val="006851BC"/>
    <w:rsid w:val="00685311"/>
    <w:rsid w:val="006856C2"/>
    <w:rsid w:val="00685A9B"/>
    <w:rsid w:val="00685B56"/>
    <w:rsid w:val="00685E2F"/>
    <w:rsid w:val="0068623E"/>
    <w:rsid w:val="0068695D"/>
    <w:rsid w:val="00687006"/>
    <w:rsid w:val="006872E2"/>
    <w:rsid w:val="006872F2"/>
    <w:rsid w:val="006877DD"/>
    <w:rsid w:val="00687C46"/>
    <w:rsid w:val="00687C6D"/>
    <w:rsid w:val="0069060B"/>
    <w:rsid w:val="0069068B"/>
    <w:rsid w:val="0069074F"/>
    <w:rsid w:val="006908AF"/>
    <w:rsid w:val="00690E15"/>
    <w:rsid w:val="00691103"/>
    <w:rsid w:val="00691384"/>
    <w:rsid w:val="006913F7"/>
    <w:rsid w:val="0069165A"/>
    <w:rsid w:val="006919ED"/>
    <w:rsid w:val="006923C9"/>
    <w:rsid w:val="006925AA"/>
    <w:rsid w:val="00692769"/>
    <w:rsid w:val="006927AB"/>
    <w:rsid w:val="00692995"/>
    <w:rsid w:val="0069310E"/>
    <w:rsid w:val="00693464"/>
    <w:rsid w:val="00693469"/>
    <w:rsid w:val="0069362A"/>
    <w:rsid w:val="00693B3F"/>
    <w:rsid w:val="00693B47"/>
    <w:rsid w:val="00693BE0"/>
    <w:rsid w:val="00693FFE"/>
    <w:rsid w:val="0069431B"/>
    <w:rsid w:val="00694357"/>
    <w:rsid w:val="0069437D"/>
    <w:rsid w:val="0069442E"/>
    <w:rsid w:val="006944E0"/>
    <w:rsid w:val="006947B1"/>
    <w:rsid w:val="00694D59"/>
    <w:rsid w:val="0069509E"/>
    <w:rsid w:val="006958E0"/>
    <w:rsid w:val="0069596A"/>
    <w:rsid w:val="00695D30"/>
    <w:rsid w:val="00695DDD"/>
    <w:rsid w:val="00695F4B"/>
    <w:rsid w:val="00696BCC"/>
    <w:rsid w:val="00696E38"/>
    <w:rsid w:val="00697222"/>
    <w:rsid w:val="00697293"/>
    <w:rsid w:val="00697363"/>
    <w:rsid w:val="0069773C"/>
    <w:rsid w:val="00697941"/>
    <w:rsid w:val="006A036F"/>
    <w:rsid w:val="006A08D1"/>
    <w:rsid w:val="006A0BBE"/>
    <w:rsid w:val="006A0DFB"/>
    <w:rsid w:val="006A1097"/>
    <w:rsid w:val="006A12FC"/>
    <w:rsid w:val="006A1648"/>
    <w:rsid w:val="006A17F8"/>
    <w:rsid w:val="006A19FF"/>
    <w:rsid w:val="006A20F7"/>
    <w:rsid w:val="006A2136"/>
    <w:rsid w:val="006A25E9"/>
    <w:rsid w:val="006A261E"/>
    <w:rsid w:val="006A280E"/>
    <w:rsid w:val="006A2A36"/>
    <w:rsid w:val="006A2EB2"/>
    <w:rsid w:val="006A30B8"/>
    <w:rsid w:val="006A339D"/>
    <w:rsid w:val="006A38BC"/>
    <w:rsid w:val="006A3A47"/>
    <w:rsid w:val="006A40D7"/>
    <w:rsid w:val="006A4261"/>
    <w:rsid w:val="006A482F"/>
    <w:rsid w:val="006A49C3"/>
    <w:rsid w:val="006A4AAB"/>
    <w:rsid w:val="006A4BDA"/>
    <w:rsid w:val="006A5430"/>
    <w:rsid w:val="006A580E"/>
    <w:rsid w:val="006A5C90"/>
    <w:rsid w:val="006A5F34"/>
    <w:rsid w:val="006A6149"/>
    <w:rsid w:val="006A62C9"/>
    <w:rsid w:val="006A701A"/>
    <w:rsid w:val="006A72CF"/>
    <w:rsid w:val="006A72D5"/>
    <w:rsid w:val="006A7383"/>
    <w:rsid w:val="006A75BA"/>
    <w:rsid w:val="006B0355"/>
    <w:rsid w:val="006B0956"/>
    <w:rsid w:val="006B0C87"/>
    <w:rsid w:val="006B0CEC"/>
    <w:rsid w:val="006B0E9B"/>
    <w:rsid w:val="006B15A5"/>
    <w:rsid w:val="006B1840"/>
    <w:rsid w:val="006B1BD4"/>
    <w:rsid w:val="006B1E72"/>
    <w:rsid w:val="006B2617"/>
    <w:rsid w:val="006B324C"/>
    <w:rsid w:val="006B3284"/>
    <w:rsid w:val="006B3BB3"/>
    <w:rsid w:val="006B3EB1"/>
    <w:rsid w:val="006B41FA"/>
    <w:rsid w:val="006B47AE"/>
    <w:rsid w:val="006B4E13"/>
    <w:rsid w:val="006B4E5B"/>
    <w:rsid w:val="006B4F84"/>
    <w:rsid w:val="006B51CC"/>
    <w:rsid w:val="006B527B"/>
    <w:rsid w:val="006B547B"/>
    <w:rsid w:val="006B5734"/>
    <w:rsid w:val="006B6155"/>
    <w:rsid w:val="006B636F"/>
    <w:rsid w:val="006B643A"/>
    <w:rsid w:val="006B6AF0"/>
    <w:rsid w:val="006B6BBA"/>
    <w:rsid w:val="006B6D70"/>
    <w:rsid w:val="006B6D8C"/>
    <w:rsid w:val="006B72A9"/>
    <w:rsid w:val="006B73E3"/>
    <w:rsid w:val="006B7D92"/>
    <w:rsid w:val="006C02D1"/>
    <w:rsid w:val="006C0829"/>
    <w:rsid w:val="006C095E"/>
    <w:rsid w:val="006C0D75"/>
    <w:rsid w:val="006C1134"/>
    <w:rsid w:val="006C1AB4"/>
    <w:rsid w:val="006C2268"/>
    <w:rsid w:val="006C2658"/>
    <w:rsid w:val="006C32A2"/>
    <w:rsid w:val="006C36CF"/>
    <w:rsid w:val="006C3D3D"/>
    <w:rsid w:val="006C4057"/>
    <w:rsid w:val="006C40A0"/>
    <w:rsid w:val="006C42BF"/>
    <w:rsid w:val="006C49A7"/>
    <w:rsid w:val="006C4A12"/>
    <w:rsid w:val="006C4B4D"/>
    <w:rsid w:val="006C4D0E"/>
    <w:rsid w:val="006C50C4"/>
    <w:rsid w:val="006C5534"/>
    <w:rsid w:val="006C5C33"/>
    <w:rsid w:val="006C5D31"/>
    <w:rsid w:val="006C68BE"/>
    <w:rsid w:val="006C69AF"/>
    <w:rsid w:val="006C6A52"/>
    <w:rsid w:val="006C6B8A"/>
    <w:rsid w:val="006C7138"/>
    <w:rsid w:val="006C73A6"/>
    <w:rsid w:val="006C7557"/>
    <w:rsid w:val="006C7778"/>
    <w:rsid w:val="006C7F2F"/>
    <w:rsid w:val="006D016A"/>
    <w:rsid w:val="006D0789"/>
    <w:rsid w:val="006D0BA7"/>
    <w:rsid w:val="006D0BBE"/>
    <w:rsid w:val="006D0BEB"/>
    <w:rsid w:val="006D0C5F"/>
    <w:rsid w:val="006D0CA7"/>
    <w:rsid w:val="006D1098"/>
    <w:rsid w:val="006D1719"/>
    <w:rsid w:val="006D177D"/>
    <w:rsid w:val="006D1830"/>
    <w:rsid w:val="006D1C0D"/>
    <w:rsid w:val="006D214C"/>
    <w:rsid w:val="006D2433"/>
    <w:rsid w:val="006D3794"/>
    <w:rsid w:val="006D3ACF"/>
    <w:rsid w:val="006D3E40"/>
    <w:rsid w:val="006D3E93"/>
    <w:rsid w:val="006D401D"/>
    <w:rsid w:val="006D45B5"/>
    <w:rsid w:val="006D48A9"/>
    <w:rsid w:val="006D57E2"/>
    <w:rsid w:val="006D5DAE"/>
    <w:rsid w:val="006D6D77"/>
    <w:rsid w:val="006D6E7B"/>
    <w:rsid w:val="006D7097"/>
    <w:rsid w:val="006D7388"/>
    <w:rsid w:val="006D7398"/>
    <w:rsid w:val="006D755C"/>
    <w:rsid w:val="006D777B"/>
    <w:rsid w:val="006D79F7"/>
    <w:rsid w:val="006D7EC0"/>
    <w:rsid w:val="006E0406"/>
    <w:rsid w:val="006E06DA"/>
    <w:rsid w:val="006E0810"/>
    <w:rsid w:val="006E0C8E"/>
    <w:rsid w:val="006E0CA4"/>
    <w:rsid w:val="006E10CD"/>
    <w:rsid w:val="006E11D3"/>
    <w:rsid w:val="006E13EA"/>
    <w:rsid w:val="006E158E"/>
    <w:rsid w:val="006E1ACB"/>
    <w:rsid w:val="006E1C40"/>
    <w:rsid w:val="006E1ED1"/>
    <w:rsid w:val="006E2004"/>
    <w:rsid w:val="006E25CA"/>
    <w:rsid w:val="006E272B"/>
    <w:rsid w:val="006E2B16"/>
    <w:rsid w:val="006E2B35"/>
    <w:rsid w:val="006E2BFF"/>
    <w:rsid w:val="006E2C27"/>
    <w:rsid w:val="006E2E30"/>
    <w:rsid w:val="006E3300"/>
    <w:rsid w:val="006E3690"/>
    <w:rsid w:val="006E37C7"/>
    <w:rsid w:val="006E390D"/>
    <w:rsid w:val="006E3A47"/>
    <w:rsid w:val="006E3D7E"/>
    <w:rsid w:val="006E4054"/>
    <w:rsid w:val="006E4359"/>
    <w:rsid w:val="006E46F4"/>
    <w:rsid w:val="006E4F29"/>
    <w:rsid w:val="006E52F2"/>
    <w:rsid w:val="006E568C"/>
    <w:rsid w:val="006E5A11"/>
    <w:rsid w:val="006E5BB7"/>
    <w:rsid w:val="006E5D79"/>
    <w:rsid w:val="006E6505"/>
    <w:rsid w:val="006E6544"/>
    <w:rsid w:val="006E6952"/>
    <w:rsid w:val="006E6A25"/>
    <w:rsid w:val="006E6AF6"/>
    <w:rsid w:val="006E6C43"/>
    <w:rsid w:val="006E6CBA"/>
    <w:rsid w:val="006E6D0C"/>
    <w:rsid w:val="006E7011"/>
    <w:rsid w:val="006E77A8"/>
    <w:rsid w:val="006E77B4"/>
    <w:rsid w:val="006E7939"/>
    <w:rsid w:val="006E7A61"/>
    <w:rsid w:val="006E7BCA"/>
    <w:rsid w:val="006E7E9D"/>
    <w:rsid w:val="006E7EF6"/>
    <w:rsid w:val="006F0430"/>
    <w:rsid w:val="006F0E61"/>
    <w:rsid w:val="006F113C"/>
    <w:rsid w:val="006F129C"/>
    <w:rsid w:val="006F140C"/>
    <w:rsid w:val="006F147C"/>
    <w:rsid w:val="006F1979"/>
    <w:rsid w:val="006F1B51"/>
    <w:rsid w:val="006F1C0D"/>
    <w:rsid w:val="006F3098"/>
    <w:rsid w:val="006F3345"/>
    <w:rsid w:val="006F3956"/>
    <w:rsid w:val="006F479B"/>
    <w:rsid w:val="006F48BD"/>
    <w:rsid w:val="006F4D5E"/>
    <w:rsid w:val="006F51A1"/>
    <w:rsid w:val="006F5544"/>
    <w:rsid w:val="006F5927"/>
    <w:rsid w:val="006F5ACA"/>
    <w:rsid w:val="006F5BE2"/>
    <w:rsid w:val="006F5DD8"/>
    <w:rsid w:val="006F5E9B"/>
    <w:rsid w:val="006F747B"/>
    <w:rsid w:val="006F75B3"/>
    <w:rsid w:val="006F77E2"/>
    <w:rsid w:val="006F7DEA"/>
    <w:rsid w:val="006F7F9E"/>
    <w:rsid w:val="0070026B"/>
    <w:rsid w:val="0070034E"/>
    <w:rsid w:val="0070049A"/>
    <w:rsid w:val="00700D37"/>
    <w:rsid w:val="007011F1"/>
    <w:rsid w:val="007012D7"/>
    <w:rsid w:val="007019F4"/>
    <w:rsid w:val="00701A43"/>
    <w:rsid w:val="00701AA6"/>
    <w:rsid w:val="00702266"/>
    <w:rsid w:val="0070238A"/>
    <w:rsid w:val="0070270C"/>
    <w:rsid w:val="00702A10"/>
    <w:rsid w:val="00702B7D"/>
    <w:rsid w:val="007035EF"/>
    <w:rsid w:val="007039BB"/>
    <w:rsid w:val="00703DC5"/>
    <w:rsid w:val="00703F3D"/>
    <w:rsid w:val="0070401E"/>
    <w:rsid w:val="00704129"/>
    <w:rsid w:val="00704258"/>
    <w:rsid w:val="007044AF"/>
    <w:rsid w:val="00704E4B"/>
    <w:rsid w:val="00705487"/>
    <w:rsid w:val="00705701"/>
    <w:rsid w:val="0070594D"/>
    <w:rsid w:val="00705E1E"/>
    <w:rsid w:val="00706023"/>
    <w:rsid w:val="00706183"/>
    <w:rsid w:val="0070632A"/>
    <w:rsid w:val="0070655E"/>
    <w:rsid w:val="007069B7"/>
    <w:rsid w:val="0070710E"/>
    <w:rsid w:val="007072D1"/>
    <w:rsid w:val="007073ED"/>
    <w:rsid w:val="007076CF"/>
    <w:rsid w:val="007102AF"/>
    <w:rsid w:val="007103FC"/>
    <w:rsid w:val="0071055F"/>
    <w:rsid w:val="0071057B"/>
    <w:rsid w:val="007107AA"/>
    <w:rsid w:val="00710BF8"/>
    <w:rsid w:val="00710DE4"/>
    <w:rsid w:val="00710E4A"/>
    <w:rsid w:val="007114A4"/>
    <w:rsid w:val="007114FC"/>
    <w:rsid w:val="00711980"/>
    <w:rsid w:val="00712610"/>
    <w:rsid w:val="00712B59"/>
    <w:rsid w:val="00712E67"/>
    <w:rsid w:val="00712E75"/>
    <w:rsid w:val="0071336F"/>
    <w:rsid w:val="00713F90"/>
    <w:rsid w:val="00713FF8"/>
    <w:rsid w:val="00714012"/>
    <w:rsid w:val="007140F5"/>
    <w:rsid w:val="007141B3"/>
    <w:rsid w:val="007143C3"/>
    <w:rsid w:val="00714433"/>
    <w:rsid w:val="00714647"/>
    <w:rsid w:val="00714BB1"/>
    <w:rsid w:val="00714D24"/>
    <w:rsid w:val="0071529A"/>
    <w:rsid w:val="0071561F"/>
    <w:rsid w:val="00715644"/>
    <w:rsid w:val="007158D6"/>
    <w:rsid w:val="00715905"/>
    <w:rsid w:val="0071647E"/>
    <w:rsid w:val="00716688"/>
    <w:rsid w:val="00716706"/>
    <w:rsid w:val="00716BF2"/>
    <w:rsid w:val="00716EF4"/>
    <w:rsid w:val="0071706D"/>
    <w:rsid w:val="00717201"/>
    <w:rsid w:val="007175F6"/>
    <w:rsid w:val="007176D3"/>
    <w:rsid w:val="007177ED"/>
    <w:rsid w:val="007179F6"/>
    <w:rsid w:val="00717AF6"/>
    <w:rsid w:val="0072025E"/>
    <w:rsid w:val="00720702"/>
    <w:rsid w:val="00720A20"/>
    <w:rsid w:val="00720A3D"/>
    <w:rsid w:val="00720C4F"/>
    <w:rsid w:val="00720C77"/>
    <w:rsid w:val="00720DCA"/>
    <w:rsid w:val="007212D1"/>
    <w:rsid w:val="00721E73"/>
    <w:rsid w:val="00722407"/>
    <w:rsid w:val="00722447"/>
    <w:rsid w:val="007224F3"/>
    <w:rsid w:val="007230B1"/>
    <w:rsid w:val="00723466"/>
    <w:rsid w:val="00723C21"/>
    <w:rsid w:val="00723FFC"/>
    <w:rsid w:val="00724277"/>
    <w:rsid w:val="00724879"/>
    <w:rsid w:val="00724C30"/>
    <w:rsid w:val="00724F7B"/>
    <w:rsid w:val="0072538C"/>
    <w:rsid w:val="00725652"/>
    <w:rsid w:val="007257C1"/>
    <w:rsid w:val="00725A64"/>
    <w:rsid w:val="007262A9"/>
    <w:rsid w:val="00726438"/>
    <w:rsid w:val="0072689B"/>
    <w:rsid w:val="00726D37"/>
    <w:rsid w:val="007278AA"/>
    <w:rsid w:val="00727B7A"/>
    <w:rsid w:val="00727E15"/>
    <w:rsid w:val="0073024A"/>
    <w:rsid w:val="00730563"/>
    <w:rsid w:val="00730AA5"/>
    <w:rsid w:val="00730E78"/>
    <w:rsid w:val="00731185"/>
    <w:rsid w:val="00731BE4"/>
    <w:rsid w:val="00731FB1"/>
    <w:rsid w:val="0073240A"/>
    <w:rsid w:val="00732D33"/>
    <w:rsid w:val="00732EA4"/>
    <w:rsid w:val="00732F08"/>
    <w:rsid w:val="007332A1"/>
    <w:rsid w:val="007334F9"/>
    <w:rsid w:val="00733A9D"/>
    <w:rsid w:val="00733B17"/>
    <w:rsid w:val="00733DB5"/>
    <w:rsid w:val="00734252"/>
    <w:rsid w:val="007342DB"/>
    <w:rsid w:val="0073470C"/>
    <w:rsid w:val="007347D5"/>
    <w:rsid w:val="00734A5F"/>
    <w:rsid w:val="00734DB8"/>
    <w:rsid w:val="007353E3"/>
    <w:rsid w:val="00735569"/>
    <w:rsid w:val="00735BF9"/>
    <w:rsid w:val="00735CD9"/>
    <w:rsid w:val="00736685"/>
    <w:rsid w:val="00736849"/>
    <w:rsid w:val="00736878"/>
    <w:rsid w:val="007376DF"/>
    <w:rsid w:val="00737E39"/>
    <w:rsid w:val="0074028B"/>
    <w:rsid w:val="0074092D"/>
    <w:rsid w:val="00740DB2"/>
    <w:rsid w:val="00740DB6"/>
    <w:rsid w:val="00740F45"/>
    <w:rsid w:val="00740F51"/>
    <w:rsid w:val="007413D9"/>
    <w:rsid w:val="0074157E"/>
    <w:rsid w:val="0074185F"/>
    <w:rsid w:val="00741CC7"/>
    <w:rsid w:val="00741D47"/>
    <w:rsid w:val="007421D3"/>
    <w:rsid w:val="00742EB4"/>
    <w:rsid w:val="00742FC8"/>
    <w:rsid w:val="00743226"/>
    <w:rsid w:val="00743785"/>
    <w:rsid w:val="00743D2C"/>
    <w:rsid w:val="00743EA8"/>
    <w:rsid w:val="00744106"/>
    <w:rsid w:val="007442FE"/>
    <w:rsid w:val="00744506"/>
    <w:rsid w:val="0074488D"/>
    <w:rsid w:val="0074495A"/>
    <w:rsid w:val="00744A9C"/>
    <w:rsid w:val="00744F0A"/>
    <w:rsid w:val="007457E1"/>
    <w:rsid w:val="007460D4"/>
    <w:rsid w:val="00746384"/>
    <w:rsid w:val="00746649"/>
    <w:rsid w:val="00746846"/>
    <w:rsid w:val="00746852"/>
    <w:rsid w:val="00746BC5"/>
    <w:rsid w:val="00746F12"/>
    <w:rsid w:val="007475A3"/>
    <w:rsid w:val="00747F66"/>
    <w:rsid w:val="00750246"/>
    <w:rsid w:val="00750403"/>
    <w:rsid w:val="00750567"/>
    <w:rsid w:val="0075074F"/>
    <w:rsid w:val="00750811"/>
    <w:rsid w:val="00750B35"/>
    <w:rsid w:val="00750FCF"/>
    <w:rsid w:val="007510BB"/>
    <w:rsid w:val="0075151F"/>
    <w:rsid w:val="007515E4"/>
    <w:rsid w:val="00752026"/>
    <w:rsid w:val="00753533"/>
    <w:rsid w:val="00753729"/>
    <w:rsid w:val="0075404F"/>
    <w:rsid w:val="00754A14"/>
    <w:rsid w:val="00755394"/>
    <w:rsid w:val="007554BB"/>
    <w:rsid w:val="00755B77"/>
    <w:rsid w:val="00755D11"/>
    <w:rsid w:val="00755F0A"/>
    <w:rsid w:val="0075648D"/>
    <w:rsid w:val="00756666"/>
    <w:rsid w:val="007569FB"/>
    <w:rsid w:val="00756A7F"/>
    <w:rsid w:val="00756F4C"/>
    <w:rsid w:val="00757076"/>
    <w:rsid w:val="0075743E"/>
    <w:rsid w:val="00760209"/>
    <w:rsid w:val="007604C5"/>
    <w:rsid w:val="00760CFF"/>
    <w:rsid w:val="00760FCC"/>
    <w:rsid w:val="00761213"/>
    <w:rsid w:val="0076138A"/>
    <w:rsid w:val="0076146C"/>
    <w:rsid w:val="007617DE"/>
    <w:rsid w:val="007618B3"/>
    <w:rsid w:val="00761992"/>
    <w:rsid w:val="007620B2"/>
    <w:rsid w:val="007620B6"/>
    <w:rsid w:val="007625D1"/>
    <w:rsid w:val="007627F2"/>
    <w:rsid w:val="00762927"/>
    <w:rsid w:val="00762DAB"/>
    <w:rsid w:val="00762E6B"/>
    <w:rsid w:val="00763A9B"/>
    <w:rsid w:val="00763E93"/>
    <w:rsid w:val="0076455E"/>
    <w:rsid w:val="007647D3"/>
    <w:rsid w:val="007647E0"/>
    <w:rsid w:val="00764EDB"/>
    <w:rsid w:val="007651DD"/>
    <w:rsid w:val="0076557E"/>
    <w:rsid w:val="00765FE3"/>
    <w:rsid w:val="007661AD"/>
    <w:rsid w:val="00766283"/>
    <w:rsid w:val="007662A7"/>
    <w:rsid w:val="007663E7"/>
    <w:rsid w:val="007664AA"/>
    <w:rsid w:val="0076652F"/>
    <w:rsid w:val="00766649"/>
    <w:rsid w:val="007668D8"/>
    <w:rsid w:val="007668EF"/>
    <w:rsid w:val="00766A1A"/>
    <w:rsid w:val="00766CA7"/>
    <w:rsid w:val="00766DAC"/>
    <w:rsid w:val="0076708D"/>
    <w:rsid w:val="007671B1"/>
    <w:rsid w:val="0076734A"/>
    <w:rsid w:val="00767843"/>
    <w:rsid w:val="00770009"/>
    <w:rsid w:val="00770027"/>
    <w:rsid w:val="00770392"/>
    <w:rsid w:val="00770440"/>
    <w:rsid w:val="007709A1"/>
    <w:rsid w:val="00771013"/>
    <w:rsid w:val="0077118A"/>
    <w:rsid w:val="00771580"/>
    <w:rsid w:val="0077196E"/>
    <w:rsid w:val="00771A85"/>
    <w:rsid w:val="00771D25"/>
    <w:rsid w:val="007722BE"/>
    <w:rsid w:val="00772480"/>
    <w:rsid w:val="00772BB2"/>
    <w:rsid w:val="00773826"/>
    <w:rsid w:val="00773A36"/>
    <w:rsid w:val="00773F84"/>
    <w:rsid w:val="007748B9"/>
    <w:rsid w:val="00774E45"/>
    <w:rsid w:val="00775038"/>
    <w:rsid w:val="00775659"/>
    <w:rsid w:val="007757B2"/>
    <w:rsid w:val="007757E4"/>
    <w:rsid w:val="007758AF"/>
    <w:rsid w:val="007758EB"/>
    <w:rsid w:val="00775C46"/>
    <w:rsid w:val="00775FAB"/>
    <w:rsid w:val="007766F9"/>
    <w:rsid w:val="00776C5A"/>
    <w:rsid w:val="00777158"/>
    <w:rsid w:val="00777865"/>
    <w:rsid w:val="00777A57"/>
    <w:rsid w:val="007802BE"/>
    <w:rsid w:val="0078067C"/>
    <w:rsid w:val="00780E24"/>
    <w:rsid w:val="0078157F"/>
    <w:rsid w:val="00781AB9"/>
    <w:rsid w:val="00781C6D"/>
    <w:rsid w:val="00782051"/>
    <w:rsid w:val="0078260D"/>
    <w:rsid w:val="007828BC"/>
    <w:rsid w:val="00782BE6"/>
    <w:rsid w:val="00782C45"/>
    <w:rsid w:val="00782DD3"/>
    <w:rsid w:val="0078318C"/>
    <w:rsid w:val="007836B0"/>
    <w:rsid w:val="00783A53"/>
    <w:rsid w:val="00783BA6"/>
    <w:rsid w:val="00784283"/>
    <w:rsid w:val="00784386"/>
    <w:rsid w:val="007846BA"/>
    <w:rsid w:val="00784BA7"/>
    <w:rsid w:val="00784CDC"/>
    <w:rsid w:val="00784E29"/>
    <w:rsid w:val="00784F1F"/>
    <w:rsid w:val="0078536B"/>
    <w:rsid w:val="00785427"/>
    <w:rsid w:val="00785534"/>
    <w:rsid w:val="0078596A"/>
    <w:rsid w:val="00785A45"/>
    <w:rsid w:val="00785CC3"/>
    <w:rsid w:val="0078661B"/>
    <w:rsid w:val="007868B9"/>
    <w:rsid w:val="00786990"/>
    <w:rsid w:val="00786A79"/>
    <w:rsid w:val="00786C71"/>
    <w:rsid w:val="00786E5D"/>
    <w:rsid w:val="0078705D"/>
    <w:rsid w:val="00787BF5"/>
    <w:rsid w:val="00787DEB"/>
    <w:rsid w:val="00787E8A"/>
    <w:rsid w:val="00790332"/>
    <w:rsid w:val="0079091F"/>
    <w:rsid w:val="00790C30"/>
    <w:rsid w:val="00790CFF"/>
    <w:rsid w:val="00791534"/>
    <w:rsid w:val="00791841"/>
    <w:rsid w:val="00791A4A"/>
    <w:rsid w:val="007922D4"/>
    <w:rsid w:val="007922ED"/>
    <w:rsid w:val="0079242D"/>
    <w:rsid w:val="00793128"/>
    <w:rsid w:val="0079344E"/>
    <w:rsid w:val="00793569"/>
    <w:rsid w:val="00793730"/>
    <w:rsid w:val="00793A8C"/>
    <w:rsid w:val="00793E5C"/>
    <w:rsid w:val="0079416E"/>
    <w:rsid w:val="007944F9"/>
    <w:rsid w:val="00794871"/>
    <w:rsid w:val="0079494F"/>
    <w:rsid w:val="00794DC7"/>
    <w:rsid w:val="00794EA3"/>
    <w:rsid w:val="00794FDB"/>
    <w:rsid w:val="00795334"/>
    <w:rsid w:val="0079533B"/>
    <w:rsid w:val="00795658"/>
    <w:rsid w:val="00795E8F"/>
    <w:rsid w:val="0079602E"/>
    <w:rsid w:val="00796072"/>
    <w:rsid w:val="00796393"/>
    <w:rsid w:val="00796919"/>
    <w:rsid w:val="00797B3B"/>
    <w:rsid w:val="00797E07"/>
    <w:rsid w:val="007A04C2"/>
    <w:rsid w:val="007A0997"/>
    <w:rsid w:val="007A0AB4"/>
    <w:rsid w:val="007A0E5E"/>
    <w:rsid w:val="007A0E68"/>
    <w:rsid w:val="007A10C5"/>
    <w:rsid w:val="007A1242"/>
    <w:rsid w:val="007A12BD"/>
    <w:rsid w:val="007A12DD"/>
    <w:rsid w:val="007A1569"/>
    <w:rsid w:val="007A1781"/>
    <w:rsid w:val="007A17C2"/>
    <w:rsid w:val="007A288D"/>
    <w:rsid w:val="007A2B33"/>
    <w:rsid w:val="007A350E"/>
    <w:rsid w:val="007A3933"/>
    <w:rsid w:val="007A3962"/>
    <w:rsid w:val="007A3DC5"/>
    <w:rsid w:val="007A4237"/>
    <w:rsid w:val="007A4628"/>
    <w:rsid w:val="007A4B1E"/>
    <w:rsid w:val="007A5029"/>
    <w:rsid w:val="007A5611"/>
    <w:rsid w:val="007A5892"/>
    <w:rsid w:val="007A62E7"/>
    <w:rsid w:val="007A659C"/>
    <w:rsid w:val="007A661B"/>
    <w:rsid w:val="007A6A17"/>
    <w:rsid w:val="007A6B64"/>
    <w:rsid w:val="007A6C58"/>
    <w:rsid w:val="007A7155"/>
    <w:rsid w:val="007A7313"/>
    <w:rsid w:val="007A7609"/>
    <w:rsid w:val="007A766A"/>
    <w:rsid w:val="007A7DCE"/>
    <w:rsid w:val="007B03DD"/>
    <w:rsid w:val="007B06D0"/>
    <w:rsid w:val="007B072C"/>
    <w:rsid w:val="007B0BAE"/>
    <w:rsid w:val="007B0DBF"/>
    <w:rsid w:val="007B0F28"/>
    <w:rsid w:val="007B13E1"/>
    <w:rsid w:val="007B14FB"/>
    <w:rsid w:val="007B1624"/>
    <w:rsid w:val="007B1651"/>
    <w:rsid w:val="007B18DB"/>
    <w:rsid w:val="007B1B89"/>
    <w:rsid w:val="007B200B"/>
    <w:rsid w:val="007B21BB"/>
    <w:rsid w:val="007B225E"/>
    <w:rsid w:val="007B281D"/>
    <w:rsid w:val="007B293C"/>
    <w:rsid w:val="007B3050"/>
    <w:rsid w:val="007B396A"/>
    <w:rsid w:val="007B3A7B"/>
    <w:rsid w:val="007B3B2C"/>
    <w:rsid w:val="007B3BDB"/>
    <w:rsid w:val="007B51D6"/>
    <w:rsid w:val="007B571A"/>
    <w:rsid w:val="007B5836"/>
    <w:rsid w:val="007B5A62"/>
    <w:rsid w:val="007B5E71"/>
    <w:rsid w:val="007B72EA"/>
    <w:rsid w:val="007B7332"/>
    <w:rsid w:val="007B7763"/>
    <w:rsid w:val="007B7CF2"/>
    <w:rsid w:val="007B7D5D"/>
    <w:rsid w:val="007B7F45"/>
    <w:rsid w:val="007C021F"/>
    <w:rsid w:val="007C0401"/>
    <w:rsid w:val="007C0902"/>
    <w:rsid w:val="007C093C"/>
    <w:rsid w:val="007C0A6C"/>
    <w:rsid w:val="007C0D8B"/>
    <w:rsid w:val="007C0DAB"/>
    <w:rsid w:val="007C105C"/>
    <w:rsid w:val="007C1571"/>
    <w:rsid w:val="007C2380"/>
    <w:rsid w:val="007C2618"/>
    <w:rsid w:val="007C3463"/>
    <w:rsid w:val="007C35BC"/>
    <w:rsid w:val="007C3FC9"/>
    <w:rsid w:val="007C4025"/>
    <w:rsid w:val="007C533A"/>
    <w:rsid w:val="007C5656"/>
    <w:rsid w:val="007C57A8"/>
    <w:rsid w:val="007C6794"/>
    <w:rsid w:val="007C6963"/>
    <w:rsid w:val="007C6C44"/>
    <w:rsid w:val="007C6E54"/>
    <w:rsid w:val="007C713F"/>
    <w:rsid w:val="007C75A6"/>
    <w:rsid w:val="007C7861"/>
    <w:rsid w:val="007C7A55"/>
    <w:rsid w:val="007C7D55"/>
    <w:rsid w:val="007C7FB3"/>
    <w:rsid w:val="007D00FA"/>
    <w:rsid w:val="007D0185"/>
    <w:rsid w:val="007D0637"/>
    <w:rsid w:val="007D094E"/>
    <w:rsid w:val="007D0DF4"/>
    <w:rsid w:val="007D1589"/>
    <w:rsid w:val="007D21CB"/>
    <w:rsid w:val="007D21E5"/>
    <w:rsid w:val="007D240E"/>
    <w:rsid w:val="007D28BE"/>
    <w:rsid w:val="007D2B70"/>
    <w:rsid w:val="007D2CEF"/>
    <w:rsid w:val="007D3297"/>
    <w:rsid w:val="007D380E"/>
    <w:rsid w:val="007D3DFF"/>
    <w:rsid w:val="007D4414"/>
    <w:rsid w:val="007D44EB"/>
    <w:rsid w:val="007D466B"/>
    <w:rsid w:val="007D46B7"/>
    <w:rsid w:val="007D4854"/>
    <w:rsid w:val="007D4ABE"/>
    <w:rsid w:val="007D4AC3"/>
    <w:rsid w:val="007D4AD5"/>
    <w:rsid w:val="007D4C9D"/>
    <w:rsid w:val="007D4D52"/>
    <w:rsid w:val="007D4EFE"/>
    <w:rsid w:val="007D5413"/>
    <w:rsid w:val="007D5903"/>
    <w:rsid w:val="007D5FD9"/>
    <w:rsid w:val="007D601D"/>
    <w:rsid w:val="007D61A6"/>
    <w:rsid w:val="007D6506"/>
    <w:rsid w:val="007D68DF"/>
    <w:rsid w:val="007D690C"/>
    <w:rsid w:val="007D6D2B"/>
    <w:rsid w:val="007D6D5C"/>
    <w:rsid w:val="007D76EA"/>
    <w:rsid w:val="007D7B5E"/>
    <w:rsid w:val="007E042D"/>
    <w:rsid w:val="007E071C"/>
    <w:rsid w:val="007E0AC5"/>
    <w:rsid w:val="007E0C90"/>
    <w:rsid w:val="007E1083"/>
    <w:rsid w:val="007E1254"/>
    <w:rsid w:val="007E16EE"/>
    <w:rsid w:val="007E24C3"/>
    <w:rsid w:val="007E2F39"/>
    <w:rsid w:val="007E37AA"/>
    <w:rsid w:val="007E3892"/>
    <w:rsid w:val="007E39D2"/>
    <w:rsid w:val="007E3A0B"/>
    <w:rsid w:val="007E3A7F"/>
    <w:rsid w:val="007E4166"/>
    <w:rsid w:val="007E4241"/>
    <w:rsid w:val="007E4256"/>
    <w:rsid w:val="007E42F9"/>
    <w:rsid w:val="007E46B5"/>
    <w:rsid w:val="007E4A98"/>
    <w:rsid w:val="007E4B9D"/>
    <w:rsid w:val="007E586A"/>
    <w:rsid w:val="007E5EBB"/>
    <w:rsid w:val="007E5FC2"/>
    <w:rsid w:val="007E602B"/>
    <w:rsid w:val="007E6AD6"/>
    <w:rsid w:val="007E6BC6"/>
    <w:rsid w:val="007E6FE6"/>
    <w:rsid w:val="007E7B64"/>
    <w:rsid w:val="007F002D"/>
    <w:rsid w:val="007F01C6"/>
    <w:rsid w:val="007F04BF"/>
    <w:rsid w:val="007F0563"/>
    <w:rsid w:val="007F058B"/>
    <w:rsid w:val="007F065F"/>
    <w:rsid w:val="007F0CBB"/>
    <w:rsid w:val="007F1062"/>
    <w:rsid w:val="007F13A0"/>
    <w:rsid w:val="007F16D7"/>
    <w:rsid w:val="007F18E3"/>
    <w:rsid w:val="007F1EFF"/>
    <w:rsid w:val="007F20FB"/>
    <w:rsid w:val="007F224B"/>
    <w:rsid w:val="007F24B5"/>
    <w:rsid w:val="007F2BC1"/>
    <w:rsid w:val="007F317D"/>
    <w:rsid w:val="007F32E5"/>
    <w:rsid w:val="007F339F"/>
    <w:rsid w:val="007F3542"/>
    <w:rsid w:val="007F3557"/>
    <w:rsid w:val="007F3AEC"/>
    <w:rsid w:val="007F4237"/>
    <w:rsid w:val="007F45AC"/>
    <w:rsid w:val="007F4FD7"/>
    <w:rsid w:val="007F5021"/>
    <w:rsid w:val="007F504E"/>
    <w:rsid w:val="007F533A"/>
    <w:rsid w:val="007F555E"/>
    <w:rsid w:val="007F57EC"/>
    <w:rsid w:val="007F58BC"/>
    <w:rsid w:val="007F5AAB"/>
    <w:rsid w:val="007F5AC4"/>
    <w:rsid w:val="007F5E82"/>
    <w:rsid w:val="007F5FA5"/>
    <w:rsid w:val="007F62A0"/>
    <w:rsid w:val="007F677D"/>
    <w:rsid w:val="007F6A8E"/>
    <w:rsid w:val="007F6DA7"/>
    <w:rsid w:val="007F6F23"/>
    <w:rsid w:val="007F6F5F"/>
    <w:rsid w:val="007F733F"/>
    <w:rsid w:val="007F7598"/>
    <w:rsid w:val="007F75E0"/>
    <w:rsid w:val="007F764E"/>
    <w:rsid w:val="007F7FCF"/>
    <w:rsid w:val="0080087E"/>
    <w:rsid w:val="00800E5B"/>
    <w:rsid w:val="00801360"/>
    <w:rsid w:val="00801465"/>
    <w:rsid w:val="008014E4"/>
    <w:rsid w:val="00801BA0"/>
    <w:rsid w:val="00801DB5"/>
    <w:rsid w:val="00802AD1"/>
    <w:rsid w:val="00802AD5"/>
    <w:rsid w:val="00802DC1"/>
    <w:rsid w:val="00802FB5"/>
    <w:rsid w:val="00803047"/>
    <w:rsid w:val="00803178"/>
    <w:rsid w:val="00803203"/>
    <w:rsid w:val="00803269"/>
    <w:rsid w:val="00803629"/>
    <w:rsid w:val="008038C7"/>
    <w:rsid w:val="008039AD"/>
    <w:rsid w:val="00803B44"/>
    <w:rsid w:val="00803CB7"/>
    <w:rsid w:val="008041CE"/>
    <w:rsid w:val="0080453D"/>
    <w:rsid w:val="00804623"/>
    <w:rsid w:val="008048D7"/>
    <w:rsid w:val="00804BDD"/>
    <w:rsid w:val="00805102"/>
    <w:rsid w:val="00805913"/>
    <w:rsid w:val="008059D8"/>
    <w:rsid w:val="00805C88"/>
    <w:rsid w:val="00805CAC"/>
    <w:rsid w:val="00806B84"/>
    <w:rsid w:val="00806C63"/>
    <w:rsid w:val="00806FD7"/>
    <w:rsid w:val="0080718B"/>
    <w:rsid w:val="008072BE"/>
    <w:rsid w:val="00807376"/>
    <w:rsid w:val="008075DE"/>
    <w:rsid w:val="008076CA"/>
    <w:rsid w:val="00807707"/>
    <w:rsid w:val="00807B27"/>
    <w:rsid w:val="008101FF"/>
    <w:rsid w:val="00810548"/>
    <w:rsid w:val="00810A11"/>
    <w:rsid w:val="00810BF8"/>
    <w:rsid w:val="00810C39"/>
    <w:rsid w:val="00810D2B"/>
    <w:rsid w:val="00810D43"/>
    <w:rsid w:val="00810D8D"/>
    <w:rsid w:val="00810FBA"/>
    <w:rsid w:val="00811081"/>
    <w:rsid w:val="008115C2"/>
    <w:rsid w:val="008117C1"/>
    <w:rsid w:val="00811845"/>
    <w:rsid w:val="00811978"/>
    <w:rsid w:val="00811A05"/>
    <w:rsid w:val="00811A9D"/>
    <w:rsid w:val="00811C13"/>
    <w:rsid w:val="0081215F"/>
    <w:rsid w:val="00812572"/>
    <w:rsid w:val="008127AA"/>
    <w:rsid w:val="008130B3"/>
    <w:rsid w:val="0081313F"/>
    <w:rsid w:val="00813FFC"/>
    <w:rsid w:val="00814A0B"/>
    <w:rsid w:val="00814EF3"/>
    <w:rsid w:val="008153F0"/>
    <w:rsid w:val="00815C07"/>
    <w:rsid w:val="00815EF5"/>
    <w:rsid w:val="00816014"/>
    <w:rsid w:val="00816269"/>
    <w:rsid w:val="00816473"/>
    <w:rsid w:val="00816690"/>
    <w:rsid w:val="00816939"/>
    <w:rsid w:val="00816B7A"/>
    <w:rsid w:val="00816D34"/>
    <w:rsid w:val="00816F34"/>
    <w:rsid w:val="00817684"/>
    <w:rsid w:val="008178B7"/>
    <w:rsid w:val="00817DC0"/>
    <w:rsid w:val="00817E97"/>
    <w:rsid w:val="00820211"/>
    <w:rsid w:val="008208A4"/>
    <w:rsid w:val="008211B6"/>
    <w:rsid w:val="008212AC"/>
    <w:rsid w:val="008215C3"/>
    <w:rsid w:val="00821D50"/>
    <w:rsid w:val="00821E46"/>
    <w:rsid w:val="008220EF"/>
    <w:rsid w:val="00822223"/>
    <w:rsid w:val="00822926"/>
    <w:rsid w:val="00822B6E"/>
    <w:rsid w:val="00823116"/>
    <w:rsid w:val="008234C7"/>
    <w:rsid w:val="00823620"/>
    <w:rsid w:val="00823962"/>
    <w:rsid w:val="00823985"/>
    <w:rsid w:val="00823A38"/>
    <w:rsid w:val="008241D3"/>
    <w:rsid w:val="008247B7"/>
    <w:rsid w:val="008249D0"/>
    <w:rsid w:val="008250F1"/>
    <w:rsid w:val="00825915"/>
    <w:rsid w:val="00826509"/>
    <w:rsid w:val="0082654C"/>
    <w:rsid w:val="008266DE"/>
    <w:rsid w:val="00827030"/>
    <w:rsid w:val="00827150"/>
    <w:rsid w:val="00827524"/>
    <w:rsid w:val="00827F88"/>
    <w:rsid w:val="00830542"/>
    <w:rsid w:val="0083186E"/>
    <w:rsid w:val="0083238D"/>
    <w:rsid w:val="00832487"/>
    <w:rsid w:val="008328D9"/>
    <w:rsid w:val="0083295A"/>
    <w:rsid w:val="00832A39"/>
    <w:rsid w:val="00832EEF"/>
    <w:rsid w:val="008332EF"/>
    <w:rsid w:val="00833BB7"/>
    <w:rsid w:val="00833C35"/>
    <w:rsid w:val="00833FC9"/>
    <w:rsid w:val="00833FEB"/>
    <w:rsid w:val="00834078"/>
    <w:rsid w:val="00834127"/>
    <w:rsid w:val="00834156"/>
    <w:rsid w:val="008344E4"/>
    <w:rsid w:val="008346EC"/>
    <w:rsid w:val="008357CE"/>
    <w:rsid w:val="00835BFE"/>
    <w:rsid w:val="008362C5"/>
    <w:rsid w:val="008369A0"/>
    <w:rsid w:val="00836B34"/>
    <w:rsid w:val="008373D4"/>
    <w:rsid w:val="00837AAE"/>
    <w:rsid w:val="008407F7"/>
    <w:rsid w:val="00840B21"/>
    <w:rsid w:val="00840B7F"/>
    <w:rsid w:val="00840C14"/>
    <w:rsid w:val="00840C73"/>
    <w:rsid w:val="00840F17"/>
    <w:rsid w:val="00841331"/>
    <w:rsid w:val="008413DD"/>
    <w:rsid w:val="00841880"/>
    <w:rsid w:val="00841AB0"/>
    <w:rsid w:val="00841C8C"/>
    <w:rsid w:val="00842709"/>
    <w:rsid w:val="008429FD"/>
    <w:rsid w:val="00842EB0"/>
    <w:rsid w:val="008430EE"/>
    <w:rsid w:val="0084375A"/>
    <w:rsid w:val="00843D14"/>
    <w:rsid w:val="00843D2F"/>
    <w:rsid w:val="00844027"/>
    <w:rsid w:val="0084445C"/>
    <w:rsid w:val="008444D2"/>
    <w:rsid w:val="00844604"/>
    <w:rsid w:val="00844B73"/>
    <w:rsid w:val="00844B9A"/>
    <w:rsid w:val="00844C2E"/>
    <w:rsid w:val="00844DB5"/>
    <w:rsid w:val="00844E2D"/>
    <w:rsid w:val="00845ABD"/>
    <w:rsid w:val="00845EF3"/>
    <w:rsid w:val="0084601E"/>
    <w:rsid w:val="00846028"/>
    <w:rsid w:val="0084683D"/>
    <w:rsid w:val="008469A3"/>
    <w:rsid w:val="008469CC"/>
    <w:rsid w:val="00846C8D"/>
    <w:rsid w:val="0084716D"/>
    <w:rsid w:val="00847647"/>
    <w:rsid w:val="00847721"/>
    <w:rsid w:val="008502D7"/>
    <w:rsid w:val="008503E8"/>
    <w:rsid w:val="00850A20"/>
    <w:rsid w:val="00850BCB"/>
    <w:rsid w:val="00850D60"/>
    <w:rsid w:val="00850DFE"/>
    <w:rsid w:val="00851015"/>
    <w:rsid w:val="0085109C"/>
    <w:rsid w:val="008518AA"/>
    <w:rsid w:val="00851FAC"/>
    <w:rsid w:val="008521B3"/>
    <w:rsid w:val="00852699"/>
    <w:rsid w:val="00852966"/>
    <w:rsid w:val="00853369"/>
    <w:rsid w:val="008534CE"/>
    <w:rsid w:val="008537FB"/>
    <w:rsid w:val="008538EC"/>
    <w:rsid w:val="00853CE1"/>
    <w:rsid w:val="008540EA"/>
    <w:rsid w:val="00854D66"/>
    <w:rsid w:val="00855746"/>
    <w:rsid w:val="00855981"/>
    <w:rsid w:val="00855BA5"/>
    <w:rsid w:val="00856A31"/>
    <w:rsid w:val="00856B93"/>
    <w:rsid w:val="00857193"/>
    <w:rsid w:val="0085783C"/>
    <w:rsid w:val="0086070C"/>
    <w:rsid w:val="00860C82"/>
    <w:rsid w:val="00860D01"/>
    <w:rsid w:val="00860E5B"/>
    <w:rsid w:val="00860FA6"/>
    <w:rsid w:val="00861A06"/>
    <w:rsid w:val="00861B9D"/>
    <w:rsid w:val="008621DC"/>
    <w:rsid w:val="00862535"/>
    <w:rsid w:val="0086275F"/>
    <w:rsid w:val="008627FE"/>
    <w:rsid w:val="00862A2C"/>
    <w:rsid w:val="00862BB8"/>
    <w:rsid w:val="00862BF1"/>
    <w:rsid w:val="008636F8"/>
    <w:rsid w:val="00863A62"/>
    <w:rsid w:val="00863F51"/>
    <w:rsid w:val="008646F3"/>
    <w:rsid w:val="00864937"/>
    <w:rsid w:val="008649D9"/>
    <w:rsid w:val="00864D1D"/>
    <w:rsid w:val="00865142"/>
    <w:rsid w:val="00865525"/>
    <w:rsid w:val="00865BA5"/>
    <w:rsid w:val="00865C4B"/>
    <w:rsid w:val="00865E54"/>
    <w:rsid w:val="00865E7C"/>
    <w:rsid w:val="0086643B"/>
    <w:rsid w:val="00866AD5"/>
    <w:rsid w:val="00866BA9"/>
    <w:rsid w:val="00866F29"/>
    <w:rsid w:val="008670F6"/>
    <w:rsid w:val="008671CB"/>
    <w:rsid w:val="00867331"/>
    <w:rsid w:val="008675AC"/>
    <w:rsid w:val="0086776D"/>
    <w:rsid w:val="00867994"/>
    <w:rsid w:val="00870125"/>
    <w:rsid w:val="0087038E"/>
    <w:rsid w:val="00870519"/>
    <w:rsid w:val="008706FB"/>
    <w:rsid w:val="00870E35"/>
    <w:rsid w:val="00870E8E"/>
    <w:rsid w:val="00870FF4"/>
    <w:rsid w:val="0087125B"/>
    <w:rsid w:val="00871A05"/>
    <w:rsid w:val="00872204"/>
    <w:rsid w:val="008722B5"/>
    <w:rsid w:val="008729F1"/>
    <w:rsid w:val="00872E7C"/>
    <w:rsid w:val="00873070"/>
    <w:rsid w:val="00873C0E"/>
    <w:rsid w:val="00874232"/>
    <w:rsid w:val="00874251"/>
    <w:rsid w:val="00874296"/>
    <w:rsid w:val="0087433E"/>
    <w:rsid w:val="00874CA7"/>
    <w:rsid w:val="00874FAF"/>
    <w:rsid w:val="0087507D"/>
    <w:rsid w:val="00875381"/>
    <w:rsid w:val="008753FD"/>
    <w:rsid w:val="0087546D"/>
    <w:rsid w:val="00875767"/>
    <w:rsid w:val="00876A69"/>
    <w:rsid w:val="00876DE7"/>
    <w:rsid w:val="00877037"/>
    <w:rsid w:val="00877053"/>
    <w:rsid w:val="00877350"/>
    <w:rsid w:val="008773C0"/>
    <w:rsid w:val="0087744A"/>
    <w:rsid w:val="00877B81"/>
    <w:rsid w:val="00880CBF"/>
    <w:rsid w:val="008814D6"/>
    <w:rsid w:val="00881690"/>
    <w:rsid w:val="00881D29"/>
    <w:rsid w:val="00882126"/>
    <w:rsid w:val="008821AF"/>
    <w:rsid w:val="008822C6"/>
    <w:rsid w:val="00882EDA"/>
    <w:rsid w:val="00883290"/>
    <w:rsid w:val="00883688"/>
    <w:rsid w:val="00883723"/>
    <w:rsid w:val="0088385F"/>
    <w:rsid w:val="008838FA"/>
    <w:rsid w:val="00883ADC"/>
    <w:rsid w:val="00883CCE"/>
    <w:rsid w:val="008840A4"/>
    <w:rsid w:val="00884282"/>
    <w:rsid w:val="00884ADF"/>
    <w:rsid w:val="00884D92"/>
    <w:rsid w:val="00884E16"/>
    <w:rsid w:val="008850D6"/>
    <w:rsid w:val="008853BD"/>
    <w:rsid w:val="008858ED"/>
    <w:rsid w:val="00885A80"/>
    <w:rsid w:val="00885D84"/>
    <w:rsid w:val="0088606C"/>
    <w:rsid w:val="008861B6"/>
    <w:rsid w:val="0088622B"/>
    <w:rsid w:val="0088634F"/>
    <w:rsid w:val="0088653A"/>
    <w:rsid w:val="008866D7"/>
    <w:rsid w:val="008868CC"/>
    <w:rsid w:val="00886E8A"/>
    <w:rsid w:val="00886FEA"/>
    <w:rsid w:val="00887560"/>
    <w:rsid w:val="00887BDD"/>
    <w:rsid w:val="008900C0"/>
    <w:rsid w:val="00890461"/>
    <w:rsid w:val="0089056D"/>
    <w:rsid w:val="008908E1"/>
    <w:rsid w:val="00891269"/>
    <w:rsid w:val="008913B9"/>
    <w:rsid w:val="008914B4"/>
    <w:rsid w:val="00891A26"/>
    <w:rsid w:val="00892046"/>
    <w:rsid w:val="008929D8"/>
    <w:rsid w:val="00892BBA"/>
    <w:rsid w:val="00893650"/>
    <w:rsid w:val="00893D7F"/>
    <w:rsid w:val="00894107"/>
    <w:rsid w:val="00894821"/>
    <w:rsid w:val="00894B2A"/>
    <w:rsid w:val="00894BD8"/>
    <w:rsid w:val="008954D8"/>
    <w:rsid w:val="008955BD"/>
    <w:rsid w:val="00895958"/>
    <w:rsid w:val="00895A6B"/>
    <w:rsid w:val="00895F43"/>
    <w:rsid w:val="0089619D"/>
    <w:rsid w:val="008963F0"/>
    <w:rsid w:val="0089653F"/>
    <w:rsid w:val="00896567"/>
    <w:rsid w:val="008965C5"/>
    <w:rsid w:val="008966DC"/>
    <w:rsid w:val="008969A9"/>
    <w:rsid w:val="00896A4A"/>
    <w:rsid w:val="00896B9D"/>
    <w:rsid w:val="008970C3"/>
    <w:rsid w:val="008971E3"/>
    <w:rsid w:val="00897226"/>
    <w:rsid w:val="00897A28"/>
    <w:rsid w:val="00897A6E"/>
    <w:rsid w:val="00897C18"/>
    <w:rsid w:val="00897C20"/>
    <w:rsid w:val="00897C8D"/>
    <w:rsid w:val="00897E09"/>
    <w:rsid w:val="00897EF8"/>
    <w:rsid w:val="008A078F"/>
    <w:rsid w:val="008A0D2A"/>
    <w:rsid w:val="008A0EEB"/>
    <w:rsid w:val="008A1033"/>
    <w:rsid w:val="008A1280"/>
    <w:rsid w:val="008A12CB"/>
    <w:rsid w:val="008A1E72"/>
    <w:rsid w:val="008A1FAE"/>
    <w:rsid w:val="008A222D"/>
    <w:rsid w:val="008A26E2"/>
    <w:rsid w:val="008A2790"/>
    <w:rsid w:val="008A2DE1"/>
    <w:rsid w:val="008A2F06"/>
    <w:rsid w:val="008A2F14"/>
    <w:rsid w:val="008A2F95"/>
    <w:rsid w:val="008A329A"/>
    <w:rsid w:val="008A3560"/>
    <w:rsid w:val="008A3BCB"/>
    <w:rsid w:val="008A3C14"/>
    <w:rsid w:val="008A3EDD"/>
    <w:rsid w:val="008A4040"/>
    <w:rsid w:val="008A413A"/>
    <w:rsid w:val="008A4371"/>
    <w:rsid w:val="008A44C1"/>
    <w:rsid w:val="008A47D7"/>
    <w:rsid w:val="008A4AEF"/>
    <w:rsid w:val="008A4DE9"/>
    <w:rsid w:val="008A4FE1"/>
    <w:rsid w:val="008A5185"/>
    <w:rsid w:val="008A63B3"/>
    <w:rsid w:val="008A66C6"/>
    <w:rsid w:val="008A67BE"/>
    <w:rsid w:val="008A6D2A"/>
    <w:rsid w:val="008A7167"/>
    <w:rsid w:val="008A732F"/>
    <w:rsid w:val="008A786B"/>
    <w:rsid w:val="008A7AF7"/>
    <w:rsid w:val="008A7BDA"/>
    <w:rsid w:val="008A7FF2"/>
    <w:rsid w:val="008B04C8"/>
    <w:rsid w:val="008B0F06"/>
    <w:rsid w:val="008B10F2"/>
    <w:rsid w:val="008B1522"/>
    <w:rsid w:val="008B1597"/>
    <w:rsid w:val="008B163C"/>
    <w:rsid w:val="008B1A73"/>
    <w:rsid w:val="008B1A80"/>
    <w:rsid w:val="008B232D"/>
    <w:rsid w:val="008B25DD"/>
    <w:rsid w:val="008B299E"/>
    <w:rsid w:val="008B2A7C"/>
    <w:rsid w:val="008B2CA1"/>
    <w:rsid w:val="008B2DEC"/>
    <w:rsid w:val="008B3025"/>
    <w:rsid w:val="008B321C"/>
    <w:rsid w:val="008B34AD"/>
    <w:rsid w:val="008B400A"/>
    <w:rsid w:val="008B434A"/>
    <w:rsid w:val="008B4545"/>
    <w:rsid w:val="008B46EE"/>
    <w:rsid w:val="008B53A0"/>
    <w:rsid w:val="008B5A12"/>
    <w:rsid w:val="008B5C0A"/>
    <w:rsid w:val="008B5EA4"/>
    <w:rsid w:val="008B63CF"/>
    <w:rsid w:val="008B649B"/>
    <w:rsid w:val="008B65D8"/>
    <w:rsid w:val="008B6987"/>
    <w:rsid w:val="008B698A"/>
    <w:rsid w:val="008B6FF2"/>
    <w:rsid w:val="008B70CB"/>
    <w:rsid w:val="008B72C9"/>
    <w:rsid w:val="008B76C3"/>
    <w:rsid w:val="008C004F"/>
    <w:rsid w:val="008C0536"/>
    <w:rsid w:val="008C0553"/>
    <w:rsid w:val="008C096B"/>
    <w:rsid w:val="008C0E6A"/>
    <w:rsid w:val="008C1326"/>
    <w:rsid w:val="008C1503"/>
    <w:rsid w:val="008C1CFD"/>
    <w:rsid w:val="008C2A9B"/>
    <w:rsid w:val="008C30DE"/>
    <w:rsid w:val="008C31C2"/>
    <w:rsid w:val="008C3638"/>
    <w:rsid w:val="008C37CB"/>
    <w:rsid w:val="008C3D66"/>
    <w:rsid w:val="008C4343"/>
    <w:rsid w:val="008C448B"/>
    <w:rsid w:val="008C4565"/>
    <w:rsid w:val="008C4A59"/>
    <w:rsid w:val="008C4A60"/>
    <w:rsid w:val="008C4B57"/>
    <w:rsid w:val="008C526C"/>
    <w:rsid w:val="008C56EB"/>
    <w:rsid w:val="008C61DF"/>
    <w:rsid w:val="008C6A74"/>
    <w:rsid w:val="008C6D4D"/>
    <w:rsid w:val="008C740A"/>
    <w:rsid w:val="008C758B"/>
    <w:rsid w:val="008C7CA4"/>
    <w:rsid w:val="008C7E96"/>
    <w:rsid w:val="008D0403"/>
    <w:rsid w:val="008D0BC9"/>
    <w:rsid w:val="008D0BDC"/>
    <w:rsid w:val="008D164A"/>
    <w:rsid w:val="008D19DD"/>
    <w:rsid w:val="008D2937"/>
    <w:rsid w:val="008D2A69"/>
    <w:rsid w:val="008D2C91"/>
    <w:rsid w:val="008D313A"/>
    <w:rsid w:val="008D32BB"/>
    <w:rsid w:val="008D34BB"/>
    <w:rsid w:val="008D35C5"/>
    <w:rsid w:val="008D38F5"/>
    <w:rsid w:val="008D3CD7"/>
    <w:rsid w:val="008D4330"/>
    <w:rsid w:val="008D4B36"/>
    <w:rsid w:val="008D4E35"/>
    <w:rsid w:val="008D4FD8"/>
    <w:rsid w:val="008D51F2"/>
    <w:rsid w:val="008D5208"/>
    <w:rsid w:val="008D5BE9"/>
    <w:rsid w:val="008D6166"/>
    <w:rsid w:val="008D62D8"/>
    <w:rsid w:val="008D6515"/>
    <w:rsid w:val="008D6A19"/>
    <w:rsid w:val="008D6AEB"/>
    <w:rsid w:val="008D711E"/>
    <w:rsid w:val="008D7894"/>
    <w:rsid w:val="008D795C"/>
    <w:rsid w:val="008D7984"/>
    <w:rsid w:val="008D7C89"/>
    <w:rsid w:val="008D7CDD"/>
    <w:rsid w:val="008E0700"/>
    <w:rsid w:val="008E1009"/>
    <w:rsid w:val="008E1567"/>
    <w:rsid w:val="008E1634"/>
    <w:rsid w:val="008E16D4"/>
    <w:rsid w:val="008E1B91"/>
    <w:rsid w:val="008E1CE8"/>
    <w:rsid w:val="008E1D0B"/>
    <w:rsid w:val="008E1DB0"/>
    <w:rsid w:val="008E1DF0"/>
    <w:rsid w:val="008E31BB"/>
    <w:rsid w:val="008E3540"/>
    <w:rsid w:val="008E369B"/>
    <w:rsid w:val="008E3A2D"/>
    <w:rsid w:val="008E3D07"/>
    <w:rsid w:val="008E3DFD"/>
    <w:rsid w:val="008E4111"/>
    <w:rsid w:val="008E4828"/>
    <w:rsid w:val="008E52DC"/>
    <w:rsid w:val="008E54AC"/>
    <w:rsid w:val="008E5C55"/>
    <w:rsid w:val="008E5D22"/>
    <w:rsid w:val="008E5EFC"/>
    <w:rsid w:val="008E6743"/>
    <w:rsid w:val="008E6871"/>
    <w:rsid w:val="008E6A1D"/>
    <w:rsid w:val="008E6AAE"/>
    <w:rsid w:val="008E6D7C"/>
    <w:rsid w:val="008E7637"/>
    <w:rsid w:val="008E779D"/>
    <w:rsid w:val="008E7A96"/>
    <w:rsid w:val="008E7F7F"/>
    <w:rsid w:val="008F06FA"/>
    <w:rsid w:val="008F08A2"/>
    <w:rsid w:val="008F0E7A"/>
    <w:rsid w:val="008F103E"/>
    <w:rsid w:val="008F116C"/>
    <w:rsid w:val="008F11DA"/>
    <w:rsid w:val="008F1396"/>
    <w:rsid w:val="008F143F"/>
    <w:rsid w:val="008F1DF6"/>
    <w:rsid w:val="008F20E2"/>
    <w:rsid w:val="008F20F6"/>
    <w:rsid w:val="008F2A35"/>
    <w:rsid w:val="008F2FA3"/>
    <w:rsid w:val="008F3484"/>
    <w:rsid w:val="008F39C9"/>
    <w:rsid w:val="008F3D4D"/>
    <w:rsid w:val="008F3EEF"/>
    <w:rsid w:val="008F420D"/>
    <w:rsid w:val="008F42B7"/>
    <w:rsid w:val="008F443E"/>
    <w:rsid w:val="008F4569"/>
    <w:rsid w:val="008F4618"/>
    <w:rsid w:val="008F4A07"/>
    <w:rsid w:val="008F526A"/>
    <w:rsid w:val="008F5413"/>
    <w:rsid w:val="008F5805"/>
    <w:rsid w:val="008F5EDD"/>
    <w:rsid w:val="008F668E"/>
    <w:rsid w:val="008F6B2B"/>
    <w:rsid w:val="008F72CD"/>
    <w:rsid w:val="008F741F"/>
    <w:rsid w:val="008F7489"/>
    <w:rsid w:val="008F77E3"/>
    <w:rsid w:val="008F7972"/>
    <w:rsid w:val="008F7D5A"/>
    <w:rsid w:val="008F7EF9"/>
    <w:rsid w:val="00900276"/>
    <w:rsid w:val="00900316"/>
    <w:rsid w:val="0090075D"/>
    <w:rsid w:val="009007FB"/>
    <w:rsid w:val="00900A1D"/>
    <w:rsid w:val="00900DDB"/>
    <w:rsid w:val="00900F66"/>
    <w:rsid w:val="00901537"/>
    <w:rsid w:val="00901868"/>
    <w:rsid w:val="00901B86"/>
    <w:rsid w:val="00901C8C"/>
    <w:rsid w:val="00901FE3"/>
    <w:rsid w:val="00902156"/>
    <w:rsid w:val="0090232B"/>
    <w:rsid w:val="00902667"/>
    <w:rsid w:val="009028C5"/>
    <w:rsid w:val="00902F57"/>
    <w:rsid w:val="00902FF6"/>
    <w:rsid w:val="00903364"/>
    <w:rsid w:val="009039DC"/>
    <w:rsid w:val="00903EC9"/>
    <w:rsid w:val="00904056"/>
    <w:rsid w:val="00904201"/>
    <w:rsid w:val="00904421"/>
    <w:rsid w:val="00904461"/>
    <w:rsid w:val="009045F9"/>
    <w:rsid w:val="00904719"/>
    <w:rsid w:val="00904C16"/>
    <w:rsid w:val="00904C18"/>
    <w:rsid w:val="00905188"/>
    <w:rsid w:val="00905379"/>
    <w:rsid w:val="00905741"/>
    <w:rsid w:val="00905D73"/>
    <w:rsid w:val="00905FFF"/>
    <w:rsid w:val="009069AA"/>
    <w:rsid w:val="00906B51"/>
    <w:rsid w:val="00907638"/>
    <w:rsid w:val="009077D1"/>
    <w:rsid w:val="00907AAB"/>
    <w:rsid w:val="00907C9D"/>
    <w:rsid w:val="0091012A"/>
    <w:rsid w:val="0091037E"/>
    <w:rsid w:val="009107CC"/>
    <w:rsid w:val="009108D4"/>
    <w:rsid w:val="0091093A"/>
    <w:rsid w:val="00910DCD"/>
    <w:rsid w:val="00910E0B"/>
    <w:rsid w:val="00910E42"/>
    <w:rsid w:val="00910E71"/>
    <w:rsid w:val="009112E7"/>
    <w:rsid w:val="0091163D"/>
    <w:rsid w:val="00911AB6"/>
    <w:rsid w:val="00911D34"/>
    <w:rsid w:val="00911FE6"/>
    <w:rsid w:val="00912309"/>
    <w:rsid w:val="00912401"/>
    <w:rsid w:val="0091274B"/>
    <w:rsid w:val="00912922"/>
    <w:rsid w:val="009129C2"/>
    <w:rsid w:val="00912D7F"/>
    <w:rsid w:val="00912D9F"/>
    <w:rsid w:val="0091319D"/>
    <w:rsid w:val="00913297"/>
    <w:rsid w:val="009132AC"/>
    <w:rsid w:val="0091380E"/>
    <w:rsid w:val="00913BBF"/>
    <w:rsid w:val="00913CF2"/>
    <w:rsid w:val="00913DC0"/>
    <w:rsid w:val="009148CC"/>
    <w:rsid w:val="00914922"/>
    <w:rsid w:val="00914E37"/>
    <w:rsid w:val="0091503A"/>
    <w:rsid w:val="009155E8"/>
    <w:rsid w:val="009156B9"/>
    <w:rsid w:val="00915725"/>
    <w:rsid w:val="00915733"/>
    <w:rsid w:val="00915C3D"/>
    <w:rsid w:val="00915D48"/>
    <w:rsid w:val="009164C0"/>
    <w:rsid w:val="00916515"/>
    <w:rsid w:val="00916A5B"/>
    <w:rsid w:val="00916F2F"/>
    <w:rsid w:val="00917088"/>
    <w:rsid w:val="009171C0"/>
    <w:rsid w:val="009176B2"/>
    <w:rsid w:val="00917C03"/>
    <w:rsid w:val="0092009C"/>
    <w:rsid w:val="00920787"/>
    <w:rsid w:val="00920EBC"/>
    <w:rsid w:val="009210B9"/>
    <w:rsid w:val="00921E00"/>
    <w:rsid w:val="00922075"/>
    <w:rsid w:val="00922BE9"/>
    <w:rsid w:val="009239A6"/>
    <w:rsid w:val="00923A6F"/>
    <w:rsid w:val="00923A8F"/>
    <w:rsid w:val="0092402E"/>
    <w:rsid w:val="009246C9"/>
    <w:rsid w:val="00924771"/>
    <w:rsid w:val="00924D00"/>
    <w:rsid w:val="00924D3F"/>
    <w:rsid w:val="00924DCB"/>
    <w:rsid w:val="009250B0"/>
    <w:rsid w:val="0092533D"/>
    <w:rsid w:val="0092554D"/>
    <w:rsid w:val="009255FD"/>
    <w:rsid w:val="009257E8"/>
    <w:rsid w:val="009258B8"/>
    <w:rsid w:val="00925A8D"/>
    <w:rsid w:val="00926071"/>
    <w:rsid w:val="00926B42"/>
    <w:rsid w:val="00926E64"/>
    <w:rsid w:val="00926F39"/>
    <w:rsid w:val="009270D3"/>
    <w:rsid w:val="00927319"/>
    <w:rsid w:val="00927BEA"/>
    <w:rsid w:val="00930063"/>
    <w:rsid w:val="009302E0"/>
    <w:rsid w:val="00930348"/>
    <w:rsid w:val="0093094F"/>
    <w:rsid w:val="00930A98"/>
    <w:rsid w:val="00931228"/>
    <w:rsid w:val="009313A1"/>
    <w:rsid w:val="00931788"/>
    <w:rsid w:val="00931B68"/>
    <w:rsid w:val="009320CA"/>
    <w:rsid w:val="00932913"/>
    <w:rsid w:val="009329F2"/>
    <w:rsid w:val="00932D14"/>
    <w:rsid w:val="00932DD1"/>
    <w:rsid w:val="009331D6"/>
    <w:rsid w:val="00933601"/>
    <w:rsid w:val="009339FB"/>
    <w:rsid w:val="00933D98"/>
    <w:rsid w:val="00934321"/>
    <w:rsid w:val="009346B1"/>
    <w:rsid w:val="00934B67"/>
    <w:rsid w:val="00934D53"/>
    <w:rsid w:val="00934F30"/>
    <w:rsid w:val="009351A6"/>
    <w:rsid w:val="00935272"/>
    <w:rsid w:val="009358B3"/>
    <w:rsid w:val="00935979"/>
    <w:rsid w:val="00935A15"/>
    <w:rsid w:val="00935A44"/>
    <w:rsid w:val="00936268"/>
    <w:rsid w:val="00936873"/>
    <w:rsid w:val="00936B58"/>
    <w:rsid w:val="00936DE0"/>
    <w:rsid w:val="009374D1"/>
    <w:rsid w:val="00937714"/>
    <w:rsid w:val="00937804"/>
    <w:rsid w:val="009378AA"/>
    <w:rsid w:val="00937FC8"/>
    <w:rsid w:val="00940321"/>
    <w:rsid w:val="00940CAF"/>
    <w:rsid w:val="00940E82"/>
    <w:rsid w:val="00940F58"/>
    <w:rsid w:val="00941582"/>
    <w:rsid w:val="0094160A"/>
    <w:rsid w:val="009419FC"/>
    <w:rsid w:val="00941A53"/>
    <w:rsid w:val="00941BF8"/>
    <w:rsid w:val="0094243B"/>
    <w:rsid w:val="00942644"/>
    <w:rsid w:val="0094283A"/>
    <w:rsid w:val="00942A8C"/>
    <w:rsid w:val="00942B62"/>
    <w:rsid w:val="00942ED7"/>
    <w:rsid w:val="0094307A"/>
    <w:rsid w:val="00943509"/>
    <w:rsid w:val="0094355C"/>
    <w:rsid w:val="0094366D"/>
    <w:rsid w:val="00943737"/>
    <w:rsid w:val="00943922"/>
    <w:rsid w:val="00943A6F"/>
    <w:rsid w:val="00943DE6"/>
    <w:rsid w:val="0094402A"/>
    <w:rsid w:val="00944037"/>
    <w:rsid w:val="009441CA"/>
    <w:rsid w:val="009442E1"/>
    <w:rsid w:val="00944318"/>
    <w:rsid w:val="009445FB"/>
    <w:rsid w:val="0094464D"/>
    <w:rsid w:val="009447D0"/>
    <w:rsid w:val="00944F0E"/>
    <w:rsid w:val="00945040"/>
    <w:rsid w:val="009452C8"/>
    <w:rsid w:val="00945404"/>
    <w:rsid w:val="00945419"/>
    <w:rsid w:val="009455FD"/>
    <w:rsid w:val="00945781"/>
    <w:rsid w:val="009458F0"/>
    <w:rsid w:val="00945AE8"/>
    <w:rsid w:val="00945D86"/>
    <w:rsid w:val="0094684D"/>
    <w:rsid w:val="009478D0"/>
    <w:rsid w:val="00947B09"/>
    <w:rsid w:val="00947D46"/>
    <w:rsid w:val="00947DB9"/>
    <w:rsid w:val="0095001B"/>
    <w:rsid w:val="009505D6"/>
    <w:rsid w:val="009505EC"/>
    <w:rsid w:val="00950B81"/>
    <w:rsid w:val="00950F65"/>
    <w:rsid w:val="009511CE"/>
    <w:rsid w:val="0095125C"/>
    <w:rsid w:val="0095135B"/>
    <w:rsid w:val="009515FA"/>
    <w:rsid w:val="00951719"/>
    <w:rsid w:val="00951BCE"/>
    <w:rsid w:val="0095247C"/>
    <w:rsid w:val="009529B1"/>
    <w:rsid w:val="009529F5"/>
    <w:rsid w:val="00952D1F"/>
    <w:rsid w:val="00953117"/>
    <w:rsid w:val="00953569"/>
    <w:rsid w:val="00953B5B"/>
    <w:rsid w:val="00953B6A"/>
    <w:rsid w:val="009542E9"/>
    <w:rsid w:val="00954A52"/>
    <w:rsid w:val="00954AB3"/>
    <w:rsid w:val="00955179"/>
    <w:rsid w:val="0095519B"/>
    <w:rsid w:val="009551D8"/>
    <w:rsid w:val="00955313"/>
    <w:rsid w:val="00955488"/>
    <w:rsid w:val="009554CB"/>
    <w:rsid w:val="00955595"/>
    <w:rsid w:val="0095567B"/>
    <w:rsid w:val="00955C05"/>
    <w:rsid w:val="009563A5"/>
    <w:rsid w:val="00956402"/>
    <w:rsid w:val="00956789"/>
    <w:rsid w:val="00956840"/>
    <w:rsid w:val="00956E2B"/>
    <w:rsid w:val="0095713A"/>
    <w:rsid w:val="0095727C"/>
    <w:rsid w:val="0095764E"/>
    <w:rsid w:val="009578BD"/>
    <w:rsid w:val="00957B56"/>
    <w:rsid w:val="00957BC9"/>
    <w:rsid w:val="00960611"/>
    <w:rsid w:val="00960C28"/>
    <w:rsid w:val="00960DE8"/>
    <w:rsid w:val="00960EFA"/>
    <w:rsid w:val="00961071"/>
    <w:rsid w:val="00961141"/>
    <w:rsid w:val="009611D0"/>
    <w:rsid w:val="009616F5"/>
    <w:rsid w:val="00961763"/>
    <w:rsid w:val="00961F25"/>
    <w:rsid w:val="00962359"/>
    <w:rsid w:val="009623A1"/>
    <w:rsid w:val="00962932"/>
    <w:rsid w:val="009629B5"/>
    <w:rsid w:val="009631D8"/>
    <w:rsid w:val="00963801"/>
    <w:rsid w:val="00963D65"/>
    <w:rsid w:val="00963FD3"/>
    <w:rsid w:val="00963FDB"/>
    <w:rsid w:val="00964115"/>
    <w:rsid w:val="0096436A"/>
    <w:rsid w:val="00964BB1"/>
    <w:rsid w:val="009653CA"/>
    <w:rsid w:val="00965C50"/>
    <w:rsid w:val="00965D98"/>
    <w:rsid w:val="00965FBB"/>
    <w:rsid w:val="00966050"/>
    <w:rsid w:val="009660AE"/>
    <w:rsid w:val="009660CA"/>
    <w:rsid w:val="0096647E"/>
    <w:rsid w:val="00966BBD"/>
    <w:rsid w:val="00967A48"/>
    <w:rsid w:val="00967FFB"/>
    <w:rsid w:val="0097043D"/>
    <w:rsid w:val="00970454"/>
    <w:rsid w:val="009706BD"/>
    <w:rsid w:val="009707A9"/>
    <w:rsid w:val="00970B86"/>
    <w:rsid w:val="00970C28"/>
    <w:rsid w:val="00970FE2"/>
    <w:rsid w:val="00971225"/>
    <w:rsid w:val="0097165D"/>
    <w:rsid w:val="00971C4B"/>
    <w:rsid w:val="00971DBA"/>
    <w:rsid w:val="00972342"/>
    <w:rsid w:val="00972410"/>
    <w:rsid w:val="00972769"/>
    <w:rsid w:val="00972BC7"/>
    <w:rsid w:val="00973112"/>
    <w:rsid w:val="00973317"/>
    <w:rsid w:val="009733CC"/>
    <w:rsid w:val="00973798"/>
    <w:rsid w:val="00973E3B"/>
    <w:rsid w:val="00973FE1"/>
    <w:rsid w:val="009740C7"/>
    <w:rsid w:val="009740DA"/>
    <w:rsid w:val="00974135"/>
    <w:rsid w:val="00974338"/>
    <w:rsid w:val="009744F4"/>
    <w:rsid w:val="009747F0"/>
    <w:rsid w:val="00974860"/>
    <w:rsid w:val="00974DB9"/>
    <w:rsid w:val="00974DF3"/>
    <w:rsid w:val="0097569F"/>
    <w:rsid w:val="00975C02"/>
    <w:rsid w:val="00976186"/>
    <w:rsid w:val="009761B8"/>
    <w:rsid w:val="0097623D"/>
    <w:rsid w:val="009768CB"/>
    <w:rsid w:val="00976AF8"/>
    <w:rsid w:val="00976BAE"/>
    <w:rsid w:val="00977004"/>
    <w:rsid w:val="009774A2"/>
    <w:rsid w:val="0097787E"/>
    <w:rsid w:val="00980110"/>
    <w:rsid w:val="009804EC"/>
    <w:rsid w:val="00980B24"/>
    <w:rsid w:val="00980BE4"/>
    <w:rsid w:val="00980FCC"/>
    <w:rsid w:val="0098115A"/>
    <w:rsid w:val="009814C4"/>
    <w:rsid w:val="00982045"/>
    <w:rsid w:val="009820B2"/>
    <w:rsid w:val="009825D6"/>
    <w:rsid w:val="00982708"/>
    <w:rsid w:val="009828F2"/>
    <w:rsid w:val="00983733"/>
    <w:rsid w:val="00984291"/>
    <w:rsid w:val="00984FE4"/>
    <w:rsid w:val="00985233"/>
    <w:rsid w:val="00985564"/>
    <w:rsid w:val="009856FB"/>
    <w:rsid w:val="009857E9"/>
    <w:rsid w:val="00985A63"/>
    <w:rsid w:val="00985FDE"/>
    <w:rsid w:val="009862CF"/>
    <w:rsid w:val="009863A8"/>
    <w:rsid w:val="00986816"/>
    <w:rsid w:val="00986A14"/>
    <w:rsid w:val="009871CB"/>
    <w:rsid w:val="00987CFC"/>
    <w:rsid w:val="00987E85"/>
    <w:rsid w:val="00987F23"/>
    <w:rsid w:val="00987F53"/>
    <w:rsid w:val="0099003A"/>
    <w:rsid w:val="009900CB"/>
    <w:rsid w:val="0099021C"/>
    <w:rsid w:val="00990BD0"/>
    <w:rsid w:val="00990CCA"/>
    <w:rsid w:val="00990F17"/>
    <w:rsid w:val="00991218"/>
    <w:rsid w:val="00991BA4"/>
    <w:rsid w:val="00991F0F"/>
    <w:rsid w:val="00992598"/>
    <w:rsid w:val="0099268B"/>
    <w:rsid w:val="0099269D"/>
    <w:rsid w:val="00992C35"/>
    <w:rsid w:val="00993A12"/>
    <w:rsid w:val="00993F1C"/>
    <w:rsid w:val="00994697"/>
    <w:rsid w:val="00994B02"/>
    <w:rsid w:val="00994CB3"/>
    <w:rsid w:val="00994F55"/>
    <w:rsid w:val="00995079"/>
    <w:rsid w:val="0099515F"/>
    <w:rsid w:val="009955C6"/>
    <w:rsid w:val="0099568C"/>
    <w:rsid w:val="0099592A"/>
    <w:rsid w:val="00995951"/>
    <w:rsid w:val="0099599E"/>
    <w:rsid w:val="00995A52"/>
    <w:rsid w:val="00995E0B"/>
    <w:rsid w:val="00995EA9"/>
    <w:rsid w:val="00996698"/>
    <w:rsid w:val="00996CF2"/>
    <w:rsid w:val="00996E69"/>
    <w:rsid w:val="00996F23"/>
    <w:rsid w:val="00996F87"/>
    <w:rsid w:val="009975C1"/>
    <w:rsid w:val="0099792E"/>
    <w:rsid w:val="00997F0E"/>
    <w:rsid w:val="009A03F9"/>
    <w:rsid w:val="009A08B4"/>
    <w:rsid w:val="009A0B08"/>
    <w:rsid w:val="009A0C29"/>
    <w:rsid w:val="009A0EB1"/>
    <w:rsid w:val="009A12BE"/>
    <w:rsid w:val="009A1394"/>
    <w:rsid w:val="009A14C6"/>
    <w:rsid w:val="009A161F"/>
    <w:rsid w:val="009A186E"/>
    <w:rsid w:val="009A1881"/>
    <w:rsid w:val="009A1A31"/>
    <w:rsid w:val="009A2145"/>
    <w:rsid w:val="009A28C8"/>
    <w:rsid w:val="009A28E7"/>
    <w:rsid w:val="009A3D35"/>
    <w:rsid w:val="009A3E7E"/>
    <w:rsid w:val="009A40B8"/>
    <w:rsid w:val="009A4310"/>
    <w:rsid w:val="009A4874"/>
    <w:rsid w:val="009A48C3"/>
    <w:rsid w:val="009A4B64"/>
    <w:rsid w:val="009A4D3C"/>
    <w:rsid w:val="009A5300"/>
    <w:rsid w:val="009A545D"/>
    <w:rsid w:val="009A571A"/>
    <w:rsid w:val="009A58FA"/>
    <w:rsid w:val="009A5B3C"/>
    <w:rsid w:val="009A5F31"/>
    <w:rsid w:val="009A62AF"/>
    <w:rsid w:val="009A6741"/>
    <w:rsid w:val="009A72C0"/>
    <w:rsid w:val="009A7772"/>
    <w:rsid w:val="009A7A09"/>
    <w:rsid w:val="009A7E6B"/>
    <w:rsid w:val="009A7F63"/>
    <w:rsid w:val="009B004F"/>
    <w:rsid w:val="009B020E"/>
    <w:rsid w:val="009B19B0"/>
    <w:rsid w:val="009B2373"/>
    <w:rsid w:val="009B291A"/>
    <w:rsid w:val="009B2B38"/>
    <w:rsid w:val="009B2FBC"/>
    <w:rsid w:val="009B302F"/>
    <w:rsid w:val="009B3250"/>
    <w:rsid w:val="009B3551"/>
    <w:rsid w:val="009B3B25"/>
    <w:rsid w:val="009B3E8C"/>
    <w:rsid w:val="009B474C"/>
    <w:rsid w:val="009B47DB"/>
    <w:rsid w:val="009B4AA0"/>
    <w:rsid w:val="009B4D54"/>
    <w:rsid w:val="009B4DD4"/>
    <w:rsid w:val="009B4DF0"/>
    <w:rsid w:val="009B529E"/>
    <w:rsid w:val="009B54DC"/>
    <w:rsid w:val="009B54DD"/>
    <w:rsid w:val="009B6159"/>
    <w:rsid w:val="009B6A1B"/>
    <w:rsid w:val="009B6D1F"/>
    <w:rsid w:val="009B7274"/>
    <w:rsid w:val="009B7644"/>
    <w:rsid w:val="009B7C68"/>
    <w:rsid w:val="009B7D77"/>
    <w:rsid w:val="009B7FA8"/>
    <w:rsid w:val="009C0456"/>
    <w:rsid w:val="009C0752"/>
    <w:rsid w:val="009C0A1D"/>
    <w:rsid w:val="009C2228"/>
    <w:rsid w:val="009C22A9"/>
    <w:rsid w:val="009C22FF"/>
    <w:rsid w:val="009C231C"/>
    <w:rsid w:val="009C2F98"/>
    <w:rsid w:val="009C35A0"/>
    <w:rsid w:val="009C39A0"/>
    <w:rsid w:val="009C4280"/>
    <w:rsid w:val="009C438F"/>
    <w:rsid w:val="009C4419"/>
    <w:rsid w:val="009C48E3"/>
    <w:rsid w:val="009C4DD5"/>
    <w:rsid w:val="009C5635"/>
    <w:rsid w:val="009C56D2"/>
    <w:rsid w:val="009C5E89"/>
    <w:rsid w:val="009C5F55"/>
    <w:rsid w:val="009C5FB3"/>
    <w:rsid w:val="009C6753"/>
    <w:rsid w:val="009C6E28"/>
    <w:rsid w:val="009C7427"/>
    <w:rsid w:val="009C76DF"/>
    <w:rsid w:val="009C795B"/>
    <w:rsid w:val="009C79B1"/>
    <w:rsid w:val="009C7B3E"/>
    <w:rsid w:val="009D02DE"/>
    <w:rsid w:val="009D0455"/>
    <w:rsid w:val="009D085F"/>
    <w:rsid w:val="009D110B"/>
    <w:rsid w:val="009D135D"/>
    <w:rsid w:val="009D15B9"/>
    <w:rsid w:val="009D2262"/>
    <w:rsid w:val="009D235F"/>
    <w:rsid w:val="009D254A"/>
    <w:rsid w:val="009D2946"/>
    <w:rsid w:val="009D2C10"/>
    <w:rsid w:val="009D2EFF"/>
    <w:rsid w:val="009D4190"/>
    <w:rsid w:val="009D43AF"/>
    <w:rsid w:val="009D4D18"/>
    <w:rsid w:val="009D4E60"/>
    <w:rsid w:val="009D4F0B"/>
    <w:rsid w:val="009D5686"/>
    <w:rsid w:val="009D5B73"/>
    <w:rsid w:val="009D5D1E"/>
    <w:rsid w:val="009D6265"/>
    <w:rsid w:val="009D63AC"/>
    <w:rsid w:val="009D6778"/>
    <w:rsid w:val="009D692C"/>
    <w:rsid w:val="009D69D2"/>
    <w:rsid w:val="009D6B28"/>
    <w:rsid w:val="009D6E60"/>
    <w:rsid w:val="009D70A0"/>
    <w:rsid w:val="009D7104"/>
    <w:rsid w:val="009D7AF4"/>
    <w:rsid w:val="009D7F6B"/>
    <w:rsid w:val="009E015C"/>
    <w:rsid w:val="009E041E"/>
    <w:rsid w:val="009E046C"/>
    <w:rsid w:val="009E0BF1"/>
    <w:rsid w:val="009E1B9B"/>
    <w:rsid w:val="009E1C05"/>
    <w:rsid w:val="009E20C6"/>
    <w:rsid w:val="009E255C"/>
    <w:rsid w:val="009E2979"/>
    <w:rsid w:val="009E3181"/>
    <w:rsid w:val="009E34E2"/>
    <w:rsid w:val="009E3F04"/>
    <w:rsid w:val="009E4453"/>
    <w:rsid w:val="009E4902"/>
    <w:rsid w:val="009E4B12"/>
    <w:rsid w:val="009E4E90"/>
    <w:rsid w:val="009E522C"/>
    <w:rsid w:val="009E57F1"/>
    <w:rsid w:val="009E5952"/>
    <w:rsid w:val="009E5DDC"/>
    <w:rsid w:val="009E5E53"/>
    <w:rsid w:val="009E6135"/>
    <w:rsid w:val="009E6160"/>
    <w:rsid w:val="009E7449"/>
    <w:rsid w:val="009E766F"/>
    <w:rsid w:val="009E79DA"/>
    <w:rsid w:val="009E7FF7"/>
    <w:rsid w:val="009F03D6"/>
    <w:rsid w:val="009F05A1"/>
    <w:rsid w:val="009F07E7"/>
    <w:rsid w:val="009F0FB7"/>
    <w:rsid w:val="009F15EC"/>
    <w:rsid w:val="009F15F9"/>
    <w:rsid w:val="009F2052"/>
    <w:rsid w:val="009F2231"/>
    <w:rsid w:val="009F2A01"/>
    <w:rsid w:val="009F2C2F"/>
    <w:rsid w:val="009F2E69"/>
    <w:rsid w:val="009F35CF"/>
    <w:rsid w:val="009F35D4"/>
    <w:rsid w:val="009F3725"/>
    <w:rsid w:val="009F3DE9"/>
    <w:rsid w:val="009F4A16"/>
    <w:rsid w:val="009F4A89"/>
    <w:rsid w:val="009F4D31"/>
    <w:rsid w:val="009F57E2"/>
    <w:rsid w:val="009F584C"/>
    <w:rsid w:val="009F5DB5"/>
    <w:rsid w:val="009F6460"/>
    <w:rsid w:val="009F6551"/>
    <w:rsid w:val="009F6F89"/>
    <w:rsid w:val="009F7276"/>
    <w:rsid w:val="009F741E"/>
    <w:rsid w:val="009F772F"/>
    <w:rsid w:val="009F7D1A"/>
    <w:rsid w:val="009F7E25"/>
    <w:rsid w:val="00A000E8"/>
    <w:rsid w:val="00A00890"/>
    <w:rsid w:val="00A00C90"/>
    <w:rsid w:val="00A00F1E"/>
    <w:rsid w:val="00A00FFC"/>
    <w:rsid w:val="00A01FC0"/>
    <w:rsid w:val="00A021E3"/>
    <w:rsid w:val="00A02456"/>
    <w:rsid w:val="00A0252E"/>
    <w:rsid w:val="00A027AD"/>
    <w:rsid w:val="00A027C0"/>
    <w:rsid w:val="00A02D14"/>
    <w:rsid w:val="00A02FA3"/>
    <w:rsid w:val="00A030E0"/>
    <w:rsid w:val="00A0330A"/>
    <w:rsid w:val="00A03B8B"/>
    <w:rsid w:val="00A03D78"/>
    <w:rsid w:val="00A03EC3"/>
    <w:rsid w:val="00A04120"/>
    <w:rsid w:val="00A04282"/>
    <w:rsid w:val="00A045F6"/>
    <w:rsid w:val="00A0482B"/>
    <w:rsid w:val="00A04FB2"/>
    <w:rsid w:val="00A051CA"/>
    <w:rsid w:val="00A0565B"/>
    <w:rsid w:val="00A05FC4"/>
    <w:rsid w:val="00A066D4"/>
    <w:rsid w:val="00A06C25"/>
    <w:rsid w:val="00A06CD5"/>
    <w:rsid w:val="00A070FC"/>
    <w:rsid w:val="00A079A2"/>
    <w:rsid w:val="00A079BE"/>
    <w:rsid w:val="00A07D21"/>
    <w:rsid w:val="00A10537"/>
    <w:rsid w:val="00A10898"/>
    <w:rsid w:val="00A10C9B"/>
    <w:rsid w:val="00A10D53"/>
    <w:rsid w:val="00A11B26"/>
    <w:rsid w:val="00A11EB3"/>
    <w:rsid w:val="00A11F6F"/>
    <w:rsid w:val="00A120C8"/>
    <w:rsid w:val="00A1243E"/>
    <w:rsid w:val="00A12464"/>
    <w:rsid w:val="00A1271D"/>
    <w:rsid w:val="00A12BE3"/>
    <w:rsid w:val="00A1301F"/>
    <w:rsid w:val="00A14577"/>
    <w:rsid w:val="00A149A6"/>
    <w:rsid w:val="00A14DB3"/>
    <w:rsid w:val="00A14FD0"/>
    <w:rsid w:val="00A15309"/>
    <w:rsid w:val="00A15A87"/>
    <w:rsid w:val="00A15B1F"/>
    <w:rsid w:val="00A15E8A"/>
    <w:rsid w:val="00A15F39"/>
    <w:rsid w:val="00A16BE8"/>
    <w:rsid w:val="00A16EF0"/>
    <w:rsid w:val="00A16FD1"/>
    <w:rsid w:val="00A17307"/>
    <w:rsid w:val="00A17453"/>
    <w:rsid w:val="00A17474"/>
    <w:rsid w:val="00A2005C"/>
    <w:rsid w:val="00A2018A"/>
    <w:rsid w:val="00A201BA"/>
    <w:rsid w:val="00A211A1"/>
    <w:rsid w:val="00A218F1"/>
    <w:rsid w:val="00A21A3E"/>
    <w:rsid w:val="00A21AF3"/>
    <w:rsid w:val="00A22070"/>
    <w:rsid w:val="00A225F2"/>
    <w:rsid w:val="00A22812"/>
    <w:rsid w:val="00A22B0B"/>
    <w:rsid w:val="00A22CD1"/>
    <w:rsid w:val="00A2303A"/>
    <w:rsid w:val="00A232A8"/>
    <w:rsid w:val="00A238F0"/>
    <w:rsid w:val="00A23A07"/>
    <w:rsid w:val="00A23A42"/>
    <w:rsid w:val="00A23DC1"/>
    <w:rsid w:val="00A23F24"/>
    <w:rsid w:val="00A2408C"/>
    <w:rsid w:val="00A2451A"/>
    <w:rsid w:val="00A24752"/>
    <w:rsid w:val="00A2499F"/>
    <w:rsid w:val="00A24FE1"/>
    <w:rsid w:val="00A25007"/>
    <w:rsid w:val="00A252BD"/>
    <w:rsid w:val="00A2547A"/>
    <w:rsid w:val="00A2549D"/>
    <w:rsid w:val="00A25D6E"/>
    <w:rsid w:val="00A25EC3"/>
    <w:rsid w:val="00A260F4"/>
    <w:rsid w:val="00A26231"/>
    <w:rsid w:val="00A26594"/>
    <w:rsid w:val="00A26939"/>
    <w:rsid w:val="00A26AF3"/>
    <w:rsid w:val="00A26ECE"/>
    <w:rsid w:val="00A278F1"/>
    <w:rsid w:val="00A30301"/>
    <w:rsid w:val="00A3043E"/>
    <w:rsid w:val="00A30637"/>
    <w:rsid w:val="00A3116B"/>
    <w:rsid w:val="00A3166F"/>
    <w:rsid w:val="00A31698"/>
    <w:rsid w:val="00A31787"/>
    <w:rsid w:val="00A31B3B"/>
    <w:rsid w:val="00A31CBC"/>
    <w:rsid w:val="00A31EC4"/>
    <w:rsid w:val="00A320A7"/>
    <w:rsid w:val="00A321A2"/>
    <w:rsid w:val="00A32335"/>
    <w:rsid w:val="00A32722"/>
    <w:rsid w:val="00A3289D"/>
    <w:rsid w:val="00A32C44"/>
    <w:rsid w:val="00A32ED1"/>
    <w:rsid w:val="00A32FA7"/>
    <w:rsid w:val="00A32FBF"/>
    <w:rsid w:val="00A333CD"/>
    <w:rsid w:val="00A333D6"/>
    <w:rsid w:val="00A33CFA"/>
    <w:rsid w:val="00A33F91"/>
    <w:rsid w:val="00A344C7"/>
    <w:rsid w:val="00A34A14"/>
    <w:rsid w:val="00A34C68"/>
    <w:rsid w:val="00A35212"/>
    <w:rsid w:val="00A35807"/>
    <w:rsid w:val="00A35990"/>
    <w:rsid w:val="00A35E5E"/>
    <w:rsid w:val="00A3651C"/>
    <w:rsid w:val="00A36551"/>
    <w:rsid w:val="00A366CD"/>
    <w:rsid w:val="00A3682A"/>
    <w:rsid w:val="00A368C6"/>
    <w:rsid w:val="00A369F3"/>
    <w:rsid w:val="00A36BC8"/>
    <w:rsid w:val="00A36BF2"/>
    <w:rsid w:val="00A372EE"/>
    <w:rsid w:val="00A37331"/>
    <w:rsid w:val="00A37717"/>
    <w:rsid w:val="00A401DF"/>
    <w:rsid w:val="00A40A91"/>
    <w:rsid w:val="00A40AD9"/>
    <w:rsid w:val="00A40F36"/>
    <w:rsid w:val="00A41681"/>
    <w:rsid w:val="00A41D7A"/>
    <w:rsid w:val="00A41E56"/>
    <w:rsid w:val="00A41E7C"/>
    <w:rsid w:val="00A4200F"/>
    <w:rsid w:val="00A4203C"/>
    <w:rsid w:val="00A42898"/>
    <w:rsid w:val="00A42CE8"/>
    <w:rsid w:val="00A42F4C"/>
    <w:rsid w:val="00A4312A"/>
    <w:rsid w:val="00A43167"/>
    <w:rsid w:val="00A43A96"/>
    <w:rsid w:val="00A43EE1"/>
    <w:rsid w:val="00A441AA"/>
    <w:rsid w:val="00A44A74"/>
    <w:rsid w:val="00A44AE8"/>
    <w:rsid w:val="00A44C0D"/>
    <w:rsid w:val="00A4514C"/>
    <w:rsid w:val="00A455D9"/>
    <w:rsid w:val="00A4562C"/>
    <w:rsid w:val="00A45823"/>
    <w:rsid w:val="00A46540"/>
    <w:rsid w:val="00A46803"/>
    <w:rsid w:val="00A46975"/>
    <w:rsid w:val="00A46E63"/>
    <w:rsid w:val="00A4708A"/>
    <w:rsid w:val="00A47DD5"/>
    <w:rsid w:val="00A5076D"/>
    <w:rsid w:val="00A508DC"/>
    <w:rsid w:val="00A50A68"/>
    <w:rsid w:val="00A5122F"/>
    <w:rsid w:val="00A51290"/>
    <w:rsid w:val="00A513DB"/>
    <w:rsid w:val="00A5149A"/>
    <w:rsid w:val="00A51C99"/>
    <w:rsid w:val="00A51DA0"/>
    <w:rsid w:val="00A51F6E"/>
    <w:rsid w:val="00A52988"/>
    <w:rsid w:val="00A529EC"/>
    <w:rsid w:val="00A52A18"/>
    <w:rsid w:val="00A533A5"/>
    <w:rsid w:val="00A53752"/>
    <w:rsid w:val="00A53D0A"/>
    <w:rsid w:val="00A5481A"/>
    <w:rsid w:val="00A54D69"/>
    <w:rsid w:val="00A54F05"/>
    <w:rsid w:val="00A55FB3"/>
    <w:rsid w:val="00A5637E"/>
    <w:rsid w:val="00A5657E"/>
    <w:rsid w:val="00A567B5"/>
    <w:rsid w:val="00A56B51"/>
    <w:rsid w:val="00A56C44"/>
    <w:rsid w:val="00A57051"/>
    <w:rsid w:val="00A5708F"/>
    <w:rsid w:val="00A575BE"/>
    <w:rsid w:val="00A57D3E"/>
    <w:rsid w:val="00A57E5D"/>
    <w:rsid w:val="00A602C7"/>
    <w:rsid w:val="00A60879"/>
    <w:rsid w:val="00A60A69"/>
    <w:rsid w:val="00A61F45"/>
    <w:rsid w:val="00A62B73"/>
    <w:rsid w:val="00A62BEB"/>
    <w:rsid w:val="00A63421"/>
    <w:rsid w:val="00A6392A"/>
    <w:rsid w:val="00A63998"/>
    <w:rsid w:val="00A63E42"/>
    <w:rsid w:val="00A64049"/>
    <w:rsid w:val="00A6422F"/>
    <w:rsid w:val="00A6429F"/>
    <w:rsid w:val="00A64DC7"/>
    <w:rsid w:val="00A651CC"/>
    <w:rsid w:val="00A65B0F"/>
    <w:rsid w:val="00A65B55"/>
    <w:rsid w:val="00A65C65"/>
    <w:rsid w:val="00A65C78"/>
    <w:rsid w:val="00A65E87"/>
    <w:rsid w:val="00A6603A"/>
    <w:rsid w:val="00A6621B"/>
    <w:rsid w:val="00A66A92"/>
    <w:rsid w:val="00A66ACF"/>
    <w:rsid w:val="00A66D56"/>
    <w:rsid w:val="00A672DD"/>
    <w:rsid w:val="00A67307"/>
    <w:rsid w:val="00A674A6"/>
    <w:rsid w:val="00A675F2"/>
    <w:rsid w:val="00A67C13"/>
    <w:rsid w:val="00A70775"/>
    <w:rsid w:val="00A7088E"/>
    <w:rsid w:val="00A70964"/>
    <w:rsid w:val="00A70BB0"/>
    <w:rsid w:val="00A713D4"/>
    <w:rsid w:val="00A715C9"/>
    <w:rsid w:val="00A715E9"/>
    <w:rsid w:val="00A717EA"/>
    <w:rsid w:val="00A718A9"/>
    <w:rsid w:val="00A71B0D"/>
    <w:rsid w:val="00A71E9F"/>
    <w:rsid w:val="00A7226B"/>
    <w:rsid w:val="00A7237E"/>
    <w:rsid w:val="00A72391"/>
    <w:rsid w:val="00A72B48"/>
    <w:rsid w:val="00A7307D"/>
    <w:rsid w:val="00A73452"/>
    <w:rsid w:val="00A7399E"/>
    <w:rsid w:val="00A739FE"/>
    <w:rsid w:val="00A73F3B"/>
    <w:rsid w:val="00A7415A"/>
    <w:rsid w:val="00A742B1"/>
    <w:rsid w:val="00A7454A"/>
    <w:rsid w:val="00A7497E"/>
    <w:rsid w:val="00A74E79"/>
    <w:rsid w:val="00A75114"/>
    <w:rsid w:val="00A75788"/>
    <w:rsid w:val="00A763C7"/>
    <w:rsid w:val="00A766AB"/>
    <w:rsid w:val="00A766F3"/>
    <w:rsid w:val="00A76734"/>
    <w:rsid w:val="00A76A7F"/>
    <w:rsid w:val="00A76B91"/>
    <w:rsid w:val="00A7700A"/>
    <w:rsid w:val="00A7731C"/>
    <w:rsid w:val="00A7742A"/>
    <w:rsid w:val="00A776BA"/>
    <w:rsid w:val="00A7779E"/>
    <w:rsid w:val="00A77D58"/>
    <w:rsid w:val="00A80A77"/>
    <w:rsid w:val="00A81D98"/>
    <w:rsid w:val="00A81E41"/>
    <w:rsid w:val="00A821CC"/>
    <w:rsid w:val="00A82298"/>
    <w:rsid w:val="00A8245F"/>
    <w:rsid w:val="00A82A41"/>
    <w:rsid w:val="00A82CC3"/>
    <w:rsid w:val="00A82FA7"/>
    <w:rsid w:val="00A83972"/>
    <w:rsid w:val="00A83EA8"/>
    <w:rsid w:val="00A84070"/>
    <w:rsid w:val="00A845E3"/>
    <w:rsid w:val="00A848D1"/>
    <w:rsid w:val="00A84D40"/>
    <w:rsid w:val="00A84D8A"/>
    <w:rsid w:val="00A85032"/>
    <w:rsid w:val="00A86081"/>
    <w:rsid w:val="00A87203"/>
    <w:rsid w:val="00A876A9"/>
    <w:rsid w:val="00A87724"/>
    <w:rsid w:val="00A87A78"/>
    <w:rsid w:val="00A87E05"/>
    <w:rsid w:val="00A90516"/>
    <w:rsid w:val="00A9075E"/>
    <w:rsid w:val="00A9077C"/>
    <w:rsid w:val="00A90794"/>
    <w:rsid w:val="00A9084E"/>
    <w:rsid w:val="00A90EE0"/>
    <w:rsid w:val="00A91535"/>
    <w:rsid w:val="00A915FB"/>
    <w:rsid w:val="00A91997"/>
    <w:rsid w:val="00A92207"/>
    <w:rsid w:val="00A922D9"/>
    <w:rsid w:val="00A9246C"/>
    <w:rsid w:val="00A93412"/>
    <w:rsid w:val="00A937F6"/>
    <w:rsid w:val="00A9382D"/>
    <w:rsid w:val="00A93D24"/>
    <w:rsid w:val="00A93E39"/>
    <w:rsid w:val="00A940D7"/>
    <w:rsid w:val="00A942F7"/>
    <w:rsid w:val="00A943ED"/>
    <w:rsid w:val="00A94AED"/>
    <w:rsid w:val="00A951DB"/>
    <w:rsid w:val="00A95483"/>
    <w:rsid w:val="00A957A1"/>
    <w:rsid w:val="00A95808"/>
    <w:rsid w:val="00A95951"/>
    <w:rsid w:val="00A95A26"/>
    <w:rsid w:val="00A95B70"/>
    <w:rsid w:val="00A95D40"/>
    <w:rsid w:val="00A95F1D"/>
    <w:rsid w:val="00A9638E"/>
    <w:rsid w:val="00A9650A"/>
    <w:rsid w:val="00A96842"/>
    <w:rsid w:val="00A969D0"/>
    <w:rsid w:val="00A96D1C"/>
    <w:rsid w:val="00A96FCC"/>
    <w:rsid w:val="00A9715C"/>
    <w:rsid w:val="00A97239"/>
    <w:rsid w:val="00AA0098"/>
    <w:rsid w:val="00AA0242"/>
    <w:rsid w:val="00AA0C2A"/>
    <w:rsid w:val="00AA1838"/>
    <w:rsid w:val="00AA1955"/>
    <w:rsid w:val="00AA1959"/>
    <w:rsid w:val="00AA1A81"/>
    <w:rsid w:val="00AA2346"/>
    <w:rsid w:val="00AA2375"/>
    <w:rsid w:val="00AA2766"/>
    <w:rsid w:val="00AA2866"/>
    <w:rsid w:val="00AA2AAB"/>
    <w:rsid w:val="00AA2AE7"/>
    <w:rsid w:val="00AA3135"/>
    <w:rsid w:val="00AA3542"/>
    <w:rsid w:val="00AA374D"/>
    <w:rsid w:val="00AA378E"/>
    <w:rsid w:val="00AA3D9D"/>
    <w:rsid w:val="00AA3F0A"/>
    <w:rsid w:val="00AA40B2"/>
    <w:rsid w:val="00AA40E4"/>
    <w:rsid w:val="00AA4135"/>
    <w:rsid w:val="00AA417F"/>
    <w:rsid w:val="00AA4874"/>
    <w:rsid w:val="00AA4A95"/>
    <w:rsid w:val="00AA4D4B"/>
    <w:rsid w:val="00AA5BF2"/>
    <w:rsid w:val="00AA5C4A"/>
    <w:rsid w:val="00AA648D"/>
    <w:rsid w:val="00AA65ED"/>
    <w:rsid w:val="00AA66A4"/>
    <w:rsid w:val="00AA66EF"/>
    <w:rsid w:val="00AA68CE"/>
    <w:rsid w:val="00AA6A01"/>
    <w:rsid w:val="00AA6A44"/>
    <w:rsid w:val="00AA6C1B"/>
    <w:rsid w:val="00AA6DFE"/>
    <w:rsid w:val="00AA6F35"/>
    <w:rsid w:val="00AA72D5"/>
    <w:rsid w:val="00AA7B5B"/>
    <w:rsid w:val="00AB05CC"/>
    <w:rsid w:val="00AB1297"/>
    <w:rsid w:val="00AB15CA"/>
    <w:rsid w:val="00AB19D2"/>
    <w:rsid w:val="00AB22CA"/>
    <w:rsid w:val="00AB232B"/>
    <w:rsid w:val="00AB2BDA"/>
    <w:rsid w:val="00AB2D69"/>
    <w:rsid w:val="00AB2D7F"/>
    <w:rsid w:val="00AB321E"/>
    <w:rsid w:val="00AB35EC"/>
    <w:rsid w:val="00AB3739"/>
    <w:rsid w:val="00AB3A16"/>
    <w:rsid w:val="00AB3B08"/>
    <w:rsid w:val="00AB4048"/>
    <w:rsid w:val="00AB406C"/>
    <w:rsid w:val="00AB450F"/>
    <w:rsid w:val="00AB4992"/>
    <w:rsid w:val="00AB4A22"/>
    <w:rsid w:val="00AB4BBE"/>
    <w:rsid w:val="00AB4F83"/>
    <w:rsid w:val="00AB5167"/>
    <w:rsid w:val="00AB51BD"/>
    <w:rsid w:val="00AB5244"/>
    <w:rsid w:val="00AB5421"/>
    <w:rsid w:val="00AB555B"/>
    <w:rsid w:val="00AB5609"/>
    <w:rsid w:val="00AB56CB"/>
    <w:rsid w:val="00AB58B7"/>
    <w:rsid w:val="00AB602E"/>
    <w:rsid w:val="00AB6AEB"/>
    <w:rsid w:val="00AB78C4"/>
    <w:rsid w:val="00AB7A88"/>
    <w:rsid w:val="00AB7B2D"/>
    <w:rsid w:val="00AB7F10"/>
    <w:rsid w:val="00AB7FCD"/>
    <w:rsid w:val="00AC027B"/>
    <w:rsid w:val="00AC0298"/>
    <w:rsid w:val="00AC0542"/>
    <w:rsid w:val="00AC0ABE"/>
    <w:rsid w:val="00AC0EEB"/>
    <w:rsid w:val="00AC139B"/>
    <w:rsid w:val="00AC148F"/>
    <w:rsid w:val="00AC15A8"/>
    <w:rsid w:val="00AC17D9"/>
    <w:rsid w:val="00AC2188"/>
    <w:rsid w:val="00AC225A"/>
    <w:rsid w:val="00AC2681"/>
    <w:rsid w:val="00AC278D"/>
    <w:rsid w:val="00AC283A"/>
    <w:rsid w:val="00AC2ACB"/>
    <w:rsid w:val="00AC2D5E"/>
    <w:rsid w:val="00AC322C"/>
    <w:rsid w:val="00AC34C9"/>
    <w:rsid w:val="00AC36CD"/>
    <w:rsid w:val="00AC3866"/>
    <w:rsid w:val="00AC3909"/>
    <w:rsid w:val="00AC3B5D"/>
    <w:rsid w:val="00AC3BF9"/>
    <w:rsid w:val="00AC3FFC"/>
    <w:rsid w:val="00AC46D7"/>
    <w:rsid w:val="00AC4B31"/>
    <w:rsid w:val="00AC4C58"/>
    <w:rsid w:val="00AC4DD6"/>
    <w:rsid w:val="00AC4DEB"/>
    <w:rsid w:val="00AC5547"/>
    <w:rsid w:val="00AC5571"/>
    <w:rsid w:val="00AC565B"/>
    <w:rsid w:val="00AC5983"/>
    <w:rsid w:val="00AC5ABC"/>
    <w:rsid w:val="00AC641C"/>
    <w:rsid w:val="00AC64B3"/>
    <w:rsid w:val="00AC67C7"/>
    <w:rsid w:val="00AC6964"/>
    <w:rsid w:val="00AC6EFA"/>
    <w:rsid w:val="00AC71EA"/>
    <w:rsid w:val="00AC7A23"/>
    <w:rsid w:val="00AC7B60"/>
    <w:rsid w:val="00AC7DE1"/>
    <w:rsid w:val="00AD0012"/>
    <w:rsid w:val="00AD00EF"/>
    <w:rsid w:val="00AD0285"/>
    <w:rsid w:val="00AD083A"/>
    <w:rsid w:val="00AD0B29"/>
    <w:rsid w:val="00AD0E22"/>
    <w:rsid w:val="00AD125A"/>
    <w:rsid w:val="00AD161B"/>
    <w:rsid w:val="00AD1A00"/>
    <w:rsid w:val="00AD2011"/>
    <w:rsid w:val="00AD2300"/>
    <w:rsid w:val="00AD2921"/>
    <w:rsid w:val="00AD3252"/>
    <w:rsid w:val="00AD32C4"/>
    <w:rsid w:val="00AD3948"/>
    <w:rsid w:val="00AD4306"/>
    <w:rsid w:val="00AD4393"/>
    <w:rsid w:val="00AD43B1"/>
    <w:rsid w:val="00AD44F2"/>
    <w:rsid w:val="00AD4558"/>
    <w:rsid w:val="00AD4577"/>
    <w:rsid w:val="00AD47E1"/>
    <w:rsid w:val="00AD4ABE"/>
    <w:rsid w:val="00AD51A3"/>
    <w:rsid w:val="00AD54A0"/>
    <w:rsid w:val="00AD54CC"/>
    <w:rsid w:val="00AD65ED"/>
    <w:rsid w:val="00AD67A9"/>
    <w:rsid w:val="00AD6D08"/>
    <w:rsid w:val="00AD749F"/>
    <w:rsid w:val="00AD756D"/>
    <w:rsid w:val="00AD7621"/>
    <w:rsid w:val="00AD7702"/>
    <w:rsid w:val="00AD7B06"/>
    <w:rsid w:val="00AE03E9"/>
    <w:rsid w:val="00AE06CF"/>
    <w:rsid w:val="00AE0926"/>
    <w:rsid w:val="00AE0B6E"/>
    <w:rsid w:val="00AE0D3B"/>
    <w:rsid w:val="00AE0FDD"/>
    <w:rsid w:val="00AE11C8"/>
    <w:rsid w:val="00AE1380"/>
    <w:rsid w:val="00AE144C"/>
    <w:rsid w:val="00AE1492"/>
    <w:rsid w:val="00AE192B"/>
    <w:rsid w:val="00AE1A0A"/>
    <w:rsid w:val="00AE205C"/>
    <w:rsid w:val="00AE2407"/>
    <w:rsid w:val="00AE25F9"/>
    <w:rsid w:val="00AE286A"/>
    <w:rsid w:val="00AE3093"/>
    <w:rsid w:val="00AE30F0"/>
    <w:rsid w:val="00AE3141"/>
    <w:rsid w:val="00AE38FB"/>
    <w:rsid w:val="00AE3C54"/>
    <w:rsid w:val="00AE3CA3"/>
    <w:rsid w:val="00AE3DB9"/>
    <w:rsid w:val="00AE42C1"/>
    <w:rsid w:val="00AE437A"/>
    <w:rsid w:val="00AE472F"/>
    <w:rsid w:val="00AE4904"/>
    <w:rsid w:val="00AE4B75"/>
    <w:rsid w:val="00AE4CBA"/>
    <w:rsid w:val="00AE4D20"/>
    <w:rsid w:val="00AE5D99"/>
    <w:rsid w:val="00AE5E6C"/>
    <w:rsid w:val="00AE623F"/>
    <w:rsid w:val="00AE739F"/>
    <w:rsid w:val="00AE77E0"/>
    <w:rsid w:val="00AE77EA"/>
    <w:rsid w:val="00AE7829"/>
    <w:rsid w:val="00AE784D"/>
    <w:rsid w:val="00AE7F7B"/>
    <w:rsid w:val="00AF07B6"/>
    <w:rsid w:val="00AF0FE3"/>
    <w:rsid w:val="00AF13D9"/>
    <w:rsid w:val="00AF1491"/>
    <w:rsid w:val="00AF1A45"/>
    <w:rsid w:val="00AF1D1C"/>
    <w:rsid w:val="00AF2002"/>
    <w:rsid w:val="00AF228F"/>
    <w:rsid w:val="00AF2647"/>
    <w:rsid w:val="00AF30E0"/>
    <w:rsid w:val="00AF327F"/>
    <w:rsid w:val="00AF3337"/>
    <w:rsid w:val="00AF33F2"/>
    <w:rsid w:val="00AF3441"/>
    <w:rsid w:val="00AF3AEE"/>
    <w:rsid w:val="00AF3B7A"/>
    <w:rsid w:val="00AF3C1F"/>
    <w:rsid w:val="00AF3EAC"/>
    <w:rsid w:val="00AF42EA"/>
    <w:rsid w:val="00AF4B08"/>
    <w:rsid w:val="00AF4D03"/>
    <w:rsid w:val="00AF55EE"/>
    <w:rsid w:val="00AF5A2D"/>
    <w:rsid w:val="00AF5B90"/>
    <w:rsid w:val="00AF5C55"/>
    <w:rsid w:val="00AF5CF0"/>
    <w:rsid w:val="00AF6293"/>
    <w:rsid w:val="00AF6C20"/>
    <w:rsid w:val="00AF6CE9"/>
    <w:rsid w:val="00AF77CA"/>
    <w:rsid w:val="00AF7A0A"/>
    <w:rsid w:val="00AF7A63"/>
    <w:rsid w:val="00AF7D9D"/>
    <w:rsid w:val="00AF7EE7"/>
    <w:rsid w:val="00B002A8"/>
    <w:rsid w:val="00B00FCC"/>
    <w:rsid w:val="00B0110D"/>
    <w:rsid w:val="00B01607"/>
    <w:rsid w:val="00B01734"/>
    <w:rsid w:val="00B02E9B"/>
    <w:rsid w:val="00B033C5"/>
    <w:rsid w:val="00B03690"/>
    <w:rsid w:val="00B03759"/>
    <w:rsid w:val="00B03E86"/>
    <w:rsid w:val="00B044A1"/>
    <w:rsid w:val="00B047CB"/>
    <w:rsid w:val="00B04A68"/>
    <w:rsid w:val="00B04AAF"/>
    <w:rsid w:val="00B051DB"/>
    <w:rsid w:val="00B052C8"/>
    <w:rsid w:val="00B05D26"/>
    <w:rsid w:val="00B06438"/>
    <w:rsid w:val="00B06604"/>
    <w:rsid w:val="00B06945"/>
    <w:rsid w:val="00B06B2A"/>
    <w:rsid w:val="00B06C08"/>
    <w:rsid w:val="00B07074"/>
    <w:rsid w:val="00B074BF"/>
    <w:rsid w:val="00B079DB"/>
    <w:rsid w:val="00B10039"/>
    <w:rsid w:val="00B102B0"/>
    <w:rsid w:val="00B1101D"/>
    <w:rsid w:val="00B11C25"/>
    <w:rsid w:val="00B11C6B"/>
    <w:rsid w:val="00B12061"/>
    <w:rsid w:val="00B1208D"/>
    <w:rsid w:val="00B12E15"/>
    <w:rsid w:val="00B13749"/>
    <w:rsid w:val="00B13AEC"/>
    <w:rsid w:val="00B13BBA"/>
    <w:rsid w:val="00B13BDF"/>
    <w:rsid w:val="00B13E31"/>
    <w:rsid w:val="00B13E8D"/>
    <w:rsid w:val="00B14222"/>
    <w:rsid w:val="00B14504"/>
    <w:rsid w:val="00B14795"/>
    <w:rsid w:val="00B14B8D"/>
    <w:rsid w:val="00B156DE"/>
    <w:rsid w:val="00B15B3D"/>
    <w:rsid w:val="00B15FA5"/>
    <w:rsid w:val="00B15FC8"/>
    <w:rsid w:val="00B169C6"/>
    <w:rsid w:val="00B16EEC"/>
    <w:rsid w:val="00B17292"/>
    <w:rsid w:val="00B1770B"/>
    <w:rsid w:val="00B20685"/>
    <w:rsid w:val="00B206B4"/>
    <w:rsid w:val="00B20883"/>
    <w:rsid w:val="00B21814"/>
    <w:rsid w:val="00B2187E"/>
    <w:rsid w:val="00B219C5"/>
    <w:rsid w:val="00B21BE9"/>
    <w:rsid w:val="00B21D8D"/>
    <w:rsid w:val="00B21EBE"/>
    <w:rsid w:val="00B228B5"/>
    <w:rsid w:val="00B22981"/>
    <w:rsid w:val="00B22AE8"/>
    <w:rsid w:val="00B22F89"/>
    <w:rsid w:val="00B23013"/>
    <w:rsid w:val="00B2336A"/>
    <w:rsid w:val="00B23EE3"/>
    <w:rsid w:val="00B2414B"/>
    <w:rsid w:val="00B2427F"/>
    <w:rsid w:val="00B245B6"/>
    <w:rsid w:val="00B246D5"/>
    <w:rsid w:val="00B24CBD"/>
    <w:rsid w:val="00B24E50"/>
    <w:rsid w:val="00B25495"/>
    <w:rsid w:val="00B25B37"/>
    <w:rsid w:val="00B25CBC"/>
    <w:rsid w:val="00B25DAA"/>
    <w:rsid w:val="00B266C8"/>
    <w:rsid w:val="00B26D54"/>
    <w:rsid w:val="00B27185"/>
    <w:rsid w:val="00B273BB"/>
    <w:rsid w:val="00B27407"/>
    <w:rsid w:val="00B277F5"/>
    <w:rsid w:val="00B2796A"/>
    <w:rsid w:val="00B27A87"/>
    <w:rsid w:val="00B3003A"/>
    <w:rsid w:val="00B30F69"/>
    <w:rsid w:val="00B31E32"/>
    <w:rsid w:val="00B323C6"/>
    <w:rsid w:val="00B3242C"/>
    <w:rsid w:val="00B32C7B"/>
    <w:rsid w:val="00B3316C"/>
    <w:rsid w:val="00B33276"/>
    <w:rsid w:val="00B3346B"/>
    <w:rsid w:val="00B338B5"/>
    <w:rsid w:val="00B33E52"/>
    <w:rsid w:val="00B33E75"/>
    <w:rsid w:val="00B34220"/>
    <w:rsid w:val="00B34A16"/>
    <w:rsid w:val="00B34D80"/>
    <w:rsid w:val="00B355ED"/>
    <w:rsid w:val="00B35635"/>
    <w:rsid w:val="00B35A16"/>
    <w:rsid w:val="00B36139"/>
    <w:rsid w:val="00B364AF"/>
    <w:rsid w:val="00B36515"/>
    <w:rsid w:val="00B36C3A"/>
    <w:rsid w:val="00B37005"/>
    <w:rsid w:val="00B372C1"/>
    <w:rsid w:val="00B374BB"/>
    <w:rsid w:val="00B376F7"/>
    <w:rsid w:val="00B4007C"/>
    <w:rsid w:val="00B400CA"/>
    <w:rsid w:val="00B400F8"/>
    <w:rsid w:val="00B408C5"/>
    <w:rsid w:val="00B410D8"/>
    <w:rsid w:val="00B41175"/>
    <w:rsid w:val="00B41345"/>
    <w:rsid w:val="00B41442"/>
    <w:rsid w:val="00B4149C"/>
    <w:rsid w:val="00B41ADF"/>
    <w:rsid w:val="00B41D1F"/>
    <w:rsid w:val="00B4235D"/>
    <w:rsid w:val="00B42878"/>
    <w:rsid w:val="00B42ADD"/>
    <w:rsid w:val="00B42C35"/>
    <w:rsid w:val="00B43311"/>
    <w:rsid w:val="00B434B2"/>
    <w:rsid w:val="00B43AFA"/>
    <w:rsid w:val="00B43C22"/>
    <w:rsid w:val="00B43DDE"/>
    <w:rsid w:val="00B43F7F"/>
    <w:rsid w:val="00B440BE"/>
    <w:rsid w:val="00B44946"/>
    <w:rsid w:val="00B44D30"/>
    <w:rsid w:val="00B4501E"/>
    <w:rsid w:val="00B450F4"/>
    <w:rsid w:val="00B453E1"/>
    <w:rsid w:val="00B45B2C"/>
    <w:rsid w:val="00B45B49"/>
    <w:rsid w:val="00B464BC"/>
    <w:rsid w:val="00B4661B"/>
    <w:rsid w:val="00B467A9"/>
    <w:rsid w:val="00B468AD"/>
    <w:rsid w:val="00B46A42"/>
    <w:rsid w:val="00B46C0B"/>
    <w:rsid w:val="00B46C53"/>
    <w:rsid w:val="00B46CF3"/>
    <w:rsid w:val="00B46DFB"/>
    <w:rsid w:val="00B46ED5"/>
    <w:rsid w:val="00B47056"/>
    <w:rsid w:val="00B473E2"/>
    <w:rsid w:val="00B476E0"/>
    <w:rsid w:val="00B47760"/>
    <w:rsid w:val="00B47E08"/>
    <w:rsid w:val="00B50161"/>
    <w:rsid w:val="00B504FE"/>
    <w:rsid w:val="00B50562"/>
    <w:rsid w:val="00B50751"/>
    <w:rsid w:val="00B50846"/>
    <w:rsid w:val="00B50A7C"/>
    <w:rsid w:val="00B50EB4"/>
    <w:rsid w:val="00B50F13"/>
    <w:rsid w:val="00B50F9B"/>
    <w:rsid w:val="00B51717"/>
    <w:rsid w:val="00B51B29"/>
    <w:rsid w:val="00B51E1E"/>
    <w:rsid w:val="00B51FAD"/>
    <w:rsid w:val="00B520D9"/>
    <w:rsid w:val="00B520E1"/>
    <w:rsid w:val="00B5297F"/>
    <w:rsid w:val="00B531D0"/>
    <w:rsid w:val="00B5359F"/>
    <w:rsid w:val="00B539F8"/>
    <w:rsid w:val="00B53C8A"/>
    <w:rsid w:val="00B53DFF"/>
    <w:rsid w:val="00B54154"/>
    <w:rsid w:val="00B541EA"/>
    <w:rsid w:val="00B543CF"/>
    <w:rsid w:val="00B544B0"/>
    <w:rsid w:val="00B54563"/>
    <w:rsid w:val="00B547E8"/>
    <w:rsid w:val="00B549A5"/>
    <w:rsid w:val="00B54B5C"/>
    <w:rsid w:val="00B5519A"/>
    <w:rsid w:val="00B5539C"/>
    <w:rsid w:val="00B55A32"/>
    <w:rsid w:val="00B55AB7"/>
    <w:rsid w:val="00B56ADA"/>
    <w:rsid w:val="00B56C2A"/>
    <w:rsid w:val="00B56F08"/>
    <w:rsid w:val="00B572BF"/>
    <w:rsid w:val="00B57580"/>
    <w:rsid w:val="00B57674"/>
    <w:rsid w:val="00B578AA"/>
    <w:rsid w:val="00B5793C"/>
    <w:rsid w:val="00B57CE8"/>
    <w:rsid w:val="00B60209"/>
    <w:rsid w:val="00B60302"/>
    <w:rsid w:val="00B6091E"/>
    <w:rsid w:val="00B6205C"/>
    <w:rsid w:val="00B62074"/>
    <w:rsid w:val="00B622CC"/>
    <w:rsid w:val="00B62A7A"/>
    <w:rsid w:val="00B62C2A"/>
    <w:rsid w:val="00B62EA0"/>
    <w:rsid w:val="00B62FA3"/>
    <w:rsid w:val="00B6314F"/>
    <w:rsid w:val="00B63379"/>
    <w:rsid w:val="00B63E3A"/>
    <w:rsid w:val="00B63F07"/>
    <w:rsid w:val="00B64345"/>
    <w:rsid w:val="00B6457E"/>
    <w:rsid w:val="00B647BE"/>
    <w:rsid w:val="00B64940"/>
    <w:rsid w:val="00B64DB0"/>
    <w:rsid w:val="00B6514B"/>
    <w:rsid w:val="00B65724"/>
    <w:rsid w:val="00B66077"/>
    <w:rsid w:val="00B661D1"/>
    <w:rsid w:val="00B66469"/>
    <w:rsid w:val="00B6654F"/>
    <w:rsid w:val="00B6656D"/>
    <w:rsid w:val="00B6675A"/>
    <w:rsid w:val="00B6676C"/>
    <w:rsid w:val="00B66B87"/>
    <w:rsid w:val="00B66BE4"/>
    <w:rsid w:val="00B6712F"/>
    <w:rsid w:val="00B671EE"/>
    <w:rsid w:val="00B676D4"/>
    <w:rsid w:val="00B67C57"/>
    <w:rsid w:val="00B70496"/>
    <w:rsid w:val="00B70C49"/>
    <w:rsid w:val="00B71159"/>
    <w:rsid w:val="00B714B9"/>
    <w:rsid w:val="00B71B45"/>
    <w:rsid w:val="00B72690"/>
    <w:rsid w:val="00B7280F"/>
    <w:rsid w:val="00B72A90"/>
    <w:rsid w:val="00B73656"/>
    <w:rsid w:val="00B7378C"/>
    <w:rsid w:val="00B73A9E"/>
    <w:rsid w:val="00B73F9D"/>
    <w:rsid w:val="00B74685"/>
    <w:rsid w:val="00B7483D"/>
    <w:rsid w:val="00B748C3"/>
    <w:rsid w:val="00B75230"/>
    <w:rsid w:val="00B7584A"/>
    <w:rsid w:val="00B75C21"/>
    <w:rsid w:val="00B75C4E"/>
    <w:rsid w:val="00B76184"/>
    <w:rsid w:val="00B76187"/>
    <w:rsid w:val="00B7660D"/>
    <w:rsid w:val="00B76C27"/>
    <w:rsid w:val="00B771AE"/>
    <w:rsid w:val="00B772BE"/>
    <w:rsid w:val="00B77469"/>
    <w:rsid w:val="00B77488"/>
    <w:rsid w:val="00B77A86"/>
    <w:rsid w:val="00B77F22"/>
    <w:rsid w:val="00B801B7"/>
    <w:rsid w:val="00B803C8"/>
    <w:rsid w:val="00B8058D"/>
    <w:rsid w:val="00B807D6"/>
    <w:rsid w:val="00B80972"/>
    <w:rsid w:val="00B809BF"/>
    <w:rsid w:val="00B809FD"/>
    <w:rsid w:val="00B80B97"/>
    <w:rsid w:val="00B8103F"/>
    <w:rsid w:val="00B81482"/>
    <w:rsid w:val="00B814CD"/>
    <w:rsid w:val="00B81596"/>
    <w:rsid w:val="00B816F6"/>
    <w:rsid w:val="00B81D6A"/>
    <w:rsid w:val="00B81FB7"/>
    <w:rsid w:val="00B82128"/>
    <w:rsid w:val="00B82310"/>
    <w:rsid w:val="00B82942"/>
    <w:rsid w:val="00B836CB"/>
    <w:rsid w:val="00B837F6"/>
    <w:rsid w:val="00B83D10"/>
    <w:rsid w:val="00B83ECA"/>
    <w:rsid w:val="00B842CB"/>
    <w:rsid w:val="00B8457F"/>
    <w:rsid w:val="00B8493A"/>
    <w:rsid w:val="00B84991"/>
    <w:rsid w:val="00B84BA5"/>
    <w:rsid w:val="00B84E7A"/>
    <w:rsid w:val="00B84FD0"/>
    <w:rsid w:val="00B8512F"/>
    <w:rsid w:val="00B85235"/>
    <w:rsid w:val="00B8523C"/>
    <w:rsid w:val="00B8544F"/>
    <w:rsid w:val="00B857D4"/>
    <w:rsid w:val="00B85814"/>
    <w:rsid w:val="00B859FC"/>
    <w:rsid w:val="00B85FF0"/>
    <w:rsid w:val="00B860FC"/>
    <w:rsid w:val="00B864BD"/>
    <w:rsid w:val="00B8693F"/>
    <w:rsid w:val="00B86C8F"/>
    <w:rsid w:val="00B86CBB"/>
    <w:rsid w:val="00B87189"/>
    <w:rsid w:val="00B8723D"/>
    <w:rsid w:val="00B8733A"/>
    <w:rsid w:val="00B877C4"/>
    <w:rsid w:val="00B879EF"/>
    <w:rsid w:val="00B87E5A"/>
    <w:rsid w:val="00B87F61"/>
    <w:rsid w:val="00B901A6"/>
    <w:rsid w:val="00B90203"/>
    <w:rsid w:val="00B90611"/>
    <w:rsid w:val="00B909EC"/>
    <w:rsid w:val="00B90E5B"/>
    <w:rsid w:val="00B9151D"/>
    <w:rsid w:val="00B9158F"/>
    <w:rsid w:val="00B91770"/>
    <w:rsid w:val="00B91827"/>
    <w:rsid w:val="00B91E20"/>
    <w:rsid w:val="00B92083"/>
    <w:rsid w:val="00B92341"/>
    <w:rsid w:val="00B92616"/>
    <w:rsid w:val="00B929AA"/>
    <w:rsid w:val="00B93282"/>
    <w:rsid w:val="00B9328B"/>
    <w:rsid w:val="00B93F8B"/>
    <w:rsid w:val="00B93FF9"/>
    <w:rsid w:val="00B9489C"/>
    <w:rsid w:val="00B948E3"/>
    <w:rsid w:val="00B94B64"/>
    <w:rsid w:val="00B94D19"/>
    <w:rsid w:val="00B94E2C"/>
    <w:rsid w:val="00B95014"/>
    <w:rsid w:val="00B95101"/>
    <w:rsid w:val="00B95D6E"/>
    <w:rsid w:val="00B95E58"/>
    <w:rsid w:val="00B95E73"/>
    <w:rsid w:val="00B96203"/>
    <w:rsid w:val="00B96684"/>
    <w:rsid w:val="00B968D4"/>
    <w:rsid w:val="00B96E42"/>
    <w:rsid w:val="00B9782B"/>
    <w:rsid w:val="00B97C42"/>
    <w:rsid w:val="00B97FAD"/>
    <w:rsid w:val="00BA0174"/>
    <w:rsid w:val="00BA0213"/>
    <w:rsid w:val="00BA02BB"/>
    <w:rsid w:val="00BA054B"/>
    <w:rsid w:val="00BA0565"/>
    <w:rsid w:val="00BA08A6"/>
    <w:rsid w:val="00BA095E"/>
    <w:rsid w:val="00BA0D34"/>
    <w:rsid w:val="00BA0E57"/>
    <w:rsid w:val="00BA169D"/>
    <w:rsid w:val="00BA1820"/>
    <w:rsid w:val="00BA1CC4"/>
    <w:rsid w:val="00BA1E3C"/>
    <w:rsid w:val="00BA25FE"/>
    <w:rsid w:val="00BA289B"/>
    <w:rsid w:val="00BA34DA"/>
    <w:rsid w:val="00BA3989"/>
    <w:rsid w:val="00BA3CA8"/>
    <w:rsid w:val="00BA49C1"/>
    <w:rsid w:val="00BA49E1"/>
    <w:rsid w:val="00BA4A66"/>
    <w:rsid w:val="00BA4DC0"/>
    <w:rsid w:val="00BA5736"/>
    <w:rsid w:val="00BA57BB"/>
    <w:rsid w:val="00BA58FD"/>
    <w:rsid w:val="00BA598D"/>
    <w:rsid w:val="00BA5EED"/>
    <w:rsid w:val="00BA5FFE"/>
    <w:rsid w:val="00BA605C"/>
    <w:rsid w:val="00BA629C"/>
    <w:rsid w:val="00BA6B56"/>
    <w:rsid w:val="00BA6C0B"/>
    <w:rsid w:val="00BA6E86"/>
    <w:rsid w:val="00BA6F43"/>
    <w:rsid w:val="00BA73B4"/>
    <w:rsid w:val="00BA765C"/>
    <w:rsid w:val="00BA77DD"/>
    <w:rsid w:val="00BB0078"/>
    <w:rsid w:val="00BB0525"/>
    <w:rsid w:val="00BB0876"/>
    <w:rsid w:val="00BB0983"/>
    <w:rsid w:val="00BB0AEC"/>
    <w:rsid w:val="00BB0DB8"/>
    <w:rsid w:val="00BB0DF9"/>
    <w:rsid w:val="00BB1E40"/>
    <w:rsid w:val="00BB1EE7"/>
    <w:rsid w:val="00BB261E"/>
    <w:rsid w:val="00BB2AF9"/>
    <w:rsid w:val="00BB2FC2"/>
    <w:rsid w:val="00BB3086"/>
    <w:rsid w:val="00BB3855"/>
    <w:rsid w:val="00BB39CF"/>
    <w:rsid w:val="00BB418D"/>
    <w:rsid w:val="00BB41A3"/>
    <w:rsid w:val="00BB476B"/>
    <w:rsid w:val="00BB4AC8"/>
    <w:rsid w:val="00BB4BB5"/>
    <w:rsid w:val="00BB4C46"/>
    <w:rsid w:val="00BB4D09"/>
    <w:rsid w:val="00BB5746"/>
    <w:rsid w:val="00BB6430"/>
    <w:rsid w:val="00BB6437"/>
    <w:rsid w:val="00BB6B79"/>
    <w:rsid w:val="00BB6DBE"/>
    <w:rsid w:val="00BB6E2B"/>
    <w:rsid w:val="00BB6EDF"/>
    <w:rsid w:val="00BB7355"/>
    <w:rsid w:val="00BB7368"/>
    <w:rsid w:val="00BB73B4"/>
    <w:rsid w:val="00BB777C"/>
    <w:rsid w:val="00BC02CB"/>
    <w:rsid w:val="00BC0BA9"/>
    <w:rsid w:val="00BC0CEB"/>
    <w:rsid w:val="00BC0D5B"/>
    <w:rsid w:val="00BC1003"/>
    <w:rsid w:val="00BC1440"/>
    <w:rsid w:val="00BC16A8"/>
    <w:rsid w:val="00BC1C48"/>
    <w:rsid w:val="00BC253A"/>
    <w:rsid w:val="00BC26D6"/>
    <w:rsid w:val="00BC2E20"/>
    <w:rsid w:val="00BC31EC"/>
    <w:rsid w:val="00BC3217"/>
    <w:rsid w:val="00BC357D"/>
    <w:rsid w:val="00BC3DF2"/>
    <w:rsid w:val="00BC3EB6"/>
    <w:rsid w:val="00BC41FC"/>
    <w:rsid w:val="00BC44B8"/>
    <w:rsid w:val="00BC4AFF"/>
    <w:rsid w:val="00BC4C10"/>
    <w:rsid w:val="00BC4C2A"/>
    <w:rsid w:val="00BC4EC0"/>
    <w:rsid w:val="00BC511F"/>
    <w:rsid w:val="00BC58BC"/>
    <w:rsid w:val="00BC5A2C"/>
    <w:rsid w:val="00BC5D03"/>
    <w:rsid w:val="00BC7E43"/>
    <w:rsid w:val="00BD02C8"/>
    <w:rsid w:val="00BD05A4"/>
    <w:rsid w:val="00BD0A55"/>
    <w:rsid w:val="00BD0D3F"/>
    <w:rsid w:val="00BD0E5B"/>
    <w:rsid w:val="00BD1235"/>
    <w:rsid w:val="00BD1417"/>
    <w:rsid w:val="00BD177E"/>
    <w:rsid w:val="00BD17DF"/>
    <w:rsid w:val="00BD191A"/>
    <w:rsid w:val="00BD1E98"/>
    <w:rsid w:val="00BD1FE6"/>
    <w:rsid w:val="00BD202A"/>
    <w:rsid w:val="00BD20CD"/>
    <w:rsid w:val="00BD214A"/>
    <w:rsid w:val="00BD2507"/>
    <w:rsid w:val="00BD26CA"/>
    <w:rsid w:val="00BD3155"/>
    <w:rsid w:val="00BD31D1"/>
    <w:rsid w:val="00BD3B22"/>
    <w:rsid w:val="00BD4153"/>
    <w:rsid w:val="00BD4A10"/>
    <w:rsid w:val="00BD4A7C"/>
    <w:rsid w:val="00BD4DF2"/>
    <w:rsid w:val="00BD4E6F"/>
    <w:rsid w:val="00BD5450"/>
    <w:rsid w:val="00BD5636"/>
    <w:rsid w:val="00BD5683"/>
    <w:rsid w:val="00BD5890"/>
    <w:rsid w:val="00BD59C6"/>
    <w:rsid w:val="00BD5BD7"/>
    <w:rsid w:val="00BD6532"/>
    <w:rsid w:val="00BD66AD"/>
    <w:rsid w:val="00BD6BD7"/>
    <w:rsid w:val="00BD6EAA"/>
    <w:rsid w:val="00BD72F3"/>
    <w:rsid w:val="00BD7490"/>
    <w:rsid w:val="00BD7719"/>
    <w:rsid w:val="00BD7A4C"/>
    <w:rsid w:val="00BE0168"/>
    <w:rsid w:val="00BE01CA"/>
    <w:rsid w:val="00BE0439"/>
    <w:rsid w:val="00BE06D1"/>
    <w:rsid w:val="00BE08D3"/>
    <w:rsid w:val="00BE0D75"/>
    <w:rsid w:val="00BE1604"/>
    <w:rsid w:val="00BE17DA"/>
    <w:rsid w:val="00BE1837"/>
    <w:rsid w:val="00BE186D"/>
    <w:rsid w:val="00BE1975"/>
    <w:rsid w:val="00BE1A9A"/>
    <w:rsid w:val="00BE1B32"/>
    <w:rsid w:val="00BE233D"/>
    <w:rsid w:val="00BE2525"/>
    <w:rsid w:val="00BE27F1"/>
    <w:rsid w:val="00BE2923"/>
    <w:rsid w:val="00BE2AEA"/>
    <w:rsid w:val="00BE3073"/>
    <w:rsid w:val="00BE3212"/>
    <w:rsid w:val="00BE3A00"/>
    <w:rsid w:val="00BE3D45"/>
    <w:rsid w:val="00BE4407"/>
    <w:rsid w:val="00BE4611"/>
    <w:rsid w:val="00BE4864"/>
    <w:rsid w:val="00BE4BAD"/>
    <w:rsid w:val="00BE4DC1"/>
    <w:rsid w:val="00BE5088"/>
    <w:rsid w:val="00BE5404"/>
    <w:rsid w:val="00BE562E"/>
    <w:rsid w:val="00BE5DD4"/>
    <w:rsid w:val="00BE6089"/>
    <w:rsid w:val="00BE65BA"/>
    <w:rsid w:val="00BE74BF"/>
    <w:rsid w:val="00BE7798"/>
    <w:rsid w:val="00BE7B89"/>
    <w:rsid w:val="00BE7FC3"/>
    <w:rsid w:val="00BF00D2"/>
    <w:rsid w:val="00BF03E7"/>
    <w:rsid w:val="00BF0957"/>
    <w:rsid w:val="00BF0A21"/>
    <w:rsid w:val="00BF0BA4"/>
    <w:rsid w:val="00BF0F45"/>
    <w:rsid w:val="00BF12CB"/>
    <w:rsid w:val="00BF130B"/>
    <w:rsid w:val="00BF14F8"/>
    <w:rsid w:val="00BF172D"/>
    <w:rsid w:val="00BF1A03"/>
    <w:rsid w:val="00BF1CE7"/>
    <w:rsid w:val="00BF1DE0"/>
    <w:rsid w:val="00BF210C"/>
    <w:rsid w:val="00BF23EA"/>
    <w:rsid w:val="00BF273E"/>
    <w:rsid w:val="00BF2822"/>
    <w:rsid w:val="00BF2CAF"/>
    <w:rsid w:val="00BF38F2"/>
    <w:rsid w:val="00BF3B89"/>
    <w:rsid w:val="00BF3ED4"/>
    <w:rsid w:val="00BF3FFE"/>
    <w:rsid w:val="00BF44F0"/>
    <w:rsid w:val="00BF4711"/>
    <w:rsid w:val="00BF4715"/>
    <w:rsid w:val="00BF4AA7"/>
    <w:rsid w:val="00BF4BEA"/>
    <w:rsid w:val="00BF5084"/>
    <w:rsid w:val="00BF5283"/>
    <w:rsid w:val="00BF55AE"/>
    <w:rsid w:val="00BF57D0"/>
    <w:rsid w:val="00BF5F7A"/>
    <w:rsid w:val="00BF6A22"/>
    <w:rsid w:val="00BF6C70"/>
    <w:rsid w:val="00BF6EFF"/>
    <w:rsid w:val="00BF7050"/>
    <w:rsid w:val="00BF7221"/>
    <w:rsid w:val="00BF77BB"/>
    <w:rsid w:val="00BF7CEA"/>
    <w:rsid w:val="00BF7E0C"/>
    <w:rsid w:val="00BF7EB5"/>
    <w:rsid w:val="00C0005A"/>
    <w:rsid w:val="00C0016E"/>
    <w:rsid w:val="00C0040B"/>
    <w:rsid w:val="00C0062F"/>
    <w:rsid w:val="00C0071A"/>
    <w:rsid w:val="00C00946"/>
    <w:rsid w:val="00C01C09"/>
    <w:rsid w:val="00C01FB4"/>
    <w:rsid w:val="00C02444"/>
    <w:rsid w:val="00C025DF"/>
    <w:rsid w:val="00C0279A"/>
    <w:rsid w:val="00C02A8D"/>
    <w:rsid w:val="00C02E31"/>
    <w:rsid w:val="00C0373D"/>
    <w:rsid w:val="00C038FA"/>
    <w:rsid w:val="00C03CB3"/>
    <w:rsid w:val="00C0473C"/>
    <w:rsid w:val="00C04E2C"/>
    <w:rsid w:val="00C05394"/>
    <w:rsid w:val="00C0558B"/>
    <w:rsid w:val="00C05694"/>
    <w:rsid w:val="00C05751"/>
    <w:rsid w:val="00C058D1"/>
    <w:rsid w:val="00C05A9C"/>
    <w:rsid w:val="00C05C6F"/>
    <w:rsid w:val="00C05CEB"/>
    <w:rsid w:val="00C06545"/>
    <w:rsid w:val="00C0679B"/>
    <w:rsid w:val="00C06B58"/>
    <w:rsid w:val="00C06FD6"/>
    <w:rsid w:val="00C07336"/>
    <w:rsid w:val="00C075B0"/>
    <w:rsid w:val="00C07930"/>
    <w:rsid w:val="00C100A5"/>
    <w:rsid w:val="00C10148"/>
    <w:rsid w:val="00C108CF"/>
    <w:rsid w:val="00C108EA"/>
    <w:rsid w:val="00C111B0"/>
    <w:rsid w:val="00C11584"/>
    <w:rsid w:val="00C118CE"/>
    <w:rsid w:val="00C11A0D"/>
    <w:rsid w:val="00C122C7"/>
    <w:rsid w:val="00C1275C"/>
    <w:rsid w:val="00C12D2E"/>
    <w:rsid w:val="00C135F7"/>
    <w:rsid w:val="00C13790"/>
    <w:rsid w:val="00C1383B"/>
    <w:rsid w:val="00C13CA5"/>
    <w:rsid w:val="00C13D92"/>
    <w:rsid w:val="00C140FF"/>
    <w:rsid w:val="00C142BD"/>
    <w:rsid w:val="00C1445E"/>
    <w:rsid w:val="00C14CEF"/>
    <w:rsid w:val="00C1532A"/>
    <w:rsid w:val="00C1533C"/>
    <w:rsid w:val="00C1582B"/>
    <w:rsid w:val="00C15868"/>
    <w:rsid w:val="00C15AC8"/>
    <w:rsid w:val="00C16154"/>
    <w:rsid w:val="00C16693"/>
    <w:rsid w:val="00C171A7"/>
    <w:rsid w:val="00C1745C"/>
    <w:rsid w:val="00C17483"/>
    <w:rsid w:val="00C1749B"/>
    <w:rsid w:val="00C17523"/>
    <w:rsid w:val="00C17824"/>
    <w:rsid w:val="00C17846"/>
    <w:rsid w:val="00C17B0F"/>
    <w:rsid w:val="00C2030C"/>
    <w:rsid w:val="00C20406"/>
    <w:rsid w:val="00C204D6"/>
    <w:rsid w:val="00C2089F"/>
    <w:rsid w:val="00C210F7"/>
    <w:rsid w:val="00C211E1"/>
    <w:rsid w:val="00C216C3"/>
    <w:rsid w:val="00C216D5"/>
    <w:rsid w:val="00C225BA"/>
    <w:rsid w:val="00C2263C"/>
    <w:rsid w:val="00C22CBD"/>
    <w:rsid w:val="00C2325A"/>
    <w:rsid w:val="00C232C3"/>
    <w:rsid w:val="00C23B6C"/>
    <w:rsid w:val="00C24F09"/>
    <w:rsid w:val="00C2510C"/>
    <w:rsid w:val="00C25646"/>
    <w:rsid w:val="00C25E81"/>
    <w:rsid w:val="00C26001"/>
    <w:rsid w:val="00C26061"/>
    <w:rsid w:val="00C26948"/>
    <w:rsid w:val="00C26FF4"/>
    <w:rsid w:val="00C278BB"/>
    <w:rsid w:val="00C27AAF"/>
    <w:rsid w:val="00C27B1C"/>
    <w:rsid w:val="00C27D5B"/>
    <w:rsid w:val="00C3021C"/>
    <w:rsid w:val="00C30811"/>
    <w:rsid w:val="00C30AD1"/>
    <w:rsid w:val="00C30BFA"/>
    <w:rsid w:val="00C312EE"/>
    <w:rsid w:val="00C314E8"/>
    <w:rsid w:val="00C317B7"/>
    <w:rsid w:val="00C31BA3"/>
    <w:rsid w:val="00C32CFA"/>
    <w:rsid w:val="00C32DBC"/>
    <w:rsid w:val="00C32EEB"/>
    <w:rsid w:val="00C32FDE"/>
    <w:rsid w:val="00C33971"/>
    <w:rsid w:val="00C33A5D"/>
    <w:rsid w:val="00C342AD"/>
    <w:rsid w:val="00C344A8"/>
    <w:rsid w:val="00C35230"/>
    <w:rsid w:val="00C355EC"/>
    <w:rsid w:val="00C3671B"/>
    <w:rsid w:val="00C36BB9"/>
    <w:rsid w:val="00C36CBE"/>
    <w:rsid w:val="00C37946"/>
    <w:rsid w:val="00C3798E"/>
    <w:rsid w:val="00C379CA"/>
    <w:rsid w:val="00C37F4D"/>
    <w:rsid w:val="00C40126"/>
    <w:rsid w:val="00C40409"/>
    <w:rsid w:val="00C40598"/>
    <w:rsid w:val="00C406E7"/>
    <w:rsid w:val="00C40782"/>
    <w:rsid w:val="00C40886"/>
    <w:rsid w:val="00C40992"/>
    <w:rsid w:val="00C40ABC"/>
    <w:rsid w:val="00C40AC5"/>
    <w:rsid w:val="00C40E3F"/>
    <w:rsid w:val="00C40E9C"/>
    <w:rsid w:val="00C40EA9"/>
    <w:rsid w:val="00C40EE8"/>
    <w:rsid w:val="00C412E2"/>
    <w:rsid w:val="00C4134D"/>
    <w:rsid w:val="00C4163F"/>
    <w:rsid w:val="00C419ED"/>
    <w:rsid w:val="00C425AF"/>
    <w:rsid w:val="00C42791"/>
    <w:rsid w:val="00C4279B"/>
    <w:rsid w:val="00C42975"/>
    <w:rsid w:val="00C4319B"/>
    <w:rsid w:val="00C432E0"/>
    <w:rsid w:val="00C435CB"/>
    <w:rsid w:val="00C43892"/>
    <w:rsid w:val="00C439AA"/>
    <w:rsid w:val="00C43A03"/>
    <w:rsid w:val="00C44708"/>
    <w:rsid w:val="00C4548C"/>
    <w:rsid w:val="00C45942"/>
    <w:rsid w:val="00C45C18"/>
    <w:rsid w:val="00C45ED0"/>
    <w:rsid w:val="00C45FBC"/>
    <w:rsid w:val="00C461DC"/>
    <w:rsid w:val="00C46371"/>
    <w:rsid w:val="00C4644B"/>
    <w:rsid w:val="00C46897"/>
    <w:rsid w:val="00C46E6E"/>
    <w:rsid w:val="00C47C13"/>
    <w:rsid w:val="00C47CAA"/>
    <w:rsid w:val="00C500B2"/>
    <w:rsid w:val="00C506FA"/>
    <w:rsid w:val="00C507E7"/>
    <w:rsid w:val="00C512B3"/>
    <w:rsid w:val="00C513D8"/>
    <w:rsid w:val="00C5180D"/>
    <w:rsid w:val="00C51FDA"/>
    <w:rsid w:val="00C52390"/>
    <w:rsid w:val="00C5266B"/>
    <w:rsid w:val="00C52731"/>
    <w:rsid w:val="00C52EEE"/>
    <w:rsid w:val="00C53148"/>
    <w:rsid w:val="00C53B54"/>
    <w:rsid w:val="00C5403B"/>
    <w:rsid w:val="00C543EE"/>
    <w:rsid w:val="00C54DF3"/>
    <w:rsid w:val="00C54E71"/>
    <w:rsid w:val="00C54F3C"/>
    <w:rsid w:val="00C55706"/>
    <w:rsid w:val="00C5596E"/>
    <w:rsid w:val="00C55C72"/>
    <w:rsid w:val="00C56413"/>
    <w:rsid w:val="00C56530"/>
    <w:rsid w:val="00C568CF"/>
    <w:rsid w:val="00C56C16"/>
    <w:rsid w:val="00C56C50"/>
    <w:rsid w:val="00C56D35"/>
    <w:rsid w:val="00C57ABC"/>
    <w:rsid w:val="00C60185"/>
    <w:rsid w:val="00C603A9"/>
    <w:rsid w:val="00C6061F"/>
    <w:rsid w:val="00C60A71"/>
    <w:rsid w:val="00C60A93"/>
    <w:rsid w:val="00C61870"/>
    <w:rsid w:val="00C61A54"/>
    <w:rsid w:val="00C6201A"/>
    <w:rsid w:val="00C62182"/>
    <w:rsid w:val="00C628E4"/>
    <w:rsid w:val="00C62A33"/>
    <w:rsid w:val="00C62D75"/>
    <w:rsid w:val="00C62FB1"/>
    <w:rsid w:val="00C62FCB"/>
    <w:rsid w:val="00C63031"/>
    <w:rsid w:val="00C636D8"/>
    <w:rsid w:val="00C639B6"/>
    <w:rsid w:val="00C63DEE"/>
    <w:rsid w:val="00C6430C"/>
    <w:rsid w:val="00C649FC"/>
    <w:rsid w:val="00C64C57"/>
    <w:rsid w:val="00C64F14"/>
    <w:rsid w:val="00C65769"/>
    <w:rsid w:val="00C657CA"/>
    <w:rsid w:val="00C65850"/>
    <w:rsid w:val="00C65972"/>
    <w:rsid w:val="00C66808"/>
    <w:rsid w:val="00C66972"/>
    <w:rsid w:val="00C671E2"/>
    <w:rsid w:val="00C6747B"/>
    <w:rsid w:val="00C677CE"/>
    <w:rsid w:val="00C67BF1"/>
    <w:rsid w:val="00C67BF3"/>
    <w:rsid w:val="00C67F4F"/>
    <w:rsid w:val="00C700E8"/>
    <w:rsid w:val="00C70104"/>
    <w:rsid w:val="00C70D19"/>
    <w:rsid w:val="00C71690"/>
    <w:rsid w:val="00C7178F"/>
    <w:rsid w:val="00C721BC"/>
    <w:rsid w:val="00C72440"/>
    <w:rsid w:val="00C72566"/>
    <w:rsid w:val="00C729E3"/>
    <w:rsid w:val="00C72C91"/>
    <w:rsid w:val="00C731FC"/>
    <w:rsid w:val="00C73976"/>
    <w:rsid w:val="00C739A8"/>
    <w:rsid w:val="00C739DB"/>
    <w:rsid w:val="00C73A38"/>
    <w:rsid w:val="00C73B56"/>
    <w:rsid w:val="00C73E14"/>
    <w:rsid w:val="00C73EA9"/>
    <w:rsid w:val="00C741C7"/>
    <w:rsid w:val="00C7499B"/>
    <w:rsid w:val="00C74BCD"/>
    <w:rsid w:val="00C755CA"/>
    <w:rsid w:val="00C75617"/>
    <w:rsid w:val="00C75697"/>
    <w:rsid w:val="00C759BF"/>
    <w:rsid w:val="00C75A4F"/>
    <w:rsid w:val="00C75A61"/>
    <w:rsid w:val="00C75DE1"/>
    <w:rsid w:val="00C7613B"/>
    <w:rsid w:val="00C7644A"/>
    <w:rsid w:val="00C7725D"/>
    <w:rsid w:val="00C77F1D"/>
    <w:rsid w:val="00C8011E"/>
    <w:rsid w:val="00C802E3"/>
    <w:rsid w:val="00C805B2"/>
    <w:rsid w:val="00C80791"/>
    <w:rsid w:val="00C80EB3"/>
    <w:rsid w:val="00C8179E"/>
    <w:rsid w:val="00C819D9"/>
    <w:rsid w:val="00C81D6C"/>
    <w:rsid w:val="00C823D4"/>
    <w:rsid w:val="00C82795"/>
    <w:rsid w:val="00C82B67"/>
    <w:rsid w:val="00C82F7F"/>
    <w:rsid w:val="00C832BA"/>
    <w:rsid w:val="00C833B9"/>
    <w:rsid w:val="00C83BBB"/>
    <w:rsid w:val="00C83C1F"/>
    <w:rsid w:val="00C84027"/>
    <w:rsid w:val="00C844F7"/>
    <w:rsid w:val="00C8453A"/>
    <w:rsid w:val="00C84693"/>
    <w:rsid w:val="00C84950"/>
    <w:rsid w:val="00C84E10"/>
    <w:rsid w:val="00C85289"/>
    <w:rsid w:val="00C85761"/>
    <w:rsid w:val="00C866E5"/>
    <w:rsid w:val="00C86728"/>
    <w:rsid w:val="00C86922"/>
    <w:rsid w:val="00C869F2"/>
    <w:rsid w:val="00C86D13"/>
    <w:rsid w:val="00C870C3"/>
    <w:rsid w:val="00C877B6"/>
    <w:rsid w:val="00C9010D"/>
    <w:rsid w:val="00C90376"/>
    <w:rsid w:val="00C90927"/>
    <w:rsid w:val="00C909C7"/>
    <w:rsid w:val="00C90B49"/>
    <w:rsid w:val="00C90D36"/>
    <w:rsid w:val="00C90EC2"/>
    <w:rsid w:val="00C90F66"/>
    <w:rsid w:val="00C90F90"/>
    <w:rsid w:val="00C92858"/>
    <w:rsid w:val="00C92A3E"/>
    <w:rsid w:val="00C92F04"/>
    <w:rsid w:val="00C92FA3"/>
    <w:rsid w:val="00C933CD"/>
    <w:rsid w:val="00C9388B"/>
    <w:rsid w:val="00C93BAA"/>
    <w:rsid w:val="00C93C97"/>
    <w:rsid w:val="00C93CE7"/>
    <w:rsid w:val="00C93F7F"/>
    <w:rsid w:val="00C94337"/>
    <w:rsid w:val="00C9457C"/>
    <w:rsid w:val="00C95491"/>
    <w:rsid w:val="00C95B12"/>
    <w:rsid w:val="00C95B66"/>
    <w:rsid w:val="00C962B7"/>
    <w:rsid w:val="00C96C99"/>
    <w:rsid w:val="00C97993"/>
    <w:rsid w:val="00C97F85"/>
    <w:rsid w:val="00CA0145"/>
    <w:rsid w:val="00CA09DA"/>
    <w:rsid w:val="00CA0EDA"/>
    <w:rsid w:val="00CA12D4"/>
    <w:rsid w:val="00CA1527"/>
    <w:rsid w:val="00CA1943"/>
    <w:rsid w:val="00CA20D4"/>
    <w:rsid w:val="00CA2F83"/>
    <w:rsid w:val="00CA3101"/>
    <w:rsid w:val="00CA3585"/>
    <w:rsid w:val="00CA3D06"/>
    <w:rsid w:val="00CA4243"/>
    <w:rsid w:val="00CA44DB"/>
    <w:rsid w:val="00CA491F"/>
    <w:rsid w:val="00CA4C9D"/>
    <w:rsid w:val="00CA4D7A"/>
    <w:rsid w:val="00CA4E6F"/>
    <w:rsid w:val="00CA4FCB"/>
    <w:rsid w:val="00CA5405"/>
    <w:rsid w:val="00CA594C"/>
    <w:rsid w:val="00CA5F81"/>
    <w:rsid w:val="00CA5FAC"/>
    <w:rsid w:val="00CA5FC2"/>
    <w:rsid w:val="00CA61E8"/>
    <w:rsid w:val="00CA675B"/>
    <w:rsid w:val="00CA6777"/>
    <w:rsid w:val="00CA6AE6"/>
    <w:rsid w:val="00CA6E40"/>
    <w:rsid w:val="00CA6F08"/>
    <w:rsid w:val="00CA7219"/>
    <w:rsid w:val="00CA75BE"/>
    <w:rsid w:val="00CA75D9"/>
    <w:rsid w:val="00CA7C39"/>
    <w:rsid w:val="00CB007E"/>
    <w:rsid w:val="00CB0119"/>
    <w:rsid w:val="00CB072D"/>
    <w:rsid w:val="00CB07BD"/>
    <w:rsid w:val="00CB1105"/>
    <w:rsid w:val="00CB136A"/>
    <w:rsid w:val="00CB192A"/>
    <w:rsid w:val="00CB1B9F"/>
    <w:rsid w:val="00CB1C83"/>
    <w:rsid w:val="00CB1C85"/>
    <w:rsid w:val="00CB1E8C"/>
    <w:rsid w:val="00CB227E"/>
    <w:rsid w:val="00CB238E"/>
    <w:rsid w:val="00CB2479"/>
    <w:rsid w:val="00CB29A5"/>
    <w:rsid w:val="00CB3B07"/>
    <w:rsid w:val="00CB3D9B"/>
    <w:rsid w:val="00CB4031"/>
    <w:rsid w:val="00CB517E"/>
    <w:rsid w:val="00CB5671"/>
    <w:rsid w:val="00CB5CFC"/>
    <w:rsid w:val="00CB5D7A"/>
    <w:rsid w:val="00CB607C"/>
    <w:rsid w:val="00CB6306"/>
    <w:rsid w:val="00CB67BF"/>
    <w:rsid w:val="00CB6BA4"/>
    <w:rsid w:val="00CB6E17"/>
    <w:rsid w:val="00CB6E89"/>
    <w:rsid w:val="00CB70AD"/>
    <w:rsid w:val="00CB73C0"/>
    <w:rsid w:val="00CB789D"/>
    <w:rsid w:val="00CC0354"/>
    <w:rsid w:val="00CC0786"/>
    <w:rsid w:val="00CC091C"/>
    <w:rsid w:val="00CC0E0B"/>
    <w:rsid w:val="00CC0EB7"/>
    <w:rsid w:val="00CC1003"/>
    <w:rsid w:val="00CC1049"/>
    <w:rsid w:val="00CC125E"/>
    <w:rsid w:val="00CC14A1"/>
    <w:rsid w:val="00CC175E"/>
    <w:rsid w:val="00CC1944"/>
    <w:rsid w:val="00CC1DFA"/>
    <w:rsid w:val="00CC201B"/>
    <w:rsid w:val="00CC2053"/>
    <w:rsid w:val="00CC23D4"/>
    <w:rsid w:val="00CC260F"/>
    <w:rsid w:val="00CC2DCA"/>
    <w:rsid w:val="00CC2F1F"/>
    <w:rsid w:val="00CC2F8D"/>
    <w:rsid w:val="00CC3133"/>
    <w:rsid w:val="00CC31DE"/>
    <w:rsid w:val="00CC38AA"/>
    <w:rsid w:val="00CC3AF3"/>
    <w:rsid w:val="00CC3FEF"/>
    <w:rsid w:val="00CC4050"/>
    <w:rsid w:val="00CC45C8"/>
    <w:rsid w:val="00CC48CB"/>
    <w:rsid w:val="00CC4A37"/>
    <w:rsid w:val="00CC5278"/>
    <w:rsid w:val="00CC57DD"/>
    <w:rsid w:val="00CC5CD3"/>
    <w:rsid w:val="00CC5D9E"/>
    <w:rsid w:val="00CC5E83"/>
    <w:rsid w:val="00CC5EB7"/>
    <w:rsid w:val="00CC5FCD"/>
    <w:rsid w:val="00CC6085"/>
    <w:rsid w:val="00CC6179"/>
    <w:rsid w:val="00CC62DC"/>
    <w:rsid w:val="00CC6868"/>
    <w:rsid w:val="00CC6D80"/>
    <w:rsid w:val="00CC6DE7"/>
    <w:rsid w:val="00CC6EF8"/>
    <w:rsid w:val="00CC6FB3"/>
    <w:rsid w:val="00CC732F"/>
    <w:rsid w:val="00CC739A"/>
    <w:rsid w:val="00CC7A10"/>
    <w:rsid w:val="00CC7ACA"/>
    <w:rsid w:val="00CC7CCA"/>
    <w:rsid w:val="00CD04F4"/>
    <w:rsid w:val="00CD0617"/>
    <w:rsid w:val="00CD077F"/>
    <w:rsid w:val="00CD12CF"/>
    <w:rsid w:val="00CD1808"/>
    <w:rsid w:val="00CD1C5D"/>
    <w:rsid w:val="00CD229B"/>
    <w:rsid w:val="00CD24F1"/>
    <w:rsid w:val="00CD276F"/>
    <w:rsid w:val="00CD2965"/>
    <w:rsid w:val="00CD2BE6"/>
    <w:rsid w:val="00CD3245"/>
    <w:rsid w:val="00CD329D"/>
    <w:rsid w:val="00CD34F7"/>
    <w:rsid w:val="00CD39D5"/>
    <w:rsid w:val="00CD3F17"/>
    <w:rsid w:val="00CD3FEE"/>
    <w:rsid w:val="00CD402C"/>
    <w:rsid w:val="00CD42F2"/>
    <w:rsid w:val="00CD436E"/>
    <w:rsid w:val="00CD440D"/>
    <w:rsid w:val="00CD5658"/>
    <w:rsid w:val="00CD56D9"/>
    <w:rsid w:val="00CD6289"/>
    <w:rsid w:val="00CD63B2"/>
    <w:rsid w:val="00CD64F8"/>
    <w:rsid w:val="00CD64FB"/>
    <w:rsid w:val="00CD69B6"/>
    <w:rsid w:val="00CD6F2F"/>
    <w:rsid w:val="00CD756C"/>
    <w:rsid w:val="00CD7921"/>
    <w:rsid w:val="00CE014A"/>
    <w:rsid w:val="00CE093F"/>
    <w:rsid w:val="00CE0D9A"/>
    <w:rsid w:val="00CE0EA5"/>
    <w:rsid w:val="00CE0F03"/>
    <w:rsid w:val="00CE0F77"/>
    <w:rsid w:val="00CE11CB"/>
    <w:rsid w:val="00CE19B5"/>
    <w:rsid w:val="00CE1EA9"/>
    <w:rsid w:val="00CE1F8C"/>
    <w:rsid w:val="00CE22E4"/>
    <w:rsid w:val="00CE2702"/>
    <w:rsid w:val="00CE2767"/>
    <w:rsid w:val="00CE29C9"/>
    <w:rsid w:val="00CE2A02"/>
    <w:rsid w:val="00CE2BB8"/>
    <w:rsid w:val="00CE2EFC"/>
    <w:rsid w:val="00CE31AE"/>
    <w:rsid w:val="00CE333C"/>
    <w:rsid w:val="00CE3A19"/>
    <w:rsid w:val="00CE3C56"/>
    <w:rsid w:val="00CE425F"/>
    <w:rsid w:val="00CE469F"/>
    <w:rsid w:val="00CE4804"/>
    <w:rsid w:val="00CE4924"/>
    <w:rsid w:val="00CE49A4"/>
    <w:rsid w:val="00CE4AEB"/>
    <w:rsid w:val="00CE4DB6"/>
    <w:rsid w:val="00CE4E63"/>
    <w:rsid w:val="00CE4E77"/>
    <w:rsid w:val="00CE4E83"/>
    <w:rsid w:val="00CE50EB"/>
    <w:rsid w:val="00CE5451"/>
    <w:rsid w:val="00CE54DA"/>
    <w:rsid w:val="00CE55E8"/>
    <w:rsid w:val="00CE5723"/>
    <w:rsid w:val="00CE62E9"/>
    <w:rsid w:val="00CE64B4"/>
    <w:rsid w:val="00CE6965"/>
    <w:rsid w:val="00CE6B72"/>
    <w:rsid w:val="00CE6D1C"/>
    <w:rsid w:val="00CE6F01"/>
    <w:rsid w:val="00CE6F63"/>
    <w:rsid w:val="00CE7086"/>
    <w:rsid w:val="00CE716F"/>
    <w:rsid w:val="00CE71D3"/>
    <w:rsid w:val="00CE743D"/>
    <w:rsid w:val="00CE74C5"/>
    <w:rsid w:val="00CE7544"/>
    <w:rsid w:val="00CE75A5"/>
    <w:rsid w:val="00CE76FE"/>
    <w:rsid w:val="00CE7DC5"/>
    <w:rsid w:val="00CF01BC"/>
    <w:rsid w:val="00CF02A3"/>
    <w:rsid w:val="00CF086F"/>
    <w:rsid w:val="00CF0BB9"/>
    <w:rsid w:val="00CF0CF9"/>
    <w:rsid w:val="00CF1271"/>
    <w:rsid w:val="00CF136C"/>
    <w:rsid w:val="00CF18E9"/>
    <w:rsid w:val="00CF1986"/>
    <w:rsid w:val="00CF1B89"/>
    <w:rsid w:val="00CF2427"/>
    <w:rsid w:val="00CF26F3"/>
    <w:rsid w:val="00CF3182"/>
    <w:rsid w:val="00CF38D8"/>
    <w:rsid w:val="00CF39C8"/>
    <w:rsid w:val="00CF3CB2"/>
    <w:rsid w:val="00CF3D3B"/>
    <w:rsid w:val="00CF420F"/>
    <w:rsid w:val="00CF477E"/>
    <w:rsid w:val="00CF4B82"/>
    <w:rsid w:val="00CF4DA4"/>
    <w:rsid w:val="00CF4DC4"/>
    <w:rsid w:val="00CF58D0"/>
    <w:rsid w:val="00CF5A34"/>
    <w:rsid w:val="00CF63B4"/>
    <w:rsid w:val="00CF63F0"/>
    <w:rsid w:val="00CF6EAE"/>
    <w:rsid w:val="00CF6EB6"/>
    <w:rsid w:val="00CF728A"/>
    <w:rsid w:val="00CF72C5"/>
    <w:rsid w:val="00CF7807"/>
    <w:rsid w:val="00CF785A"/>
    <w:rsid w:val="00CF7D11"/>
    <w:rsid w:val="00D00F56"/>
    <w:rsid w:val="00D0138F"/>
    <w:rsid w:val="00D013BD"/>
    <w:rsid w:val="00D01589"/>
    <w:rsid w:val="00D01A48"/>
    <w:rsid w:val="00D02A1E"/>
    <w:rsid w:val="00D034B6"/>
    <w:rsid w:val="00D03C25"/>
    <w:rsid w:val="00D03D3E"/>
    <w:rsid w:val="00D040AD"/>
    <w:rsid w:val="00D04356"/>
    <w:rsid w:val="00D04478"/>
    <w:rsid w:val="00D0481B"/>
    <w:rsid w:val="00D049AE"/>
    <w:rsid w:val="00D04D4C"/>
    <w:rsid w:val="00D04EA5"/>
    <w:rsid w:val="00D04EC4"/>
    <w:rsid w:val="00D054F8"/>
    <w:rsid w:val="00D05A22"/>
    <w:rsid w:val="00D05DF9"/>
    <w:rsid w:val="00D05E33"/>
    <w:rsid w:val="00D0647C"/>
    <w:rsid w:val="00D0648A"/>
    <w:rsid w:val="00D0651E"/>
    <w:rsid w:val="00D0659E"/>
    <w:rsid w:val="00D06BB0"/>
    <w:rsid w:val="00D06CDF"/>
    <w:rsid w:val="00D07375"/>
    <w:rsid w:val="00D07527"/>
    <w:rsid w:val="00D0760A"/>
    <w:rsid w:val="00D07B96"/>
    <w:rsid w:val="00D102C2"/>
    <w:rsid w:val="00D11A0A"/>
    <w:rsid w:val="00D12201"/>
    <w:rsid w:val="00D12324"/>
    <w:rsid w:val="00D1244D"/>
    <w:rsid w:val="00D1248F"/>
    <w:rsid w:val="00D124DD"/>
    <w:rsid w:val="00D1259A"/>
    <w:rsid w:val="00D1283F"/>
    <w:rsid w:val="00D12EA1"/>
    <w:rsid w:val="00D13A14"/>
    <w:rsid w:val="00D13E86"/>
    <w:rsid w:val="00D148CD"/>
    <w:rsid w:val="00D14C16"/>
    <w:rsid w:val="00D14CB0"/>
    <w:rsid w:val="00D15583"/>
    <w:rsid w:val="00D15612"/>
    <w:rsid w:val="00D156C2"/>
    <w:rsid w:val="00D159DB"/>
    <w:rsid w:val="00D15C6B"/>
    <w:rsid w:val="00D1688B"/>
    <w:rsid w:val="00D16897"/>
    <w:rsid w:val="00D16BAA"/>
    <w:rsid w:val="00D16D18"/>
    <w:rsid w:val="00D16DB9"/>
    <w:rsid w:val="00D16ECD"/>
    <w:rsid w:val="00D17247"/>
    <w:rsid w:val="00D1752E"/>
    <w:rsid w:val="00D177DD"/>
    <w:rsid w:val="00D17937"/>
    <w:rsid w:val="00D17A18"/>
    <w:rsid w:val="00D17F4B"/>
    <w:rsid w:val="00D205BB"/>
    <w:rsid w:val="00D205EF"/>
    <w:rsid w:val="00D20DB5"/>
    <w:rsid w:val="00D2160B"/>
    <w:rsid w:val="00D218F8"/>
    <w:rsid w:val="00D21B13"/>
    <w:rsid w:val="00D22121"/>
    <w:rsid w:val="00D22256"/>
    <w:rsid w:val="00D224DA"/>
    <w:rsid w:val="00D22582"/>
    <w:rsid w:val="00D22774"/>
    <w:rsid w:val="00D228D0"/>
    <w:rsid w:val="00D22D67"/>
    <w:rsid w:val="00D23088"/>
    <w:rsid w:val="00D23390"/>
    <w:rsid w:val="00D23E81"/>
    <w:rsid w:val="00D243AC"/>
    <w:rsid w:val="00D244A1"/>
    <w:rsid w:val="00D24618"/>
    <w:rsid w:val="00D24B4B"/>
    <w:rsid w:val="00D24C3F"/>
    <w:rsid w:val="00D25398"/>
    <w:rsid w:val="00D25548"/>
    <w:rsid w:val="00D25582"/>
    <w:rsid w:val="00D258F6"/>
    <w:rsid w:val="00D25A72"/>
    <w:rsid w:val="00D25C01"/>
    <w:rsid w:val="00D25D5E"/>
    <w:rsid w:val="00D25E3E"/>
    <w:rsid w:val="00D25EA9"/>
    <w:rsid w:val="00D26198"/>
    <w:rsid w:val="00D266F2"/>
    <w:rsid w:val="00D26705"/>
    <w:rsid w:val="00D268DD"/>
    <w:rsid w:val="00D26BB3"/>
    <w:rsid w:val="00D27059"/>
    <w:rsid w:val="00D2733A"/>
    <w:rsid w:val="00D274BA"/>
    <w:rsid w:val="00D279D6"/>
    <w:rsid w:val="00D27AD1"/>
    <w:rsid w:val="00D27B0B"/>
    <w:rsid w:val="00D27BC4"/>
    <w:rsid w:val="00D27CD5"/>
    <w:rsid w:val="00D301B6"/>
    <w:rsid w:val="00D30B38"/>
    <w:rsid w:val="00D3103C"/>
    <w:rsid w:val="00D312F5"/>
    <w:rsid w:val="00D31398"/>
    <w:rsid w:val="00D31544"/>
    <w:rsid w:val="00D31815"/>
    <w:rsid w:val="00D31CE2"/>
    <w:rsid w:val="00D31E76"/>
    <w:rsid w:val="00D32869"/>
    <w:rsid w:val="00D32A7D"/>
    <w:rsid w:val="00D32AC9"/>
    <w:rsid w:val="00D32C10"/>
    <w:rsid w:val="00D32FEC"/>
    <w:rsid w:val="00D33C6C"/>
    <w:rsid w:val="00D33EC0"/>
    <w:rsid w:val="00D34205"/>
    <w:rsid w:val="00D344DF"/>
    <w:rsid w:val="00D34B2C"/>
    <w:rsid w:val="00D356B8"/>
    <w:rsid w:val="00D36015"/>
    <w:rsid w:val="00D36228"/>
    <w:rsid w:val="00D36651"/>
    <w:rsid w:val="00D37631"/>
    <w:rsid w:val="00D3770E"/>
    <w:rsid w:val="00D37769"/>
    <w:rsid w:val="00D378CF"/>
    <w:rsid w:val="00D37DFD"/>
    <w:rsid w:val="00D37F2E"/>
    <w:rsid w:val="00D4079F"/>
    <w:rsid w:val="00D40DC4"/>
    <w:rsid w:val="00D40EB9"/>
    <w:rsid w:val="00D40F13"/>
    <w:rsid w:val="00D41A6C"/>
    <w:rsid w:val="00D41DC0"/>
    <w:rsid w:val="00D41E38"/>
    <w:rsid w:val="00D420DB"/>
    <w:rsid w:val="00D423A6"/>
    <w:rsid w:val="00D42422"/>
    <w:rsid w:val="00D42537"/>
    <w:rsid w:val="00D42667"/>
    <w:rsid w:val="00D426E5"/>
    <w:rsid w:val="00D4294B"/>
    <w:rsid w:val="00D42FA8"/>
    <w:rsid w:val="00D4316E"/>
    <w:rsid w:val="00D4323F"/>
    <w:rsid w:val="00D43424"/>
    <w:rsid w:val="00D435D9"/>
    <w:rsid w:val="00D4365B"/>
    <w:rsid w:val="00D4390F"/>
    <w:rsid w:val="00D440A1"/>
    <w:rsid w:val="00D44272"/>
    <w:rsid w:val="00D44335"/>
    <w:rsid w:val="00D44582"/>
    <w:rsid w:val="00D4489A"/>
    <w:rsid w:val="00D44BD5"/>
    <w:rsid w:val="00D44E71"/>
    <w:rsid w:val="00D452EE"/>
    <w:rsid w:val="00D45321"/>
    <w:rsid w:val="00D456C2"/>
    <w:rsid w:val="00D45880"/>
    <w:rsid w:val="00D45AF2"/>
    <w:rsid w:val="00D46363"/>
    <w:rsid w:val="00D46BB3"/>
    <w:rsid w:val="00D46CFB"/>
    <w:rsid w:val="00D4712B"/>
    <w:rsid w:val="00D47836"/>
    <w:rsid w:val="00D47A3D"/>
    <w:rsid w:val="00D47BF9"/>
    <w:rsid w:val="00D50010"/>
    <w:rsid w:val="00D50588"/>
    <w:rsid w:val="00D5089A"/>
    <w:rsid w:val="00D509F0"/>
    <w:rsid w:val="00D50BCD"/>
    <w:rsid w:val="00D51094"/>
    <w:rsid w:val="00D51299"/>
    <w:rsid w:val="00D515FD"/>
    <w:rsid w:val="00D51DDB"/>
    <w:rsid w:val="00D51EED"/>
    <w:rsid w:val="00D52430"/>
    <w:rsid w:val="00D52497"/>
    <w:rsid w:val="00D528A2"/>
    <w:rsid w:val="00D528D8"/>
    <w:rsid w:val="00D5294C"/>
    <w:rsid w:val="00D52C0D"/>
    <w:rsid w:val="00D52CA9"/>
    <w:rsid w:val="00D52E33"/>
    <w:rsid w:val="00D52EDA"/>
    <w:rsid w:val="00D53337"/>
    <w:rsid w:val="00D536A8"/>
    <w:rsid w:val="00D5372B"/>
    <w:rsid w:val="00D5384F"/>
    <w:rsid w:val="00D53B4C"/>
    <w:rsid w:val="00D53B7E"/>
    <w:rsid w:val="00D544E8"/>
    <w:rsid w:val="00D54684"/>
    <w:rsid w:val="00D54CAF"/>
    <w:rsid w:val="00D54F77"/>
    <w:rsid w:val="00D558D8"/>
    <w:rsid w:val="00D55DA7"/>
    <w:rsid w:val="00D56021"/>
    <w:rsid w:val="00D561A8"/>
    <w:rsid w:val="00D567F9"/>
    <w:rsid w:val="00D570D2"/>
    <w:rsid w:val="00D5722C"/>
    <w:rsid w:val="00D57592"/>
    <w:rsid w:val="00D57B74"/>
    <w:rsid w:val="00D57C02"/>
    <w:rsid w:val="00D608A9"/>
    <w:rsid w:val="00D612C9"/>
    <w:rsid w:val="00D6132C"/>
    <w:rsid w:val="00D614DB"/>
    <w:rsid w:val="00D61D30"/>
    <w:rsid w:val="00D6243B"/>
    <w:rsid w:val="00D626B4"/>
    <w:rsid w:val="00D628A1"/>
    <w:rsid w:val="00D628CB"/>
    <w:rsid w:val="00D62B90"/>
    <w:rsid w:val="00D62C23"/>
    <w:rsid w:val="00D62DF3"/>
    <w:rsid w:val="00D63008"/>
    <w:rsid w:val="00D630AB"/>
    <w:rsid w:val="00D63146"/>
    <w:rsid w:val="00D631BD"/>
    <w:rsid w:val="00D632D6"/>
    <w:rsid w:val="00D639F8"/>
    <w:rsid w:val="00D63B41"/>
    <w:rsid w:val="00D63D12"/>
    <w:rsid w:val="00D63FF7"/>
    <w:rsid w:val="00D643DE"/>
    <w:rsid w:val="00D64828"/>
    <w:rsid w:val="00D64E6B"/>
    <w:rsid w:val="00D65531"/>
    <w:rsid w:val="00D65976"/>
    <w:rsid w:val="00D66128"/>
    <w:rsid w:val="00D663C5"/>
    <w:rsid w:val="00D66515"/>
    <w:rsid w:val="00D666B3"/>
    <w:rsid w:val="00D6672B"/>
    <w:rsid w:val="00D66BE4"/>
    <w:rsid w:val="00D67335"/>
    <w:rsid w:val="00D6734E"/>
    <w:rsid w:val="00D67419"/>
    <w:rsid w:val="00D67CB0"/>
    <w:rsid w:val="00D700B6"/>
    <w:rsid w:val="00D70246"/>
    <w:rsid w:val="00D7098D"/>
    <w:rsid w:val="00D70DCC"/>
    <w:rsid w:val="00D70F05"/>
    <w:rsid w:val="00D70F80"/>
    <w:rsid w:val="00D71B2F"/>
    <w:rsid w:val="00D71C8B"/>
    <w:rsid w:val="00D725BC"/>
    <w:rsid w:val="00D72724"/>
    <w:rsid w:val="00D72D1C"/>
    <w:rsid w:val="00D73287"/>
    <w:rsid w:val="00D73491"/>
    <w:rsid w:val="00D73606"/>
    <w:rsid w:val="00D73926"/>
    <w:rsid w:val="00D741C4"/>
    <w:rsid w:val="00D7450C"/>
    <w:rsid w:val="00D74D89"/>
    <w:rsid w:val="00D74DD3"/>
    <w:rsid w:val="00D7510E"/>
    <w:rsid w:val="00D75221"/>
    <w:rsid w:val="00D7535A"/>
    <w:rsid w:val="00D756B9"/>
    <w:rsid w:val="00D757A7"/>
    <w:rsid w:val="00D757BC"/>
    <w:rsid w:val="00D75839"/>
    <w:rsid w:val="00D7590C"/>
    <w:rsid w:val="00D75A2D"/>
    <w:rsid w:val="00D75A56"/>
    <w:rsid w:val="00D75C4B"/>
    <w:rsid w:val="00D75C84"/>
    <w:rsid w:val="00D75F28"/>
    <w:rsid w:val="00D7608E"/>
    <w:rsid w:val="00D761E1"/>
    <w:rsid w:val="00D763C8"/>
    <w:rsid w:val="00D765A2"/>
    <w:rsid w:val="00D765C8"/>
    <w:rsid w:val="00D767A8"/>
    <w:rsid w:val="00D76BE5"/>
    <w:rsid w:val="00D7746B"/>
    <w:rsid w:val="00D77EB3"/>
    <w:rsid w:val="00D77F8B"/>
    <w:rsid w:val="00D80E69"/>
    <w:rsid w:val="00D8116D"/>
    <w:rsid w:val="00D81E73"/>
    <w:rsid w:val="00D81ECB"/>
    <w:rsid w:val="00D82B7E"/>
    <w:rsid w:val="00D8338C"/>
    <w:rsid w:val="00D836E1"/>
    <w:rsid w:val="00D84219"/>
    <w:rsid w:val="00D843C2"/>
    <w:rsid w:val="00D84632"/>
    <w:rsid w:val="00D84723"/>
    <w:rsid w:val="00D848F5"/>
    <w:rsid w:val="00D84B4F"/>
    <w:rsid w:val="00D84C3D"/>
    <w:rsid w:val="00D84ECF"/>
    <w:rsid w:val="00D84F81"/>
    <w:rsid w:val="00D85186"/>
    <w:rsid w:val="00D8563F"/>
    <w:rsid w:val="00D858A7"/>
    <w:rsid w:val="00D859C8"/>
    <w:rsid w:val="00D86070"/>
    <w:rsid w:val="00D86301"/>
    <w:rsid w:val="00D8648C"/>
    <w:rsid w:val="00D8709E"/>
    <w:rsid w:val="00D8752C"/>
    <w:rsid w:val="00D87A21"/>
    <w:rsid w:val="00D87B86"/>
    <w:rsid w:val="00D87C79"/>
    <w:rsid w:val="00D90123"/>
    <w:rsid w:val="00D90904"/>
    <w:rsid w:val="00D913BE"/>
    <w:rsid w:val="00D91436"/>
    <w:rsid w:val="00D91C15"/>
    <w:rsid w:val="00D91EAC"/>
    <w:rsid w:val="00D920F1"/>
    <w:rsid w:val="00D926F6"/>
    <w:rsid w:val="00D929BB"/>
    <w:rsid w:val="00D93411"/>
    <w:rsid w:val="00D939B9"/>
    <w:rsid w:val="00D94038"/>
    <w:rsid w:val="00D94A40"/>
    <w:rsid w:val="00D94BC6"/>
    <w:rsid w:val="00D94D86"/>
    <w:rsid w:val="00D95027"/>
    <w:rsid w:val="00D95268"/>
    <w:rsid w:val="00D9559A"/>
    <w:rsid w:val="00D956C9"/>
    <w:rsid w:val="00D962F1"/>
    <w:rsid w:val="00D96DB4"/>
    <w:rsid w:val="00D97141"/>
    <w:rsid w:val="00D97371"/>
    <w:rsid w:val="00D975D6"/>
    <w:rsid w:val="00D97806"/>
    <w:rsid w:val="00D978D6"/>
    <w:rsid w:val="00D97A0F"/>
    <w:rsid w:val="00D97EB4"/>
    <w:rsid w:val="00D97EEB"/>
    <w:rsid w:val="00DA0190"/>
    <w:rsid w:val="00DA0587"/>
    <w:rsid w:val="00DA0784"/>
    <w:rsid w:val="00DA08F1"/>
    <w:rsid w:val="00DA09FD"/>
    <w:rsid w:val="00DA0AB3"/>
    <w:rsid w:val="00DA0C28"/>
    <w:rsid w:val="00DA174E"/>
    <w:rsid w:val="00DA1903"/>
    <w:rsid w:val="00DA1F1C"/>
    <w:rsid w:val="00DA22FA"/>
    <w:rsid w:val="00DA252D"/>
    <w:rsid w:val="00DA2AF6"/>
    <w:rsid w:val="00DA2BF3"/>
    <w:rsid w:val="00DA2C6A"/>
    <w:rsid w:val="00DA331B"/>
    <w:rsid w:val="00DA3676"/>
    <w:rsid w:val="00DA3740"/>
    <w:rsid w:val="00DA3BC2"/>
    <w:rsid w:val="00DA3C3B"/>
    <w:rsid w:val="00DA3D87"/>
    <w:rsid w:val="00DA3F23"/>
    <w:rsid w:val="00DA418D"/>
    <w:rsid w:val="00DA433C"/>
    <w:rsid w:val="00DA4910"/>
    <w:rsid w:val="00DA5AE3"/>
    <w:rsid w:val="00DA5E15"/>
    <w:rsid w:val="00DA60C3"/>
    <w:rsid w:val="00DA6684"/>
    <w:rsid w:val="00DA6958"/>
    <w:rsid w:val="00DA6A3F"/>
    <w:rsid w:val="00DA6B8F"/>
    <w:rsid w:val="00DA6C22"/>
    <w:rsid w:val="00DA6D83"/>
    <w:rsid w:val="00DA7447"/>
    <w:rsid w:val="00DA7B2B"/>
    <w:rsid w:val="00DA7EA6"/>
    <w:rsid w:val="00DB075D"/>
    <w:rsid w:val="00DB0F12"/>
    <w:rsid w:val="00DB1013"/>
    <w:rsid w:val="00DB1B76"/>
    <w:rsid w:val="00DB1E8E"/>
    <w:rsid w:val="00DB26B0"/>
    <w:rsid w:val="00DB2A90"/>
    <w:rsid w:val="00DB2B82"/>
    <w:rsid w:val="00DB2C0F"/>
    <w:rsid w:val="00DB2C1F"/>
    <w:rsid w:val="00DB2E7A"/>
    <w:rsid w:val="00DB2F3E"/>
    <w:rsid w:val="00DB3023"/>
    <w:rsid w:val="00DB4344"/>
    <w:rsid w:val="00DB4621"/>
    <w:rsid w:val="00DB4891"/>
    <w:rsid w:val="00DB4B6C"/>
    <w:rsid w:val="00DB4FB2"/>
    <w:rsid w:val="00DB5463"/>
    <w:rsid w:val="00DB5822"/>
    <w:rsid w:val="00DB58E7"/>
    <w:rsid w:val="00DB5F6C"/>
    <w:rsid w:val="00DB60D0"/>
    <w:rsid w:val="00DB617C"/>
    <w:rsid w:val="00DB620C"/>
    <w:rsid w:val="00DB65AA"/>
    <w:rsid w:val="00DB6CF2"/>
    <w:rsid w:val="00DB72F0"/>
    <w:rsid w:val="00DB7301"/>
    <w:rsid w:val="00DB7B9F"/>
    <w:rsid w:val="00DB7BED"/>
    <w:rsid w:val="00DC0417"/>
    <w:rsid w:val="00DC0591"/>
    <w:rsid w:val="00DC085C"/>
    <w:rsid w:val="00DC095E"/>
    <w:rsid w:val="00DC102C"/>
    <w:rsid w:val="00DC125B"/>
    <w:rsid w:val="00DC14F2"/>
    <w:rsid w:val="00DC16F5"/>
    <w:rsid w:val="00DC175B"/>
    <w:rsid w:val="00DC1A8E"/>
    <w:rsid w:val="00DC1DD4"/>
    <w:rsid w:val="00DC1E8C"/>
    <w:rsid w:val="00DC1FC4"/>
    <w:rsid w:val="00DC22E1"/>
    <w:rsid w:val="00DC25A7"/>
    <w:rsid w:val="00DC2DB1"/>
    <w:rsid w:val="00DC2E64"/>
    <w:rsid w:val="00DC3704"/>
    <w:rsid w:val="00DC4175"/>
    <w:rsid w:val="00DC42F3"/>
    <w:rsid w:val="00DC4667"/>
    <w:rsid w:val="00DC4BF3"/>
    <w:rsid w:val="00DC4CCA"/>
    <w:rsid w:val="00DC4E20"/>
    <w:rsid w:val="00DC5708"/>
    <w:rsid w:val="00DC587E"/>
    <w:rsid w:val="00DC5C0B"/>
    <w:rsid w:val="00DC5C10"/>
    <w:rsid w:val="00DC5E31"/>
    <w:rsid w:val="00DC5E5A"/>
    <w:rsid w:val="00DC5FF5"/>
    <w:rsid w:val="00DC6334"/>
    <w:rsid w:val="00DC644F"/>
    <w:rsid w:val="00DC652D"/>
    <w:rsid w:val="00DC655B"/>
    <w:rsid w:val="00DC6851"/>
    <w:rsid w:val="00DC6AE7"/>
    <w:rsid w:val="00DC6C54"/>
    <w:rsid w:val="00DC6C8A"/>
    <w:rsid w:val="00DC72B3"/>
    <w:rsid w:val="00DC79DA"/>
    <w:rsid w:val="00DC7B63"/>
    <w:rsid w:val="00DC7F6C"/>
    <w:rsid w:val="00DC7F9A"/>
    <w:rsid w:val="00DD01E2"/>
    <w:rsid w:val="00DD0A4E"/>
    <w:rsid w:val="00DD1AF5"/>
    <w:rsid w:val="00DD1B33"/>
    <w:rsid w:val="00DD1D27"/>
    <w:rsid w:val="00DD1ED4"/>
    <w:rsid w:val="00DD20C8"/>
    <w:rsid w:val="00DD229C"/>
    <w:rsid w:val="00DD2329"/>
    <w:rsid w:val="00DD25BE"/>
    <w:rsid w:val="00DD2CD1"/>
    <w:rsid w:val="00DD2E0D"/>
    <w:rsid w:val="00DD3FDB"/>
    <w:rsid w:val="00DD43C9"/>
    <w:rsid w:val="00DD47CB"/>
    <w:rsid w:val="00DD48BE"/>
    <w:rsid w:val="00DD4AC5"/>
    <w:rsid w:val="00DD4D49"/>
    <w:rsid w:val="00DD585D"/>
    <w:rsid w:val="00DD5E6C"/>
    <w:rsid w:val="00DD5E80"/>
    <w:rsid w:val="00DD61B6"/>
    <w:rsid w:val="00DD68E5"/>
    <w:rsid w:val="00DD6D94"/>
    <w:rsid w:val="00DD738A"/>
    <w:rsid w:val="00DD7837"/>
    <w:rsid w:val="00DD7B89"/>
    <w:rsid w:val="00DE0843"/>
    <w:rsid w:val="00DE0B19"/>
    <w:rsid w:val="00DE0D23"/>
    <w:rsid w:val="00DE0E66"/>
    <w:rsid w:val="00DE1D49"/>
    <w:rsid w:val="00DE265C"/>
    <w:rsid w:val="00DE27A6"/>
    <w:rsid w:val="00DE2A87"/>
    <w:rsid w:val="00DE2A88"/>
    <w:rsid w:val="00DE2C1F"/>
    <w:rsid w:val="00DE31CD"/>
    <w:rsid w:val="00DE31E7"/>
    <w:rsid w:val="00DE32E9"/>
    <w:rsid w:val="00DE336A"/>
    <w:rsid w:val="00DE372A"/>
    <w:rsid w:val="00DE40BB"/>
    <w:rsid w:val="00DE4513"/>
    <w:rsid w:val="00DE513E"/>
    <w:rsid w:val="00DE5316"/>
    <w:rsid w:val="00DE536C"/>
    <w:rsid w:val="00DE549D"/>
    <w:rsid w:val="00DE564C"/>
    <w:rsid w:val="00DE5BDF"/>
    <w:rsid w:val="00DE6246"/>
    <w:rsid w:val="00DE6D50"/>
    <w:rsid w:val="00DE6E63"/>
    <w:rsid w:val="00DE6E85"/>
    <w:rsid w:val="00DE79BB"/>
    <w:rsid w:val="00DE7A80"/>
    <w:rsid w:val="00DE7C57"/>
    <w:rsid w:val="00DE7EEE"/>
    <w:rsid w:val="00DF0320"/>
    <w:rsid w:val="00DF05B7"/>
    <w:rsid w:val="00DF09FA"/>
    <w:rsid w:val="00DF1165"/>
    <w:rsid w:val="00DF13DB"/>
    <w:rsid w:val="00DF1C43"/>
    <w:rsid w:val="00DF1E1C"/>
    <w:rsid w:val="00DF2040"/>
    <w:rsid w:val="00DF2F91"/>
    <w:rsid w:val="00DF318B"/>
    <w:rsid w:val="00DF3BB0"/>
    <w:rsid w:val="00DF3C79"/>
    <w:rsid w:val="00DF3EF9"/>
    <w:rsid w:val="00DF4323"/>
    <w:rsid w:val="00DF4392"/>
    <w:rsid w:val="00DF43E4"/>
    <w:rsid w:val="00DF4B9D"/>
    <w:rsid w:val="00DF4E3A"/>
    <w:rsid w:val="00DF50E5"/>
    <w:rsid w:val="00DF5212"/>
    <w:rsid w:val="00DF53F5"/>
    <w:rsid w:val="00DF54AC"/>
    <w:rsid w:val="00DF5746"/>
    <w:rsid w:val="00DF581B"/>
    <w:rsid w:val="00DF5B4B"/>
    <w:rsid w:val="00DF5B9D"/>
    <w:rsid w:val="00DF6031"/>
    <w:rsid w:val="00DF6052"/>
    <w:rsid w:val="00DF61AE"/>
    <w:rsid w:val="00DF6760"/>
    <w:rsid w:val="00DF6A06"/>
    <w:rsid w:val="00DF75A1"/>
    <w:rsid w:val="00DF7A5F"/>
    <w:rsid w:val="00DF7C14"/>
    <w:rsid w:val="00DF7F83"/>
    <w:rsid w:val="00E00B0B"/>
    <w:rsid w:val="00E00E5A"/>
    <w:rsid w:val="00E01150"/>
    <w:rsid w:val="00E0172D"/>
    <w:rsid w:val="00E01752"/>
    <w:rsid w:val="00E018C0"/>
    <w:rsid w:val="00E0197A"/>
    <w:rsid w:val="00E020F1"/>
    <w:rsid w:val="00E02106"/>
    <w:rsid w:val="00E02153"/>
    <w:rsid w:val="00E02593"/>
    <w:rsid w:val="00E02861"/>
    <w:rsid w:val="00E02A9F"/>
    <w:rsid w:val="00E03CC4"/>
    <w:rsid w:val="00E03FC6"/>
    <w:rsid w:val="00E04092"/>
    <w:rsid w:val="00E04137"/>
    <w:rsid w:val="00E041FD"/>
    <w:rsid w:val="00E042D4"/>
    <w:rsid w:val="00E043DA"/>
    <w:rsid w:val="00E04526"/>
    <w:rsid w:val="00E04616"/>
    <w:rsid w:val="00E04A49"/>
    <w:rsid w:val="00E051FA"/>
    <w:rsid w:val="00E05331"/>
    <w:rsid w:val="00E05FB8"/>
    <w:rsid w:val="00E066FE"/>
    <w:rsid w:val="00E0677C"/>
    <w:rsid w:val="00E06801"/>
    <w:rsid w:val="00E068CE"/>
    <w:rsid w:val="00E06938"/>
    <w:rsid w:val="00E06BC4"/>
    <w:rsid w:val="00E0766D"/>
    <w:rsid w:val="00E07975"/>
    <w:rsid w:val="00E10332"/>
    <w:rsid w:val="00E10577"/>
    <w:rsid w:val="00E10E32"/>
    <w:rsid w:val="00E11036"/>
    <w:rsid w:val="00E110F9"/>
    <w:rsid w:val="00E116BD"/>
    <w:rsid w:val="00E11EA4"/>
    <w:rsid w:val="00E11EFF"/>
    <w:rsid w:val="00E125E4"/>
    <w:rsid w:val="00E142E1"/>
    <w:rsid w:val="00E1448E"/>
    <w:rsid w:val="00E1452D"/>
    <w:rsid w:val="00E14567"/>
    <w:rsid w:val="00E15559"/>
    <w:rsid w:val="00E155DE"/>
    <w:rsid w:val="00E15C46"/>
    <w:rsid w:val="00E15C97"/>
    <w:rsid w:val="00E15E7E"/>
    <w:rsid w:val="00E15FC1"/>
    <w:rsid w:val="00E160C9"/>
    <w:rsid w:val="00E16738"/>
    <w:rsid w:val="00E167E5"/>
    <w:rsid w:val="00E16A09"/>
    <w:rsid w:val="00E16C7B"/>
    <w:rsid w:val="00E16CF9"/>
    <w:rsid w:val="00E171DB"/>
    <w:rsid w:val="00E1738F"/>
    <w:rsid w:val="00E17944"/>
    <w:rsid w:val="00E200D9"/>
    <w:rsid w:val="00E202AC"/>
    <w:rsid w:val="00E209A0"/>
    <w:rsid w:val="00E20A63"/>
    <w:rsid w:val="00E20DFB"/>
    <w:rsid w:val="00E21327"/>
    <w:rsid w:val="00E21522"/>
    <w:rsid w:val="00E21814"/>
    <w:rsid w:val="00E21EAB"/>
    <w:rsid w:val="00E2226B"/>
    <w:rsid w:val="00E225F9"/>
    <w:rsid w:val="00E228E1"/>
    <w:rsid w:val="00E22E17"/>
    <w:rsid w:val="00E23629"/>
    <w:rsid w:val="00E23664"/>
    <w:rsid w:val="00E239F1"/>
    <w:rsid w:val="00E241AB"/>
    <w:rsid w:val="00E2435E"/>
    <w:rsid w:val="00E2444C"/>
    <w:rsid w:val="00E24735"/>
    <w:rsid w:val="00E24AE6"/>
    <w:rsid w:val="00E24C00"/>
    <w:rsid w:val="00E25846"/>
    <w:rsid w:val="00E25851"/>
    <w:rsid w:val="00E25E7D"/>
    <w:rsid w:val="00E26175"/>
    <w:rsid w:val="00E265D6"/>
    <w:rsid w:val="00E26F50"/>
    <w:rsid w:val="00E2716F"/>
    <w:rsid w:val="00E271C1"/>
    <w:rsid w:val="00E27327"/>
    <w:rsid w:val="00E27378"/>
    <w:rsid w:val="00E276D2"/>
    <w:rsid w:val="00E277C9"/>
    <w:rsid w:val="00E27896"/>
    <w:rsid w:val="00E27A59"/>
    <w:rsid w:val="00E27BF8"/>
    <w:rsid w:val="00E27E70"/>
    <w:rsid w:val="00E27FD3"/>
    <w:rsid w:val="00E30258"/>
    <w:rsid w:val="00E30465"/>
    <w:rsid w:val="00E30793"/>
    <w:rsid w:val="00E3102B"/>
    <w:rsid w:val="00E316BD"/>
    <w:rsid w:val="00E31FC7"/>
    <w:rsid w:val="00E3202E"/>
    <w:rsid w:val="00E32C80"/>
    <w:rsid w:val="00E32D15"/>
    <w:rsid w:val="00E33813"/>
    <w:rsid w:val="00E3385F"/>
    <w:rsid w:val="00E34613"/>
    <w:rsid w:val="00E35668"/>
    <w:rsid w:val="00E35955"/>
    <w:rsid w:val="00E35A53"/>
    <w:rsid w:val="00E35CCF"/>
    <w:rsid w:val="00E36136"/>
    <w:rsid w:val="00E363DE"/>
    <w:rsid w:val="00E36411"/>
    <w:rsid w:val="00E366A5"/>
    <w:rsid w:val="00E36A91"/>
    <w:rsid w:val="00E36AE5"/>
    <w:rsid w:val="00E36C49"/>
    <w:rsid w:val="00E371D8"/>
    <w:rsid w:val="00E37379"/>
    <w:rsid w:val="00E374A7"/>
    <w:rsid w:val="00E3750F"/>
    <w:rsid w:val="00E3755B"/>
    <w:rsid w:val="00E37750"/>
    <w:rsid w:val="00E37AF5"/>
    <w:rsid w:val="00E37E97"/>
    <w:rsid w:val="00E37FB9"/>
    <w:rsid w:val="00E40369"/>
    <w:rsid w:val="00E404EF"/>
    <w:rsid w:val="00E40BBF"/>
    <w:rsid w:val="00E40F53"/>
    <w:rsid w:val="00E412B7"/>
    <w:rsid w:val="00E41D83"/>
    <w:rsid w:val="00E41FE7"/>
    <w:rsid w:val="00E424BA"/>
    <w:rsid w:val="00E4282D"/>
    <w:rsid w:val="00E429BE"/>
    <w:rsid w:val="00E42A0A"/>
    <w:rsid w:val="00E4307F"/>
    <w:rsid w:val="00E43367"/>
    <w:rsid w:val="00E43660"/>
    <w:rsid w:val="00E437A9"/>
    <w:rsid w:val="00E437F2"/>
    <w:rsid w:val="00E43A02"/>
    <w:rsid w:val="00E43C56"/>
    <w:rsid w:val="00E4412E"/>
    <w:rsid w:val="00E44482"/>
    <w:rsid w:val="00E44530"/>
    <w:rsid w:val="00E44CDC"/>
    <w:rsid w:val="00E44DC8"/>
    <w:rsid w:val="00E44DFD"/>
    <w:rsid w:val="00E44FD4"/>
    <w:rsid w:val="00E45314"/>
    <w:rsid w:val="00E45485"/>
    <w:rsid w:val="00E45EC1"/>
    <w:rsid w:val="00E465B3"/>
    <w:rsid w:val="00E4694F"/>
    <w:rsid w:val="00E46F22"/>
    <w:rsid w:val="00E472E2"/>
    <w:rsid w:val="00E47708"/>
    <w:rsid w:val="00E4788A"/>
    <w:rsid w:val="00E478C9"/>
    <w:rsid w:val="00E50026"/>
    <w:rsid w:val="00E50697"/>
    <w:rsid w:val="00E50B8C"/>
    <w:rsid w:val="00E50E3A"/>
    <w:rsid w:val="00E50EB0"/>
    <w:rsid w:val="00E5132F"/>
    <w:rsid w:val="00E5136A"/>
    <w:rsid w:val="00E51653"/>
    <w:rsid w:val="00E528A1"/>
    <w:rsid w:val="00E528F6"/>
    <w:rsid w:val="00E52CC9"/>
    <w:rsid w:val="00E52ECD"/>
    <w:rsid w:val="00E54078"/>
    <w:rsid w:val="00E54153"/>
    <w:rsid w:val="00E548FE"/>
    <w:rsid w:val="00E54C68"/>
    <w:rsid w:val="00E5534A"/>
    <w:rsid w:val="00E55683"/>
    <w:rsid w:val="00E556EC"/>
    <w:rsid w:val="00E56241"/>
    <w:rsid w:val="00E56467"/>
    <w:rsid w:val="00E56648"/>
    <w:rsid w:val="00E5687F"/>
    <w:rsid w:val="00E56DF6"/>
    <w:rsid w:val="00E56E9B"/>
    <w:rsid w:val="00E56EF9"/>
    <w:rsid w:val="00E571D7"/>
    <w:rsid w:val="00E572D9"/>
    <w:rsid w:val="00E576B9"/>
    <w:rsid w:val="00E57862"/>
    <w:rsid w:val="00E5787A"/>
    <w:rsid w:val="00E57B9F"/>
    <w:rsid w:val="00E57CBE"/>
    <w:rsid w:val="00E601DA"/>
    <w:rsid w:val="00E60378"/>
    <w:rsid w:val="00E60AA3"/>
    <w:rsid w:val="00E60B81"/>
    <w:rsid w:val="00E61759"/>
    <w:rsid w:val="00E622EC"/>
    <w:rsid w:val="00E625A2"/>
    <w:rsid w:val="00E62669"/>
    <w:rsid w:val="00E6275D"/>
    <w:rsid w:val="00E628F2"/>
    <w:rsid w:val="00E62922"/>
    <w:rsid w:val="00E62E04"/>
    <w:rsid w:val="00E62E64"/>
    <w:rsid w:val="00E62FA8"/>
    <w:rsid w:val="00E6315E"/>
    <w:rsid w:val="00E638FF"/>
    <w:rsid w:val="00E63D18"/>
    <w:rsid w:val="00E63D25"/>
    <w:rsid w:val="00E64075"/>
    <w:rsid w:val="00E64881"/>
    <w:rsid w:val="00E64DCB"/>
    <w:rsid w:val="00E652C5"/>
    <w:rsid w:val="00E652E6"/>
    <w:rsid w:val="00E65617"/>
    <w:rsid w:val="00E66046"/>
    <w:rsid w:val="00E664D3"/>
    <w:rsid w:val="00E66706"/>
    <w:rsid w:val="00E66C53"/>
    <w:rsid w:val="00E67272"/>
    <w:rsid w:val="00E67BD6"/>
    <w:rsid w:val="00E67EEB"/>
    <w:rsid w:val="00E702CE"/>
    <w:rsid w:val="00E703EE"/>
    <w:rsid w:val="00E704B2"/>
    <w:rsid w:val="00E70749"/>
    <w:rsid w:val="00E708A0"/>
    <w:rsid w:val="00E70919"/>
    <w:rsid w:val="00E71194"/>
    <w:rsid w:val="00E71893"/>
    <w:rsid w:val="00E725B0"/>
    <w:rsid w:val="00E728F2"/>
    <w:rsid w:val="00E72ABE"/>
    <w:rsid w:val="00E732D3"/>
    <w:rsid w:val="00E73418"/>
    <w:rsid w:val="00E734A2"/>
    <w:rsid w:val="00E734E0"/>
    <w:rsid w:val="00E73EEC"/>
    <w:rsid w:val="00E7445A"/>
    <w:rsid w:val="00E74476"/>
    <w:rsid w:val="00E7467C"/>
    <w:rsid w:val="00E7475B"/>
    <w:rsid w:val="00E74794"/>
    <w:rsid w:val="00E74EC6"/>
    <w:rsid w:val="00E75528"/>
    <w:rsid w:val="00E758F0"/>
    <w:rsid w:val="00E759F3"/>
    <w:rsid w:val="00E75D36"/>
    <w:rsid w:val="00E76084"/>
    <w:rsid w:val="00E7691E"/>
    <w:rsid w:val="00E76B6D"/>
    <w:rsid w:val="00E76C7C"/>
    <w:rsid w:val="00E76E54"/>
    <w:rsid w:val="00E77359"/>
    <w:rsid w:val="00E77719"/>
    <w:rsid w:val="00E77C7F"/>
    <w:rsid w:val="00E77D53"/>
    <w:rsid w:val="00E77E72"/>
    <w:rsid w:val="00E80230"/>
    <w:rsid w:val="00E80253"/>
    <w:rsid w:val="00E80936"/>
    <w:rsid w:val="00E80C10"/>
    <w:rsid w:val="00E81212"/>
    <w:rsid w:val="00E814B1"/>
    <w:rsid w:val="00E816D3"/>
    <w:rsid w:val="00E82285"/>
    <w:rsid w:val="00E826E4"/>
    <w:rsid w:val="00E82A2C"/>
    <w:rsid w:val="00E82D8B"/>
    <w:rsid w:val="00E831D5"/>
    <w:rsid w:val="00E832D7"/>
    <w:rsid w:val="00E835DF"/>
    <w:rsid w:val="00E83B30"/>
    <w:rsid w:val="00E83EDB"/>
    <w:rsid w:val="00E83F2B"/>
    <w:rsid w:val="00E8433D"/>
    <w:rsid w:val="00E844D0"/>
    <w:rsid w:val="00E8477C"/>
    <w:rsid w:val="00E84D46"/>
    <w:rsid w:val="00E851C6"/>
    <w:rsid w:val="00E85325"/>
    <w:rsid w:val="00E858AF"/>
    <w:rsid w:val="00E858B8"/>
    <w:rsid w:val="00E85A76"/>
    <w:rsid w:val="00E86200"/>
    <w:rsid w:val="00E8635C"/>
    <w:rsid w:val="00E863DB"/>
    <w:rsid w:val="00E870DE"/>
    <w:rsid w:val="00E87775"/>
    <w:rsid w:val="00E87A6D"/>
    <w:rsid w:val="00E90324"/>
    <w:rsid w:val="00E90466"/>
    <w:rsid w:val="00E9069F"/>
    <w:rsid w:val="00E90A9C"/>
    <w:rsid w:val="00E915FF"/>
    <w:rsid w:val="00E91924"/>
    <w:rsid w:val="00E919BB"/>
    <w:rsid w:val="00E91BD0"/>
    <w:rsid w:val="00E9282D"/>
    <w:rsid w:val="00E928CE"/>
    <w:rsid w:val="00E92A24"/>
    <w:rsid w:val="00E92AAE"/>
    <w:rsid w:val="00E92CDE"/>
    <w:rsid w:val="00E92E0B"/>
    <w:rsid w:val="00E92F5B"/>
    <w:rsid w:val="00E9315C"/>
    <w:rsid w:val="00E932CD"/>
    <w:rsid w:val="00E93495"/>
    <w:rsid w:val="00E93CFD"/>
    <w:rsid w:val="00E94154"/>
    <w:rsid w:val="00E945B0"/>
    <w:rsid w:val="00E94E21"/>
    <w:rsid w:val="00E94F8A"/>
    <w:rsid w:val="00E95104"/>
    <w:rsid w:val="00E95411"/>
    <w:rsid w:val="00E9542C"/>
    <w:rsid w:val="00E95A75"/>
    <w:rsid w:val="00E95E43"/>
    <w:rsid w:val="00E95EEF"/>
    <w:rsid w:val="00E96198"/>
    <w:rsid w:val="00E96800"/>
    <w:rsid w:val="00E96AF9"/>
    <w:rsid w:val="00E96CC9"/>
    <w:rsid w:val="00E96D6B"/>
    <w:rsid w:val="00E9708A"/>
    <w:rsid w:val="00E97CD5"/>
    <w:rsid w:val="00EA0005"/>
    <w:rsid w:val="00EA001F"/>
    <w:rsid w:val="00EA00E3"/>
    <w:rsid w:val="00EA00F6"/>
    <w:rsid w:val="00EA0490"/>
    <w:rsid w:val="00EA04A0"/>
    <w:rsid w:val="00EA0544"/>
    <w:rsid w:val="00EA05FB"/>
    <w:rsid w:val="00EA0BFE"/>
    <w:rsid w:val="00EA12F1"/>
    <w:rsid w:val="00EA1348"/>
    <w:rsid w:val="00EA136F"/>
    <w:rsid w:val="00EA18E2"/>
    <w:rsid w:val="00EA212E"/>
    <w:rsid w:val="00EA252C"/>
    <w:rsid w:val="00EA2699"/>
    <w:rsid w:val="00EA26C1"/>
    <w:rsid w:val="00EA2FC6"/>
    <w:rsid w:val="00EA3111"/>
    <w:rsid w:val="00EA31E4"/>
    <w:rsid w:val="00EA36A8"/>
    <w:rsid w:val="00EA37E1"/>
    <w:rsid w:val="00EA3A6D"/>
    <w:rsid w:val="00EA4373"/>
    <w:rsid w:val="00EA440F"/>
    <w:rsid w:val="00EA4850"/>
    <w:rsid w:val="00EA4B85"/>
    <w:rsid w:val="00EA4D79"/>
    <w:rsid w:val="00EA4DED"/>
    <w:rsid w:val="00EA5266"/>
    <w:rsid w:val="00EA529E"/>
    <w:rsid w:val="00EA5641"/>
    <w:rsid w:val="00EA64C0"/>
    <w:rsid w:val="00EA6501"/>
    <w:rsid w:val="00EA6B3F"/>
    <w:rsid w:val="00EA6BBB"/>
    <w:rsid w:val="00EA6CB2"/>
    <w:rsid w:val="00EA72D6"/>
    <w:rsid w:val="00EA74E3"/>
    <w:rsid w:val="00EA7621"/>
    <w:rsid w:val="00EA7988"/>
    <w:rsid w:val="00EA7B76"/>
    <w:rsid w:val="00EA7E0C"/>
    <w:rsid w:val="00EA7F5D"/>
    <w:rsid w:val="00EB02A7"/>
    <w:rsid w:val="00EB02D6"/>
    <w:rsid w:val="00EB0B26"/>
    <w:rsid w:val="00EB1057"/>
    <w:rsid w:val="00EB1058"/>
    <w:rsid w:val="00EB1466"/>
    <w:rsid w:val="00EB1562"/>
    <w:rsid w:val="00EB15F7"/>
    <w:rsid w:val="00EB19F2"/>
    <w:rsid w:val="00EB1A54"/>
    <w:rsid w:val="00EB1AC6"/>
    <w:rsid w:val="00EB2230"/>
    <w:rsid w:val="00EB2982"/>
    <w:rsid w:val="00EB2B3A"/>
    <w:rsid w:val="00EB2D9F"/>
    <w:rsid w:val="00EB2F35"/>
    <w:rsid w:val="00EB34DC"/>
    <w:rsid w:val="00EB4059"/>
    <w:rsid w:val="00EB41F9"/>
    <w:rsid w:val="00EB428A"/>
    <w:rsid w:val="00EB4548"/>
    <w:rsid w:val="00EB4590"/>
    <w:rsid w:val="00EB4636"/>
    <w:rsid w:val="00EB4741"/>
    <w:rsid w:val="00EB47C1"/>
    <w:rsid w:val="00EB4A92"/>
    <w:rsid w:val="00EB4DE0"/>
    <w:rsid w:val="00EB4ECB"/>
    <w:rsid w:val="00EB5181"/>
    <w:rsid w:val="00EB558F"/>
    <w:rsid w:val="00EB5B38"/>
    <w:rsid w:val="00EB5B39"/>
    <w:rsid w:val="00EB5B65"/>
    <w:rsid w:val="00EB64C0"/>
    <w:rsid w:val="00EB64E6"/>
    <w:rsid w:val="00EB6669"/>
    <w:rsid w:val="00EB6837"/>
    <w:rsid w:val="00EB74EA"/>
    <w:rsid w:val="00EB784D"/>
    <w:rsid w:val="00EB7982"/>
    <w:rsid w:val="00EC0132"/>
    <w:rsid w:val="00EC0166"/>
    <w:rsid w:val="00EC0291"/>
    <w:rsid w:val="00EC04A3"/>
    <w:rsid w:val="00EC082D"/>
    <w:rsid w:val="00EC0D3C"/>
    <w:rsid w:val="00EC119D"/>
    <w:rsid w:val="00EC12FD"/>
    <w:rsid w:val="00EC1359"/>
    <w:rsid w:val="00EC1BCE"/>
    <w:rsid w:val="00EC263E"/>
    <w:rsid w:val="00EC294A"/>
    <w:rsid w:val="00EC2A3E"/>
    <w:rsid w:val="00EC2D26"/>
    <w:rsid w:val="00EC311D"/>
    <w:rsid w:val="00EC3264"/>
    <w:rsid w:val="00EC357D"/>
    <w:rsid w:val="00EC3724"/>
    <w:rsid w:val="00EC3A5D"/>
    <w:rsid w:val="00EC41EF"/>
    <w:rsid w:val="00EC4C44"/>
    <w:rsid w:val="00EC5019"/>
    <w:rsid w:val="00EC5096"/>
    <w:rsid w:val="00EC523F"/>
    <w:rsid w:val="00EC52CA"/>
    <w:rsid w:val="00EC548E"/>
    <w:rsid w:val="00EC5B32"/>
    <w:rsid w:val="00EC5B7F"/>
    <w:rsid w:val="00EC5C3B"/>
    <w:rsid w:val="00EC5C68"/>
    <w:rsid w:val="00EC6139"/>
    <w:rsid w:val="00EC62E1"/>
    <w:rsid w:val="00EC63B0"/>
    <w:rsid w:val="00EC6AD8"/>
    <w:rsid w:val="00EC703B"/>
    <w:rsid w:val="00EC7044"/>
    <w:rsid w:val="00EC70B0"/>
    <w:rsid w:val="00EC713F"/>
    <w:rsid w:val="00EC72A1"/>
    <w:rsid w:val="00EC72DD"/>
    <w:rsid w:val="00EC791D"/>
    <w:rsid w:val="00ED07B8"/>
    <w:rsid w:val="00ED0D7B"/>
    <w:rsid w:val="00ED111F"/>
    <w:rsid w:val="00ED117C"/>
    <w:rsid w:val="00ED13C7"/>
    <w:rsid w:val="00ED14EB"/>
    <w:rsid w:val="00ED3082"/>
    <w:rsid w:val="00ED30DA"/>
    <w:rsid w:val="00ED3BEB"/>
    <w:rsid w:val="00ED3C45"/>
    <w:rsid w:val="00ED3D02"/>
    <w:rsid w:val="00ED3D1D"/>
    <w:rsid w:val="00ED3DD2"/>
    <w:rsid w:val="00ED4073"/>
    <w:rsid w:val="00ED4173"/>
    <w:rsid w:val="00ED41BC"/>
    <w:rsid w:val="00ED463F"/>
    <w:rsid w:val="00ED4A6B"/>
    <w:rsid w:val="00ED4D67"/>
    <w:rsid w:val="00ED5116"/>
    <w:rsid w:val="00ED54DE"/>
    <w:rsid w:val="00ED62DF"/>
    <w:rsid w:val="00ED6655"/>
    <w:rsid w:val="00ED66FF"/>
    <w:rsid w:val="00ED67E2"/>
    <w:rsid w:val="00ED6BE8"/>
    <w:rsid w:val="00ED6CE7"/>
    <w:rsid w:val="00ED6DB9"/>
    <w:rsid w:val="00ED7048"/>
    <w:rsid w:val="00ED722D"/>
    <w:rsid w:val="00ED78FA"/>
    <w:rsid w:val="00EE0576"/>
    <w:rsid w:val="00EE09E0"/>
    <w:rsid w:val="00EE0D5D"/>
    <w:rsid w:val="00EE1293"/>
    <w:rsid w:val="00EE18F0"/>
    <w:rsid w:val="00EE1B9D"/>
    <w:rsid w:val="00EE1F2E"/>
    <w:rsid w:val="00EE21E8"/>
    <w:rsid w:val="00EE2785"/>
    <w:rsid w:val="00EE28FE"/>
    <w:rsid w:val="00EE2BD0"/>
    <w:rsid w:val="00EE3BB7"/>
    <w:rsid w:val="00EE3C54"/>
    <w:rsid w:val="00EE3CCA"/>
    <w:rsid w:val="00EE45F9"/>
    <w:rsid w:val="00EE46BD"/>
    <w:rsid w:val="00EE48FD"/>
    <w:rsid w:val="00EE5021"/>
    <w:rsid w:val="00EE50B3"/>
    <w:rsid w:val="00EE51C0"/>
    <w:rsid w:val="00EE5208"/>
    <w:rsid w:val="00EE5674"/>
    <w:rsid w:val="00EE5B2A"/>
    <w:rsid w:val="00EE630B"/>
    <w:rsid w:val="00EE6C34"/>
    <w:rsid w:val="00EE6F14"/>
    <w:rsid w:val="00EE72B9"/>
    <w:rsid w:val="00EE7A2A"/>
    <w:rsid w:val="00EE7CB0"/>
    <w:rsid w:val="00EE7DDE"/>
    <w:rsid w:val="00EE7EC0"/>
    <w:rsid w:val="00EF00A0"/>
    <w:rsid w:val="00EF0B28"/>
    <w:rsid w:val="00EF0D33"/>
    <w:rsid w:val="00EF0F32"/>
    <w:rsid w:val="00EF166E"/>
    <w:rsid w:val="00EF185C"/>
    <w:rsid w:val="00EF1D6B"/>
    <w:rsid w:val="00EF23DC"/>
    <w:rsid w:val="00EF2740"/>
    <w:rsid w:val="00EF27C3"/>
    <w:rsid w:val="00EF2920"/>
    <w:rsid w:val="00EF2963"/>
    <w:rsid w:val="00EF29C7"/>
    <w:rsid w:val="00EF2AA8"/>
    <w:rsid w:val="00EF2C2D"/>
    <w:rsid w:val="00EF2C8A"/>
    <w:rsid w:val="00EF3775"/>
    <w:rsid w:val="00EF395A"/>
    <w:rsid w:val="00EF3A08"/>
    <w:rsid w:val="00EF4224"/>
    <w:rsid w:val="00EF4CE0"/>
    <w:rsid w:val="00EF4E3F"/>
    <w:rsid w:val="00EF5094"/>
    <w:rsid w:val="00EF5815"/>
    <w:rsid w:val="00EF5C7A"/>
    <w:rsid w:val="00EF5EC0"/>
    <w:rsid w:val="00EF6456"/>
    <w:rsid w:val="00EF6833"/>
    <w:rsid w:val="00EF6908"/>
    <w:rsid w:val="00EF6A5A"/>
    <w:rsid w:val="00EF6B83"/>
    <w:rsid w:val="00EF6C42"/>
    <w:rsid w:val="00EF6D02"/>
    <w:rsid w:val="00EF6D58"/>
    <w:rsid w:val="00EF72CC"/>
    <w:rsid w:val="00EF744B"/>
    <w:rsid w:val="00EF7735"/>
    <w:rsid w:val="00EF780D"/>
    <w:rsid w:val="00EF7E52"/>
    <w:rsid w:val="00EF7E93"/>
    <w:rsid w:val="00EF7FB9"/>
    <w:rsid w:val="00F001BA"/>
    <w:rsid w:val="00F0020A"/>
    <w:rsid w:val="00F00370"/>
    <w:rsid w:val="00F0037F"/>
    <w:rsid w:val="00F005C5"/>
    <w:rsid w:val="00F00724"/>
    <w:rsid w:val="00F007A3"/>
    <w:rsid w:val="00F00BB0"/>
    <w:rsid w:val="00F00FC5"/>
    <w:rsid w:val="00F010E0"/>
    <w:rsid w:val="00F0111E"/>
    <w:rsid w:val="00F018A0"/>
    <w:rsid w:val="00F01952"/>
    <w:rsid w:val="00F037E5"/>
    <w:rsid w:val="00F038BE"/>
    <w:rsid w:val="00F03945"/>
    <w:rsid w:val="00F03D1A"/>
    <w:rsid w:val="00F03E06"/>
    <w:rsid w:val="00F04565"/>
    <w:rsid w:val="00F045F6"/>
    <w:rsid w:val="00F04808"/>
    <w:rsid w:val="00F05205"/>
    <w:rsid w:val="00F056FB"/>
    <w:rsid w:val="00F05774"/>
    <w:rsid w:val="00F05853"/>
    <w:rsid w:val="00F0588D"/>
    <w:rsid w:val="00F05B86"/>
    <w:rsid w:val="00F06174"/>
    <w:rsid w:val="00F065A5"/>
    <w:rsid w:val="00F06990"/>
    <w:rsid w:val="00F06A43"/>
    <w:rsid w:val="00F06D9D"/>
    <w:rsid w:val="00F06DE1"/>
    <w:rsid w:val="00F0713E"/>
    <w:rsid w:val="00F07CBF"/>
    <w:rsid w:val="00F07CF1"/>
    <w:rsid w:val="00F07E0F"/>
    <w:rsid w:val="00F07E62"/>
    <w:rsid w:val="00F07FC1"/>
    <w:rsid w:val="00F1048E"/>
    <w:rsid w:val="00F10C3A"/>
    <w:rsid w:val="00F11CA4"/>
    <w:rsid w:val="00F12813"/>
    <w:rsid w:val="00F12A8B"/>
    <w:rsid w:val="00F12AFF"/>
    <w:rsid w:val="00F1321C"/>
    <w:rsid w:val="00F14152"/>
    <w:rsid w:val="00F14360"/>
    <w:rsid w:val="00F14659"/>
    <w:rsid w:val="00F151C5"/>
    <w:rsid w:val="00F155AA"/>
    <w:rsid w:val="00F15638"/>
    <w:rsid w:val="00F156E6"/>
    <w:rsid w:val="00F157E8"/>
    <w:rsid w:val="00F15F23"/>
    <w:rsid w:val="00F15FAC"/>
    <w:rsid w:val="00F1609F"/>
    <w:rsid w:val="00F163A7"/>
    <w:rsid w:val="00F16B5C"/>
    <w:rsid w:val="00F1718B"/>
    <w:rsid w:val="00F17254"/>
    <w:rsid w:val="00F17963"/>
    <w:rsid w:val="00F17A80"/>
    <w:rsid w:val="00F2005F"/>
    <w:rsid w:val="00F20252"/>
    <w:rsid w:val="00F20400"/>
    <w:rsid w:val="00F20544"/>
    <w:rsid w:val="00F20983"/>
    <w:rsid w:val="00F20A07"/>
    <w:rsid w:val="00F20C68"/>
    <w:rsid w:val="00F20D40"/>
    <w:rsid w:val="00F20DAE"/>
    <w:rsid w:val="00F20F0C"/>
    <w:rsid w:val="00F21328"/>
    <w:rsid w:val="00F21491"/>
    <w:rsid w:val="00F2173A"/>
    <w:rsid w:val="00F21906"/>
    <w:rsid w:val="00F2199F"/>
    <w:rsid w:val="00F220C5"/>
    <w:rsid w:val="00F22761"/>
    <w:rsid w:val="00F22C35"/>
    <w:rsid w:val="00F22D3E"/>
    <w:rsid w:val="00F23010"/>
    <w:rsid w:val="00F2307E"/>
    <w:rsid w:val="00F230F3"/>
    <w:rsid w:val="00F231FB"/>
    <w:rsid w:val="00F2322B"/>
    <w:rsid w:val="00F23283"/>
    <w:rsid w:val="00F2355C"/>
    <w:rsid w:val="00F235FC"/>
    <w:rsid w:val="00F236E2"/>
    <w:rsid w:val="00F23CDF"/>
    <w:rsid w:val="00F23CEE"/>
    <w:rsid w:val="00F247DD"/>
    <w:rsid w:val="00F248CC"/>
    <w:rsid w:val="00F24C51"/>
    <w:rsid w:val="00F24EF7"/>
    <w:rsid w:val="00F256E1"/>
    <w:rsid w:val="00F257DA"/>
    <w:rsid w:val="00F25F35"/>
    <w:rsid w:val="00F264AA"/>
    <w:rsid w:val="00F265B6"/>
    <w:rsid w:val="00F2667C"/>
    <w:rsid w:val="00F26925"/>
    <w:rsid w:val="00F26984"/>
    <w:rsid w:val="00F26F7B"/>
    <w:rsid w:val="00F2740F"/>
    <w:rsid w:val="00F27535"/>
    <w:rsid w:val="00F30009"/>
    <w:rsid w:val="00F3023D"/>
    <w:rsid w:val="00F3047F"/>
    <w:rsid w:val="00F30774"/>
    <w:rsid w:val="00F307E2"/>
    <w:rsid w:val="00F3080A"/>
    <w:rsid w:val="00F309D2"/>
    <w:rsid w:val="00F30FF2"/>
    <w:rsid w:val="00F3132E"/>
    <w:rsid w:val="00F31499"/>
    <w:rsid w:val="00F317D0"/>
    <w:rsid w:val="00F31E22"/>
    <w:rsid w:val="00F31EE0"/>
    <w:rsid w:val="00F334A7"/>
    <w:rsid w:val="00F3389E"/>
    <w:rsid w:val="00F339C0"/>
    <w:rsid w:val="00F33ACF"/>
    <w:rsid w:val="00F33AD9"/>
    <w:rsid w:val="00F33C5D"/>
    <w:rsid w:val="00F34275"/>
    <w:rsid w:val="00F3506B"/>
    <w:rsid w:val="00F357B7"/>
    <w:rsid w:val="00F3581B"/>
    <w:rsid w:val="00F36092"/>
    <w:rsid w:val="00F36110"/>
    <w:rsid w:val="00F365CF"/>
    <w:rsid w:val="00F36959"/>
    <w:rsid w:val="00F36B32"/>
    <w:rsid w:val="00F36B97"/>
    <w:rsid w:val="00F36BD6"/>
    <w:rsid w:val="00F36D7F"/>
    <w:rsid w:val="00F3739C"/>
    <w:rsid w:val="00F3767F"/>
    <w:rsid w:val="00F37E1D"/>
    <w:rsid w:val="00F37FDD"/>
    <w:rsid w:val="00F40095"/>
    <w:rsid w:val="00F401E1"/>
    <w:rsid w:val="00F404CB"/>
    <w:rsid w:val="00F40513"/>
    <w:rsid w:val="00F40A3C"/>
    <w:rsid w:val="00F40B14"/>
    <w:rsid w:val="00F412C7"/>
    <w:rsid w:val="00F412DD"/>
    <w:rsid w:val="00F41680"/>
    <w:rsid w:val="00F41A74"/>
    <w:rsid w:val="00F41AC5"/>
    <w:rsid w:val="00F41E8E"/>
    <w:rsid w:val="00F421D9"/>
    <w:rsid w:val="00F42269"/>
    <w:rsid w:val="00F42505"/>
    <w:rsid w:val="00F42780"/>
    <w:rsid w:val="00F42D97"/>
    <w:rsid w:val="00F42DDC"/>
    <w:rsid w:val="00F42E0A"/>
    <w:rsid w:val="00F43167"/>
    <w:rsid w:val="00F43240"/>
    <w:rsid w:val="00F437E7"/>
    <w:rsid w:val="00F438E4"/>
    <w:rsid w:val="00F43D31"/>
    <w:rsid w:val="00F43E9C"/>
    <w:rsid w:val="00F43EAB"/>
    <w:rsid w:val="00F4422C"/>
    <w:rsid w:val="00F443DD"/>
    <w:rsid w:val="00F44A6B"/>
    <w:rsid w:val="00F44C73"/>
    <w:rsid w:val="00F44F62"/>
    <w:rsid w:val="00F454DA"/>
    <w:rsid w:val="00F45722"/>
    <w:rsid w:val="00F45BB5"/>
    <w:rsid w:val="00F46723"/>
    <w:rsid w:val="00F46A6C"/>
    <w:rsid w:val="00F46EFA"/>
    <w:rsid w:val="00F506E8"/>
    <w:rsid w:val="00F50D66"/>
    <w:rsid w:val="00F511B8"/>
    <w:rsid w:val="00F511C3"/>
    <w:rsid w:val="00F512BF"/>
    <w:rsid w:val="00F5157F"/>
    <w:rsid w:val="00F516B6"/>
    <w:rsid w:val="00F51B37"/>
    <w:rsid w:val="00F51D72"/>
    <w:rsid w:val="00F523F8"/>
    <w:rsid w:val="00F5261D"/>
    <w:rsid w:val="00F528BD"/>
    <w:rsid w:val="00F52ED0"/>
    <w:rsid w:val="00F53227"/>
    <w:rsid w:val="00F533E6"/>
    <w:rsid w:val="00F535C2"/>
    <w:rsid w:val="00F535F2"/>
    <w:rsid w:val="00F53BA1"/>
    <w:rsid w:val="00F53D64"/>
    <w:rsid w:val="00F53F93"/>
    <w:rsid w:val="00F54285"/>
    <w:rsid w:val="00F5465A"/>
    <w:rsid w:val="00F54881"/>
    <w:rsid w:val="00F548E7"/>
    <w:rsid w:val="00F549DA"/>
    <w:rsid w:val="00F54BC5"/>
    <w:rsid w:val="00F54F89"/>
    <w:rsid w:val="00F551DD"/>
    <w:rsid w:val="00F55532"/>
    <w:rsid w:val="00F55B21"/>
    <w:rsid w:val="00F55DB9"/>
    <w:rsid w:val="00F55E5E"/>
    <w:rsid w:val="00F55F50"/>
    <w:rsid w:val="00F57690"/>
    <w:rsid w:val="00F57B98"/>
    <w:rsid w:val="00F57D45"/>
    <w:rsid w:val="00F57F30"/>
    <w:rsid w:val="00F60214"/>
    <w:rsid w:val="00F603F7"/>
    <w:rsid w:val="00F6098A"/>
    <w:rsid w:val="00F60DA6"/>
    <w:rsid w:val="00F6112C"/>
    <w:rsid w:val="00F613D8"/>
    <w:rsid w:val="00F618D8"/>
    <w:rsid w:val="00F61F33"/>
    <w:rsid w:val="00F6200F"/>
    <w:rsid w:val="00F62191"/>
    <w:rsid w:val="00F623B3"/>
    <w:rsid w:val="00F623B7"/>
    <w:rsid w:val="00F624C5"/>
    <w:rsid w:val="00F627DA"/>
    <w:rsid w:val="00F62D32"/>
    <w:rsid w:val="00F640E6"/>
    <w:rsid w:val="00F64593"/>
    <w:rsid w:val="00F6495A"/>
    <w:rsid w:val="00F64ABD"/>
    <w:rsid w:val="00F64E08"/>
    <w:rsid w:val="00F64F35"/>
    <w:rsid w:val="00F65006"/>
    <w:rsid w:val="00F6507D"/>
    <w:rsid w:val="00F650B8"/>
    <w:rsid w:val="00F65668"/>
    <w:rsid w:val="00F659A4"/>
    <w:rsid w:val="00F660F0"/>
    <w:rsid w:val="00F662C2"/>
    <w:rsid w:val="00F663FD"/>
    <w:rsid w:val="00F66453"/>
    <w:rsid w:val="00F6649A"/>
    <w:rsid w:val="00F665B6"/>
    <w:rsid w:val="00F6698B"/>
    <w:rsid w:val="00F66E83"/>
    <w:rsid w:val="00F67538"/>
    <w:rsid w:val="00F678E1"/>
    <w:rsid w:val="00F67A54"/>
    <w:rsid w:val="00F67DE2"/>
    <w:rsid w:val="00F67E62"/>
    <w:rsid w:val="00F70800"/>
    <w:rsid w:val="00F716F0"/>
    <w:rsid w:val="00F71BC3"/>
    <w:rsid w:val="00F71CFD"/>
    <w:rsid w:val="00F71FC5"/>
    <w:rsid w:val="00F722AE"/>
    <w:rsid w:val="00F723B9"/>
    <w:rsid w:val="00F72862"/>
    <w:rsid w:val="00F728A9"/>
    <w:rsid w:val="00F7298D"/>
    <w:rsid w:val="00F72FEF"/>
    <w:rsid w:val="00F735B3"/>
    <w:rsid w:val="00F73A32"/>
    <w:rsid w:val="00F73AE1"/>
    <w:rsid w:val="00F73C1D"/>
    <w:rsid w:val="00F73E9C"/>
    <w:rsid w:val="00F7408E"/>
    <w:rsid w:val="00F741DE"/>
    <w:rsid w:val="00F74508"/>
    <w:rsid w:val="00F74AD3"/>
    <w:rsid w:val="00F753E5"/>
    <w:rsid w:val="00F757A9"/>
    <w:rsid w:val="00F75DE2"/>
    <w:rsid w:val="00F75FB8"/>
    <w:rsid w:val="00F7682F"/>
    <w:rsid w:val="00F76EE5"/>
    <w:rsid w:val="00F77805"/>
    <w:rsid w:val="00F80500"/>
    <w:rsid w:val="00F807FE"/>
    <w:rsid w:val="00F80849"/>
    <w:rsid w:val="00F80930"/>
    <w:rsid w:val="00F80BD0"/>
    <w:rsid w:val="00F80EBD"/>
    <w:rsid w:val="00F80F1F"/>
    <w:rsid w:val="00F815E2"/>
    <w:rsid w:val="00F81F75"/>
    <w:rsid w:val="00F82343"/>
    <w:rsid w:val="00F824E5"/>
    <w:rsid w:val="00F828E9"/>
    <w:rsid w:val="00F829AF"/>
    <w:rsid w:val="00F829FD"/>
    <w:rsid w:val="00F82B01"/>
    <w:rsid w:val="00F82F75"/>
    <w:rsid w:val="00F8321F"/>
    <w:rsid w:val="00F839D6"/>
    <w:rsid w:val="00F83A6C"/>
    <w:rsid w:val="00F83F6B"/>
    <w:rsid w:val="00F845C3"/>
    <w:rsid w:val="00F84672"/>
    <w:rsid w:val="00F848CC"/>
    <w:rsid w:val="00F84C9F"/>
    <w:rsid w:val="00F84FC2"/>
    <w:rsid w:val="00F852D2"/>
    <w:rsid w:val="00F853B8"/>
    <w:rsid w:val="00F85919"/>
    <w:rsid w:val="00F85981"/>
    <w:rsid w:val="00F85CD6"/>
    <w:rsid w:val="00F85D3E"/>
    <w:rsid w:val="00F86668"/>
    <w:rsid w:val="00F867C7"/>
    <w:rsid w:val="00F872C8"/>
    <w:rsid w:val="00F8731A"/>
    <w:rsid w:val="00F87839"/>
    <w:rsid w:val="00F87C0B"/>
    <w:rsid w:val="00F87F85"/>
    <w:rsid w:val="00F904B2"/>
    <w:rsid w:val="00F905F0"/>
    <w:rsid w:val="00F9061C"/>
    <w:rsid w:val="00F90C00"/>
    <w:rsid w:val="00F915F2"/>
    <w:rsid w:val="00F915F9"/>
    <w:rsid w:val="00F91876"/>
    <w:rsid w:val="00F91B50"/>
    <w:rsid w:val="00F921EA"/>
    <w:rsid w:val="00F9241F"/>
    <w:rsid w:val="00F925B4"/>
    <w:rsid w:val="00F928C9"/>
    <w:rsid w:val="00F92C54"/>
    <w:rsid w:val="00F93AA9"/>
    <w:rsid w:val="00F93ABD"/>
    <w:rsid w:val="00F93CD5"/>
    <w:rsid w:val="00F940DE"/>
    <w:rsid w:val="00F941E1"/>
    <w:rsid w:val="00F9420A"/>
    <w:rsid w:val="00F9424C"/>
    <w:rsid w:val="00F94E5E"/>
    <w:rsid w:val="00F951CC"/>
    <w:rsid w:val="00F954BC"/>
    <w:rsid w:val="00F957B6"/>
    <w:rsid w:val="00F9583E"/>
    <w:rsid w:val="00F95D4C"/>
    <w:rsid w:val="00F95D56"/>
    <w:rsid w:val="00F95F00"/>
    <w:rsid w:val="00F95F11"/>
    <w:rsid w:val="00F96122"/>
    <w:rsid w:val="00F96300"/>
    <w:rsid w:val="00F96528"/>
    <w:rsid w:val="00F966C5"/>
    <w:rsid w:val="00F96AEA"/>
    <w:rsid w:val="00F96D49"/>
    <w:rsid w:val="00F96DC9"/>
    <w:rsid w:val="00F96DF0"/>
    <w:rsid w:val="00F9729F"/>
    <w:rsid w:val="00F9753D"/>
    <w:rsid w:val="00FA0916"/>
    <w:rsid w:val="00FA0EA7"/>
    <w:rsid w:val="00FA0F22"/>
    <w:rsid w:val="00FA0FBA"/>
    <w:rsid w:val="00FA1597"/>
    <w:rsid w:val="00FA1AE4"/>
    <w:rsid w:val="00FA1E55"/>
    <w:rsid w:val="00FA1F76"/>
    <w:rsid w:val="00FA1FD7"/>
    <w:rsid w:val="00FA2129"/>
    <w:rsid w:val="00FA298B"/>
    <w:rsid w:val="00FA2DA4"/>
    <w:rsid w:val="00FA30C3"/>
    <w:rsid w:val="00FA3557"/>
    <w:rsid w:val="00FA382F"/>
    <w:rsid w:val="00FA3A33"/>
    <w:rsid w:val="00FA3AEA"/>
    <w:rsid w:val="00FA3CF8"/>
    <w:rsid w:val="00FA3D94"/>
    <w:rsid w:val="00FA4082"/>
    <w:rsid w:val="00FA4270"/>
    <w:rsid w:val="00FA43E1"/>
    <w:rsid w:val="00FA4758"/>
    <w:rsid w:val="00FA49AC"/>
    <w:rsid w:val="00FA4AFD"/>
    <w:rsid w:val="00FA4B6A"/>
    <w:rsid w:val="00FA559A"/>
    <w:rsid w:val="00FA59A5"/>
    <w:rsid w:val="00FA59E2"/>
    <w:rsid w:val="00FA5EA5"/>
    <w:rsid w:val="00FA626F"/>
    <w:rsid w:val="00FA6278"/>
    <w:rsid w:val="00FA63CC"/>
    <w:rsid w:val="00FA673A"/>
    <w:rsid w:val="00FA6814"/>
    <w:rsid w:val="00FA6848"/>
    <w:rsid w:val="00FA6E04"/>
    <w:rsid w:val="00FA706C"/>
    <w:rsid w:val="00FB08A5"/>
    <w:rsid w:val="00FB0AF5"/>
    <w:rsid w:val="00FB0B7F"/>
    <w:rsid w:val="00FB0C90"/>
    <w:rsid w:val="00FB0FCB"/>
    <w:rsid w:val="00FB13C3"/>
    <w:rsid w:val="00FB1403"/>
    <w:rsid w:val="00FB147C"/>
    <w:rsid w:val="00FB1547"/>
    <w:rsid w:val="00FB1AB4"/>
    <w:rsid w:val="00FB1AF7"/>
    <w:rsid w:val="00FB1C2A"/>
    <w:rsid w:val="00FB1D99"/>
    <w:rsid w:val="00FB1EB7"/>
    <w:rsid w:val="00FB1F3F"/>
    <w:rsid w:val="00FB27DB"/>
    <w:rsid w:val="00FB2A85"/>
    <w:rsid w:val="00FB2D1B"/>
    <w:rsid w:val="00FB2D30"/>
    <w:rsid w:val="00FB3131"/>
    <w:rsid w:val="00FB32CB"/>
    <w:rsid w:val="00FB3505"/>
    <w:rsid w:val="00FB351B"/>
    <w:rsid w:val="00FB36C0"/>
    <w:rsid w:val="00FB4081"/>
    <w:rsid w:val="00FB40F2"/>
    <w:rsid w:val="00FB470E"/>
    <w:rsid w:val="00FB4D8C"/>
    <w:rsid w:val="00FB53BA"/>
    <w:rsid w:val="00FB55CC"/>
    <w:rsid w:val="00FB55FD"/>
    <w:rsid w:val="00FB5CC9"/>
    <w:rsid w:val="00FB5D6A"/>
    <w:rsid w:val="00FB5DD1"/>
    <w:rsid w:val="00FB5F0C"/>
    <w:rsid w:val="00FB6218"/>
    <w:rsid w:val="00FB7247"/>
    <w:rsid w:val="00FB7548"/>
    <w:rsid w:val="00FC00E1"/>
    <w:rsid w:val="00FC0566"/>
    <w:rsid w:val="00FC0AF6"/>
    <w:rsid w:val="00FC111D"/>
    <w:rsid w:val="00FC1570"/>
    <w:rsid w:val="00FC15C6"/>
    <w:rsid w:val="00FC1641"/>
    <w:rsid w:val="00FC199A"/>
    <w:rsid w:val="00FC1D1B"/>
    <w:rsid w:val="00FC1E6F"/>
    <w:rsid w:val="00FC25BC"/>
    <w:rsid w:val="00FC2BF8"/>
    <w:rsid w:val="00FC2CAA"/>
    <w:rsid w:val="00FC2CBE"/>
    <w:rsid w:val="00FC2CF3"/>
    <w:rsid w:val="00FC2E2C"/>
    <w:rsid w:val="00FC3002"/>
    <w:rsid w:val="00FC3047"/>
    <w:rsid w:val="00FC313B"/>
    <w:rsid w:val="00FC31B9"/>
    <w:rsid w:val="00FC3432"/>
    <w:rsid w:val="00FC442C"/>
    <w:rsid w:val="00FC4730"/>
    <w:rsid w:val="00FC54BE"/>
    <w:rsid w:val="00FC55DF"/>
    <w:rsid w:val="00FC5A13"/>
    <w:rsid w:val="00FC5DF2"/>
    <w:rsid w:val="00FC618F"/>
    <w:rsid w:val="00FC6314"/>
    <w:rsid w:val="00FC63B6"/>
    <w:rsid w:val="00FC63F5"/>
    <w:rsid w:val="00FC675B"/>
    <w:rsid w:val="00FC69F6"/>
    <w:rsid w:val="00FC6E82"/>
    <w:rsid w:val="00FC6E89"/>
    <w:rsid w:val="00FC7172"/>
    <w:rsid w:val="00FC763D"/>
    <w:rsid w:val="00FC78B1"/>
    <w:rsid w:val="00FC7A46"/>
    <w:rsid w:val="00FD08C0"/>
    <w:rsid w:val="00FD1151"/>
    <w:rsid w:val="00FD13B0"/>
    <w:rsid w:val="00FD1CCE"/>
    <w:rsid w:val="00FD1DDE"/>
    <w:rsid w:val="00FD2217"/>
    <w:rsid w:val="00FD2A36"/>
    <w:rsid w:val="00FD2EAC"/>
    <w:rsid w:val="00FD31F8"/>
    <w:rsid w:val="00FD3296"/>
    <w:rsid w:val="00FD3576"/>
    <w:rsid w:val="00FD3745"/>
    <w:rsid w:val="00FD4740"/>
    <w:rsid w:val="00FD4A84"/>
    <w:rsid w:val="00FD6061"/>
    <w:rsid w:val="00FD646E"/>
    <w:rsid w:val="00FD6793"/>
    <w:rsid w:val="00FD70F4"/>
    <w:rsid w:val="00FD72AA"/>
    <w:rsid w:val="00FD7772"/>
    <w:rsid w:val="00FD7AA5"/>
    <w:rsid w:val="00FD7C32"/>
    <w:rsid w:val="00FD7FF5"/>
    <w:rsid w:val="00FE004E"/>
    <w:rsid w:val="00FE00C2"/>
    <w:rsid w:val="00FE0827"/>
    <w:rsid w:val="00FE0A8A"/>
    <w:rsid w:val="00FE1F9F"/>
    <w:rsid w:val="00FE26DA"/>
    <w:rsid w:val="00FE29C9"/>
    <w:rsid w:val="00FE2FC2"/>
    <w:rsid w:val="00FE3109"/>
    <w:rsid w:val="00FE32BB"/>
    <w:rsid w:val="00FE3663"/>
    <w:rsid w:val="00FE3D21"/>
    <w:rsid w:val="00FE45E9"/>
    <w:rsid w:val="00FE4973"/>
    <w:rsid w:val="00FE498B"/>
    <w:rsid w:val="00FE543D"/>
    <w:rsid w:val="00FE6088"/>
    <w:rsid w:val="00FE6145"/>
    <w:rsid w:val="00FE6704"/>
    <w:rsid w:val="00FE680A"/>
    <w:rsid w:val="00FE68C4"/>
    <w:rsid w:val="00FE761E"/>
    <w:rsid w:val="00FE782E"/>
    <w:rsid w:val="00FE79A3"/>
    <w:rsid w:val="00FE7C75"/>
    <w:rsid w:val="00FF0202"/>
    <w:rsid w:val="00FF036C"/>
    <w:rsid w:val="00FF0AA3"/>
    <w:rsid w:val="00FF1121"/>
    <w:rsid w:val="00FF122B"/>
    <w:rsid w:val="00FF1510"/>
    <w:rsid w:val="00FF18AF"/>
    <w:rsid w:val="00FF1A23"/>
    <w:rsid w:val="00FF1CC7"/>
    <w:rsid w:val="00FF1EE6"/>
    <w:rsid w:val="00FF2A6D"/>
    <w:rsid w:val="00FF349D"/>
    <w:rsid w:val="00FF3615"/>
    <w:rsid w:val="00FF36DE"/>
    <w:rsid w:val="00FF3956"/>
    <w:rsid w:val="00FF3B91"/>
    <w:rsid w:val="00FF3C4C"/>
    <w:rsid w:val="00FF3FE5"/>
    <w:rsid w:val="00FF4055"/>
    <w:rsid w:val="00FF436D"/>
    <w:rsid w:val="00FF48DA"/>
    <w:rsid w:val="00FF53AD"/>
    <w:rsid w:val="00FF56C5"/>
    <w:rsid w:val="00FF589D"/>
    <w:rsid w:val="00FF5C63"/>
    <w:rsid w:val="00FF60DA"/>
    <w:rsid w:val="00FF62FE"/>
    <w:rsid w:val="00FF6339"/>
    <w:rsid w:val="00FF6474"/>
    <w:rsid w:val="00FF64F3"/>
    <w:rsid w:val="00FF6775"/>
    <w:rsid w:val="00FF7184"/>
    <w:rsid w:val="00FF78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73D1A"/>
  <w15:docId w15:val="{D32BE360-A6DD-446C-9E96-2753C782D4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120" w:after="120"/>
        <w:ind w:left="221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iPriority="0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2A7BED"/>
    <w:pPr>
      <w:spacing w:before="0" w:after="0"/>
      <w:ind w:left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Заголовок 1 Знак Знак,Заголовок 1 Знак Знак Знак,Заголовок 1 Знак1 Знак,Заголовок 1 Знак1 Знак Знак Знак,Заголовок 1 Знак Знак Знак Знак Знак,Заголовок 1 Знак Знак1 Знак Знак,Заголовок 1 Знак1 Знак1,Заголовок 1 Знак Знак Знак1"/>
    <w:basedOn w:val="a0"/>
    <w:next w:val="a0"/>
    <w:link w:val="10"/>
    <w:qFormat/>
    <w:rsid w:val="00125694"/>
    <w:pPr>
      <w:keepNext/>
      <w:keepLines/>
      <w:suppressAutoHyphens/>
      <w:spacing w:before="480" w:after="240"/>
      <w:jc w:val="center"/>
      <w:outlineLvl w:val="0"/>
    </w:pPr>
    <w:rPr>
      <w:rFonts w:eastAsiaTheme="majorEastAsia" w:cstheme="majorBidi"/>
      <w:b/>
      <w:bCs/>
      <w:caps/>
      <w:szCs w:val="28"/>
    </w:rPr>
  </w:style>
  <w:style w:type="paragraph" w:styleId="20">
    <w:name w:val="heading 2"/>
    <w:aliases w:val="Заголовок 2 Знак Знак Знак Знак,Заголовок 2 Знак Знак Знак Знак Знак Знак Знак,Заголовок 2 Знак Знак Знак Знак Знак Знак Знак Знак Знак,Заголовок 2 Знак Знак Знак Знак Знак Знак Знак Знак Знак Знак Знак,Знак2, Знак2"/>
    <w:basedOn w:val="a0"/>
    <w:next w:val="a1"/>
    <w:link w:val="21"/>
    <w:qFormat/>
    <w:rsid w:val="00125694"/>
    <w:pPr>
      <w:keepNext/>
      <w:suppressAutoHyphens/>
      <w:spacing w:before="240" w:after="240"/>
      <w:jc w:val="center"/>
      <w:outlineLvl w:val="1"/>
    </w:pPr>
    <w:rPr>
      <w:rFonts w:cs="Arial"/>
      <w:b/>
      <w:bCs/>
      <w:i/>
      <w:iCs/>
      <w:szCs w:val="28"/>
    </w:rPr>
  </w:style>
  <w:style w:type="paragraph" w:styleId="30">
    <w:name w:val="heading 3"/>
    <w:aliases w:val="OG Heading 3, Знак3, Знак3 Знак,Знак3,Знак3 Знак,Знак3 Знак Знак Знак,ПодЗаголовок"/>
    <w:basedOn w:val="a0"/>
    <w:next w:val="a0"/>
    <w:link w:val="31"/>
    <w:uiPriority w:val="9"/>
    <w:qFormat/>
    <w:rsid w:val="00125694"/>
    <w:pPr>
      <w:keepNext/>
      <w:suppressAutoHyphens/>
      <w:spacing w:before="240" w:after="240"/>
      <w:jc w:val="center"/>
      <w:outlineLvl w:val="2"/>
    </w:pPr>
    <w:rPr>
      <w:rFonts w:cs="Arial"/>
      <w:bCs/>
      <w:i/>
      <w:szCs w:val="26"/>
    </w:rPr>
  </w:style>
  <w:style w:type="paragraph" w:styleId="4">
    <w:name w:val="heading 4"/>
    <w:aliases w:val="Заголовок4"/>
    <w:basedOn w:val="a0"/>
    <w:next w:val="a0"/>
    <w:link w:val="40"/>
    <w:unhideWhenUsed/>
    <w:qFormat/>
    <w:rsid w:val="00B20883"/>
    <w:pPr>
      <w:keepNext/>
      <w:spacing w:before="240" w:after="240"/>
      <w:jc w:val="center"/>
      <w:outlineLvl w:val="3"/>
    </w:pPr>
    <w:rPr>
      <w:bCs/>
      <w:sz w:val="28"/>
      <w:szCs w:val="28"/>
      <w:u w:val="single"/>
    </w:rPr>
  </w:style>
  <w:style w:type="paragraph" w:styleId="5">
    <w:name w:val="heading 5"/>
    <w:basedOn w:val="a0"/>
    <w:next w:val="a0"/>
    <w:link w:val="50"/>
    <w:qFormat/>
    <w:rsid w:val="00B20883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basedOn w:val="a0"/>
    <w:next w:val="a0"/>
    <w:link w:val="60"/>
    <w:qFormat/>
    <w:rsid w:val="00034A19"/>
    <w:pPr>
      <w:keepNext/>
      <w:keepLines/>
      <w:spacing w:before="200"/>
      <w:ind w:firstLine="709"/>
      <w:outlineLvl w:val="5"/>
    </w:pPr>
    <w:rPr>
      <w:rFonts w:ascii="Cambria" w:hAnsi="Cambria" w:cs="Cambria"/>
      <w:i/>
      <w:iCs/>
      <w:color w:val="243F60"/>
      <w:szCs w:val="22"/>
      <w:lang w:val="en-US" w:eastAsia="en-US"/>
    </w:rPr>
  </w:style>
  <w:style w:type="paragraph" w:styleId="7">
    <w:name w:val="heading 7"/>
    <w:basedOn w:val="a0"/>
    <w:next w:val="a0"/>
    <w:link w:val="70"/>
    <w:uiPriority w:val="9"/>
    <w:qFormat/>
    <w:rsid w:val="00B20883"/>
    <w:pPr>
      <w:spacing w:before="240" w:after="60"/>
      <w:outlineLvl w:val="6"/>
    </w:pPr>
    <w:rPr>
      <w:rFonts w:ascii="Calibri" w:hAnsi="Calibri"/>
      <w:lang w:eastAsia="en-US"/>
    </w:rPr>
  </w:style>
  <w:style w:type="paragraph" w:styleId="8">
    <w:name w:val="heading 8"/>
    <w:basedOn w:val="a0"/>
    <w:next w:val="a0"/>
    <w:link w:val="80"/>
    <w:qFormat/>
    <w:rsid w:val="00034A19"/>
    <w:pPr>
      <w:keepNext/>
      <w:keepLines/>
      <w:spacing w:before="200"/>
      <w:ind w:firstLine="709"/>
      <w:outlineLvl w:val="7"/>
    </w:pPr>
    <w:rPr>
      <w:rFonts w:ascii="Cambria" w:hAnsi="Cambria" w:cs="Cambria"/>
      <w:color w:val="4F81BD"/>
      <w:sz w:val="20"/>
      <w:szCs w:val="20"/>
      <w:lang w:val="en-US" w:eastAsia="en-US"/>
    </w:rPr>
  </w:style>
  <w:style w:type="paragraph" w:styleId="9">
    <w:name w:val="heading 9"/>
    <w:basedOn w:val="a0"/>
    <w:next w:val="a0"/>
    <w:link w:val="90"/>
    <w:qFormat/>
    <w:rsid w:val="00034A19"/>
    <w:pPr>
      <w:keepNext/>
      <w:keepLines/>
      <w:spacing w:before="200"/>
      <w:ind w:firstLine="709"/>
      <w:outlineLvl w:val="8"/>
    </w:pPr>
    <w:rPr>
      <w:rFonts w:ascii="Cambria" w:hAnsi="Cambria" w:cs="Cambria"/>
      <w:i/>
      <w:iCs/>
      <w:color w:val="404040"/>
      <w:sz w:val="20"/>
      <w:szCs w:val="20"/>
      <w:lang w:val="en-US" w:eastAsia="en-US"/>
    </w:rPr>
  </w:style>
  <w:style w:type="character" w:default="1" w:styleId="a2">
    <w:name w:val="Default Paragraph Font"/>
    <w:uiPriority w:val="1"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aliases w:val="Заголовок 1 Знак Знак Знак2,Заголовок 1 Знак Знак Знак Знак,Заголовок 1 Знак1 Знак Знак,Заголовок 1 Знак1 Знак Знак Знак Знак,Заголовок 1 Знак Знак Знак Знак Знак Знак,Заголовок 1 Знак Знак1 Знак Знак Знак,Заголовок 1 Знак1 Знак1 Знак"/>
    <w:basedOn w:val="a2"/>
    <w:link w:val="1"/>
    <w:rsid w:val="00125694"/>
    <w:rPr>
      <w:rFonts w:ascii="Times New Roman" w:eastAsiaTheme="majorEastAsia" w:hAnsi="Times New Roman" w:cstheme="majorBidi"/>
      <w:b/>
      <w:bCs/>
      <w:caps/>
      <w:sz w:val="24"/>
      <w:szCs w:val="28"/>
      <w:lang w:eastAsia="ru-RU"/>
    </w:rPr>
  </w:style>
  <w:style w:type="paragraph" w:customStyle="1" w:styleId="a1">
    <w:name w:val="Обычный текст"/>
    <w:basedOn w:val="a0"/>
    <w:link w:val="a5"/>
    <w:qFormat/>
    <w:rsid w:val="00734DB8"/>
    <w:pPr>
      <w:ind w:firstLine="709"/>
    </w:pPr>
    <w:rPr>
      <w:lang w:val="en-US" w:eastAsia="ar-SA" w:bidi="en-US"/>
    </w:rPr>
  </w:style>
  <w:style w:type="character" w:customStyle="1" w:styleId="21">
    <w:name w:val="Заголовок 2 Знак"/>
    <w:aliases w:val="Заголовок 2 Знак Знак Знак Знак Знак,Заголовок 2 Знак Знак Знак Знак Знак Знак Знак Знак,Заголовок 2 Знак Знак Знак Знак Знак Знак Знак Знак Знак Знак,Заголовок 2 Знак Знак Знак Знак Знак Знак Знак Знак Знак Знак Знак Знак,Знак2 Знак"/>
    <w:basedOn w:val="a2"/>
    <w:link w:val="20"/>
    <w:rsid w:val="00125694"/>
    <w:rPr>
      <w:rFonts w:ascii="Times New Roman" w:eastAsia="Times New Roman" w:hAnsi="Times New Roman" w:cs="Arial"/>
      <w:b/>
      <w:bCs/>
      <w:i/>
      <w:iCs/>
      <w:sz w:val="24"/>
      <w:szCs w:val="28"/>
      <w:lang w:eastAsia="ru-RU"/>
    </w:rPr>
  </w:style>
  <w:style w:type="character" w:customStyle="1" w:styleId="31">
    <w:name w:val="Заголовок 3 Знак"/>
    <w:aliases w:val="OG Heading 3 Знак, Знак3 Знак1, Знак3 Знак Знак,Знак3 Знак1,Знак3 Знак Знак,Знак3 Знак Знак Знак Знак,ПодЗаголовок Знак"/>
    <w:basedOn w:val="a2"/>
    <w:link w:val="30"/>
    <w:uiPriority w:val="9"/>
    <w:rsid w:val="00125694"/>
    <w:rPr>
      <w:rFonts w:ascii="Times New Roman" w:eastAsia="Times New Roman" w:hAnsi="Times New Roman" w:cs="Arial"/>
      <w:bCs/>
      <w:i/>
      <w:sz w:val="24"/>
      <w:szCs w:val="26"/>
      <w:lang w:eastAsia="ru-RU"/>
    </w:rPr>
  </w:style>
  <w:style w:type="character" w:customStyle="1" w:styleId="40">
    <w:name w:val="Заголовок 4 Знак"/>
    <w:aliases w:val="Заголовок4 Знак"/>
    <w:basedOn w:val="a2"/>
    <w:link w:val="4"/>
    <w:rsid w:val="00B20883"/>
    <w:rPr>
      <w:rFonts w:ascii="Times New Roman" w:eastAsia="Times New Roman" w:hAnsi="Times New Roman" w:cs="Times New Roman"/>
      <w:bCs/>
      <w:sz w:val="28"/>
      <w:szCs w:val="28"/>
      <w:u w:val="single"/>
      <w:lang w:eastAsia="ru-RU"/>
    </w:rPr>
  </w:style>
  <w:style w:type="character" w:customStyle="1" w:styleId="50">
    <w:name w:val="Заголовок 5 Знак"/>
    <w:basedOn w:val="a2"/>
    <w:link w:val="5"/>
    <w:uiPriority w:val="9"/>
    <w:rsid w:val="00B20883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70">
    <w:name w:val="Заголовок 7 Знак"/>
    <w:basedOn w:val="a2"/>
    <w:link w:val="7"/>
    <w:uiPriority w:val="9"/>
    <w:rsid w:val="00B20883"/>
    <w:rPr>
      <w:rFonts w:ascii="Calibri" w:eastAsia="Times New Roman" w:hAnsi="Calibri" w:cs="Times New Roman"/>
      <w:sz w:val="24"/>
      <w:szCs w:val="24"/>
    </w:rPr>
  </w:style>
  <w:style w:type="character" w:styleId="a6">
    <w:name w:val="Hyperlink"/>
    <w:basedOn w:val="a2"/>
    <w:uiPriority w:val="99"/>
    <w:unhideWhenUsed/>
    <w:rsid w:val="00B20883"/>
    <w:rPr>
      <w:color w:val="0000FF"/>
      <w:u w:val="single"/>
    </w:rPr>
  </w:style>
  <w:style w:type="paragraph" w:customStyle="1" w:styleId="a7">
    <w:name w:val="Егор"/>
    <w:basedOn w:val="1"/>
    <w:rsid w:val="00811C13"/>
    <w:pPr>
      <w:keepNext w:val="0"/>
      <w:keepLines w:val="0"/>
      <w:pageBreakBefore/>
      <w:spacing w:before="120" w:after="120"/>
      <w:outlineLvl w:val="9"/>
    </w:pPr>
    <w:rPr>
      <w:rFonts w:eastAsia="Times New Roman" w:cs="Times New Roman"/>
      <w:kern w:val="36"/>
      <w:sz w:val="32"/>
      <w:szCs w:val="32"/>
    </w:rPr>
  </w:style>
  <w:style w:type="paragraph" w:customStyle="1" w:styleId="z2">
    <w:name w:val="z2"/>
    <w:basedOn w:val="a0"/>
    <w:rsid w:val="00B20883"/>
    <w:pPr>
      <w:spacing w:before="150" w:after="30"/>
      <w:jc w:val="center"/>
    </w:pPr>
    <w:rPr>
      <w:b/>
      <w:bCs/>
      <w:sz w:val="18"/>
      <w:szCs w:val="18"/>
    </w:rPr>
  </w:style>
  <w:style w:type="paragraph" w:styleId="a8">
    <w:name w:val="No Spacing"/>
    <w:aliases w:val="с интервалом,Без интервала1,No Spacing1,No Spacing"/>
    <w:basedOn w:val="a0"/>
    <w:link w:val="a9"/>
    <w:qFormat/>
    <w:rsid w:val="00B20883"/>
    <w:rPr>
      <w:rFonts w:eastAsia="Calibri"/>
      <w:lang w:eastAsia="en-US"/>
    </w:rPr>
  </w:style>
  <w:style w:type="character" w:customStyle="1" w:styleId="a9">
    <w:name w:val="Без интервала Знак"/>
    <w:aliases w:val="с интервалом Знак,Без интервала1 Знак,No Spacing1 Знак,No Spacing Знак"/>
    <w:basedOn w:val="a2"/>
    <w:link w:val="a8"/>
    <w:uiPriority w:val="1"/>
    <w:rsid w:val="00B20883"/>
    <w:rPr>
      <w:rFonts w:ascii="Times New Roman" w:eastAsia="Calibri" w:hAnsi="Times New Roman" w:cs="Times New Roman"/>
    </w:rPr>
  </w:style>
  <w:style w:type="paragraph" w:styleId="aa">
    <w:name w:val="Balloon Text"/>
    <w:basedOn w:val="a0"/>
    <w:link w:val="ab"/>
    <w:uiPriority w:val="99"/>
    <w:unhideWhenUsed/>
    <w:rsid w:val="00B20883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2"/>
    <w:link w:val="aa"/>
    <w:uiPriority w:val="99"/>
    <w:rsid w:val="00B20883"/>
    <w:rPr>
      <w:rFonts w:ascii="Tahoma" w:eastAsiaTheme="minorEastAsia" w:hAnsi="Tahoma" w:cs="Tahoma"/>
      <w:sz w:val="16"/>
      <w:szCs w:val="16"/>
      <w:lang w:eastAsia="ru-RU"/>
    </w:rPr>
  </w:style>
  <w:style w:type="paragraph" w:styleId="ac">
    <w:name w:val="Normal (Web)"/>
    <w:aliases w:val="Обычный (Web)1,Обычный (веб) Знак Знак,Обычный (Web) Знак Знак Знак"/>
    <w:basedOn w:val="a0"/>
    <w:link w:val="ad"/>
    <w:uiPriority w:val="99"/>
    <w:unhideWhenUsed/>
    <w:rsid w:val="00B20883"/>
  </w:style>
  <w:style w:type="character" w:customStyle="1" w:styleId="ad">
    <w:name w:val="Обычный (Интернет) Знак"/>
    <w:aliases w:val="Обычный (Web)1 Знак,Обычный (веб) Знак Знак Знак,Обычный (Web) Знак Знак Знак Знак"/>
    <w:link w:val="ac"/>
    <w:rsid w:val="00B2088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e">
    <w:name w:val="Table Grid"/>
    <w:aliases w:val="Table Grid Report,OTR"/>
    <w:basedOn w:val="a3"/>
    <w:uiPriority w:val="39"/>
    <w:rsid w:val="00B20883"/>
    <w:pPr>
      <w:spacing w:after="0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11">
    <w:name w:val="toc 1"/>
    <w:basedOn w:val="a0"/>
    <w:next w:val="a0"/>
    <w:autoRedefine/>
    <w:uiPriority w:val="39"/>
    <w:qFormat/>
    <w:rsid w:val="00665522"/>
    <w:pPr>
      <w:tabs>
        <w:tab w:val="right" w:leader="dot" w:pos="9344"/>
      </w:tabs>
      <w:jc w:val="left"/>
    </w:pPr>
    <w:rPr>
      <w:rFonts w:eastAsia="Calibri"/>
      <w:b/>
      <w:bCs/>
      <w:szCs w:val="32"/>
      <w:lang w:eastAsia="en-US"/>
    </w:rPr>
  </w:style>
  <w:style w:type="paragraph" w:styleId="af">
    <w:name w:val="TOC Heading"/>
    <w:basedOn w:val="1"/>
    <w:next w:val="a0"/>
    <w:uiPriority w:val="39"/>
    <w:qFormat/>
    <w:rsid w:val="00B20883"/>
    <w:pPr>
      <w:outlineLvl w:val="9"/>
    </w:pPr>
    <w:rPr>
      <w:rFonts w:ascii="Cambria" w:eastAsia="Times New Roman" w:hAnsi="Cambria" w:cs="Times New Roman"/>
      <w:color w:val="365F91"/>
      <w:lang w:eastAsia="en-US"/>
    </w:rPr>
  </w:style>
  <w:style w:type="paragraph" w:styleId="22">
    <w:name w:val="toc 2"/>
    <w:basedOn w:val="a0"/>
    <w:next w:val="a0"/>
    <w:autoRedefine/>
    <w:uiPriority w:val="39"/>
    <w:unhideWhenUsed/>
    <w:qFormat/>
    <w:rsid w:val="00135A39"/>
    <w:pPr>
      <w:tabs>
        <w:tab w:val="right" w:leader="dot" w:pos="9344"/>
      </w:tabs>
      <w:spacing w:before="60" w:after="60"/>
      <w:ind w:left="442"/>
    </w:pPr>
    <w:rPr>
      <w:rFonts w:eastAsia="Calibri"/>
      <w:iCs/>
      <w:szCs w:val="20"/>
      <w:lang w:eastAsia="en-US"/>
    </w:rPr>
  </w:style>
  <w:style w:type="paragraph" w:styleId="32">
    <w:name w:val="toc 3"/>
    <w:basedOn w:val="a0"/>
    <w:next w:val="a0"/>
    <w:autoRedefine/>
    <w:uiPriority w:val="39"/>
    <w:unhideWhenUsed/>
    <w:qFormat/>
    <w:rsid w:val="00A10898"/>
    <w:pPr>
      <w:tabs>
        <w:tab w:val="right" w:leader="dot" w:pos="9344"/>
      </w:tabs>
      <w:spacing w:before="60" w:after="60"/>
      <w:ind w:left="663"/>
    </w:pPr>
    <w:rPr>
      <w:rFonts w:eastAsia="Calibri"/>
      <w:noProof/>
      <w:szCs w:val="20"/>
      <w:lang w:eastAsia="en-US"/>
    </w:rPr>
  </w:style>
  <w:style w:type="paragraph" w:customStyle="1" w:styleId="12">
    <w:name w:val="Обычный1"/>
    <w:link w:val="Normal"/>
    <w:rsid w:val="00B20883"/>
    <w:pPr>
      <w:widowControl w:val="0"/>
      <w:spacing w:after="0"/>
    </w:pPr>
    <w:rPr>
      <w:rFonts w:ascii="Times New Roman" w:eastAsia="Times New Roman" w:hAnsi="Times New Roman" w:cs="Times New Roman"/>
      <w:snapToGrid w:val="0"/>
      <w:sz w:val="28"/>
      <w:szCs w:val="20"/>
      <w:lang w:val="en-GB" w:eastAsia="ru-RU"/>
    </w:rPr>
  </w:style>
  <w:style w:type="paragraph" w:styleId="af0">
    <w:name w:val="Body Text First Indent"/>
    <w:basedOn w:val="a0"/>
    <w:link w:val="af1"/>
    <w:semiHidden/>
    <w:unhideWhenUsed/>
    <w:rsid w:val="00734DB8"/>
    <w:pPr>
      <w:spacing w:after="200" w:line="276" w:lineRule="auto"/>
      <w:ind w:firstLine="360"/>
      <w:jc w:val="left"/>
    </w:pPr>
  </w:style>
  <w:style w:type="character" w:customStyle="1" w:styleId="af1">
    <w:name w:val="Красная строка Знак"/>
    <w:basedOn w:val="a2"/>
    <w:link w:val="af0"/>
    <w:rsid w:val="00734DB8"/>
    <w:rPr>
      <w:rFonts w:eastAsiaTheme="minorEastAsia"/>
      <w:lang w:eastAsia="ru-RU"/>
    </w:rPr>
  </w:style>
  <w:style w:type="paragraph" w:customStyle="1" w:styleId="0">
    <w:name w:val="КК0"/>
    <w:basedOn w:val="a0"/>
    <w:link w:val="00"/>
    <w:qFormat/>
    <w:rsid w:val="00B20883"/>
    <w:pPr>
      <w:ind w:firstLine="709"/>
    </w:pPr>
    <w:rPr>
      <w:sz w:val="26"/>
      <w:szCs w:val="26"/>
    </w:rPr>
  </w:style>
  <w:style w:type="character" w:customStyle="1" w:styleId="00">
    <w:name w:val="КК0 Знак"/>
    <w:basedOn w:val="a2"/>
    <w:link w:val="0"/>
    <w:rsid w:val="00B20883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FontStyle31">
    <w:name w:val="Font Style31"/>
    <w:basedOn w:val="a2"/>
    <w:rsid w:val="00B20883"/>
    <w:rPr>
      <w:rFonts w:ascii="Times New Roman" w:hAnsi="Times New Roman" w:cs="Times New Roman"/>
      <w:sz w:val="16"/>
      <w:szCs w:val="16"/>
    </w:rPr>
  </w:style>
  <w:style w:type="paragraph" w:customStyle="1" w:styleId="33">
    <w:name w:val="Егор3"/>
    <w:basedOn w:val="a7"/>
    <w:qFormat/>
    <w:rsid w:val="00B20883"/>
    <w:pPr>
      <w:pageBreakBefore w:val="0"/>
      <w:spacing w:before="0" w:after="200" w:line="276" w:lineRule="auto"/>
      <w:ind w:firstLine="851"/>
    </w:pPr>
    <w:rPr>
      <w:rFonts w:eastAsia="Calibri"/>
      <w:b w:val="0"/>
      <w:bCs w:val="0"/>
      <w:i/>
      <w:kern w:val="0"/>
      <w:sz w:val="26"/>
      <w:szCs w:val="22"/>
      <w:lang w:eastAsia="en-US"/>
    </w:rPr>
  </w:style>
  <w:style w:type="paragraph" w:styleId="23">
    <w:name w:val="Body Text 2"/>
    <w:basedOn w:val="a0"/>
    <w:link w:val="24"/>
    <w:rsid w:val="00B20883"/>
    <w:pPr>
      <w:spacing w:line="480" w:lineRule="auto"/>
    </w:pPr>
  </w:style>
  <w:style w:type="character" w:customStyle="1" w:styleId="24">
    <w:name w:val="Основной текст 2 Знак"/>
    <w:basedOn w:val="a2"/>
    <w:link w:val="23"/>
    <w:rsid w:val="00B2088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2">
    <w:name w:val="Body Text Indent"/>
    <w:aliases w:val="Основной текст 1,Нумерованный список !!,Надин стиль, Знак4"/>
    <w:basedOn w:val="a0"/>
    <w:link w:val="af3"/>
    <w:rsid w:val="00B20883"/>
    <w:pPr>
      <w:ind w:left="283"/>
    </w:pPr>
  </w:style>
  <w:style w:type="character" w:customStyle="1" w:styleId="af3">
    <w:name w:val="Основной текст с отступом Знак"/>
    <w:aliases w:val="Основной текст 1 Знак,Нумерованный список !! Знак,Надин стиль Знак, Знак4 Знак"/>
    <w:basedOn w:val="a2"/>
    <w:link w:val="af2"/>
    <w:rsid w:val="00B2088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5">
    <w:name w:val="Body Text Indent 2"/>
    <w:aliases w:val=" Знак6"/>
    <w:basedOn w:val="a0"/>
    <w:link w:val="26"/>
    <w:rsid w:val="00B20883"/>
    <w:pPr>
      <w:spacing w:line="480" w:lineRule="auto"/>
      <w:ind w:left="283"/>
    </w:pPr>
  </w:style>
  <w:style w:type="character" w:customStyle="1" w:styleId="26">
    <w:name w:val="Основной текст с отступом 2 Знак"/>
    <w:aliases w:val=" Знак6 Знак"/>
    <w:basedOn w:val="a2"/>
    <w:link w:val="25"/>
    <w:rsid w:val="00B2088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4">
    <w:name w:val="Body Text 3"/>
    <w:basedOn w:val="a0"/>
    <w:link w:val="35"/>
    <w:rsid w:val="00B20883"/>
    <w:rPr>
      <w:sz w:val="16"/>
      <w:szCs w:val="16"/>
    </w:rPr>
  </w:style>
  <w:style w:type="character" w:customStyle="1" w:styleId="35">
    <w:name w:val="Основной текст 3 Знак"/>
    <w:basedOn w:val="a2"/>
    <w:link w:val="34"/>
    <w:rsid w:val="00B20883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4">
    <w:name w:val="Plain Text"/>
    <w:aliases w:val="Текст1,TEXT"/>
    <w:basedOn w:val="a0"/>
    <w:link w:val="af5"/>
    <w:rsid w:val="00B20883"/>
    <w:rPr>
      <w:rFonts w:ascii="Courier New" w:hAnsi="Courier New"/>
      <w:sz w:val="20"/>
      <w:szCs w:val="20"/>
    </w:rPr>
  </w:style>
  <w:style w:type="character" w:customStyle="1" w:styleId="af5">
    <w:name w:val="Текст Знак"/>
    <w:aliases w:val="Текст1 Знак,TEXT Знак"/>
    <w:basedOn w:val="a2"/>
    <w:link w:val="af4"/>
    <w:rsid w:val="00B20883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FontStyle15">
    <w:name w:val="Font Style15"/>
    <w:basedOn w:val="a2"/>
    <w:rsid w:val="00B20883"/>
    <w:rPr>
      <w:rFonts w:ascii="Times New Roman" w:hAnsi="Times New Roman" w:cs="Times New Roman" w:hint="default"/>
      <w:sz w:val="26"/>
      <w:szCs w:val="26"/>
    </w:rPr>
  </w:style>
  <w:style w:type="paragraph" w:styleId="af6">
    <w:name w:val="header"/>
    <w:aliases w:val="ВерхКолонтитул"/>
    <w:basedOn w:val="a0"/>
    <w:link w:val="af7"/>
    <w:unhideWhenUsed/>
    <w:rsid w:val="00B20883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aliases w:val="ВерхКолонтитул Знак"/>
    <w:basedOn w:val="a2"/>
    <w:link w:val="af6"/>
    <w:rsid w:val="00B20883"/>
    <w:rPr>
      <w:rFonts w:eastAsiaTheme="minorEastAsia"/>
      <w:lang w:eastAsia="ru-RU"/>
    </w:rPr>
  </w:style>
  <w:style w:type="paragraph" w:styleId="af8">
    <w:name w:val="footer"/>
    <w:basedOn w:val="a0"/>
    <w:link w:val="af9"/>
    <w:uiPriority w:val="99"/>
    <w:unhideWhenUsed/>
    <w:rsid w:val="00B20883"/>
    <w:pPr>
      <w:tabs>
        <w:tab w:val="center" w:pos="4677"/>
        <w:tab w:val="right" w:pos="9355"/>
      </w:tabs>
    </w:pPr>
    <w:rPr>
      <w:sz w:val="20"/>
    </w:rPr>
  </w:style>
  <w:style w:type="character" w:customStyle="1" w:styleId="af9">
    <w:name w:val="Нижний колонтитул Знак"/>
    <w:basedOn w:val="a2"/>
    <w:link w:val="af8"/>
    <w:uiPriority w:val="99"/>
    <w:rsid w:val="00B20883"/>
    <w:rPr>
      <w:rFonts w:ascii="Times New Roman" w:eastAsiaTheme="minorEastAsia" w:hAnsi="Times New Roman"/>
      <w:sz w:val="20"/>
      <w:lang w:eastAsia="ru-RU"/>
    </w:rPr>
  </w:style>
  <w:style w:type="paragraph" w:customStyle="1" w:styleId="27">
    <w:name w:val="Знак Знак Знак2 Знак Знак Знак Знак Знак Знак Знак"/>
    <w:basedOn w:val="a0"/>
    <w:rsid w:val="00B20883"/>
    <w:rPr>
      <w:rFonts w:ascii="Verdana" w:hAnsi="Verdana" w:cs="Verdana"/>
      <w:sz w:val="20"/>
      <w:szCs w:val="20"/>
      <w:lang w:val="en-US" w:eastAsia="en-US"/>
    </w:rPr>
  </w:style>
  <w:style w:type="paragraph" w:styleId="afa">
    <w:name w:val="caption"/>
    <w:aliases w:val="табл"/>
    <w:basedOn w:val="a0"/>
    <w:next w:val="a0"/>
    <w:qFormat/>
    <w:rsid w:val="00B20883"/>
    <w:pPr>
      <w:ind w:left="709"/>
      <w:jc w:val="center"/>
    </w:pPr>
    <w:rPr>
      <w:rFonts w:ascii="Calibri" w:eastAsia="Calibri" w:hAnsi="Calibri"/>
      <w:b/>
      <w:bCs/>
      <w:sz w:val="20"/>
      <w:szCs w:val="20"/>
      <w:lang w:eastAsia="en-US"/>
    </w:rPr>
  </w:style>
  <w:style w:type="paragraph" w:styleId="36">
    <w:name w:val="Body Text Indent 3"/>
    <w:basedOn w:val="a0"/>
    <w:link w:val="37"/>
    <w:unhideWhenUsed/>
    <w:rsid w:val="00B20883"/>
    <w:pPr>
      <w:ind w:left="283"/>
    </w:pPr>
    <w:rPr>
      <w:rFonts w:ascii="Calibri" w:eastAsia="Calibri" w:hAnsi="Calibri"/>
      <w:sz w:val="16"/>
      <w:szCs w:val="16"/>
      <w:lang w:eastAsia="en-US"/>
    </w:rPr>
  </w:style>
  <w:style w:type="character" w:customStyle="1" w:styleId="37">
    <w:name w:val="Основной текст с отступом 3 Знак"/>
    <w:basedOn w:val="a2"/>
    <w:link w:val="36"/>
    <w:rsid w:val="00B20883"/>
    <w:rPr>
      <w:rFonts w:ascii="Calibri" w:eastAsia="Calibri" w:hAnsi="Calibri" w:cs="Times New Roman"/>
      <w:sz w:val="16"/>
      <w:szCs w:val="16"/>
    </w:rPr>
  </w:style>
  <w:style w:type="character" w:customStyle="1" w:styleId="afb">
    <w:name w:val="Схема документа Знак"/>
    <w:link w:val="afc"/>
    <w:rsid w:val="00B20883"/>
    <w:rPr>
      <w:rFonts w:ascii="Tahoma" w:eastAsia="Calibri" w:hAnsi="Tahoma" w:cs="Tahoma"/>
      <w:sz w:val="20"/>
      <w:szCs w:val="20"/>
      <w:shd w:val="clear" w:color="auto" w:fill="000080"/>
    </w:rPr>
  </w:style>
  <w:style w:type="paragraph" w:styleId="afc">
    <w:name w:val="Document Map"/>
    <w:basedOn w:val="a0"/>
    <w:link w:val="afb"/>
    <w:rsid w:val="00B20883"/>
    <w:pPr>
      <w:shd w:val="clear" w:color="auto" w:fill="000080"/>
    </w:pPr>
    <w:rPr>
      <w:rFonts w:ascii="Tahoma" w:eastAsia="Calibri" w:hAnsi="Tahoma" w:cs="Tahoma"/>
      <w:sz w:val="20"/>
      <w:szCs w:val="20"/>
      <w:lang w:eastAsia="en-US"/>
    </w:rPr>
  </w:style>
  <w:style w:type="character" w:customStyle="1" w:styleId="13">
    <w:name w:val="Схема документа Знак1"/>
    <w:basedOn w:val="a2"/>
    <w:uiPriority w:val="99"/>
    <w:semiHidden/>
    <w:rsid w:val="00B20883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afd">
    <w:name w:val="заголовок таблицы"/>
    <w:basedOn w:val="a0"/>
    <w:link w:val="afe"/>
    <w:rsid w:val="00B20883"/>
    <w:pPr>
      <w:spacing w:line="312" w:lineRule="auto"/>
      <w:jc w:val="center"/>
    </w:pPr>
    <w:rPr>
      <w:b/>
      <w:sz w:val="26"/>
    </w:rPr>
  </w:style>
  <w:style w:type="character" w:customStyle="1" w:styleId="afe">
    <w:name w:val="заголовок таблицы Знак"/>
    <w:link w:val="afd"/>
    <w:rsid w:val="00B20883"/>
    <w:rPr>
      <w:rFonts w:ascii="Times New Roman" w:eastAsia="Times New Roman" w:hAnsi="Times New Roman" w:cs="Times New Roman"/>
      <w:b/>
      <w:sz w:val="26"/>
      <w:szCs w:val="24"/>
      <w:lang w:eastAsia="ru-RU"/>
    </w:rPr>
  </w:style>
  <w:style w:type="paragraph" w:customStyle="1" w:styleId="aff">
    <w:name w:val="Основной"/>
    <w:basedOn w:val="a0"/>
    <w:link w:val="aff0"/>
    <w:rsid w:val="00B20883"/>
    <w:pPr>
      <w:spacing w:line="312" w:lineRule="auto"/>
      <w:ind w:firstLine="720"/>
    </w:pPr>
    <w:rPr>
      <w:sz w:val="28"/>
    </w:rPr>
  </w:style>
  <w:style w:type="character" w:customStyle="1" w:styleId="aff0">
    <w:name w:val="Основной Знак"/>
    <w:link w:val="aff"/>
    <w:rsid w:val="00B20883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f1">
    <w:name w:val="Subtitle"/>
    <w:basedOn w:val="a0"/>
    <w:next w:val="a0"/>
    <w:link w:val="aff2"/>
    <w:qFormat/>
    <w:rsid w:val="00B20883"/>
    <w:pPr>
      <w:spacing w:after="60"/>
      <w:jc w:val="center"/>
      <w:outlineLvl w:val="1"/>
    </w:pPr>
    <w:rPr>
      <w:rFonts w:ascii="Cambria" w:hAnsi="Cambria"/>
      <w:lang w:eastAsia="en-US"/>
    </w:rPr>
  </w:style>
  <w:style w:type="character" w:customStyle="1" w:styleId="aff2">
    <w:name w:val="Подзаголовок Знак"/>
    <w:basedOn w:val="a2"/>
    <w:link w:val="aff1"/>
    <w:rsid w:val="00B20883"/>
    <w:rPr>
      <w:rFonts w:ascii="Cambria" w:eastAsia="Times New Roman" w:hAnsi="Cambria" w:cs="Times New Roman"/>
      <w:sz w:val="24"/>
      <w:szCs w:val="24"/>
    </w:rPr>
  </w:style>
  <w:style w:type="paragraph" w:styleId="28">
    <w:name w:val="Quote"/>
    <w:basedOn w:val="a0"/>
    <w:next w:val="a0"/>
    <w:link w:val="29"/>
    <w:uiPriority w:val="29"/>
    <w:qFormat/>
    <w:rsid w:val="00B20883"/>
    <w:rPr>
      <w:rFonts w:ascii="Calibri" w:eastAsia="Calibri" w:hAnsi="Calibri"/>
      <w:i/>
      <w:iCs/>
      <w:color w:val="000000"/>
      <w:lang w:eastAsia="en-US"/>
    </w:rPr>
  </w:style>
  <w:style w:type="character" w:customStyle="1" w:styleId="29">
    <w:name w:val="Цитата 2 Знак"/>
    <w:basedOn w:val="a2"/>
    <w:link w:val="28"/>
    <w:uiPriority w:val="29"/>
    <w:rsid w:val="00B20883"/>
    <w:rPr>
      <w:rFonts w:ascii="Calibri" w:eastAsia="Calibri" w:hAnsi="Calibri" w:cs="Times New Roman"/>
      <w:i/>
      <w:iCs/>
      <w:color w:val="000000"/>
    </w:rPr>
  </w:style>
  <w:style w:type="paragraph" w:customStyle="1" w:styleId="aff3">
    <w:name w:val="ПодзаголовокКАТЯ"/>
    <w:basedOn w:val="aff1"/>
    <w:qFormat/>
    <w:rsid w:val="00B20883"/>
    <w:rPr>
      <w:rFonts w:ascii="Times New Roman" w:hAnsi="Times New Roman"/>
      <w:i/>
      <w:sz w:val="26"/>
      <w:szCs w:val="26"/>
    </w:rPr>
  </w:style>
  <w:style w:type="paragraph" w:styleId="41">
    <w:name w:val="toc 4"/>
    <w:basedOn w:val="a0"/>
    <w:next w:val="a0"/>
    <w:autoRedefine/>
    <w:unhideWhenUsed/>
    <w:rsid w:val="00B20883"/>
    <w:pPr>
      <w:ind w:left="660"/>
    </w:pPr>
    <w:rPr>
      <w:rFonts w:ascii="Calibri" w:eastAsia="Calibri" w:hAnsi="Calibri"/>
      <w:sz w:val="20"/>
      <w:szCs w:val="20"/>
      <w:lang w:eastAsia="en-US"/>
    </w:rPr>
  </w:style>
  <w:style w:type="paragraph" w:styleId="51">
    <w:name w:val="toc 5"/>
    <w:basedOn w:val="a0"/>
    <w:next w:val="a0"/>
    <w:autoRedefine/>
    <w:unhideWhenUsed/>
    <w:rsid w:val="00B20883"/>
    <w:pPr>
      <w:ind w:left="880"/>
    </w:pPr>
    <w:rPr>
      <w:rFonts w:ascii="Calibri" w:eastAsia="Calibri" w:hAnsi="Calibri"/>
      <w:sz w:val="20"/>
      <w:szCs w:val="20"/>
      <w:lang w:eastAsia="en-US"/>
    </w:rPr>
  </w:style>
  <w:style w:type="paragraph" w:styleId="61">
    <w:name w:val="toc 6"/>
    <w:basedOn w:val="a0"/>
    <w:next w:val="a0"/>
    <w:autoRedefine/>
    <w:unhideWhenUsed/>
    <w:rsid w:val="00B20883"/>
    <w:pPr>
      <w:ind w:left="1100"/>
    </w:pPr>
    <w:rPr>
      <w:rFonts w:ascii="Calibri" w:eastAsia="Calibri" w:hAnsi="Calibri"/>
      <w:sz w:val="20"/>
      <w:szCs w:val="20"/>
      <w:lang w:eastAsia="en-US"/>
    </w:rPr>
  </w:style>
  <w:style w:type="paragraph" w:styleId="71">
    <w:name w:val="toc 7"/>
    <w:basedOn w:val="a0"/>
    <w:next w:val="a0"/>
    <w:autoRedefine/>
    <w:unhideWhenUsed/>
    <w:rsid w:val="00B20883"/>
    <w:pPr>
      <w:ind w:left="1320"/>
    </w:pPr>
    <w:rPr>
      <w:rFonts w:ascii="Calibri" w:eastAsia="Calibri" w:hAnsi="Calibri"/>
      <w:sz w:val="20"/>
      <w:szCs w:val="20"/>
      <w:lang w:eastAsia="en-US"/>
    </w:rPr>
  </w:style>
  <w:style w:type="paragraph" w:styleId="81">
    <w:name w:val="toc 8"/>
    <w:basedOn w:val="a0"/>
    <w:next w:val="a0"/>
    <w:autoRedefine/>
    <w:unhideWhenUsed/>
    <w:rsid w:val="00B20883"/>
    <w:pPr>
      <w:ind w:left="1540"/>
    </w:pPr>
    <w:rPr>
      <w:rFonts w:ascii="Calibri" w:eastAsia="Calibri" w:hAnsi="Calibri"/>
      <w:sz w:val="20"/>
      <w:szCs w:val="20"/>
      <w:lang w:eastAsia="en-US"/>
    </w:rPr>
  </w:style>
  <w:style w:type="paragraph" w:styleId="91">
    <w:name w:val="toc 9"/>
    <w:basedOn w:val="a0"/>
    <w:next w:val="a0"/>
    <w:autoRedefine/>
    <w:unhideWhenUsed/>
    <w:rsid w:val="00B20883"/>
    <w:pPr>
      <w:ind w:left="1760"/>
    </w:pPr>
    <w:rPr>
      <w:rFonts w:ascii="Calibri" w:eastAsia="Calibri" w:hAnsi="Calibri"/>
      <w:sz w:val="20"/>
      <w:szCs w:val="20"/>
      <w:lang w:eastAsia="en-US"/>
    </w:rPr>
  </w:style>
  <w:style w:type="character" w:styleId="aff4">
    <w:name w:val="page number"/>
    <w:basedOn w:val="a2"/>
    <w:rsid w:val="00B20883"/>
  </w:style>
  <w:style w:type="character" w:customStyle="1" w:styleId="aff5">
    <w:name w:val="Текст концевой сноски Знак"/>
    <w:link w:val="aff6"/>
    <w:rsid w:val="00B20883"/>
    <w:rPr>
      <w:rFonts w:ascii="Calibri" w:eastAsia="Calibri" w:hAnsi="Calibri" w:cs="Times New Roman"/>
      <w:sz w:val="20"/>
      <w:szCs w:val="20"/>
    </w:rPr>
  </w:style>
  <w:style w:type="paragraph" w:styleId="aff6">
    <w:name w:val="endnote text"/>
    <w:basedOn w:val="a0"/>
    <w:link w:val="aff5"/>
    <w:unhideWhenUsed/>
    <w:rsid w:val="00B20883"/>
    <w:rPr>
      <w:rFonts w:ascii="Calibri" w:eastAsia="Calibri" w:hAnsi="Calibri"/>
      <w:sz w:val="20"/>
      <w:szCs w:val="20"/>
      <w:lang w:eastAsia="en-US"/>
    </w:rPr>
  </w:style>
  <w:style w:type="character" w:customStyle="1" w:styleId="14">
    <w:name w:val="Текст концевой сноски Знак1"/>
    <w:basedOn w:val="a2"/>
    <w:uiPriority w:val="99"/>
    <w:semiHidden/>
    <w:rsid w:val="00B20883"/>
    <w:rPr>
      <w:rFonts w:eastAsiaTheme="minorEastAsia"/>
      <w:sz w:val="20"/>
      <w:szCs w:val="20"/>
      <w:lang w:eastAsia="ru-RU"/>
    </w:rPr>
  </w:style>
  <w:style w:type="paragraph" w:styleId="aff7">
    <w:name w:val="footnote text"/>
    <w:aliases w:val="Table_Footnote_last,Table_Footnote_last Знак Знак Знак,Table_Footnote_last Знак,Текст сноски Знак Знак,Текст сноски Знак1 Знак Знак,Текст сноски Знак Знак Знак Знак,Table_Footnote_last Знак1 Знак Знак,single space"/>
    <w:basedOn w:val="a0"/>
    <w:link w:val="aff8"/>
    <w:unhideWhenUsed/>
    <w:rsid w:val="00B20883"/>
    <w:rPr>
      <w:rFonts w:ascii="Calibri" w:eastAsia="Calibri" w:hAnsi="Calibri"/>
      <w:sz w:val="20"/>
      <w:szCs w:val="20"/>
      <w:lang w:eastAsia="en-US"/>
    </w:rPr>
  </w:style>
  <w:style w:type="character" w:customStyle="1" w:styleId="aff8">
    <w:name w:val="Текст сноски Знак"/>
    <w:aliases w:val="Table_Footnote_last Знак1,Table_Footnote_last Знак Знак Знак Знак,Table_Footnote_last Знак Знак,Текст сноски Знак Знак Знак,Текст сноски Знак1 Знак Знак Знак,Текст сноски Знак Знак Знак Знак Знак,single space Знак"/>
    <w:basedOn w:val="a2"/>
    <w:link w:val="aff7"/>
    <w:rsid w:val="00B20883"/>
    <w:rPr>
      <w:rFonts w:ascii="Calibri" w:eastAsia="Calibri" w:hAnsi="Calibri" w:cs="Times New Roman"/>
      <w:sz w:val="20"/>
      <w:szCs w:val="20"/>
    </w:rPr>
  </w:style>
  <w:style w:type="paragraph" w:customStyle="1" w:styleId="aff9">
    <w:name w:val="Новый абзац"/>
    <w:basedOn w:val="a0"/>
    <w:link w:val="2a"/>
    <w:rsid w:val="00B20883"/>
    <w:pPr>
      <w:ind w:firstLine="567"/>
    </w:pPr>
    <w:rPr>
      <w:rFonts w:ascii="Arial" w:hAnsi="Arial"/>
      <w:szCs w:val="20"/>
    </w:rPr>
  </w:style>
  <w:style w:type="character" w:customStyle="1" w:styleId="2a">
    <w:name w:val="Новый абзац Знак2"/>
    <w:link w:val="aff9"/>
    <w:rsid w:val="00B20883"/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15">
    <w:name w:val="Подзаголовок1катя"/>
    <w:basedOn w:val="aff1"/>
    <w:qFormat/>
    <w:rsid w:val="00B20883"/>
    <w:pPr>
      <w:spacing w:after="120"/>
      <w:ind w:firstLine="709"/>
    </w:pPr>
    <w:rPr>
      <w:rFonts w:ascii="Times New Roman" w:hAnsi="Times New Roman"/>
      <w:sz w:val="26"/>
      <w:szCs w:val="26"/>
      <w:u w:val="single"/>
      <w:lang w:eastAsia="ru-RU"/>
    </w:rPr>
  </w:style>
  <w:style w:type="paragraph" w:customStyle="1" w:styleId="2b">
    <w:name w:val="Егор2"/>
    <w:basedOn w:val="30"/>
    <w:link w:val="2c"/>
    <w:qFormat/>
    <w:rsid w:val="00811C13"/>
    <w:pPr>
      <w:keepLines/>
      <w:spacing w:before="120" w:after="120"/>
      <w:ind w:left="1429" w:hanging="720"/>
      <w:outlineLvl w:val="9"/>
    </w:pPr>
    <w:rPr>
      <w:rFonts w:cs="Times New Roman"/>
      <w:lang w:eastAsia="en-US"/>
    </w:rPr>
  </w:style>
  <w:style w:type="character" w:customStyle="1" w:styleId="2c">
    <w:name w:val="Егор2 Знак"/>
    <w:link w:val="2b"/>
    <w:rsid w:val="00811C13"/>
    <w:rPr>
      <w:rFonts w:ascii="Times New Roman" w:eastAsia="Times New Roman" w:hAnsi="Times New Roman" w:cs="Times New Roman"/>
      <w:bCs/>
      <w:i/>
      <w:sz w:val="24"/>
      <w:szCs w:val="26"/>
    </w:rPr>
  </w:style>
  <w:style w:type="paragraph" w:styleId="affa">
    <w:name w:val="Title"/>
    <w:basedOn w:val="a0"/>
    <w:next w:val="a0"/>
    <w:link w:val="affb"/>
    <w:qFormat/>
    <w:rsid w:val="00B20883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  <w:lang w:eastAsia="en-US"/>
    </w:rPr>
  </w:style>
  <w:style w:type="character" w:customStyle="1" w:styleId="affb">
    <w:name w:val="Заголовок Знак"/>
    <w:basedOn w:val="a2"/>
    <w:link w:val="affa"/>
    <w:rsid w:val="00B20883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customStyle="1" w:styleId="S">
    <w:name w:val="S_Маркированный"/>
    <w:basedOn w:val="affc"/>
    <w:link w:val="S0"/>
    <w:autoRedefine/>
    <w:rsid w:val="00B20883"/>
    <w:pPr>
      <w:contextualSpacing w:val="0"/>
    </w:pPr>
    <w:rPr>
      <w:rFonts w:eastAsia="Calibri"/>
      <w:color w:val="FF0000"/>
      <w:sz w:val="26"/>
      <w:szCs w:val="26"/>
    </w:rPr>
  </w:style>
  <w:style w:type="paragraph" w:styleId="affc">
    <w:name w:val="List Bullet"/>
    <w:basedOn w:val="a0"/>
    <w:unhideWhenUsed/>
    <w:rsid w:val="00B20883"/>
    <w:pPr>
      <w:ind w:left="1429" w:hanging="360"/>
      <w:contextualSpacing/>
    </w:pPr>
  </w:style>
  <w:style w:type="character" w:customStyle="1" w:styleId="S0">
    <w:name w:val="S_Маркированный Знак"/>
    <w:basedOn w:val="a2"/>
    <w:link w:val="S"/>
    <w:rsid w:val="00B20883"/>
    <w:rPr>
      <w:rFonts w:ascii="Times New Roman" w:eastAsia="Calibri" w:hAnsi="Times New Roman" w:cs="Times New Roman"/>
      <w:color w:val="FF0000"/>
      <w:sz w:val="26"/>
      <w:szCs w:val="26"/>
      <w:lang w:eastAsia="ru-RU"/>
    </w:rPr>
  </w:style>
  <w:style w:type="paragraph" w:customStyle="1" w:styleId="ConsNormal">
    <w:name w:val="ConsNormal"/>
    <w:rsid w:val="00B20883"/>
    <w:pPr>
      <w:widowControl w:val="0"/>
      <w:autoSpaceDE w:val="0"/>
      <w:autoSpaceDN w:val="0"/>
      <w:adjustRightInd w:val="0"/>
      <w:spacing w:after="0"/>
      <w:ind w:right="19772"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6">
    <w:name w:val="Абзац списка1"/>
    <w:basedOn w:val="a0"/>
    <w:qFormat/>
    <w:rsid w:val="00B20883"/>
    <w:pPr>
      <w:spacing w:before="100" w:beforeAutospacing="1" w:after="100" w:afterAutospacing="1"/>
      <w:ind w:firstLine="709"/>
      <w:contextualSpacing/>
    </w:pPr>
    <w:rPr>
      <w:rFonts w:ascii="Arial Narrow" w:eastAsia="Calibri" w:hAnsi="Arial Narrow"/>
      <w:sz w:val="28"/>
      <w:lang w:eastAsia="en-US"/>
    </w:rPr>
  </w:style>
  <w:style w:type="paragraph" w:customStyle="1" w:styleId="Tabl">
    <w:name w:val="Tabl"/>
    <w:basedOn w:val="a0"/>
    <w:rsid w:val="00B20883"/>
    <w:pPr>
      <w:keepNext/>
      <w:jc w:val="right"/>
    </w:pPr>
    <w:rPr>
      <w:rFonts w:ascii="Trebuchet MS" w:hAnsi="Trebuchet MS"/>
      <w:i/>
    </w:rPr>
  </w:style>
  <w:style w:type="paragraph" w:customStyle="1" w:styleId="Tabn">
    <w:name w:val="Tab_n"/>
    <w:basedOn w:val="a0"/>
    <w:link w:val="Tabn2"/>
    <w:autoRedefine/>
    <w:rsid w:val="00734DB8"/>
    <w:pPr>
      <w:keepNext/>
      <w:jc w:val="center"/>
    </w:pPr>
    <w:rPr>
      <w:rFonts w:ascii="Trebuchet MS" w:hAnsi="Trebuchet MS"/>
      <w:i/>
      <w:w w:val="103"/>
      <w:lang w:eastAsia="en-US"/>
    </w:rPr>
  </w:style>
  <w:style w:type="character" w:customStyle="1" w:styleId="Tabn2">
    <w:name w:val="Tab_n Знак2"/>
    <w:link w:val="Tabn"/>
    <w:rsid w:val="00B20883"/>
    <w:rPr>
      <w:rFonts w:ascii="Trebuchet MS" w:eastAsia="Times New Roman" w:hAnsi="Trebuchet MS" w:cs="Times New Roman"/>
      <w:i/>
      <w:w w:val="103"/>
      <w:sz w:val="24"/>
      <w:szCs w:val="24"/>
    </w:rPr>
  </w:style>
  <w:style w:type="character" w:customStyle="1" w:styleId="FontStyle80">
    <w:name w:val="Font Style80"/>
    <w:rsid w:val="00B20883"/>
    <w:rPr>
      <w:rFonts w:ascii="Times New Roman" w:hAnsi="Times New Roman" w:cs="Times New Roman"/>
      <w:b/>
      <w:bCs/>
      <w:sz w:val="26"/>
      <w:szCs w:val="26"/>
    </w:rPr>
  </w:style>
  <w:style w:type="paragraph" w:customStyle="1" w:styleId="42">
    <w:name w:val="Егор4"/>
    <w:basedOn w:val="a0"/>
    <w:qFormat/>
    <w:rsid w:val="00B20883"/>
    <w:pPr>
      <w:ind w:firstLine="851"/>
      <w:jc w:val="center"/>
    </w:pPr>
    <w:rPr>
      <w:rFonts w:eastAsia="Calibri"/>
      <w:sz w:val="26"/>
      <w:u w:val="single"/>
      <w:lang w:eastAsia="en-US"/>
    </w:rPr>
  </w:style>
  <w:style w:type="paragraph" w:customStyle="1" w:styleId="f">
    <w:name w:val="f"/>
    <w:basedOn w:val="a0"/>
    <w:rsid w:val="00B20883"/>
    <w:pPr>
      <w:spacing w:before="100" w:beforeAutospacing="1" w:after="100" w:afterAutospacing="1"/>
    </w:pPr>
  </w:style>
  <w:style w:type="paragraph" w:customStyle="1" w:styleId="oblasttxt">
    <w:name w:val="oblasttxt"/>
    <w:basedOn w:val="a0"/>
    <w:rsid w:val="00B20883"/>
    <w:pPr>
      <w:spacing w:before="100" w:beforeAutospacing="1" w:after="100" w:afterAutospacing="1"/>
    </w:pPr>
  </w:style>
  <w:style w:type="paragraph" w:customStyle="1" w:styleId="Style4">
    <w:name w:val="Style4"/>
    <w:basedOn w:val="a0"/>
    <w:rsid w:val="00B20883"/>
    <w:pPr>
      <w:widowControl w:val="0"/>
      <w:autoSpaceDE w:val="0"/>
      <w:autoSpaceDN w:val="0"/>
      <w:adjustRightInd w:val="0"/>
      <w:spacing w:line="334" w:lineRule="exact"/>
      <w:ind w:firstLine="746"/>
    </w:pPr>
  </w:style>
  <w:style w:type="table" w:styleId="-3">
    <w:name w:val="Light List Accent 3"/>
    <w:basedOn w:val="a3"/>
    <w:uiPriority w:val="61"/>
    <w:rsid w:val="00B20883"/>
    <w:pPr>
      <w:spacing w:after="0"/>
    </w:pPr>
    <w:rPr>
      <w:rFonts w:eastAsiaTheme="minorEastAsia"/>
      <w:lang w:eastAsia="ru-RU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customStyle="1" w:styleId="-11">
    <w:name w:val="Светлый список - Акцент 11"/>
    <w:basedOn w:val="a3"/>
    <w:uiPriority w:val="61"/>
    <w:rsid w:val="00B20883"/>
    <w:pPr>
      <w:spacing w:after="0"/>
    </w:pPr>
    <w:rPr>
      <w:rFonts w:eastAsiaTheme="minorEastAsia"/>
      <w:lang w:eastAsia="ru-RU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customStyle="1" w:styleId="DecimalAligned">
    <w:name w:val="Decimal Aligned"/>
    <w:basedOn w:val="a0"/>
    <w:uiPriority w:val="40"/>
    <w:qFormat/>
    <w:rsid w:val="00B20883"/>
    <w:pPr>
      <w:tabs>
        <w:tab w:val="decimal" w:pos="360"/>
      </w:tabs>
    </w:pPr>
    <w:rPr>
      <w:rFonts w:eastAsiaTheme="minorHAnsi"/>
    </w:rPr>
  </w:style>
  <w:style w:type="character" w:styleId="affd">
    <w:name w:val="Subtle Emphasis"/>
    <w:basedOn w:val="a2"/>
    <w:uiPriority w:val="19"/>
    <w:qFormat/>
    <w:rsid w:val="00B20883"/>
    <w:rPr>
      <w:i/>
      <w:iCs/>
      <w:color w:val="000000" w:themeColor="text1"/>
    </w:rPr>
  </w:style>
  <w:style w:type="table" w:customStyle="1" w:styleId="-110">
    <w:name w:val="Светлая заливка - Акцент 11"/>
    <w:basedOn w:val="a3"/>
    <w:uiPriority w:val="60"/>
    <w:rsid w:val="00B20883"/>
    <w:pPr>
      <w:spacing w:after="0"/>
    </w:pPr>
    <w:rPr>
      <w:rFonts w:eastAsiaTheme="minorEastAsia"/>
      <w:color w:val="4F81BD" w:themeColor="accent1"/>
      <w:lang w:eastAsia="ru-RU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customStyle="1" w:styleId="affe">
    <w:name w:val="в таблице"/>
    <w:basedOn w:val="a0"/>
    <w:rsid w:val="00B20883"/>
    <w:pPr>
      <w:suppressAutoHyphens/>
    </w:pPr>
    <w:rPr>
      <w:rFonts w:cs="Calibri"/>
      <w:sz w:val="20"/>
      <w:lang w:eastAsia="ar-SA"/>
    </w:rPr>
  </w:style>
  <w:style w:type="paragraph" w:customStyle="1" w:styleId="2d">
    <w:name w:val="Текст2"/>
    <w:basedOn w:val="a0"/>
    <w:rsid w:val="00B20883"/>
    <w:rPr>
      <w:rFonts w:ascii="Courier New" w:hAnsi="Courier New"/>
      <w:sz w:val="20"/>
      <w:szCs w:val="20"/>
    </w:rPr>
  </w:style>
  <w:style w:type="paragraph" w:customStyle="1" w:styleId="S6">
    <w:name w:val="S_Таблица"/>
    <w:basedOn w:val="a0"/>
    <w:rsid w:val="00B20883"/>
    <w:pPr>
      <w:tabs>
        <w:tab w:val="num" w:pos="720"/>
      </w:tabs>
      <w:suppressAutoHyphens/>
      <w:spacing w:line="360" w:lineRule="auto"/>
      <w:jc w:val="right"/>
    </w:pPr>
    <w:rPr>
      <w:rFonts w:cs="Calibri"/>
      <w:lang w:eastAsia="ar-SA"/>
    </w:rPr>
  </w:style>
  <w:style w:type="character" w:customStyle="1" w:styleId="apple-converted-space">
    <w:name w:val="apple-converted-space"/>
    <w:basedOn w:val="a2"/>
    <w:rsid w:val="00B20883"/>
  </w:style>
  <w:style w:type="paragraph" w:customStyle="1" w:styleId="17">
    <w:name w:val="Маркированный список1"/>
    <w:basedOn w:val="a0"/>
    <w:rsid w:val="00B20883"/>
    <w:pPr>
      <w:widowControl w:val="0"/>
      <w:suppressAutoHyphens/>
      <w:autoSpaceDE w:val="0"/>
    </w:pPr>
    <w:rPr>
      <w:sz w:val="26"/>
      <w:szCs w:val="20"/>
      <w:lang w:eastAsia="ar-SA"/>
    </w:rPr>
  </w:style>
  <w:style w:type="paragraph" w:customStyle="1" w:styleId="Main">
    <w:name w:val="Main"/>
    <w:link w:val="Main0"/>
    <w:rsid w:val="00B20883"/>
    <w:pPr>
      <w:widowControl w:val="0"/>
      <w:spacing w:after="0" w:line="360" w:lineRule="auto"/>
      <w:ind w:firstLine="709"/>
    </w:pPr>
    <w:rPr>
      <w:rFonts w:ascii="Times New Roman" w:eastAsia="Times New Roman" w:hAnsi="Times New Roman" w:cs="Tahoma"/>
      <w:sz w:val="24"/>
      <w:szCs w:val="16"/>
      <w:lang w:eastAsia="ru-RU"/>
    </w:rPr>
  </w:style>
  <w:style w:type="character" w:customStyle="1" w:styleId="Main0">
    <w:name w:val="Main Знак"/>
    <w:basedOn w:val="a2"/>
    <w:link w:val="Main"/>
    <w:rsid w:val="00B20883"/>
    <w:rPr>
      <w:rFonts w:ascii="Times New Roman" w:eastAsia="Times New Roman" w:hAnsi="Times New Roman" w:cs="Tahoma"/>
      <w:sz w:val="24"/>
      <w:szCs w:val="16"/>
      <w:lang w:eastAsia="ru-RU"/>
    </w:rPr>
  </w:style>
  <w:style w:type="paragraph" w:customStyle="1" w:styleId="063">
    <w:name w:val="Стиль Первая строка:  063 см"/>
    <w:basedOn w:val="a0"/>
    <w:rsid w:val="00B20883"/>
    <w:pPr>
      <w:ind w:firstLine="360"/>
    </w:pPr>
    <w:rPr>
      <w:rFonts w:ascii="Arial" w:hAnsi="Arial"/>
      <w:szCs w:val="20"/>
    </w:rPr>
  </w:style>
  <w:style w:type="paragraph" w:customStyle="1" w:styleId="afff">
    <w:name w:val="Содержимое таблицы"/>
    <w:basedOn w:val="a0"/>
    <w:rsid w:val="00B20883"/>
    <w:pPr>
      <w:suppressLineNumbers/>
      <w:suppressAutoHyphens/>
    </w:pPr>
    <w:rPr>
      <w:rFonts w:ascii="Calibri" w:hAnsi="Calibri" w:cs="Calibri"/>
      <w:lang w:eastAsia="ar-SA"/>
    </w:rPr>
  </w:style>
  <w:style w:type="character" w:styleId="afff0">
    <w:name w:val="Emphasis"/>
    <w:aliases w:val="Базовый,базовый"/>
    <w:basedOn w:val="a2"/>
    <w:uiPriority w:val="20"/>
    <w:qFormat/>
    <w:rsid w:val="00B20883"/>
    <w:rPr>
      <w:i/>
      <w:iCs/>
    </w:rPr>
  </w:style>
  <w:style w:type="paragraph" w:customStyle="1" w:styleId="210">
    <w:name w:val="Основной текст с отступом 21"/>
    <w:basedOn w:val="a0"/>
    <w:rsid w:val="00B20883"/>
    <w:pPr>
      <w:suppressAutoHyphens/>
      <w:ind w:firstLine="720"/>
    </w:pPr>
    <w:rPr>
      <w:szCs w:val="20"/>
      <w:lang w:eastAsia="ar-SA"/>
    </w:rPr>
  </w:style>
  <w:style w:type="paragraph" w:customStyle="1" w:styleId="38">
    <w:name w:val="Обычный3"/>
    <w:rsid w:val="00B20883"/>
    <w:pPr>
      <w:snapToGrid w:val="0"/>
      <w:spacing w:after="0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blk">
    <w:name w:val="blk"/>
    <w:basedOn w:val="a2"/>
    <w:rsid w:val="001E155E"/>
  </w:style>
  <w:style w:type="paragraph" w:customStyle="1" w:styleId="font10">
    <w:name w:val="font10"/>
    <w:basedOn w:val="a0"/>
    <w:rsid w:val="002D4002"/>
    <w:pPr>
      <w:spacing w:before="100" w:beforeAutospacing="1" w:after="100" w:afterAutospacing="1"/>
      <w:jc w:val="left"/>
    </w:pPr>
  </w:style>
  <w:style w:type="paragraph" w:customStyle="1" w:styleId="ConsPlusNormal">
    <w:name w:val="ConsPlusNormal"/>
    <w:link w:val="ConsPlusNormal0"/>
    <w:uiPriority w:val="99"/>
    <w:rsid w:val="002D3449"/>
    <w:pPr>
      <w:widowControl w:val="0"/>
      <w:autoSpaceDE w:val="0"/>
      <w:autoSpaceDN w:val="0"/>
      <w:adjustRightInd w:val="0"/>
      <w:spacing w:before="0" w:after="0"/>
      <w:ind w:left="0"/>
      <w:jc w:val="left"/>
    </w:pPr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imp">
    <w:name w:val="imp"/>
    <w:basedOn w:val="a0"/>
    <w:rsid w:val="00A763C7"/>
    <w:pPr>
      <w:spacing w:before="100" w:beforeAutospacing="1" w:after="100" w:afterAutospacing="1"/>
      <w:jc w:val="left"/>
    </w:pPr>
  </w:style>
  <w:style w:type="character" w:styleId="afff1">
    <w:name w:val="Strong"/>
    <w:basedOn w:val="a2"/>
    <w:uiPriority w:val="22"/>
    <w:qFormat/>
    <w:rsid w:val="00A763C7"/>
    <w:rPr>
      <w:b/>
      <w:bCs/>
    </w:rPr>
  </w:style>
  <w:style w:type="paragraph" w:styleId="afff2">
    <w:name w:val="List Paragraph"/>
    <w:aliases w:val="обычный,Введение,3_Абзац списка,СПИСКИ,Заголовок мой1,СписокСТПр,Абзац списка основной,Bullet List,FooterText,numbered,Paragraphe de liste1,lp1,Заголовок_3,List Paragraph2,ПАРАГРАФ,Нумерация,список 1,List Paragraph,Варианты ответов"/>
    <w:basedOn w:val="a0"/>
    <w:link w:val="afff3"/>
    <w:uiPriority w:val="34"/>
    <w:qFormat/>
    <w:rsid w:val="00E0197A"/>
    <w:pPr>
      <w:ind w:left="720"/>
      <w:contextualSpacing/>
    </w:pPr>
  </w:style>
  <w:style w:type="paragraph" w:customStyle="1" w:styleId="u">
    <w:name w:val="u"/>
    <w:basedOn w:val="a0"/>
    <w:rsid w:val="00810C39"/>
    <w:pPr>
      <w:spacing w:before="100" w:beforeAutospacing="1" w:after="100" w:afterAutospacing="1"/>
      <w:jc w:val="left"/>
    </w:pPr>
  </w:style>
  <w:style w:type="paragraph" w:customStyle="1" w:styleId="text">
    <w:name w:val="text"/>
    <w:basedOn w:val="a0"/>
    <w:rsid w:val="002840A5"/>
    <w:pPr>
      <w:spacing w:before="100" w:beforeAutospacing="1" w:after="100" w:afterAutospacing="1"/>
      <w:jc w:val="left"/>
    </w:pPr>
  </w:style>
  <w:style w:type="paragraph" w:styleId="afff4">
    <w:name w:val="Body Text"/>
    <w:aliases w:val=" Знак1 Знак,Основной текст11,bt,Знак1 Знак,Основной текст Знак Знак Знак,Основной текст1"/>
    <w:basedOn w:val="a0"/>
    <w:link w:val="afff5"/>
    <w:uiPriority w:val="99"/>
    <w:unhideWhenUsed/>
    <w:rsid w:val="00D63146"/>
  </w:style>
  <w:style w:type="character" w:customStyle="1" w:styleId="afff5">
    <w:name w:val="Основной текст Знак"/>
    <w:aliases w:val=" Знак1 Знак Знак,Основной текст11 Знак,bt Знак,Знак1 Знак Знак,Основной текст Знак Знак Знак Знак,Основной текст1 Знак"/>
    <w:basedOn w:val="a2"/>
    <w:link w:val="afff4"/>
    <w:uiPriority w:val="99"/>
    <w:rsid w:val="00D63146"/>
    <w:rPr>
      <w:rFonts w:eastAsiaTheme="minorEastAsia"/>
      <w:lang w:eastAsia="ru-RU"/>
    </w:rPr>
  </w:style>
  <w:style w:type="character" w:customStyle="1" w:styleId="WW8Num1z1">
    <w:name w:val="WW8Num1z1"/>
    <w:rsid w:val="00F85D3E"/>
    <w:rPr>
      <w:rFonts w:ascii="Courier New" w:hAnsi="Courier New" w:cs="Courier New"/>
    </w:rPr>
  </w:style>
  <w:style w:type="paragraph" w:customStyle="1" w:styleId="S7">
    <w:name w:val="S_Обычный"/>
    <w:basedOn w:val="a0"/>
    <w:link w:val="S8"/>
    <w:rsid w:val="001D010C"/>
    <w:pPr>
      <w:suppressAutoHyphens/>
      <w:spacing w:line="360" w:lineRule="auto"/>
      <w:ind w:firstLine="709"/>
    </w:pPr>
    <w:rPr>
      <w:lang w:eastAsia="ar-SA"/>
    </w:rPr>
  </w:style>
  <w:style w:type="paragraph" w:styleId="HTML">
    <w:name w:val="HTML Preformatted"/>
    <w:basedOn w:val="a0"/>
    <w:link w:val="HTML0"/>
    <w:rsid w:val="00197981"/>
    <w:pPr>
      <w:suppressAutoHyphens/>
      <w:ind w:left="612"/>
      <w:jc w:val="left"/>
    </w:pPr>
    <w:rPr>
      <w:rFonts w:ascii="Courier New" w:hAnsi="Courier New" w:cs="Courier New"/>
      <w:sz w:val="20"/>
      <w:szCs w:val="20"/>
      <w:lang w:eastAsia="ar-SA"/>
    </w:rPr>
  </w:style>
  <w:style w:type="character" w:customStyle="1" w:styleId="HTML0">
    <w:name w:val="Стандартный HTML Знак"/>
    <w:basedOn w:val="a2"/>
    <w:link w:val="HTML"/>
    <w:rsid w:val="00197981"/>
    <w:rPr>
      <w:rFonts w:ascii="Courier New" w:eastAsia="Times New Roman" w:hAnsi="Courier New" w:cs="Courier New"/>
      <w:sz w:val="20"/>
      <w:szCs w:val="20"/>
      <w:lang w:eastAsia="ar-SA"/>
    </w:rPr>
  </w:style>
  <w:style w:type="character" w:customStyle="1" w:styleId="FontStyle38">
    <w:name w:val="Font Style38"/>
    <w:uiPriority w:val="99"/>
    <w:rsid w:val="00C40598"/>
    <w:rPr>
      <w:rFonts w:ascii="Arial" w:hAnsi="Arial" w:cs="Arial"/>
      <w:sz w:val="22"/>
      <w:szCs w:val="22"/>
    </w:rPr>
  </w:style>
  <w:style w:type="paragraph" w:customStyle="1" w:styleId="uni">
    <w:name w:val="uni"/>
    <w:basedOn w:val="a0"/>
    <w:rsid w:val="00D978D6"/>
    <w:pPr>
      <w:spacing w:before="100" w:beforeAutospacing="1" w:after="100" w:afterAutospacing="1"/>
      <w:jc w:val="left"/>
    </w:pPr>
  </w:style>
  <w:style w:type="paragraph" w:customStyle="1" w:styleId="unip">
    <w:name w:val="unip"/>
    <w:basedOn w:val="a0"/>
    <w:rsid w:val="00D978D6"/>
    <w:pPr>
      <w:spacing w:before="100" w:beforeAutospacing="1" w:after="100" w:afterAutospacing="1"/>
      <w:jc w:val="left"/>
    </w:pPr>
  </w:style>
  <w:style w:type="paragraph" w:customStyle="1" w:styleId="afff6">
    <w:name w:val="Нормальный (таблица)"/>
    <w:basedOn w:val="a0"/>
    <w:next w:val="a0"/>
    <w:rsid w:val="009F772F"/>
    <w:pPr>
      <w:widowControl w:val="0"/>
      <w:autoSpaceDE w:val="0"/>
      <w:autoSpaceDN w:val="0"/>
      <w:adjustRightInd w:val="0"/>
    </w:pPr>
    <w:rPr>
      <w:rFonts w:ascii="Arial" w:hAnsi="Arial" w:cs="Arial"/>
      <w:sz w:val="26"/>
      <w:szCs w:val="26"/>
    </w:rPr>
  </w:style>
  <w:style w:type="paragraph" w:customStyle="1" w:styleId="afff7">
    <w:name w:val="Прижатый влево"/>
    <w:basedOn w:val="a0"/>
    <w:next w:val="a0"/>
    <w:uiPriority w:val="99"/>
    <w:rsid w:val="009F772F"/>
    <w:pPr>
      <w:widowControl w:val="0"/>
      <w:autoSpaceDE w:val="0"/>
      <w:autoSpaceDN w:val="0"/>
      <w:adjustRightInd w:val="0"/>
      <w:jc w:val="left"/>
    </w:pPr>
    <w:rPr>
      <w:rFonts w:ascii="Arial" w:hAnsi="Arial" w:cs="Arial"/>
      <w:sz w:val="26"/>
      <w:szCs w:val="26"/>
    </w:rPr>
  </w:style>
  <w:style w:type="paragraph" w:customStyle="1" w:styleId="afff8">
    <w:name w:val="Основной стиль записки"/>
    <w:basedOn w:val="a0"/>
    <w:qFormat/>
    <w:rsid w:val="00253771"/>
    <w:pPr>
      <w:ind w:firstLine="709"/>
    </w:pPr>
  </w:style>
  <w:style w:type="paragraph" w:customStyle="1" w:styleId="osntext">
    <w:name w:val="osn_text"/>
    <w:basedOn w:val="a0"/>
    <w:rsid w:val="00ED117C"/>
    <w:pPr>
      <w:spacing w:before="100" w:beforeAutospacing="1" w:after="100" w:afterAutospacing="1"/>
      <w:jc w:val="left"/>
    </w:pPr>
  </w:style>
  <w:style w:type="paragraph" w:customStyle="1" w:styleId="120">
    <w:name w:val="осн.текст 12"/>
    <w:basedOn w:val="a0"/>
    <w:link w:val="121"/>
    <w:rsid w:val="00CE62E9"/>
    <w:pPr>
      <w:ind w:firstLine="851"/>
    </w:pPr>
    <w:rPr>
      <w:rFonts w:ascii="Arial" w:hAnsi="Arial"/>
      <w:szCs w:val="20"/>
    </w:rPr>
  </w:style>
  <w:style w:type="character" w:customStyle="1" w:styleId="121">
    <w:name w:val="осн.текст 12 Знак"/>
    <w:basedOn w:val="a2"/>
    <w:link w:val="120"/>
    <w:rsid w:val="00CE62E9"/>
    <w:rPr>
      <w:rFonts w:ascii="Arial" w:eastAsia="Times New Roman" w:hAnsi="Arial" w:cs="Times New Roman"/>
      <w:sz w:val="24"/>
      <w:szCs w:val="20"/>
      <w:lang w:eastAsia="ru-RU"/>
    </w:rPr>
  </w:style>
  <w:style w:type="character" w:styleId="afff9">
    <w:name w:val="footnote reference"/>
    <w:aliases w:val="Знак сноски-FN"/>
    <w:basedOn w:val="a2"/>
    <w:unhideWhenUsed/>
    <w:rsid w:val="003672D1"/>
    <w:rPr>
      <w:vertAlign w:val="superscript"/>
    </w:rPr>
  </w:style>
  <w:style w:type="table" w:customStyle="1" w:styleId="18">
    <w:name w:val="Сетка таблицы1"/>
    <w:basedOn w:val="a3"/>
    <w:next w:val="ae"/>
    <w:uiPriority w:val="39"/>
    <w:rsid w:val="00143BDB"/>
    <w:pPr>
      <w:spacing w:before="0" w:after="0"/>
      <w:ind w:left="0"/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e">
    <w:name w:val="Сетка таблицы2"/>
    <w:basedOn w:val="a3"/>
    <w:next w:val="ae"/>
    <w:uiPriority w:val="39"/>
    <w:rsid w:val="0000181E"/>
    <w:pPr>
      <w:spacing w:before="0" w:after="0"/>
      <w:ind w:left="0"/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9">
    <w:name w:val="Сетка таблицы3"/>
    <w:basedOn w:val="a3"/>
    <w:next w:val="ae"/>
    <w:uiPriority w:val="39"/>
    <w:rsid w:val="001430D6"/>
    <w:pPr>
      <w:spacing w:before="0" w:after="0"/>
      <w:ind w:left="0"/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">
    <w:name w:val="Сетка таблицы4"/>
    <w:basedOn w:val="a3"/>
    <w:next w:val="ae"/>
    <w:uiPriority w:val="39"/>
    <w:rsid w:val="00405469"/>
    <w:pPr>
      <w:spacing w:before="0" w:after="0"/>
      <w:ind w:left="0"/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">
    <w:name w:val="Сетка таблицы5"/>
    <w:basedOn w:val="a3"/>
    <w:next w:val="ae"/>
    <w:uiPriority w:val="39"/>
    <w:rsid w:val="00595889"/>
    <w:pPr>
      <w:spacing w:before="0" w:after="0"/>
      <w:ind w:left="0"/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">
    <w:name w:val="Сетка таблицы6"/>
    <w:basedOn w:val="a3"/>
    <w:next w:val="ae"/>
    <w:uiPriority w:val="39"/>
    <w:rsid w:val="00EE6C34"/>
    <w:pPr>
      <w:spacing w:before="0" w:after="0"/>
      <w:ind w:left="0"/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">
    <w:name w:val="Сетка таблицы7"/>
    <w:basedOn w:val="a3"/>
    <w:next w:val="ae"/>
    <w:rsid w:val="00DF318B"/>
    <w:pPr>
      <w:spacing w:before="0" w:after="0"/>
      <w:ind w:left="0"/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">
    <w:name w:val="Сетка таблицы8"/>
    <w:basedOn w:val="a3"/>
    <w:next w:val="ae"/>
    <w:uiPriority w:val="39"/>
    <w:rsid w:val="00050150"/>
    <w:pPr>
      <w:spacing w:before="0" w:after="0"/>
      <w:ind w:left="0"/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">
    <w:name w:val="Сетка таблицы9"/>
    <w:basedOn w:val="a3"/>
    <w:next w:val="ae"/>
    <w:uiPriority w:val="39"/>
    <w:rsid w:val="00E241AB"/>
    <w:pPr>
      <w:spacing w:before="0" w:after="0"/>
      <w:ind w:left="0"/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Сетка таблицы10"/>
    <w:basedOn w:val="a3"/>
    <w:next w:val="ae"/>
    <w:uiPriority w:val="39"/>
    <w:rsid w:val="00EE21E8"/>
    <w:pPr>
      <w:spacing w:before="0" w:after="0"/>
      <w:ind w:left="0"/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3"/>
    <w:next w:val="ae"/>
    <w:uiPriority w:val="39"/>
    <w:rsid w:val="000E490C"/>
    <w:pPr>
      <w:spacing w:before="0" w:after="0"/>
      <w:ind w:left="0"/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">
    <w:name w:val="Сетка таблицы12"/>
    <w:basedOn w:val="a3"/>
    <w:next w:val="ae"/>
    <w:uiPriority w:val="39"/>
    <w:rsid w:val="000E490C"/>
    <w:pPr>
      <w:spacing w:before="0" w:after="0"/>
      <w:ind w:left="0"/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">
    <w:name w:val="Сетка таблицы13"/>
    <w:basedOn w:val="a3"/>
    <w:next w:val="ae"/>
    <w:uiPriority w:val="39"/>
    <w:rsid w:val="007D4C9D"/>
    <w:pPr>
      <w:spacing w:before="0" w:after="0"/>
      <w:ind w:left="0"/>
      <w:jc w:val="left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">
    <w:name w:val="Сетка таблицы14"/>
    <w:basedOn w:val="a3"/>
    <w:next w:val="ae"/>
    <w:uiPriority w:val="39"/>
    <w:rsid w:val="008A2F06"/>
    <w:pPr>
      <w:spacing w:before="0" w:after="0"/>
      <w:ind w:left="0"/>
      <w:jc w:val="left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0">
    <w:name w:val="Сетка таблицы15"/>
    <w:basedOn w:val="a3"/>
    <w:next w:val="ae"/>
    <w:uiPriority w:val="39"/>
    <w:rsid w:val="00AC6EFA"/>
    <w:pPr>
      <w:spacing w:before="0" w:after="0"/>
      <w:ind w:left="0"/>
      <w:jc w:val="left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0">
    <w:name w:val="Сетка таблицы16"/>
    <w:basedOn w:val="a3"/>
    <w:next w:val="ae"/>
    <w:uiPriority w:val="39"/>
    <w:rsid w:val="00AC6EFA"/>
    <w:pPr>
      <w:spacing w:before="0" w:after="0"/>
      <w:ind w:left="0"/>
      <w:jc w:val="left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0">
    <w:name w:val="Сетка таблицы17"/>
    <w:basedOn w:val="a3"/>
    <w:next w:val="ae"/>
    <w:uiPriority w:val="39"/>
    <w:rsid w:val="00321382"/>
    <w:pPr>
      <w:spacing w:before="0" w:after="0"/>
      <w:ind w:left="0"/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0">
    <w:name w:val="Сетка таблицы18"/>
    <w:basedOn w:val="a3"/>
    <w:next w:val="ae"/>
    <w:uiPriority w:val="39"/>
    <w:rsid w:val="00E62E64"/>
    <w:pPr>
      <w:spacing w:before="0" w:after="0"/>
      <w:ind w:left="0"/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ighlight">
    <w:name w:val="highlight"/>
    <w:basedOn w:val="a2"/>
    <w:rsid w:val="00C64F14"/>
  </w:style>
  <w:style w:type="paragraph" w:customStyle="1" w:styleId="headertext">
    <w:name w:val="headertext"/>
    <w:basedOn w:val="a0"/>
    <w:rsid w:val="000B3FF3"/>
    <w:pPr>
      <w:spacing w:before="100" w:beforeAutospacing="1" w:after="100" w:afterAutospacing="1"/>
      <w:jc w:val="left"/>
    </w:pPr>
  </w:style>
  <w:style w:type="table" w:customStyle="1" w:styleId="520">
    <w:name w:val="Сетка таблицы52"/>
    <w:basedOn w:val="a3"/>
    <w:next w:val="ae"/>
    <w:rsid w:val="003323CD"/>
    <w:pPr>
      <w:spacing w:before="0" w:after="0"/>
      <w:ind w:left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6">
    <w:name w:val="c6"/>
    <w:basedOn w:val="a2"/>
    <w:rsid w:val="00F663FD"/>
  </w:style>
  <w:style w:type="table" w:styleId="3-6">
    <w:name w:val="Medium Grid 3 Accent 6"/>
    <w:basedOn w:val="a3"/>
    <w:uiPriority w:val="69"/>
    <w:rsid w:val="004437C2"/>
    <w:pPr>
      <w:spacing w:before="0" w:after="0"/>
      <w:ind w:left="0"/>
      <w:jc w:val="left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paragraph" w:customStyle="1" w:styleId="Default">
    <w:name w:val="Default"/>
    <w:rsid w:val="00204671"/>
    <w:pPr>
      <w:autoSpaceDE w:val="0"/>
      <w:autoSpaceDN w:val="0"/>
      <w:adjustRightInd w:val="0"/>
      <w:spacing w:before="0" w:after="0"/>
      <w:ind w:left="0"/>
      <w:jc w:val="left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formattext">
    <w:name w:val="formattext"/>
    <w:basedOn w:val="a0"/>
    <w:rsid w:val="00DF1E1C"/>
    <w:pPr>
      <w:spacing w:before="100" w:beforeAutospacing="1" w:after="100" w:afterAutospacing="1"/>
      <w:jc w:val="left"/>
    </w:pPr>
  </w:style>
  <w:style w:type="character" w:customStyle="1" w:styleId="statuswrk">
    <w:name w:val="status_wrk"/>
    <w:basedOn w:val="a2"/>
    <w:rsid w:val="00A93D24"/>
  </w:style>
  <w:style w:type="paragraph" w:customStyle="1" w:styleId="ConsPlusTitle">
    <w:name w:val="ConsPlusTitle"/>
    <w:rsid w:val="00701A43"/>
    <w:pPr>
      <w:widowControl w:val="0"/>
      <w:autoSpaceDE w:val="0"/>
      <w:autoSpaceDN w:val="0"/>
      <w:spacing w:before="0" w:after="0"/>
      <w:ind w:left="0"/>
      <w:jc w:val="left"/>
    </w:pPr>
    <w:rPr>
      <w:rFonts w:ascii="Calibri" w:eastAsia="Times New Roman" w:hAnsi="Calibri" w:cs="Calibri"/>
      <w:b/>
      <w:szCs w:val="20"/>
      <w:lang w:eastAsia="ru-RU"/>
    </w:rPr>
  </w:style>
  <w:style w:type="character" w:styleId="afffa">
    <w:name w:val="annotation reference"/>
    <w:basedOn w:val="a2"/>
    <w:uiPriority w:val="99"/>
    <w:unhideWhenUsed/>
    <w:rsid w:val="00C83C1F"/>
    <w:rPr>
      <w:sz w:val="16"/>
      <w:szCs w:val="16"/>
    </w:rPr>
  </w:style>
  <w:style w:type="paragraph" w:styleId="afffb">
    <w:name w:val="annotation text"/>
    <w:basedOn w:val="a0"/>
    <w:link w:val="afffc"/>
    <w:uiPriority w:val="99"/>
    <w:unhideWhenUsed/>
    <w:rsid w:val="00C83C1F"/>
    <w:rPr>
      <w:sz w:val="20"/>
      <w:szCs w:val="20"/>
    </w:rPr>
  </w:style>
  <w:style w:type="character" w:customStyle="1" w:styleId="afffc">
    <w:name w:val="Текст примечания Знак"/>
    <w:basedOn w:val="a2"/>
    <w:link w:val="afffb"/>
    <w:uiPriority w:val="99"/>
    <w:rsid w:val="00C83C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d">
    <w:name w:val="annotation subject"/>
    <w:basedOn w:val="afffb"/>
    <w:next w:val="afffb"/>
    <w:link w:val="afffe"/>
    <w:uiPriority w:val="99"/>
    <w:semiHidden/>
    <w:unhideWhenUsed/>
    <w:rsid w:val="00C83C1F"/>
    <w:rPr>
      <w:b/>
      <w:bCs/>
    </w:rPr>
  </w:style>
  <w:style w:type="character" w:customStyle="1" w:styleId="afffe">
    <w:name w:val="Тема примечания Знак"/>
    <w:basedOn w:val="afffc"/>
    <w:link w:val="afffd"/>
    <w:uiPriority w:val="99"/>
    <w:semiHidden/>
    <w:rsid w:val="00C83C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customStyle="1" w:styleId="TableGridReport1">
    <w:name w:val="Table Grid Report1"/>
    <w:basedOn w:val="a3"/>
    <w:next w:val="ae"/>
    <w:uiPriority w:val="59"/>
    <w:rsid w:val="002B1314"/>
    <w:pPr>
      <w:spacing w:before="0" w:after="0"/>
      <w:ind w:left="0"/>
      <w:jc w:val="left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Title">
    <w:name w:val="Title!Название НПА"/>
    <w:basedOn w:val="a0"/>
    <w:rsid w:val="00B95101"/>
    <w:pPr>
      <w:suppressAutoHyphens/>
      <w:spacing w:before="240" w:after="60"/>
      <w:jc w:val="center"/>
    </w:pPr>
    <w:rPr>
      <w:rFonts w:eastAsia="Calibri"/>
      <w:b/>
      <w:bCs/>
      <w:kern w:val="2"/>
      <w:sz w:val="32"/>
      <w:szCs w:val="32"/>
      <w:lang w:eastAsia="zh-CN"/>
    </w:rPr>
  </w:style>
  <w:style w:type="character" w:customStyle="1" w:styleId="a5">
    <w:name w:val="Обычный текст Знак"/>
    <w:basedOn w:val="a2"/>
    <w:link w:val="a1"/>
    <w:rsid w:val="009C4419"/>
    <w:rPr>
      <w:rFonts w:ascii="Times New Roman" w:eastAsia="Times New Roman" w:hAnsi="Times New Roman" w:cs="Times New Roman"/>
      <w:sz w:val="24"/>
      <w:szCs w:val="24"/>
      <w:lang w:val="en-US" w:eastAsia="ar-SA" w:bidi="en-US"/>
    </w:rPr>
  </w:style>
  <w:style w:type="paragraph" w:customStyle="1" w:styleId="ConsPlusNonformat">
    <w:name w:val="ConsPlusNonformat"/>
    <w:rsid w:val="00F40513"/>
    <w:pPr>
      <w:widowControl w:val="0"/>
      <w:autoSpaceDE w:val="0"/>
      <w:autoSpaceDN w:val="0"/>
      <w:adjustRightInd w:val="0"/>
      <w:spacing w:before="0" w:after="0"/>
      <w:ind w:left="0"/>
      <w:jc w:val="left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customStyle="1" w:styleId="2f">
    <w:name w:val="Заголовок (Уровень 2)"/>
    <w:basedOn w:val="a0"/>
    <w:next w:val="afff4"/>
    <w:link w:val="2f0"/>
    <w:autoRedefine/>
    <w:qFormat/>
    <w:rsid w:val="009F2231"/>
    <w:pPr>
      <w:autoSpaceDE w:val="0"/>
      <w:autoSpaceDN w:val="0"/>
      <w:adjustRightInd w:val="0"/>
      <w:ind w:firstLine="709"/>
      <w:jc w:val="center"/>
      <w:outlineLvl w:val="0"/>
    </w:pPr>
    <w:rPr>
      <w:bCs/>
      <w:i/>
    </w:rPr>
  </w:style>
  <w:style w:type="character" w:customStyle="1" w:styleId="2f0">
    <w:name w:val="Заголовок (Уровень 2) Знак"/>
    <w:basedOn w:val="a2"/>
    <w:link w:val="2f"/>
    <w:rsid w:val="009F2231"/>
    <w:rPr>
      <w:rFonts w:ascii="Times New Roman" w:eastAsia="Times New Roman" w:hAnsi="Times New Roman" w:cs="Times New Roman"/>
      <w:bCs/>
      <w:i/>
      <w:sz w:val="24"/>
      <w:szCs w:val="24"/>
      <w:lang w:eastAsia="ru-RU"/>
    </w:rPr>
  </w:style>
  <w:style w:type="paragraph" w:customStyle="1" w:styleId="S9">
    <w:name w:val="S_Обычный жирный"/>
    <w:basedOn w:val="a0"/>
    <w:link w:val="Sa"/>
    <w:qFormat/>
    <w:rsid w:val="00FA63CC"/>
    <w:pPr>
      <w:ind w:firstLine="709"/>
    </w:pPr>
    <w:rPr>
      <w:sz w:val="28"/>
    </w:rPr>
  </w:style>
  <w:style w:type="character" w:customStyle="1" w:styleId="Sa">
    <w:name w:val="S_Обычный жирный Знак"/>
    <w:link w:val="S9"/>
    <w:rsid w:val="00FA63CC"/>
    <w:rPr>
      <w:rFonts w:ascii="Times New Roman" w:eastAsia="Times New Roman" w:hAnsi="Times New Roman" w:cs="Times New Roman"/>
      <w:sz w:val="28"/>
      <w:szCs w:val="24"/>
    </w:rPr>
  </w:style>
  <w:style w:type="paragraph" w:customStyle="1" w:styleId="111">
    <w:name w:val="Табличный_боковик_11"/>
    <w:link w:val="112"/>
    <w:qFormat/>
    <w:rsid w:val="00F848CC"/>
    <w:pPr>
      <w:spacing w:before="0" w:after="0"/>
      <w:ind w:left="0"/>
      <w:jc w:val="left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112">
    <w:name w:val="Табличный_боковик_11 Знак"/>
    <w:link w:val="111"/>
    <w:rsid w:val="00F848CC"/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rNar">
    <w:name w:val="Обычный ArNar Знак"/>
    <w:basedOn w:val="a2"/>
    <w:link w:val="ArNar0"/>
    <w:locked/>
    <w:rsid w:val="000F630E"/>
    <w:rPr>
      <w:rFonts w:ascii="Arial Narrow" w:hAnsi="Arial Narrow"/>
      <w:color w:val="000000"/>
    </w:rPr>
  </w:style>
  <w:style w:type="paragraph" w:customStyle="1" w:styleId="ArNar0">
    <w:name w:val="Обычный ArNar"/>
    <w:basedOn w:val="a0"/>
    <w:link w:val="ArNar"/>
    <w:rsid w:val="000F630E"/>
    <w:pPr>
      <w:ind w:firstLine="709"/>
    </w:pPr>
    <w:rPr>
      <w:rFonts w:ascii="Arial Narrow" w:eastAsiaTheme="minorHAnsi" w:hAnsi="Arial Narrow" w:cstheme="minorBidi"/>
      <w:color w:val="000000"/>
      <w:sz w:val="22"/>
      <w:szCs w:val="22"/>
      <w:lang w:eastAsia="en-US"/>
    </w:rPr>
  </w:style>
  <w:style w:type="paragraph" w:customStyle="1" w:styleId="2f1">
    <w:name w:val="Текст с интервалом 2"/>
    <w:basedOn w:val="ArNar0"/>
    <w:rsid w:val="000F630E"/>
    <w:pPr>
      <w:spacing w:before="60"/>
    </w:pPr>
  </w:style>
  <w:style w:type="paragraph" w:customStyle="1" w:styleId="ConsPlusCell">
    <w:name w:val="ConsPlusCell"/>
    <w:uiPriority w:val="99"/>
    <w:rsid w:val="00BB39CF"/>
    <w:pPr>
      <w:widowControl w:val="0"/>
      <w:autoSpaceDE w:val="0"/>
      <w:autoSpaceDN w:val="0"/>
      <w:adjustRightInd w:val="0"/>
      <w:spacing w:before="0" w:after="0"/>
      <w:ind w:left="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fff3">
    <w:name w:val="Абзац списка Знак"/>
    <w:aliases w:val="обычный Знак,Введение Знак,3_Абзац списка Знак,СПИСКИ Знак,Заголовок мой1 Знак,СписокСТПр Знак,Абзац списка основной Знак,Bullet List Знак,FooterText Знак,numbered Знак,Paragraphe de liste1 Знак,lp1 Знак,Заголовок_3 Знак,ПАРАГРАФ Знак"/>
    <w:link w:val="afff2"/>
    <w:uiPriority w:val="34"/>
    <w:qFormat/>
    <w:rsid w:val="001A4F4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">
    <w:name w:val="Таблица"/>
    <w:basedOn w:val="afa"/>
    <w:link w:val="affff0"/>
    <w:qFormat/>
    <w:rsid w:val="00972410"/>
    <w:pPr>
      <w:spacing w:before="120" w:after="120"/>
      <w:ind w:left="0"/>
      <w:jc w:val="both"/>
    </w:pPr>
    <w:rPr>
      <w:rFonts w:ascii="Times New Roman" w:eastAsia="Times New Roman" w:hAnsi="Times New Roman"/>
      <w:b w:val="0"/>
      <w:color w:val="000000"/>
      <w:lang w:eastAsia="ru-RU"/>
    </w:rPr>
  </w:style>
  <w:style w:type="paragraph" w:customStyle="1" w:styleId="Heading">
    <w:name w:val="Heading"/>
    <w:uiPriority w:val="99"/>
    <w:rsid w:val="001F2280"/>
    <w:pPr>
      <w:spacing w:before="0" w:after="0"/>
      <w:ind w:left="0"/>
      <w:jc w:val="left"/>
    </w:pPr>
    <w:rPr>
      <w:rFonts w:ascii="Arial" w:eastAsia="Times New Roman" w:hAnsi="Arial" w:cs="Times New Roman"/>
      <w:b/>
      <w:snapToGrid w:val="0"/>
      <w:szCs w:val="20"/>
      <w:lang w:eastAsia="ru-RU"/>
    </w:rPr>
  </w:style>
  <w:style w:type="table" w:customStyle="1" w:styleId="TableGridReport2">
    <w:name w:val="Table Grid Report2"/>
    <w:basedOn w:val="a3"/>
    <w:next w:val="ae"/>
    <w:rsid w:val="00106DDE"/>
    <w:pPr>
      <w:spacing w:before="0" w:after="0"/>
      <w:ind w:left="0"/>
      <w:jc w:val="left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19">
    <w:name w:val="Основной текст с отступом.Основной текст 1.Нумерованный список !!.Надин стиль"/>
    <w:basedOn w:val="a0"/>
    <w:rsid w:val="00796393"/>
    <w:pPr>
      <w:suppressAutoHyphens/>
      <w:spacing w:after="120"/>
      <w:ind w:firstLine="709"/>
    </w:pPr>
    <w:rPr>
      <w:rFonts w:ascii="Arial" w:hAnsi="Arial" w:cs="Calibri"/>
      <w:sz w:val="26"/>
      <w:szCs w:val="20"/>
      <w:lang w:eastAsia="ar-SA"/>
    </w:rPr>
  </w:style>
  <w:style w:type="paragraph" w:customStyle="1" w:styleId="affff1">
    <w:name w:val="Мария"/>
    <w:basedOn w:val="a0"/>
    <w:uiPriority w:val="99"/>
    <w:rsid w:val="0042603C"/>
    <w:pPr>
      <w:spacing w:before="240" w:after="120"/>
      <w:ind w:firstLine="709"/>
    </w:pPr>
    <w:rPr>
      <w:sz w:val="26"/>
      <w:szCs w:val="26"/>
    </w:rPr>
  </w:style>
  <w:style w:type="paragraph" w:customStyle="1" w:styleId="340">
    <w:name w:val="Основной текст 34"/>
    <w:basedOn w:val="a0"/>
    <w:rsid w:val="00FE0827"/>
    <w:pPr>
      <w:suppressAutoHyphens/>
      <w:spacing w:after="120"/>
      <w:jc w:val="left"/>
    </w:pPr>
    <w:rPr>
      <w:sz w:val="16"/>
      <w:szCs w:val="16"/>
      <w:lang w:eastAsia="ar-SA"/>
    </w:rPr>
  </w:style>
  <w:style w:type="paragraph" w:customStyle="1" w:styleId="1a">
    <w:name w:val="Список маркированный 1"/>
    <w:basedOn w:val="a0"/>
    <w:rsid w:val="00FE0827"/>
    <w:pPr>
      <w:tabs>
        <w:tab w:val="left" w:pos="357"/>
      </w:tabs>
      <w:suppressAutoHyphens/>
      <w:spacing w:line="312" w:lineRule="auto"/>
    </w:pPr>
    <w:rPr>
      <w:lang w:eastAsia="ar-SA"/>
    </w:rPr>
  </w:style>
  <w:style w:type="character" w:customStyle="1" w:styleId="reference-text">
    <w:name w:val="reference-text"/>
    <w:basedOn w:val="a2"/>
    <w:rsid w:val="00620E64"/>
  </w:style>
  <w:style w:type="paragraph" w:customStyle="1" w:styleId="p1">
    <w:name w:val="p1"/>
    <w:basedOn w:val="a0"/>
    <w:rsid w:val="00A91535"/>
    <w:pPr>
      <w:spacing w:before="100" w:beforeAutospacing="1" w:after="100" w:afterAutospacing="1"/>
      <w:jc w:val="left"/>
    </w:pPr>
  </w:style>
  <w:style w:type="paragraph" w:customStyle="1" w:styleId="Normal10-02">
    <w:name w:val="Normal + 10 пт полужирный По центру Слева:  -02 см Справ..."/>
    <w:basedOn w:val="a0"/>
    <w:link w:val="Normal10-020"/>
    <w:rsid w:val="001F2490"/>
    <w:pPr>
      <w:snapToGrid w:val="0"/>
      <w:ind w:left="-113" w:right="-113"/>
      <w:jc w:val="center"/>
    </w:pPr>
    <w:rPr>
      <w:b/>
      <w:sz w:val="20"/>
      <w:szCs w:val="20"/>
    </w:rPr>
  </w:style>
  <w:style w:type="character" w:customStyle="1" w:styleId="60">
    <w:name w:val="Заголовок 6 Знак"/>
    <w:basedOn w:val="a2"/>
    <w:link w:val="6"/>
    <w:rsid w:val="00034A19"/>
    <w:rPr>
      <w:rFonts w:ascii="Cambria" w:eastAsia="Times New Roman" w:hAnsi="Cambria" w:cs="Cambria"/>
      <w:i/>
      <w:iCs/>
      <w:color w:val="243F60"/>
      <w:sz w:val="24"/>
      <w:lang w:val="en-US"/>
    </w:rPr>
  </w:style>
  <w:style w:type="character" w:customStyle="1" w:styleId="80">
    <w:name w:val="Заголовок 8 Знак"/>
    <w:basedOn w:val="a2"/>
    <w:link w:val="8"/>
    <w:rsid w:val="00034A19"/>
    <w:rPr>
      <w:rFonts w:ascii="Cambria" w:eastAsia="Times New Roman" w:hAnsi="Cambria" w:cs="Cambria"/>
      <w:color w:val="4F81BD"/>
      <w:sz w:val="20"/>
      <w:szCs w:val="20"/>
      <w:lang w:val="en-US"/>
    </w:rPr>
  </w:style>
  <w:style w:type="character" w:customStyle="1" w:styleId="90">
    <w:name w:val="Заголовок 9 Знак"/>
    <w:basedOn w:val="a2"/>
    <w:link w:val="9"/>
    <w:rsid w:val="00034A19"/>
    <w:rPr>
      <w:rFonts w:ascii="Cambria" w:eastAsia="Times New Roman" w:hAnsi="Cambria" w:cs="Cambria"/>
      <w:i/>
      <w:iCs/>
      <w:color w:val="404040"/>
      <w:sz w:val="20"/>
      <w:szCs w:val="20"/>
      <w:lang w:val="en-US"/>
    </w:rPr>
  </w:style>
  <w:style w:type="paragraph" w:customStyle="1" w:styleId="affff2">
    <w:name w:val="Егор+"/>
    <w:basedOn w:val="a0"/>
    <w:qFormat/>
    <w:rsid w:val="00034A19"/>
    <w:pPr>
      <w:spacing w:before="120" w:after="120"/>
      <w:ind w:firstLine="709"/>
      <w:jc w:val="center"/>
    </w:pPr>
    <w:rPr>
      <w:rFonts w:eastAsia="Calibri"/>
      <w:b/>
      <w:sz w:val="32"/>
      <w:szCs w:val="28"/>
      <w:lang w:eastAsia="en-US"/>
    </w:rPr>
  </w:style>
  <w:style w:type="paragraph" w:customStyle="1" w:styleId="1b">
    <w:name w:val="Егор1+"/>
    <w:basedOn w:val="affff2"/>
    <w:qFormat/>
    <w:rsid w:val="00034A19"/>
  </w:style>
  <w:style w:type="paragraph" w:customStyle="1" w:styleId="1c">
    <w:name w:val="Егор1"/>
    <w:basedOn w:val="a0"/>
    <w:link w:val="1d"/>
    <w:qFormat/>
    <w:rsid w:val="00034A19"/>
    <w:pPr>
      <w:spacing w:before="120" w:after="120"/>
      <w:ind w:firstLine="709"/>
      <w:jc w:val="center"/>
    </w:pPr>
    <w:rPr>
      <w:b/>
      <w:i/>
      <w:sz w:val="28"/>
      <w:szCs w:val="26"/>
    </w:rPr>
  </w:style>
  <w:style w:type="character" w:customStyle="1" w:styleId="1d">
    <w:name w:val="Егор1 Знак"/>
    <w:basedOn w:val="a2"/>
    <w:link w:val="1c"/>
    <w:rsid w:val="00034A19"/>
    <w:rPr>
      <w:rFonts w:ascii="Times New Roman" w:eastAsia="Times New Roman" w:hAnsi="Times New Roman" w:cs="Times New Roman"/>
      <w:b/>
      <w:i/>
      <w:sz w:val="28"/>
      <w:szCs w:val="26"/>
      <w:lang w:eastAsia="ru-RU"/>
    </w:rPr>
  </w:style>
  <w:style w:type="table" w:customStyle="1" w:styleId="TableGridReport3">
    <w:name w:val="Table Grid Report3"/>
    <w:basedOn w:val="a3"/>
    <w:next w:val="ae"/>
    <w:rsid w:val="00034A19"/>
    <w:pPr>
      <w:spacing w:before="0" w:after="0"/>
      <w:ind w:left="0"/>
      <w:jc w:val="left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Style14">
    <w:name w:val="Style14"/>
    <w:basedOn w:val="a0"/>
    <w:rsid w:val="00034A19"/>
    <w:pPr>
      <w:widowControl w:val="0"/>
      <w:autoSpaceDE w:val="0"/>
      <w:autoSpaceDN w:val="0"/>
      <w:adjustRightInd w:val="0"/>
      <w:spacing w:line="331" w:lineRule="exact"/>
      <w:ind w:firstLine="709"/>
    </w:pPr>
  </w:style>
  <w:style w:type="character" w:customStyle="1" w:styleId="FontStyle33">
    <w:name w:val="Font Style33"/>
    <w:basedOn w:val="a2"/>
    <w:rsid w:val="00034A19"/>
    <w:rPr>
      <w:rFonts w:ascii="Times New Roman" w:hAnsi="Times New Roman" w:cs="Times New Roman"/>
      <w:sz w:val="26"/>
      <w:szCs w:val="26"/>
    </w:rPr>
  </w:style>
  <w:style w:type="paragraph" w:customStyle="1" w:styleId="Normal0">
    <w:name w:val="Normal Знак Знак"/>
    <w:rsid w:val="00034A19"/>
    <w:pPr>
      <w:suppressAutoHyphens/>
      <w:spacing w:before="100" w:after="100"/>
      <w:ind w:left="0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affff3">
    <w:name w:val="Знак"/>
    <w:basedOn w:val="a0"/>
    <w:rsid w:val="00034A19"/>
    <w:pPr>
      <w:ind w:firstLine="709"/>
    </w:pPr>
    <w:rPr>
      <w:rFonts w:ascii="Verdana" w:hAnsi="Verdana" w:cs="Verdana"/>
      <w:sz w:val="20"/>
      <w:szCs w:val="20"/>
      <w:lang w:val="en-US" w:eastAsia="en-US"/>
    </w:rPr>
  </w:style>
  <w:style w:type="character" w:styleId="affff4">
    <w:name w:val="Book Title"/>
    <w:uiPriority w:val="33"/>
    <w:qFormat/>
    <w:rsid w:val="00034A19"/>
    <w:rPr>
      <w:rFonts w:ascii="Cambria" w:eastAsia="Times New Roman" w:hAnsi="Cambria" w:cs="Times New Roman"/>
      <w:b/>
      <w:bCs/>
      <w:i/>
      <w:iCs/>
      <w:smallCaps/>
      <w:color w:val="943634"/>
      <w:u w:val="single"/>
    </w:rPr>
  </w:style>
  <w:style w:type="character" w:customStyle="1" w:styleId="FontStyle22">
    <w:name w:val="Font Style22"/>
    <w:basedOn w:val="a2"/>
    <w:rsid w:val="00034A19"/>
    <w:rPr>
      <w:rFonts w:ascii="Trebuchet MS" w:hAnsi="Trebuchet MS" w:cs="Trebuchet MS"/>
      <w:b/>
      <w:bCs/>
      <w:sz w:val="22"/>
      <w:szCs w:val="22"/>
    </w:rPr>
  </w:style>
  <w:style w:type="paragraph" w:customStyle="1" w:styleId="s16">
    <w:name w:val="s_16"/>
    <w:basedOn w:val="a0"/>
    <w:rsid w:val="00034A19"/>
    <w:pPr>
      <w:spacing w:before="100" w:beforeAutospacing="1" w:after="100" w:afterAutospacing="1"/>
      <w:ind w:firstLine="709"/>
    </w:pPr>
  </w:style>
  <w:style w:type="character" w:customStyle="1" w:styleId="S8">
    <w:name w:val="S_Обычный Знак"/>
    <w:basedOn w:val="a2"/>
    <w:link w:val="S7"/>
    <w:rsid w:val="00034A1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11">
    <w:name w:val="Цитата 21"/>
    <w:basedOn w:val="a0"/>
    <w:next w:val="a0"/>
    <w:link w:val="QuoteChar"/>
    <w:uiPriority w:val="99"/>
    <w:qFormat/>
    <w:rsid w:val="00034A19"/>
    <w:pPr>
      <w:ind w:firstLine="709"/>
    </w:pPr>
    <w:rPr>
      <w:rFonts w:ascii="Calibri" w:hAnsi="Calibri"/>
      <w:i/>
      <w:iCs/>
      <w:color w:val="000000"/>
      <w:szCs w:val="22"/>
      <w:lang w:eastAsia="en-US"/>
    </w:rPr>
  </w:style>
  <w:style w:type="character" w:customStyle="1" w:styleId="QuoteChar">
    <w:name w:val="Quote Char"/>
    <w:basedOn w:val="a2"/>
    <w:link w:val="211"/>
    <w:uiPriority w:val="99"/>
    <w:locked/>
    <w:rsid w:val="00034A19"/>
    <w:rPr>
      <w:rFonts w:ascii="Calibri" w:eastAsia="Times New Roman" w:hAnsi="Calibri" w:cs="Times New Roman"/>
      <w:i/>
      <w:iCs/>
      <w:color w:val="000000"/>
      <w:sz w:val="24"/>
    </w:rPr>
  </w:style>
  <w:style w:type="paragraph" w:customStyle="1" w:styleId="Standard">
    <w:name w:val="Standard"/>
    <w:rsid w:val="00034A19"/>
    <w:pPr>
      <w:suppressAutoHyphens/>
      <w:spacing w:before="0" w:after="0"/>
      <w:ind w:left="0"/>
      <w:jc w:val="left"/>
      <w:textAlignment w:val="baseline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paragraph" w:customStyle="1" w:styleId="-">
    <w:name w:val="диссер-текст"/>
    <w:basedOn w:val="a0"/>
    <w:link w:val="-0"/>
    <w:semiHidden/>
    <w:rsid w:val="00034A19"/>
    <w:pPr>
      <w:spacing w:line="238" w:lineRule="auto"/>
      <w:ind w:firstLine="567"/>
    </w:pPr>
    <w:rPr>
      <w:sz w:val="28"/>
      <w:szCs w:val="22"/>
      <w:lang w:val="en-US"/>
    </w:rPr>
  </w:style>
  <w:style w:type="character" w:customStyle="1" w:styleId="-0">
    <w:name w:val="диссер-текст Знак"/>
    <w:basedOn w:val="a2"/>
    <w:link w:val="-"/>
    <w:semiHidden/>
    <w:locked/>
    <w:rsid w:val="00034A19"/>
    <w:rPr>
      <w:rFonts w:ascii="Times New Roman" w:eastAsia="Times New Roman" w:hAnsi="Times New Roman" w:cs="Times New Roman"/>
      <w:sz w:val="28"/>
      <w:lang w:val="en-US" w:eastAsia="ru-RU"/>
    </w:rPr>
  </w:style>
  <w:style w:type="character" w:customStyle="1" w:styleId="310">
    <w:name w:val="Основной текст с отступом 3 Знак1"/>
    <w:basedOn w:val="a2"/>
    <w:semiHidden/>
    <w:rsid w:val="00034A19"/>
    <w:rPr>
      <w:sz w:val="16"/>
      <w:szCs w:val="16"/>
    </w:rPr>
  </w:style>
  <w:style w:type="paragraph" w:styleId="z-">
    <w:name w:val="HTML Bottom of Form"/>
    <w:basedOn w:val="a0"/>
    <w:next w:val="a0"/>
    <w:link w:val="z-0"/>
    <w:hidden/>
    <w:rsid w:val="00034A19"/>
    <w:pPr>
      <w:pBdr>
        <w:top w:val="single" w:sz="6" w:space="1" w:color="auto"/>
      </w:pBdr>
      <w:ind w:firstLine="709"/>
      <w:jc w:val="center"/>
    </w:pPr>
    <w:rPr>
      <w:rFonts w:ascii="Arial" w:hAnsi="Arial" w:cs="Arial"/>
      <w:vanish/>
      <w:color w:val="FFFFFF"/>
      <w:sz w:val="16"/>
      <w:szCs w:val="16"/>
    </w:rPr>
  </w:style>
  <w:style w:type="character" w:customStyle="1" w:styleId="z-0">
    <w:name w:val="z-Конец формы Знак"/>
    <w:basedOn w:val="a2"/>
    <w:link w:val="z-"/>
    <w:rsid w:val="00034A19"/>
    <w:rPr>
      <w:rFonts w:ascii="Arial" w:eastAsia="Times New Roman" w:hAnsi="Arial" w:cs="Arial"/>
      <w:vanish/>
      <w:color w:val="FFFFFF"/>
      <w:sz w:val="16"/>
      <w:szCs w:val="16"/>
      <w:lang w:eastAsia="ru-RU"/>
    </w:rPr>
  </w:style>
  <w:style w:type="character" w:customStyle="1" w:styleId="HTML1">
    <w:name w:val="Стандартный HTML Знак1"/>
    <w:basedOn w:val="a2"/>
    <w:uiPriority w:val="99"/>
    <w:semiHidden/>
    <w:rsid w:val="00034A19"/>
    <w:rPr>
      <w:rFonts w:ascii="Consolas" w:hAnsi="Consolas" w:cs="Consolas"/>
      <w:sz w:val="20"/>
      <w:szCs w:val="20"/>
    </w:rPr>
  </w:style>
  <w:style w:type="character" w:customStyle="1" w:styleId="212">
    <w:name w:val="Основной текст 2 Знак1"/>
    <w:basedOn w:val="a2"/>
    <w:rsid w:val="00034A19"/>
  </w:style>
  <w:style w:type="character" w:customStyle="1" w:styleId="1e">
    <w:name w:val="Основной текст с отступом Знак1"/>
    <w:basedOn w:val="a2"/>
    <w:semiHidden/>
    <w:rsid w:val="00034A19"/>
  </w:style>
  <w:style w:type="character" w:customStyle="1" w:styleId="1f">
    <w:name w:val="Основной текст Знак1"/>
    <w:basedOn w:val="a2"/>
    <w:semiHidden/>
    <w:rsid w:val="00034A19"/>
  </w:style>
  <w:style w:type="paragraph" w:customStyle="1" w:styleId="1f0">
    <w:name w:val="Выделенная цитата1"/>
    <w:basedOn w:val="a0"/>
    <w:next w:val="a0"/>
    <w:link w:val="IntenseQuoteChar"/>
    <w:semiHidden/>
    <w:rsid w:val="00034A19"/>
    <w:pPr>
      <w:pBdr>
        <w:bottom w:val="single" w:sz="4" w:space="4" w:color="4F81BD"/>
      </w:pBdr>
      <w:spacing w:before="200" w:after="280"/>
      <w:ind w:left="936" w:right="936" w:firstLine="709"/>
    </w:pPr>
    <w:rPr>
      <w:rFonts w:ascii="Calibri" w:hAnsi="Calibri" w:cs="Calibri"/>
      <w:b/>
      <w:bCs/>
      <w:i/>
      <w:iCs/>
      <w:color w:val="4F81BD"/>
      <w:szCs w:val="22"/>
      <w:lang w:val="en-US" w:eastAsia="en-US"/>
    </w:rPr>
  </w:style>
  <w:style w:type="character" w:customStyle="1" w:styleId="IntenseQuoteChar">
    <w:name w:val="Intense Quote Char"/>
    <w:basedOn w:val="a2"/>
    <w:link w:val="1f0"/>
    <w:semiHidden/>
    <w:locked/>
    <w:rsid w:val="00034A19"/>
    <w:rPr>
      <w:rFonts w:ascii="Calibri" w:eastAsia="Times New Roman" w:hAnsi="Calibri" w:cs="Calibri"/>
      <w:b/>
      <w:bCs/>
      <w:i/>
      <w:iCs/>
      <w:color w:val="4F81BD"/>
      <w:sz w:val="24"/>
      <w:lang w:val="en-US"/>
    </w:rPr>
  </w:style>
  <w:style w:type="paragraph" w:styleId="2">
    <w:name w:val="List Bullet 2"/>
    <w:basedOn w:val="a0"/>
    <w:semiHidden/>
    <w:rsid w:val="00034A19"/>
    <w:pPr>
      <w:widowControl w:val="0"/>
      <w:numPr>
        <w:numId w:val="2"/>
      </w:numPr>
      <w:tabs>
        <w:tab w:val="num" w:pos="360"/>
      </w:tabs>
      <w:autoSpaceDE w:val="0"/>
      <w:autoSpaceDN w:val="0"/>
      <w:adjustRightInd w:val="0"/>
      <w:ind w:left="0" w:firstLine="0"/>
    </w:pPr>
    <w:rPr>
      <w:sz w:val="20"/>
      <w:szCs w:val="20"/>
    </w:rPr>
  </w:style>
  <w:style w:type="table" w:customStyle="1" w:styleId="affff5">
    <w:name w:val="Ч_таблица"/>
    <w:basedOn w:val="a3"/>
    <w:rsid w:val="00034A19"/>
    <w:pPr>
      <w:spacing w:before="0" w:after="0"/>
      <w:ind w:left="0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6" w:space="0" w:color="auto"/>
        <w:insideV w:val="single" w:sz="6" w:space="0" w:color="auto"/>
      </w:tblBorders>
    </w:tblPr>
    <w:tcPr>
      <w:vAlign w:val="center"/>
    </w:tcPr>
  </w:style>
  <w:style w:type="paragraph" w:customStyle="1" w:styleId="affff6">
    <w:name w:val="Ч_текст"/>
    <w:basedOn w:val="a0"/>
    <w:link w:val="affff7"/>
    <w:autoRedefine/>
    <w:rsid w:val="00034A19"/>
    <w:pPr>
      <w:widowControl w:val="0"/>
      <w:autoSpaceDE w:val="0"/>
      <w:autoSpaceDN w:val="0"/>
      <w:adjustRightInd w:val="0"/>
      <w:spacing w:line="360" w:lineRule="auto"/>
      <w:ind w:firstLine="709"/>
      <w:jc w:val="center"/>
    </w:pPr>
    <w:rPr>
      <w:b/>
      <w:sz w:val="28"/>
      <w:szCs w:val="28"/>
    </w:rPr>
  </w:style>
  <w:style w:type="character" w:customStyle="1" w:styleId="affff7">
    <w:name w:val="Ч_текст Знак"/>
    <w:basedOn w:val="a2"/>
    <w:link w:val="affff6"/>
    <w:rsid w:val="00034A19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affff8">
    <w:name w:val="Обычный (ПЗ)"/>
    <w:basedOn w:val="a0"/>
    <w:link w:val="affff9"/>
    <w:rsid w:val="00034A19"/>
    <w:pPr>
      <w:ind w:firstLine="720"/>
    </w:pPr>
  </w:style>
  <w:style w:type="character" w:customStyle="1" w:styleId="affff9">
    <w:name w:val="Обычный (ПЗ) Знак"/>
    <w:basedOn w:val="a2"/>
    <w:link w:val="affff8"/>
    <w:rsid w:val="00034A1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a">
    <w:name w:val="Знак Знак Знак Знак Знак Знак Знак Знак Знак Знак"/>
    <w:basedOn w:val="a0"/>
    <w:rsid w:val="00034A19"/>
    <w:pPr>
      <w:ind w:firstLine="709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Normal">
    <w:name w:val="Normal Знак"/>
    <w:basedOn w:val="a2"/>
    <w:link w:val="12"/>
    <w:rsid w:val="00034A19"/>
    <w:rPr>
      <w:rFonts w:ascii="Times New Roman" w:eastAsia="Times New Roman" w:hAnsi="Times New Roman" w:cs="Times New Roman"/>
      <w:snapToGrid w:val="0"/>
      <w:sz w:val="28"/>
      <w:szCs w:val="20"/>
      <w:lang w:val="en-GB" w:eastAsia="ru-RU"/>
    </w:rPr>
  </w:style>
  <w:style w:type="character" w:customStyle="1" w:styleId="Normal10-020">
    <w:name w:val="Normal + 10 пт полужирный По центру Слева:  -02 см Справ... Знак"/>
    <w:basedOn w:val="a2"/>
    <w:link w:val="Normal10-02"/>
    <w:rsid w:val="00034A19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paragraph" w:customStyle="1" w:styleId="CharChar">
    <w:name w:val="Char Char"/>
    <w:basedOn w:val="a0"/>
    <w:rsid w:val="00034A19"/>
    <w:pPr>
      <w:spacing w:after="160" w:line="240" w:lineRule="exact"/>
      <w:ind w:firstLine="709"/>
    </w:pPr>
    <w:rPr>
      <w:rFonts w:ascii="Verdana" w:hAnsi="Verdana"/>
      <w:sz w:val="20"/>
      <w:szCs w:val="20"/>
      <w:lang w:val="en-US" w:eastAsia="en-US"/>
    </w:rPr>
  </w:style>
  <w:style w:type="character" w:customStyle="1" w:styleId="3a">
    <w:name w:val="Основной текст (3)_"/>
    <w:basedOn w:val="a2"/>
    <w:link w:val="3b"/>
    <w:uiPriority w:val="99"/>
    <w:rsid w:val="00034A19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3b">
    <w:name w:val="Основной текст (3)"/>
    <w:basedOn w:val="a0"/>
    <w:link w:val="3a"/>
    <w:uiPriority w:val="99"/>
    <w:rsid w:val="00034A19"/>
    <w:pPr>
      <w:shd w:val="clear" w:color="auto" w:fill="FFFFFF"/>
      <w:spacing w:line="240" w:lineRule="atLeast"/>
      <w:jc w:val="left"/>
    </w:pPr>
    <w:rPr>
      <w:rFonts w:eastAsiaTheme="minorHAnsi"/>
      <w:sz w:val="21"/>
      <w:szCs w:val="21"/>
      <w:lang w:eastAsia="en-US"/>
    </w:rPr>
  </w:style>
  <w:style w:type="paragraph" w:customStyle="1" w:styleId="Iauiue">
    <w:name w:val="Iau?iue"/>
    <w:uiPriority w:val="99"/>
    <w:rsid w:val="00034A19"/>
    <w:pPr>
      <w:widowControl w:val="0"/>
      <w:suppressAutoHyphens/>
      <w:spacing w:before="0" w:after="0"/>
      <w:ind w:left="0"/>
      <w:jc w:val="left"/>
    </w:pPr>
    <w:rPr>
      <w:rFonts w:ascii="Times New Roman" w:eastAsia="Arial" w:hAnsi="Times New Roman" w:cs="Times New Roman"/>
      <w:sz w:val="20"/>
      <w:szCs w:val="20"/>
      <w:lang w:eastAsia="ar-SA"/>
    </w:rPr>
  </w:style>
  <w:style w:type="character" w:customStyle="1" w:styleId="head2">
    <w:name w:val="head2"/>
    <w:basedOn w:val="a2"/>
    <w:uiPriority w:val="99"/>
    <w:rsid w:val="00034A19"/>
  </w:style>
  <w:style w:type="character" w:customStyle="1" w:styleId="ConsPlusNormal0">
    <w:name w:val="ConsPlusNormal Знак"/>
    <w:link w:val="ConsPlusNormal"/>
    <w:rsid w:val="00034A19"/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ConsTitle">
    <w:name w:val="ConsTitle"/>
    <w:uiPriority w:val="99"/>
    <w:rsid w:val="00034A19"/>
    <w:pPr>
      <w:widowControl w:val="0"/>
      <w:autoSpaceDE w:val="0"/>
      <w:autoSpaceDN w:val="0"/>
      <w:adjustRightInd w:val="0"/>
      <w:spacing w:before="0" w:after="0"/>
      <w:ind w:left="0" w:right="19772"/>
      <w:jc w:val="left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affffb">
    <w:name w:val="Подчеркнутый"/>
    <w:basedOn w:val="a0"/>
    <w:link w:val="affffc"/>
    <w:semiHidden/>
    <w:rsid w:val="00034A19"/>
    <w:pPr>
      <w:spacing w:line="360" w:lineRule="auto"/>
      <w:ind w:firstLine="709"/>
    </w:pPr>
    <w:rPr>
      <w:u w:val="single"/>
    </w:rPr>
  </w:style>
  <w:style w:type="character" w:customStyle="1" w:styleId="affffc">
    <w:name w:val="Подчеркнутый Знак"/>
    <w:basedOn w:val="a2"/>
    <w:link w:val="affffb"/>
    <w:semiHidden/>
    <w:rsid w:val="00034A19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14-1">
    <w:name w:val="14 -1"/>
    <w:basedOn w:val="S9"/>
    <w:link w:val="14-10"/>
    <w:qFormat/>
    <w:rsid w:val="00034A19"/>
    <w:rPr>
      <w:szCs w:val="28"/>
    </w:rPr>
  </w:style>
  <w:style w:type="character" w:customStyle="1" w:styleId="14-10">
    <w:name w:val="14 -1 Знак"/>
    <w:basedOn w:val="Sa"/>
    <w:link w:val="14-1"/>
    <w:rsid w:val="00034A19"/>
    <w:rPr>
      <w:rFonts w:ascii="Times New Roman" w:eastAsia="Times New Roman" w:hAnsi="Times New Roman" w:cs="Times New Roman"/>
      <w:sz w:val="28"/>
      <w:szCs w:val="28"/>
    </w:rPr>
  </w:style>
  <w:style w:type="character" w:customStyle="1" w:styleId="S10">
    <w:name w:val="S_Маркированный Знак Знак1"/>
    <w:rsid w:val="00034A19"/>
    <w:rPr>
      <w:sz w:val="24"/>
      <w:szCs w:val="24"/>
      <w:lang w:val="ru-RU" w:eastAsia="ru-RU" w:bidi="ar-SA"/>
    </w:rPr>
  </w:style>
  <w:style w:type="paragraph" w:customStyle="1" w:styleId="affffd">
    <w:name w:val="Стандарт"/>
    <w:basedOn w:val="afff4"/>
    <w:link w:val="2f2"/>
    <w:rsid w:val="00034A19"/>
    <w:pPr>
      <w:widowControl w:val="0"/>
      <w:spacing w:line="264" w:lineRule="auto"/>
      <w:ind w:firstLine="720"/>
    </w:pPr>
    <w:rPr>
      <w:snapToGrid w:val="0"/>
      <w:sz w:val="28"/>
      <w:szCs w:val="20"/>
    </w:rPr>
  </w:style>
  <w:style w:type="character" w:customStyle="1" w:styleId="2f2">
    <w:name w:val="Стандарт Знак2"/>
    <w:link w:val="affffd"/>
    <w:rsid w:val="00034A19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customStyle="1" w:styleId="213">
    <w:name w:val="Заголовок 2 Знак Знак1"/>
    <w:aliases w:val="Заголовок 2 Знак Знак Знак Знак Знак Знак1,Заголовок 2 Знак Знак Знак Знак Знак Знак Знак Знак1 Знак1"/>
    <w:rsid w:val="00034A19"/>
    <w:rPr>
      <w:rFonts w:ascii="Arial" w:hAnsi="Arial" w:cs="Arial"/>
      <w:b/>
      <w:bCs/>
      <w:iCs/>
      <w:sz w:val="28"/>
      <w:szCs w:val="28"/>
      <w:lang w:val="ru-RU" w:eastAsia="ru-RU" w:bidi="ar-SA"/>
    </w:rPr>
  </w:style>
  <w:style w:type="character" w:styleId="affffe">
    <w:name w:val="FollowedHyperlink"/>
    <w:rsid w:val="00034A19"/>
    <w:rPr>
      <w:color w:val="800080"/>
      <w:u w:val="single"/>
    </w:rPr>
  </w:style>
  <w:style w:type="character" w:customStyle="1" w:styleId="3c">
    <w:name w:val="Знак Знак3"/>
    <w:semiHidden/>
    <w:rsid w:val="00034A19"/>
    <w:rPr>
      <w:rFonts w:ascii="Calibri" w:eastAsia="Calibri" w:hAnsi="Calibri"/>
      <w:sz w:val="16"/>
      <w:szCs w:val="16"/>
      <w:lang w:val="ru-RU" w:eastAsia="en-US" w:bidi="ar-SA"/>
    </w:rPr>
  </w:style>
  <w:style w:type="character" w:customStyle="1" w:styleId="apple-style-span">
    <w:name w:val="apple-style-span"/>
    <w:basedOn w:val="a2"/>
    <w:rsid w:val="00034A19"/>
  </w:style>
  <w:style w:type="character" w:customStyle="1" w:styleId="123">
    <w:name w:val="Знак Знак12"/>
    <w:rsid w:val="00034A19"/>
    <w:rPr>
      <w:color w:val="000000"/>
      <w:sz w:val="24"/>
      <w:lang w:val="ru-RU" w:eastAsia="ru-RU" w:bidi="ar-SA"/>
    </w:rPr>
  </w:style>
  <w:style w:type="character" w:customStyle="1" w:styleId="1f1">
    <w:name w:val="Стандарт Знак1"/>
    <w:rsid w:val="00034A19"/>
    <w:rPr>
      <w:snapToGrid w:val="0"/>
      <w:sz w:val="28"/>
      <w:lang w:val="ru-RU" w:eastAsia="ru-RU" w:bidi="ar-SA"/>
    </w:rPr>
  </w:style>
  <w:style w:type="character" w:customStyle="1" w:styleId="1f2">
    <w:name w:val="Знак Знак1"/>
    <w:rsid w:val="00034A19"/>
    <w:rPr>
      <w:rFonts w:ascii="Courier New" w:hAnsi="Courier New" w:cs="Courier New"/>
      <w:lang w:val="ru-RU" w:eastAsia="ru-RU" w:bidi="ar-SA"/>
    </w:rPr>
  </w:style>
  <w:style w:type="character" w:customStyle="1" w:styleId="FontStyle308">
    <w:name w:val="Font Style308"/>
    <w:rsid w:val="00034A19"/>
    <w:rPr>
      <w:rFonts w:ascii="Times New Roman" w:hAnsi="Times New Roman" w:cs="Times New Roman"/>
      <w:sz w:val="24"/>
      <w:szCs w:val="24"/>
    </w:rPr>
  </w:style>
  <w:style w:type="character" w:customStyle="1" w:styleId="WW8Num8z0">
    <w:name w:val="WW8Num8z0"/>
    <w:rsid w:val="00034A19"/>
    <w:rPr>
      <w:rFonts w:ascii="Symbol" w:hAnsi="Symbol" w:cs="OpenSymbol"/>
    </w:rPr>
  </w:style>
  <w:style w:type="paragraph" w:customStyle="1" w:styleId="1f3">
    <w:name w:val="Обычный (веб)1"/>
    <w:basedOn w:val="a0"/>
    <w:link w:val="1f4"/>
    <w:rsid w:val="00034A19"/>
    <w:pPr>
      <w:spacing w:after="90"/>
      <w:jc w:val="left"/>
    </w:pPr>
    <w:rPr>
      <w:color w:val="333333"/>
      <w:sz w:val="20"/>
      <w:szCs w:val="20"/>
    </w:rPr>
  </w:style>
  <w:style w:type="paragraph" w:customStyle="1" w:styleId="113">
    <w:name w:val="Заголовок 1 + Первая строка:  1"/>
    <w:aliases w:val="25 см,Перед:  0 пт,После:  0 пт,Междустр.и..."/>
    <w:basedOn w:val="afff2"/>
    <w:rsid w:val="00034A19"/>
    <w:pPr>
      <w:spacing w:after="200" w:line="276" w:lineRule="auto"/>
      <w:ind w:left="0"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3TimesNewRoman">
    <w:name w:val="Заголовок 3 + Times New Roman"/>
    <w:aliases w:val="14 пт,Междустр.интервал:  одинарный"/>
    <w:basedOn w:val="30"/>
    <w:rsid w:val="00034A19"/>
    <w:pPr>
      <w:suppressAutoHyphens w:val="0"/>
      <w:spacing w:before="0" w:after="0" w:line="360" w:lineRule="auto"/>
      <w:ind w:firstLine="709"/>
      <w:jc w:val="left"/>
    </w:pPr>
    <w:rPr>
      <w:rFonts w:ascii="Arial" w:eastAsia="Calibri" w:hAnsi="Arial"/>
      <w:b/>
      <w:i w:val="0"/>
      <w:sz w:val="28"/>
      <w:szCs w:val="28"/>
      <w:lang w:eastAsia="en-US"/>
    </w:rPr>
  </w:style>
  <w:style w:type="paragraph" w:customStyle="1" w:styleId="2f3">
    <w:name w:val="Абзац списка2"/>
    <w:basedOn w:val="a0"/>
    <w:rsid w:val="00034A19"/>
    <w:pPr>
      <w:spacing w:after="200" w:line="276" w:lineRule="auto"/>
      <w:ind w:left="720"/>
      <w:jc w:val="left"/>
    </w:pPr>
    <w:rPr>
      <w:rFonts w:ascii="Calibri" w:hAnsi="Calibri"/>
      <w:sz w:val="22"/>
      <w:szCs w:val="22"/>
      <w:lang w:eastAsia="en-US"/>
    </w:rPr>
  </w:style>
  <w:style w:type="numbering" w:customStyle="1" w:styleId="a">
    <w:name w:val="Стиль нумерованный"/>
    <w:basedOn w:val="a4"/>
    <w:rsid w:val="00034A19"/>
    <w:pPr>
      <w:numPr>
        <w:numId w:val="3"/>
      </w:numPr>
    </w:pPr>
  </w:style>
  <w:style w:type="paragraph" w:customStyle="1" w:styleId="Label">
    <w:name w:val="Label"/>
    <w:basedOn w:val="a0"/>
    <w:rsid w:val="00034A19"/>
    <w:pPr>
      <w:spacing w:before="120"/>
      <w:jc w:val="left"/>
    </w:pPr>
    <w:rPr>
      <w:rFonts w:ascii="Antiqua" w:hAnsi="Antiqua"/>
      <w:sz w:val="17"/>
      <w:szCs w:val="20"/>
      <w:lang w:val="en-US"/>
    </w:rPr>
  </w:style>
  <w:style w:type="paragraph" w:customStyle="1" w:styleId="1f5">
    <w:name w:val="Стиль1"/>
    <w:basedOn w:val="a0"/>
    <w:rsid w:val="00034A19"/>
    <w:pPr>
      <w:spacing w:line="360" w:lineRule="auto"/>
      <w:jc w:val="left"/>
    </w:pPr>
    <w:rPr>
      <w:sz w:val="28"/>
      <w:lang w:val="en-US" w:eastAsia="en-US" w:bidi="en-US"/>
    </w:rPr>
  </w:style>
  <w:style w:type="character" w:customStyle="1" w:styleId="Sb">
    <w:name w:val="S_Маркированный Знак Знак"/>
    <w:rsid w:val="00034A19"/>
    <w:rPr>
      <w:sz w:val="24"/>
      <w:szCs w:val="24"/>
    </w:rPr>
  </w:style>
  <w:style w:type="paragraph" w:customStyle="1" w:styleId="Style43">
    <w:name w:val="Style43"/>
    <w:basedOn w:val="a0"/>
    <w:rsid w:val="00034A19"/>
    <w:pPr>
      <w:widowControl w:val="0"/>
      <w:autoSpaceDE w:val="0"/>
      <w:autoSpaceDN w:val="0"/>
      <w:adjustRightInd w:val="0"/>
      <w:spacing w:line="268" w:lineRule="exact"/>
    </w:pPr>
  </w:style>
  <w:style w:type="paragraph" w:customStyle="1" w:styleId="1f6">
    <w:name w:val="Знак Знак Знак Знак Знак1 Знак"/>
    <w:basedOn w:val="a0"/>
    <w:rsid w:val="00034A19"/>
    <w:pPr>
      <w:spacing w:after="160" w:line="240" w:lineRule="exact"/>
      <w:jc w:val="left"/>
    </w:pPr>
    <w:rPr>
      <w:rFonts w:ascii="Verdana" w:hAnsi="Verdana"/>
      <w:lang w:val="en-US" w:eastAsia="en-US"/>
    </w:rPr>
  </w:style>
  <w:style w:type="character" w:customStyle="1" w:styleId="01">
    <w:name w:val="А. Основной текст 0 Знак Знак1"/>
    <w:link w:val="101"/>
    <w:locked/>
    <w:rsid w:val="00034A19"/>
    <w:rPr>
      <w:color w:val="000000"/>
      <w:kern w:val="24"/>
      <w:sz w:val="24"/>
      <w:szCs w:val="24"/>
    </w:rPr>
  </w:style>
  <w:style w:type="paragraph" w:customStyle="1" w:styleId="101">
    <w:name w:val="1. Основной текст 01"/>
    <w:aliases w:val="95 ПК1,А. Основной текст 01,1 Основной текст 01,Основной текст 01"/>
    <w:basedOn w:val="a0"/>
    <w:link w:val="01"/>
    <w:rsid w:val="00034A19"/>
    <w:pPr>
      <w:ind w:firstLine="539"/>
    </w:pPr>
    <w:rPr>
      <w:rFonts w:asciiTheme="minorHAnsi" w:eastAsiaTheme="minorHAnsi" w:hAnsiTheme="minorHAnsi" w:cstheme="minorBidi"/>
      <w:color w:val="000000"/>
      <w:kern w:val="24"/>
      <w:lang w:eastAsia="en-US"/>
    </w:rPr>
  </w:style>
  <w:style w:type="character" w:customStyle="1" w:styleId="53">
    <w:name w:val="Знак Знак5"/>
    <w:rsid w:val="00034A19"/>
    <w:rPr>
      <w:sz w:val="24"/>
      <w:szCs w:val="24"/>
    </w:rPr>
  </w:style>
  <w:style w:type="paragraph" w:customStyle="1" w:styleId="1f7">
    <w:name w:val="Знак1 Знак Знак Знак"/>
    <w:basedOn w:val="a0"/>
    <w:rsid w:val="00034A19"/>
    <w:pPr>
      <w:spacing w:after="60"/>
      <w:ind w:firstLine="709"/>
    </w:pPr>
    <w:rPr>
      <w:rFonts w:ascii="Arial" w:hAnsi="Arial" w:cs="Arial"/>
      <w:bCs/>
    </w:rPr>
  </w:style>
  <w:style w:type="character" w:customStyle="1" w:styleId="Sc">
    <w:name w:val="S_Обычный с подчеркиванием Знак"/>
    <w:rsid w:val="00034A19"/>
    <w:rPr>
      <w:sz w:val="24"/>
      <w:szCs w:val="24"/>
      <w:u w:val="single"/>
      <w:lang w:val="ru-RU" w:eastAsia="ru-RU" w:bidi="ar-SA"/>
    </w:rPr>
  </w:style>
  <w:style w:type="paragraph" w:styleId="afffff">
    <w:name w:val="List Continue"/>
    <w:basedOn w:val="a0"/>
    <w:rsid w:val="00034A19"/>
    <w:pPr>
      <w:spacing w:after="120"/>
      <w:ind w:left="283"/>
      <w:jc w:val="left"/>
    </w:pPr>
  </w:style>
  <w:style w:type="paragraph" w:customStyle="1" w:styleId="S1">
    <w:name w:val="S_Заголовок 1"/>
    <w:basedOn w:val="a0"/>
    <w:rsid w:val="00034A19"/>
    <w:pPr>
      <w:numPr>
        <w:numId w:val="4"/>
      </w:numPr>
      <w:jc w:val="center"/>
    </w:pPr>
    <w:rPr>
      <w:caps/>
    </w:rPr>
  </w:style>
  <w:style w:type="paragraph" w:customStyle="1" w:styleId="S2">
    <w:name w:val="S_Заголовок 2"/>
    <w:basedOn w:val="20"/>
    <w:rsid w:val="00034A19"/>
    <w:pPr>
      <w:keepNext w:val="0"/>
      <w:numPr>
        <w:ilvl w:val="1"/>
        <w:numId w:val="4"/>
      </w:numPr>
      <w:suppressAutoHyphens w:val="0"/>
      <w:spacing w:before="0" w:after="0"/>
      <w:jc w:val="both"/>
    </w:pPr>
    <w:rPr>
      <w:rFonts w:cs="Times New Roman"/>
      <w:bCs w:val="0"/>
      <w:i w:val="0"/>
      <w:iCs w:val="0"/>
      <w:szCs w:val="24"/>
    </w:rPr>
  </w:style>
  <w:style w:type="paragraph" w:customStyle="1" w:styleId="S3">
    <w:name w:val="S_Заголовок 3"/>
    <w:basedOn w:val="30"/>
    <w:rsid w:val="00034A19"/>
    <w:pPr>
      <w:keepNext w:val="0"/>
      <w:numPr>
        <w:ilvl w:val="2"/>
        <w:numId w:val="4"/>
      </w:numPr>
      <w:suppressAutoHyphens w:val="0"/>
      <w:spacing w:before="0" w:after="0" w:line="360" w:lineRule="auto"/>
      <w:jc w:val="left"/>
    </w:pPr>
    <w:rPr>
      <w:rFonts w:cs="Times New Roman"/>
      <w:bCs w:val="0"/>
      <w:i w:val="0"/>
      <w:szCs w:val="24"/>
      <w:u w:val="single"/>
    </w:rPr>
  </w:style>
  <w:style w:type="paragraph" w:customStyle="1" w:styleId="S4">
    <w:name w:val="S_Заголовок 4"/>
    <w:basedOn w:val="4"/>
    <w:rsid w:val="00034A19"/>
    <w:pPr>
      <w:keepNext w:val="0"/>
      <w:numPr>
        <w:ilvl w:val="3"/>
        <w:numId w:val="4"/>
      </w:numPr>
      <w:spacing w:before="0" w:after="0"/>
      <w:jc w:val="left"/>
    </w:pPr>
    <w:rPr>
      <w:bCs w:val="0"/>
      <w:i/>
      <w:sz w:val="24"/>
      <w:szCs w:val="24"/>
      <w:u w:val="none"/>
    </w:rPr>
  </w:style>
  <w:style w:type="paragraph" w:customStyle="1" w:styleId="S5">
    <w:name w:val="S_Заголовок 5"/>
    <w:basedOn w:val="5"/>
    <w:rsid w:val="00034A19"/>
    <w:pPr>
      <w:numPr>
        <w:ilvl w:val="4"/>
        <w:numId w:val="4"/>
      </w:numPr>
      <w:spacing w:before="0" w:after="0"/>
      <w:jc w:val="left"/>
    </w:pPr>
    <w:rPr>
      <w:rFonts w:ascii="Times New Roman" w:hAnsi="Times New Roman"/>
      <w:b w:val="0"/>
      <w:bCs w:val="0"/>
      <w:i w:val="0"/>
      <w:iCs w:val="0"/>
      <w:sz w:val="24"/>
      <w:szCs w:val="24"/>
      <w:lang w:eastAsia="ru-RU"/>
    </w:rPr>
  </w:style>
  <w:style w:type="character" w:customStyle="1" w:styleId="afffff0">
    <w:name w:val="Стандарт Знак"/>
    <w:rsid w:val="00034A19"/>
    <w:rPr>
      <w:snapToGrid w:val="0"/>
      <w:sz w:val="28"/>
      <w:szCs w:val="24"/>
      <w:lang w:val="ru-RU" w:eastAsia="ru-RU" w:bidi="ar-SA"/>
    </w:rPr>
  </w:style>
  <w:style w:type="paragraph" w:customStyle="1" w:styleId="afffff1">
    <w:name w:val="Знак Знак Знак Знак"/>
    <w:basedOn w:val="a0"/>
    <w:rsid w:val="00034A19"/>
    <w:pPr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1f8">
    <w:name w:val="Заголовок 1!"/>
    <w:rsid w:val="00034A19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1f4">
    <w:name w:val="Обычный (веб)1 Знак"/>
    <w:link w:val="1f3"/>
    <w:rsid w:val="00034A19"/>
    <w:rPr>
      <w:rFonts w:ascii="Times New Roman" w:eastAsia="Times New Roman" w:hAnsi="Times New Roman" w:cs="Times New Roman"/>
      <w:color w:val="333333"/>
      <w:sz w:val="20"/>
      <w:szCs w:val="20"/>
      <w:lang w:eastAsia="ru-RU"/>
    </w:rPr>
  </w:style>
  <w:style w:type="numbering" w:customStyle="1" w:styleId="3">
    <w:name w:val="Стиль маркированный3"/>
    <w:basedOn w:val="a4"/>
    <w:rsid w:val="00034A19"/>
    <w:pPr>
      <w:numPr>
        <w:numId w:val="5"/>
      </w:numPr>
    </w:pPr>
  </w:style>
  <w:style w:type="paragraph" w:customStyle="1" w:styleId="1f9">
    <w:name w:val="заголовок 1"/>
    <w:basedOn w:val="a0"/>
    <w:next w:val="a0"/>
    <w:rsid w:val="00034A19"/>
    <w:pPr>
      <w:keepNext/>
      <w:suppressAutoHyphens/>
      <w:jc w:val="center"/>
    </w:pPr>
    <w:rPr>
      <w:rFonts w:ascii="Arial" w:hAnsi="Arial"/>
      <w:b/>
      <w:sz w:val="32"/>
      <w:szCs w:val="20"/>
      <w:lang w:eastAsia="ar-SA"/>
    </w:rPr>
  </w:style>
  <w:style w:type="character" w:customStyle="1" w:styleId="FontStyle70">
    <w:name w:val="Font Style70"/>
    <w:rsid w:val="00034A19"/>
    <w:rPr>
      <w:rFonts w:ascii="Times New Roman" w:hAnsi="Times New Roman" w:cs="Times New Roman"/>
      <w:sz w:val="26"/>
      <w:szCs w:val="26"/>
    </w:rPr>
  </w:style>
  <w:style w:type="character" w:customStyle="1" w:styleId="161">
    <w:name w:val="Знак Знак16"/>
    <w:semiHidden/>
    <w:rsid w:val="00034A19"/>
    <w:rPr>
      <w:sz w:val="28"/>
      <w:szCs w:val="24"/>
      <w:lang w:val="ru-RU" w:eastAsia="ru-RU" w:bidi="ar-SA"/>
    </w:rPr>
  </w:style>
  <w:style w:type="paragraph" w:customStyle="1" w:styleId="oaenoniinee">
    <w:name w:val="oaeno niinee"/>
    <w:basedOn w:val="a0"/>
    <w:rsid w:val="00034A19"/>
    <w:rPr>
      <w:szCs w:val="20"/>
    </w:rPr>
  </w:style>
  <w:style w:type="character" w:customStyle="1" w:styleId="181">
    <w:name w:val="Знак Знак18"/>
    <w:rsid w:val="00034A19"/>
    <w:rPr>
      <w:sz w:val="24"/>
      <w:szCs w:val="24"/>
      <w:lang w:val="ru-RU" w:eastAsia="ru-RU" w:bidi="ar-SA"/>
    </w:rPr>
  </w:style>
  <w:style w:type="character" w:customStyle="1" w:styleId="3d">
    <w:name w:val="Стандарт Знак3"/>
    <w:rsid w:val="00034A19"/>
    <w:rPr>
      <w:snapToGrid w:val="0"/>
      <w:sz w:val="28"/>
      <w:lang w:val="ru-RU" w:eastAsia="ru-RU" w:bidi="ar-SA"/>
    </w:rPr>
  </w:style>
  <w:style w:type="table" w:customStyle="1" w:styleId="TableGridReport11">
    <w:name w:val="Table Grid Report11"/>
    <w:basedOn w:val="a3"/>
    <w:next w:val="ae"/>
    <w:uiPriority w:val="59"/>
    <w:rsid w:val="00034A19"/>
    <w:pPr>
      <w:spacing w:after="0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2f4">
    <w:name w:val="Стиль2"/>
    <w:basedOn w:val="afffff2"/>
    <w:rsid w:val="00034A19"/>
    <w:pPr>
      <w:ind w:firstLine="0"/>
      <w:jc w:val="left"/>
    </w:pPr>
    <w:rPr>
      <w:rFonts w:ascii="Times New Roman" w:eastAsia="Times New Roman" w:hAnsi="Times New Roman" w:cs="Times New Roman"/>
      <w:sz w:val="20"/>
      <w:szCs w:val="20"/>
      <w:lang w:eastAsia="zh-CN"/>
    </w:rPr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214">
    <w:name w:val="Стиль21"/>
    <w:basedOn w:val="afffff2"/>
    <w:rsid w:val="00034A19"/>
    <w:pPr>
      <w:ind w:firstLine="0"/>
      <w:jc w:val="left"/>
    </w:pPr>
    <w:rPr>
      <w:rFonts w:ascii="Times New Roman" w:eastAsia="Times New Roman" w:hAnsi="Times New Roman" w:cs="Times New Roman"/>
      <w:sz w:val="20"/>
      <w:szCs w:val="20"/>
      <w:lang w:eastAsia="zh-CN"/>
    </w:rPr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afffff2">
    <w:name w:val="Table Contemporary"/>
    <w:basedOn w:val="a3"/>
    <w:uiPriority w:val="99"/>
    <w:semiHidden/>
    <w:unhideWhenUsed/>
    <w:rsid w:val="00034A19"/>
    <w:pPr>
      <w:spacing w:before="0" w:after="0"/>
      <w:ind w:left="0" w:firstLine="709"/>
    </w:pPr>
    <w:rPr>
      <w:rFonts w:eastAsiaTheme="minorEastAsia"/>
      <w:lang w:eastAsia="ru-RU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220">
    <w:name w:val="Стиль22"/>
    <w:basedOn w:val="afffff2"/>
    <w:rsid w:val="00034A19"/>
    <w:pPr>
      <w:ind w:firstLine="0"/>
      <w:jc w:val="left"/>
    </w:pPr>
    <w:rPr>
      <w:rFonts w:ascii="Times New Roman" w:eastAsia="Times New Roman" w:hAnsi="Times New Roman" w:cs="Times New Roman"/>
      <w:sz w:val="20"/>
      <w:szCs w:val="20"/>
    </w:rPr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230">
    <w:name w:val="Стиль23"/>
    <w:basedOn w:val="afffff2"/>
    <w:rsid w:val="00034A19"/>
    <w:pPr>
      <w:ind w:firstLine="0"/>
      <w:jc w:val="left"/>
    </w:pPr>
    <w:rPr>
      <w:rFonts w:ascii="Times New Roman" w:eastAsia="Times New Roman" w:hAnsi="Times New Roman" w:cs="Times New Roman"/>
      <w:sz w:val="20"/>
      <w:szCs w:val="20"/>
    </w:rPr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240">
    <w:name w:val="Стиль24"/>
    <w:basedOn w:val="afffff2"/>
    <w:rsid w:val="00034A19"/>
    <w:pPr>
      <w:ind w:firstLine="0"/>
      <w:jc w:val="left"/>
    </w:pPr>
    <w:rPr>
      <w:rFonts w:ascii="Times New Roman" w:eastAsia="Times New Roman" w:hAnsi="Times New Roman" w:cs="Times New Roman"/>
      <w:sz w:val="20"/>
      <w:szCs w:val="20"/>
    </w:rPr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250">
    <w:name w:val="Стиль25"/>
    <w:basedOn w:val="afffff2"/>
    <w:rsid w:val="00034A19"/>
    <w:pPr>
      <w:ind w:firstLine="0"/>
      <w:jc w:val="left"/>
    </w:pPr>
    <w:rPr>
      <w:rFonts w:ascii="Times New Roman" w:eastAsia="Times New Roman" w:hAnsi="Times New Roman" w:cs="Times New Roman"/>
      <w:sz w:val="20"/>
      <w:szCs w:val="20"/>
    </w:rPr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2110">
    <w:name w:val="Стиль211"/>
    <w:basedOn w:val="afffff2"/>
    <w:rsid w:val="00034A19"/>
    <w:pPr>
      <w:ind w:firstLine="0"/>
      <w:jc w:val="left"/>
    </w:pPr>
    <w:rPr>
      <w:rFonts w:ascii="Times New Roman" w:eastAsia="Times New Roman" w:hAnsi="Times New Roman" w:cs="Times New Roman"/>
      <w:sz w:val="20"/>
      <w:szCs w:val="20"/>
    </w:rPr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2120">
    <w:name w:val="Стиль212"/>
    <w:basedOn w:val="afffff2"/>
    <w:rsid w:val="00034A19"/>
    <w:pPr>
      <w:ind w:firstLine="0"/>
      <w:jc w:val="left"/>
    </w:pPr>
    <w:rPr>
      <w:rFonts w:ascii="Times New Roman" w:eastAsia="Times New Roman" w:hAnsi="Times New Roman" w:cs="Times New Roman"/>
      <w:sz w:val="20"/>
      <w:szCs w:val="20"/>
    </w:rPr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260">
    <w:name w:val="Стиль26"/>
    <w:basedOn w:val="afffff2"/>
    <w:rsid w:val="003213F9"/>
    <w:pPr>
      <w:ind w:firstLine="0"/>
      <w:jc w:val="left"/>
    </w:pPr>
    <w:rPr>
      <w:rFonts w:ascii="Times New Roman" w:eastAsia="Times New Roman" w:hAnsi="Times New Roman" w:cs="Times New Roman"/>
      <w:sz w:val="20"/>
      <w:szCs w:val="20"/>
    </w:rPr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TableGridReport4">
    <w:name w:val="Table Grid Report4"/>
    <w:basedOn w:val="a3"/>
    <w:next w:val="ae"/>
    <w:rsid w:val="006E3690"/>
    <w:pPr>
      <w:spacing w:after="0"/>
    </w:pPr>
    <w:rPr>
      <w:rFonts w:ascii="Calibri" w:eastAsia="Times New Roman" w:hAnsi="Calibri" w:cs="Times New Roma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Report5">
    <w:name w:val="Table Grid Report5"/>
    <w:basedOn w:val="a3"/>
    <w:next w:val="ae"/>
    <w:uiPriority w:val="59"/>
    <w:rsid w:val="00C513D8"/>
    <w:pPr>
      <w:spacing w:after="0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afffff3">
    <w:name w:val="А_Основной текст Знак"/>
    <w:link w:val="afffff4"/>
    <w:rsid w:val="00401727"/>
    <w:rPr>
      <w:sz w:val="26"/>
    </w:rPr>
  </w:style>
  <w:style w:type="paragraph" w:customStyle="1" w:styleId="afffff4">
    <w:name w:val="А_Основной текст"/>
    <w:basedOn w:val="a0"/>
    <w:link w:val="afffff3"/>
    <w:rsid w:val="00401727"/>
    <w:pPr>
      <w:widowControl w:val="0"/>
      <w:ind w:firstLine="680"/>
    </w:pPr>
    <w:rPr>
      <w:rFonts w:asciiTheme="minorHAnsi" w:eastAsiaTheme="minorHAnsi" w:hAnsiTheme="minorHAnsi" w:cstheme="minorBidi"/>
      <w:sz w:val="26"/>
      <w:szCs w:val="22"/>
      <w:lang w:eastAsia="en-US"/>
    </w:rPr>
  </w:style>
  <w:style w:type="table" w:customStyle="1" w:styleId="TableGridReport6">
    <w:name w:val="Table Grid Report6"/>
    <w:basedOn w:val="a3"/>
    <w:next w:val="ae"/>
    <w:rsid w:val="00055700"/>
    <w:pPr>
      <w:spacing w:after="0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Report12">
    <w:name w:val="Table Grid Report12"/>
    <w:basedOn w:val="a3"/>
    <w:uiPriority w:val="59"/>
    <w:rsid w:val="000811B3"/>
    <w:pPr>
      <w:spacing w:before="0" w:after="0"/>
      <w:ind w:left="0"/>
      <w:jc w:val="left"/>
    </w:pPr>
    <w:rPr>
      <w:rFonts w:ascii="Calibri" w:eastAsia="Times New Roman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90">
    <w:name w:val="Сетка таблицы19"/>
    <w:basedOn w:val="a3"/>
    <w:next w:val="ae"/>
    <w:uiPriority w:val="39"/>
    <w:rsid w:val="00372BAC"/>
    <w:pPr>
      <w:spacing w:before="0" w:after="0"/>
      <w:ind w:left="0"/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f5">
    <w:name w:val="Основной текст2"/>
    <w:basedOn w:val="a0"/>
    <w:rsid w:val="001D0821"/>
    <w:pPr>
      <w:jc w:val="center"/>
    </w:pPr>
    <w:rPr>
      <w:szCs w:val="20"/>
    </w:rPr>
  </w:style>
  <w:style w:type="character" w:styleId="afffff5">
    <w:name w:val="endnote reference"/>
    <w:semiHidden/>
    <w:rsid w:val="001D0821"/>
    <w:rPr>
      <w:vertAlign w:val="superscript"/>
    </w:rPr>
  </w:style>
  <w:style w:type="paragraph" w:customStyle="1" w:styleId="2f6">
    <w:name w:val="Обычный2"/>
    <w:rsid w:val="001D0821"/>
    <w:pPr>
      <w:widowControl w:val="0"/>
      <w:spacing w:before="0" w:after="0"/>
      <w:ind w:left="0"/>
      <w:jc w:val="left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character" w:customStyle="1" w:styleId="afffff6">
    <w:name w:val="Другое_"/>
    <w:basedOn w:val="a2"/>
    <w:link w:val="afffff7"/>
    <w:rsid w:val="00D757BC"/>
    <w:rPr>
      <w:rFonts w:ascii="Times New Roman" w:eastAsia="Times New Roman" w:hAnsi="Times New Roman" w:cs="Times New Roman"/>
    </w:rPr>
  </w:style>
  <w:style w:type="paragraph" w:customStyle="1" w:styleId="afffff7">
    <w:name w:val="Другое"/>
    <w:basedOn w:val="a0"/>
    <w:link w:val="afffff6"/>
    <w:rsid w:val="00D757BC"/>
    <w:pPr>
      <w:widowControl w:val="0"/>
      <w:jc w:val="left"/>
    </w:pPr>
    <w:rPr>
      <w:sz w:val="22"/>
      <w:szCs w:val="22"/>
      <w:lang w:eastAsia="en-US"/>
    </w:rPr>
  </w:style>
  <w:style w:type="paragraph" w:customStyle="1" w:styleId="000">
    <w:name w:val="00 заглавия таблиц"/>
    <w:basedOn w:val="a0"/>
    <w:qFormat/>
    <w:rsid w:val="007262A9"/>
    <w:pPr>
      <w:suppressAutoHyphens/>
      <w:spacing w:line="319" w:lineRule="auto"/>
      <w:contextualSpacing/>
      <w:jc w:val="center"/>
    </w:pPr>
    <w:rPr>
      <w:szCs w:val="28"/>
      <w:shd w:val="clear" w:color="auto" w:fill="FFFFFF"/>
    </w:rPr>
  </w:style>
  <w:style w:type="character" w:customStyle="1" w:styleId="searchresult">
    <w:name w:val="search_result"/>
    <w:basedOn w:val="a2"/>
    <w:rsid w:val="00020F4F"/>
  </w:style>
  <w:style w:type="character" w:customStyle="1" w:styleId="affff0">
    <w:name w:val="Таблица Знак"/>
    <w:basedOn w:val="Sa"/>
    <w:link w:val="affff"/>
    <w:rsid w:val="006A30B8"/>
    <w:rPr>
      <w:rFonts w:ascii="Times New Roman" w:eastAsia="Times New Roman" w:hAnsi="Times New Roman" w:cs="Times New Roman"/>
      <w:bCs/>
      <w:color w:val="000000"/>
      <w:sz w:val="20"/>
      <w:szCs w:val="20"/>
      <w:lang w:eastAsia="ru-RU"/>
    </w:rPr>
  </w:style>
  <w:style w:type="character" w:customStyle="1" w:styleId="1fa">
    <w:name w:val="Абзац списка Знак1"/>
    <w:basedOn w:val="a2"/>
    <w:uiPriority w:val="34"/>
    <w:rsid w:val="001E34B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1">
    <w:name w:val="стиль13"/>
    <w:basedOn w:val="a0"/>
    <w:rsid w:val="00146EC5"/>
    <w:pPr>
      <w:spacing w:before="100" w:beforeAutospacing="1" w:after="100" w:afterAutospacing="1"/>
      <w:jc w:val="left"/>
    </w:pPr>
  </w:style>
  <w:style w:type="paragraph" w:customStyle="1" w:styleId="afffff8">
    <w:name w:val="Маркированный_осн_"/>
    <w:basedOn w:val="afff4"/>
    <w:rsid w:val="002E33D7"/>
    <w:pPr>
      <w:tabs>
        <w:tab w:val="left" w:pos="360"/>
      </w:tabs>
      <w:ind w:left="567" w:hanging="567"/>
    </w:pPr>
    <w:rPr>
      <w:lang w:eastAsia="en-US"/>
    </w:rPr>
  </w:style>
  <w:style w:type="paragraph" w:customStyle="1" w:styleId="afffff9">
    <w:name w:val="ГРАД Список маркированный"/>
    <w:basedOn w:val="affc"/>
    <w:rsid w:val="002E33D7"/>
    <w:pPr>
      <w:tabs>
        <w:tab w:val="num" w:pos="360"/>
        <w:tab w:val="left" w:pos="900"/>
      </w:tabs>
      <w:ind w:left="1571"/>
    </w:pPr>
    <w:rPr>
      <w:color w:val="000000"/>
      <w:spacing w:val="-1"/>
    </w:rPr>
  </w:style>
  <w:style w:type="paragraph" w:customStyle="1" w:styleId="102">
    <w:name w:val="1 Основной текст 0"/>
    <w:aliases w:val="95 ПК,А. Основной текст 0 Знак Знак Знак Знак Знак Знак,А. Основной текст 0,Основной текст 0,А. Основной текст 0 Знак Знак Знак Знак,А. Основной текст 0 Знак Знак,1. Основной текст 0"/>
    <w:basedOn w:val="a0"/>
    <w:link w:val="10950"/>
    <w:rsid w:val="00473C1E"/>
    <w:pPr>
      <w:ind w:firstLine="539"/>
    </w:pPr>
    <w:rPr>
      <w:rFonts w:eastAsia="Calibri"/>
      <w:color w:val="000000"/>
      <w:kern w:val="24"/>
      <w:lang w:eastAsia="en-US"/>
    </w:rPr>
  </w:style>
  <w:style w:type="character" w:customStyle="1" w:styleId="10950">
    <w:name w:val="1 Основной текст 0;95 ПК;А. Основной текст 0 Знак Знак Знак Знак Знак Знак Знак Знак"/>
    <w:link w:val="102"/>
    <w:rsid w:val="00473C1E"/>
    <w:rPr>
      <w:rFonts w:ascii="Times New Roman" w:eastAsia="Calibri" w:hAnsi="Times New Roman" w:cs="Times New Roman"/>
      <w:color w:val="000000"/>
      <w:kern w:val="24"/>
      <w:sz w:val="24"/>
      <w:szCs w:val="24"/>
    </w:rPr>
  </w:style>
  <w:style w:type="character" w:customStyle="1" w:styleId="1fb">
    <w:name w:val="Основной шрифт абзаца1"/>
    <w:rsid w:val="00933601"/>
  </w:style>
  <w:style w:type="paragraph" w:customStyle="1" w:styleId="TableParagraph">
    <w:name w:val="Table Paragraph"/>
    <w:basedOn w:val="a0"/>
    <w:uiPriority w:val="1"/>
    <w:qFormat/>
    <w:rsid w:val="00EF7FB9"/>
    <w:pPr>
      <w:widowControl w:val="0"/>
      <w:autoSpaceDE w:val="0"/>
      <w:autoSpaceDN w:val="0"/>
      <w:jc w:val="left"/>
    </w:pPr>
    <w:rPr>
      <w:sz w:val="22"/>
      <w:szCs w:val="22"/>
      <w:lang w:bidi="ru-RU"/>
    </w:rPr>
  </w:style>
  <w:style w:type="character" w:customStyle="1" w:styleId="font-sc-le1wax-0">
    <w:name w:val="font-sc-le1wax-0"/>
    <w:basedOn w:val="a2"/>
    <w:rsid w:val="002710CE"/>
  </w:style>
  <w:style w:type="paragraph" w:customStyle="1" w:styleId="afffffa">
    <w:name w:val="Обычный (веб)"/>
    <w:rsid w:val="00092C93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pacing w:before="100" w:beforeAutospacing="1" w:after="100" w:afterAutospacing="1"/>
      <w:ind w:left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b">
    <w:name w:val="ОснТекст"/>
    <w:basedOn w:val="a0"/>
    <w:link w:val="afffffc"/>
    <w:qFormat/>
    <w:rsid w:val="00E4694F"/>
    <w:pPr>
      <w:spacing w:after="200" w:line="276" w:lineRule="auto"/>
      <w:ind w:firstLine="540"/>
    </w:pPr>
    <w:rPr>
      <w:rFonts w:eastAsia="Calibri"/>
      <w:lang w:eastAsia="en-US"/>
    </w:rPr>
  </w:style>
  <w:style w:type="character" w:customStyle="1" w:styleId="afffffc">
    <w:name w:val="ОснТекст Знак"/>
    <w:link w:val="afffffb"/>
    <w:rsid w:val="00E4694F"/>
    <w:rPr>
      <w:rFonts w:ascii="Times New Roman" w:eastAsia="Calibri" w:hAnsi="Times New Roman" w:cs="Times New Roman"/>
      <w:sz w:val="24"/>
      <w:szCs w:val="24"/>
    </w:rPr>
  </w:style>
  <w:style w:type="paragraph" w:customStyle="1" w:styleId="afffffd">
    <w:name w:val="ТАБЛИЦЫ"/>
    <w:basedOn w:val="a8"/>
    <w:link w:val="afffffe"/>
    <w:qFormat/>
    <w:rsid w:val="00E4694F"/>
    <w:pPr>
      <w:jc w:val="center"/>
    </w:pPr>
    <w:rPr>
      <w:rFonts w:ascii="Calibri" w:hAnsi="Calibri"/>
      <w:sz w:val="22"/>
      <w:szCs w:val="22"/>
    </w:rPr>
  </w:style>
  <w:style w:type="character" w:customStyle="1" w:styleId="afffffe">
    <w:name w:val="ТАБЛИЦЫ Знак"/>
    <w:link w:val="afffffd"/>
    <w:rsid w:val="00E4694F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2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5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1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7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6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3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1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250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481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7555136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9338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64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922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25153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36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5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0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50065">
          <w:blockQuote w:val="1"/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40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0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6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824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526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64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8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125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2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2604361">
                  <w:marLeft w:val="0"/>
                  <w:marRight w:val="0"/>
                  <w:marTop w:val="0"/>
                  <w:marBottom w:val="4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174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5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134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969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37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01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4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12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3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1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968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80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283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83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247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754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920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770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73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382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693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283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373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83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5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2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12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365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5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23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00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13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9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15906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33371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01013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74381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21494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5337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67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8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200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44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699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822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018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11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047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935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93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029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477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77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837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343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26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329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74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7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2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29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1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2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80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96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813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7073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697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271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673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6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3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16343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87321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3575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0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6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56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94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66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2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94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65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34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3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92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2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8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9075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69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625875">
                  <w:marLeft w:val="0"/>
                  <w:marRight w:val="0"/>
                  <w:marTop w:val="0"/>
                  <w:marBottom w:val="4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206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63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960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90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15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27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2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44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02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90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7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9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7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1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2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1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8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777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37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57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5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09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94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2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1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9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06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81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59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068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887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72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324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6987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948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6740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75380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45778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726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89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1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1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37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89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3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354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933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106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253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980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05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6203164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368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463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22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025251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942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67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955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117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126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19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1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36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624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372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95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794703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98270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123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963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86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38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43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36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6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3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5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80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32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331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42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762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8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2395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865131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621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20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30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5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64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734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5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0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782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97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89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5837799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090106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93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7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01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9681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632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052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78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816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2351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279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742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05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1760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76947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373697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365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4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6972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985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737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4640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72331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128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39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1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19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67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01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7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81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08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41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644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8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36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9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16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746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35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262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3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2119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1311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610177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63921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474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5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04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21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78885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04282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80330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54946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96076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748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94186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830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207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2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9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2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63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0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0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41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691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547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90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241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20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70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02266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200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655248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9073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9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9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53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3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65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38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66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1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671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2620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8628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7349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644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36891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00969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158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84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54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42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38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592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7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92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4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75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406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9946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018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5217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41848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668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580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336043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324028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7376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4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8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9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33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3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1630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42722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18902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43751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40865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842952">
          <w:marLeft w:val="0"/>
          <w:marRight w:val="0"/>
          <w:marTop w:val="120"/>
          <w:marBottom w:val="96"/>
          <w:divBdr>
            <w:top w:val="none" w:sz="0" w:space="0" w:color="auto"/>
            <w:left w:val="single" w:sz="24" w:space="0" w:color="CED3F1"/>
            <w:bottom w:val="none" w:sz="0" w:space="0" w:color="auto"/>
            <w:right w:val="none" w:sz="0" w:space="0" w:color="auto"/>
          </w:divBdr>
        </w:div>
        <w:div w:id="170290311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43943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97956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70536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171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18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0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1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3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15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97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8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0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24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05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75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89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37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14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813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175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26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18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0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9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43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56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48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72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81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4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10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8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23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9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7500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600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717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622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35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1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63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22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6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1907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111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9653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9264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5437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393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9601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256497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8748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44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33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12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25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5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6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4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20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0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660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57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550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54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71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0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71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4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65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1899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12350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16397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76418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17127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72387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83661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58487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71883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72617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12884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881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22879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99032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54316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81047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19423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60270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1378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69520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797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32518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80660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48697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08242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52898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08309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54955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96170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336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30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61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7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87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4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05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74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9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0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22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89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52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1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14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70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40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8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8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8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60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23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58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104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428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671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78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9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959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02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344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227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45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95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03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202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33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200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51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58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91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512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35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7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3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1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75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30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6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41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48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0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9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30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661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47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133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0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654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77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290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81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71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216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4087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2087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403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9149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9854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99351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2849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443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609937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297426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536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67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01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21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47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45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661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933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7667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48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8695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7735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732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7098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98418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810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0329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71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792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917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92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5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0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0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195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746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108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1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2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25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5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26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3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95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31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5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83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14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6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50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733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71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944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782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57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784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837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210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3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963293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155457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863882">
          <w:marLeft w:val="0"/>
          <w:marRight w:val="0"/>
          <w:marTop w:val="120"/>
          <w:marBottom w:val="96"/>
          <w:divBdr>
            <w:top w:val="none" w:sz="0" w:space="0" w:color="auto"/>
            <w:left w:val="single" w:sz="24" w:space="0" w:color="CED3F1"/>
            <w:bottom w:val="none" w:sz="0" w:space="0" w:color="auto"/>
            <w:right w:val="none" w:sz="0" w:space="0" w:color="auto"/>
          </w:divBdr>
        </w:div>
        <w:div w:id="1362432549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167027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81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8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3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54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7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6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89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292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360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5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29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06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52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878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8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40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74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93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90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53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17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0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0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5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642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43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1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7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732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853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9144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496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745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6697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296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02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50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96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339298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257536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065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5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1.xm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hyperlink" Target="http://www.consultant.ru/document/cons_doc_LAW_162041/92d969e26a4326c5d02fa79b8f9cf4994ee5633b/" TargetMode="Externa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1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fontTable" Target="fontTable.xml"/><Relationship Id="rId10" Type="http://schemas.openxmlformats.org/officeDocument/2006/relationships/hyperlink" Target="https://ru.wikipedia.org/wiki/%D0%9A%D0%B0%D1%80%D0%B0%D1%81%D1%83%D0%BA_(%D0%B3%D0%BE%D1%80%D0%BE%D0%B4)" TargetMode="External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2.jpeg"/><Relationship Id="rId22" Type="http://schemas.openxmlformats.org/officeDocument/2006/relationships/footer" Target="footer4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Лист1!$A$2:$A$6</c:f>
              <c:numCache>
                <c:formatCode>General</c:formatCode>
                <c:ptCount val="5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1466</c:v>
                </c:pt>
                <c:pt idx="1">
                  <c:v>1444</c:v>
                </c:pt>
                <c:pt idx="2">
                  <c:v>1415</c:v>
                </c:pt>
                <c:pt idx="3">
                  <c:v>1383</c:v>
                </c:pt>
                <c:pt idx="4">
                  <c:v>1111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07E7-4D6C-855A-44A7264CA20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600401160"/>
        <c:axId val="600401552"/>
      </c:lineChart>
      <c:catAx>
        <c:axId val="6004011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600401552"/>
        <c:crosses val="autoZero"/>
        <c:auto val="1"/>
        <c:lblAlgn val="ctr"/>
        <c:lblOffset val="100"/>
        <c:noMultiLvlLbl val="0"/>
      </c:catAx>
      <c:valAx>
        <c:axId val="6004015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60040116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BE2F37-03DC-4C70-AC0C-A8FB597444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1532</TotalTime>
  <Pages>122</Pages>
  <Words>37706</Words>
  <Characters>214928</Characters>
  <Application>Microsoft Office Word</Application>
  <DocSecurity>0</DocSecurity>
  <Lines>1791</Lines>
  <Paragraphs>504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252130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Ниипроект Сарстрой</cp:lastModifiedBy>
  <cp:revision>160</cp:revision>
  <cp:lastPrinted>2019-10-24T04:21:00Z</cp:lastPrinted>
  <dcterms:created xsi:type="dcterms:W3CDTF">2022-12-08T08:53:00Z</dcterms:created>
  <dcterms:modified xsi:type="dcterms:W3CDTF">2024-12-05T10:53:00Z</dcterms:modified>
</cp:coreProperties>
</file>